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15" w:type="dxa"/>
        <w:tblInd w:w="60" w:type="dxa"/>
        <w:tblBorders>
          <w:top w:val="nil"/>
          <w:left w:val="nil"/>
          <w:bottom w:val="nil"/>
          <w:right w:val="nil"/>
        </w:tblBorders>
        <w:tblCellMar>
          <w:top w:w="30" w:type="dxa"/>
          <w:left w:w="30" w:type="dxa"/>
          <w:bottom w:w="30" w:type="dxa"/>
          <w:right w:w="30" w:type="dxa"/>
        </w:tblCellMar>
        <w:tblLook w:val="04A0" w:firstRow="1" w:lastRow="0" w:firstColumn="1" w:lastColumn="0" w:noHBand="0" w:noVBand="1"/>
      </w:tblPr>
      <w:tblGrid>
        <w:gridCol w:w="1240"/>
        <w:gridCol w:w="1168"/>
        <w:gridCol w:w="4927"/>
      </w:tblGrid>
      <w:tr w:rsidR="00BC7E0B" w14:paraId="7C317F91" w14:textId="77777777">
        <w:trPr>
          <w:trHeight w:hRule="exact" w:val="686"/>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3FDA5128" w14:textId="77777777" w:rsidR="00BC7E0B" w:rsidRDefault="00BC7E0B">
            <w:pPr>
              <w:spacing w:line="0" w:lineRule="atLeast"/>
              <w:rPr>
                <w:szCs w:val="24"/>
              </w:rPr>
            </w:pPr>
          </w:p>
        </w:tc>
        <w:tc>
          <w:tcPr>
            <w:tcW w:w="1138" w:type="dxa"/>
            <w:gridSpan w:val="2"/>
            <w:tcBorders>
              <w:top w:val="nil"/>
              <w:left w:val="nil"/>
              <w:bottom w:val="nil"/>
              <w:right w:val="nil"/>
            </w:tcBorders>
            <w:tcMar>
              <w:top w:w="30" w:type="dxa"/>
              <w:left w:w="30" w:type="dxa"/>
              <w:bottom w:w="30" w:type="dxa"/>
              <w:right w:w="30" w:type="dxa"/>
            </w:tcMar>
          </w:tcPr>
          <w:p w14:paraId="35684525" w14:textId="77777777" w:rsidR="00BC7E0B" w:rsidRDefault="00546FF7">
            <w:pPr>
              <w:spacing w:line="0" w:lineRule="atLeast"/>
              <w:rPr>
                <w:szCs w:val="24"/>
              </w:rPr>
            </w:pPr>
            <w:r>
              <w:rPr>
                <w:rFonts w:ascii="Arial" w:hAnsi="Arial"/>
                <w:color w:val="00577E"/>
                <w:sz w:val="32"/>
                <w:szCs w:val="24"/>
              </w:rPr>
              <w:t>Vraagspecificatie</w:t>
            </w:r>
          </w:p>
        </w:tc>
      </w:tr>
      <w:tr w:rsidR="00BC7E0B" w14:paraId="5DE163E4" w14:textId="77777777">
        <w:trPr>
          <w:trHeight w:hRule="exact" w:val="913"/>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11F7E9CB" w14:textId="77777777" w:rsidR="00BC7E0B" w:rsidRDefault="00BC7E0B">
            <w:pPr>
              <w:spacing w:line="0" w:lineRule="atLeast"/>
              <w:rPr>
                <w:szCs w:val="24"/>
              </w:rPr>
            </w:pPr>
          </w:p>
        </w:tc>
        <w:tc>
          <w:tcPr>
            <w:tcW w:w="1138" w:type="dxa"/>
            <w:gridSpan w:val="2"/>
            <w:tcBorders>
              <w:top w:val="nil"/>
              <w:left w:val="nil"/>
              <w:bottom w:val="nil"/>
              <w:right w:val="nil"/>
            </w:tcBorders>
            <w:tcMar>
              <w:top w:w="30" w:type="dxa"/>
              <w:left w:w="30" w:type="dxa"/>
              <w:bottom w:w="30" w:type="dxa"/>
              <w:right w:w="30" w:type="dxa"/>
            </w:tcMar>
          </w:tcPr>
          <w:p w14:paraId="6ED0DDFF" w14:textId="77777777" w:rsidR="00BC7E0B" w:rsidRDefault="00546FF7">
            <w:pPr>
              <w:spacing w:line="0" w:lineRule="atLeast"/>
              <w:rPr>
                <w:szCs w:val="24"/>
              </w:rPr>
            </w:pPr>
            <w:r>
              <w:rPr>
                <w:rFonts w:ascii="Arial" w:hAnsi="Arial"/>
                <w:b/>
                <w:color w:val="00577E"/>
                <w:sz w:val="32"/>
                <w:szCs w:val="24"/>
              </w:rPr>
              <w:t>FluviaTiel fase 1</w:t>
            </w:r>
          </w:p>
        </w:tc>
      </w:tr>
      <w:tr w:rsidR="00BC7E0B" w14:paraId="5805AAF3" w14:textId="77777777">
        <w:trPr>
          <w:trHeight w:hRule="exact" w:val="754"/>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2AC1FD2B" w14:textId="77777777" w:rsidR="00BC7E0B" w:rsidRDefault="00BC7E0B">
            <w:pPr>
              <w:spacing w:line="0" w:lineRule="atLeast"/>
              <w:rPr>
                <w:szCs w:val="24"/>
              </w:rPr>
            </w:pPr>
          </w:p>
        </w:tc>
        <w:tc>
          <w:tcPr>
            <w:tcW w:w="1138" w:type="dxa"/>
            <w:gridSpan w:val="2"/>
            <w:tcBorders>
              <w:top w:val="nil"/>
              <w:left w:val="nil"/>
              <w:bottom w:val="nil"/>
              <w:right w:val="nil"/>
            </w:tcBorders>
            <w:tcMar>
              <w:top w:w="30" w:type="dxa"/>
              <w:left w:w="30" w:type="dxa"/>
              <w:bottom w:w="30" w:type="dxa"/>
              <w:right w:w="30" w:type="dxa"/>
            </w:tcMar>
          </w:tcPr>
          <w:p w14:paraId="6F1A1E34" w14:textId="77777777" w:rsidR="00BC7E0B" w:rsidRDefault="00BC7E0B">
            <w:pPr>
              <w:spacing w:line="0" w:lineRule="atLeast"/>
              <w:rPr>
                <w:szCs w:val="24"/>
              </w:rPr>
            </w:pPr>
          </w:p>
        </w:tc>
      </w:tr>
      <w:tr w:rsidR="00BC7E0B" w14:paraId="1A01DF50" w14:textId="77777777">
        <w:trPr>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6C7C0211" w14:textId="77777777" w:rsidR="00BC7E0B" w:rsidRDefault="00BC7E0B">
            <w:pPr>
              <w:spacing w:line="0" w:lineRule="atLeast"/>
              <w:rPr>
                <w:szCs w:val="24"/>
              </w:rPr>
            </w:pPr>
          </w:p>
        </w:tc>
        <w:tc>
          <w:tcPr>
            <w:tcW w:w="1138" w:type="dxa"/>
            <w:tcBorders>
              <w:top w:val="nil"/>
              <w:left w:val="nil"/>
              <w:bottom w:val="nil"/>
              <w:right w:val="nil"/>
            </w:tcBorders>
            <w:tcMar>
              <w:top w:w="30" w:type="dxa"/>
              <w:left w:w="30" w:type="dxa"/>
              <w:bottom w:w="30" w:type="dxa"/>
              <w:right w:w="30" w:type="dxa"/>
            </w:tcMar>
            <w:vAlign w:val="center"/>
          </w:tcPr>
          <w:p w14:paraId="6C68458D" w14:textId="77777777" w:rsidR="00BC7E0B" w:rsidRDefault="004F115E">
            <w:pPr>
              <w:spacing w:line="0" w:lineRule="atLeast"/>
              <w:rPr>
                <w:szCs w:val="24"/>
              </w:rPr>
            </w:pPr>
            <w:r>
              <w:rPr>
                <w:rFonts w:ascii="Arial" w:hAnsi="Arial"/>
                <w:color w:val="00577E"/>
                <w:sz w:val="20"/>
                <w:szCs w:val="24"/>
              </w:rPr>
              <w:t>Klant:</w:t>
            </w:r>
          </w:p>
        </w:tc>
        <w:tc>
          <w:tcPr>
            <w:tcW w:w="4882" w:type="dxa"/>
            <w:tcBorders>
              <w:top w:val="nil"/>
              <w:left w:val="nil"/>
              <w:bottom w:val="nil"/>
              <w:right w:val="nil"/>
            </w:tcBorders>
            <w:tcMar>
              <w:top w:w="30" w:type="dxa"/>
              <w:left w:w="30" w:type="dxa"/>
              <w:bottom w:w="30" w:type="dxa"/>
              <w:right w:w="30" w:type="dxa"/>
            </w:tcMar>
            <w:vAlign w:val="center"/>
          </w:tcPr>
          <w:p w14:paraId="77412A54" w14:textId="77777777" w:rsidR="00BC7E0B" w:rsidRDefault="00546FF7">
            <w:pPr>
              <w:spacing w:line="0" w:lineRule="atLeast"/>
              <w:rPr>
                <w:szCs w:val="24"/>
              </w:rPr>
            </w:pPr>
            <w:r w:rsidRPr="00546FF7">
              <w:rPr>
                <w:rFonts w:ascii="Arial" w:hAnsi="Arial"/>
                <w:color w:val="00577E"/>
                <w:sz w:val="20"/>
                <w:szCs w:val="24"/>
              </w:rPr>
              <w:t>Gemeente Tiel</w:t>
            </w:r>
          </w:p>
        </w:tc>
      </w:tr>
      <w:tr w:rsidR="00BC7E0B" w14:paraId="19B032EE" w14:textId="77777777">
        <w:trPr>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54E0D135" w14:textId="77777777" w:rsidR="00BC7E0B" w:rsidRDefault="00BC7E0B">
            <w:pPr>
              <w:spacing w:line="0" w:lineRule="atLeast"/>
              <w:rPr>
                <w:szCs w:val="24"/>
              </w:rPr>
            </w:pPr>
          </w:p>
        </w:tc>
        <w:tc>
          <w:tcPr>
            <w:tcW w:w="1138" w:type="dxa"/>
            <w:gridSpan w:val="2"/>
            <w:tcBorders>
              <w:top w:val="nil"/>
              <w:left w:val="nil"/>
              <w:bottom w:val="nil"/>
              <w:right w:val="nil"/>
            </w:tcBorders>
            <w:tcMar>
              <w:top w:w="30" w:type="dxa"/>
              <w:left w:w="30" w:type="dxa"/>
              <w:bottom w:w="30" w:type="dxa"/>
              <w:right w:w="30" w:type="dxa"/>
            </w:tcMar>
            <w:vAlign w:val="center"/>
          </w:tcPr>
          <w:p w14:paraId="4FC6D397" w14:textId="77777777" w:rsidR="00BC7E0B" w:rsidRDefault="00BC7E0B">
            <w:pPr>
              <w:spacing w:line="0" w:lineRule="atLeast"/>
              <w:rPr>
                <w:szCs w:val="24"/>
              </w:rPr>
            </w:pPr>
          </w:p>
        </w:tc>
      </w:tr>
      <w:tr w:rsidR="00BC7E0B" w14:paraId="2A6FEDE4" w14:textId="77777777">
        <w:trPr>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179E9D98" w14:textId="77777777" w:rsidR="00BC7E0B" w:rsidRDefault="00BC7E0B">
            <w:pPr>
              <w:spacing w:line="0" w:lineRule="atLeast"/>
              <w:rPr>
                <w:szCs w:val="24"/>
              </w:rPr>
            </w:pPr>
          </w:p>
        </w:tc>
        <w:tc>
          <w:tcPr>
            <w:tcW w:w="1138" w:type="dxa"/>
            <w:tcBorders>
              <w:top w:val="nil"/>
              <w:left w:val="nil"/>
              <w:bottom w:val="nil"/>
              <w:right w:val="nil"/>
            </w:tcBorders>
            <w:tcMar>
              <w:top w:w="30" w:type="dxa"/>
              <w:left w:w="30" w:type="dxa"/>
              <w:bottom w:w="30" w:type="dxa"/>
              <w:right w:w="30" w:type="dxa"/>
            </w:tcMar>
            <w:vAlign w:val="center"/>
          </w:tcPr>
          <w:p w14:paraId="3B108E7C" w14:textId="77777777" w:rsidR="00BC7E0B" w:rsidRDefault="004F115E">
            <w:pPr>
              <w:spacing w:line="0" w:lineRule="atLeast"/>
              <w:rPr>
                <w:szCs w:val="24"/>
              </w:rPr>
            </w:pPr>
            <w:r>
              <w:rPr>
                <w:rFonts w:ascii="Arial" w:hAnsi="Arial"/>
                <w:color w:val="00577E"/>
                <w:sz w:val="20"/>
                <w:szCs w:val="24"/>
              </w:rPr>
              <w:t>Verwijzing:</w:t>
            </w:r>
          </w:p>
        </w:tc>
        <w:tc>
          <w:tcPr>
            <w:tcW w:w="4882" w:type="dxa"/>
            <w:tcBorders>
              <w:top w:val="nil"/>
              <w:left w:val="nil"/>
              <w:bottom w:val="nil"/>
              <w:right w:val="nil"/>
            </w:tcBorders>
            <w:tcMar>
              <w:top w:w="30" w:type="dxa"/>
              <w:left w:w="30" w:type="dxa"/>
              <w:bottom w:w="30" w:type="dxa"/>
              <w:right w:w="30" w:type="dxa"/>
            </w:tcMar>
            <w:vAlign w:val="center"/>
          </w:tcPr>
          <w:p w14:paraId="053702B8" w14:textId="77777777" w:rsidR="00BC7E0B" w:rsidRDefault="00BC7E0B">
            <w:pPr>
              <w:spacing w:line="0" w:lineRule="atLeast"/>
              <w:rPr>
                <w:szCs w:val="24"/>
              </w:rPr>
            </w:pPr>
          </w:p>
        </w:tc>
      </w:tr>
      <w:tr w:rsidR="00BC7E0B" w14:paraId="5A969ADE" w14:textId="77777777">
        <w:trPr>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2305FB47" w14:textId="77777777" w:rsidR="00BC7E0B" w:rsidRDefault="00BC7E0B">
            <w:pPr>
              <w:spacing w:line="0" w:lineRule="atLeast"/>
              <w:rPr>
                <w:szCs w:val="24"/>
              </w:rPr>
            </w:pPr>
          </w:p>
        </w:tc>
        <w:tc>
          <w:tcPr>
            <w:tcW w:w="1138" w:type="dxa"/>
            <w:tcBorders>
              <w:top w:val="nil"/>
              <w:left w:val="nil"/>
              <w:bottom w:val="nil"/>
              <w:right w:val="nil"/>
            </w:tcBorders>
            <w:tcMar>
              <w:top w:w="30" w:type="dxa"/>
              <w:left w:w="30" w:type="dxa"/>
              <w:bottom w:w="30" w:type="dxa"/>
              <w:right w:w="30" w:type="dxa"/>
            </w:tcMar>
            <w:vAlign w:val="center"/>
          </w:tcPr>
          <w:p w14:paraId="37859628" w14:textId="500BD75C" w:rsidR="00BC7E0B" w:rsidRDefault="0006338E" w:rsidP="0006338E">
            <w:pPr>
              <w:spacing w:line="0" w:lineRule="atLeast"/>
              <w:rPr>
                <w:szCs w:val="24"/>
              </w:rPr>
            </w:pPr>
            <w:r>
              <w:rPr>
                <w:rFonts w:ascii="Arial" w:hAnsi="Arial"/>
                <w:color w:val="00577E"/>
                <w:sz w:val="20"/>
                <w:szCs w:val="24"/>
              </w:rPr>
              <w:t>Status</w:t>
            </w:r>
          </w:p>
        </w:tc>
        <w:tc>
          <w:tcPr>
            <w:tcW w:w="4882" w:type="dxa"/>
            <w:tcBorders>
              <w:top w:val="nil"/>
              <w:left w:val="nil"/>
              <w:bottom w:val="nil"/>
              <w:right w:val="nil"/>
            </w:tcBorders>
            <w:tcMar>
              <w:top w:w="30" w:type="dxa"/>
              <w:left w:w="30" w:type="dxa"/>
              <w:bottom w:w="30" w:type="dxa"/>
              <w:right w:w="30" w:type="dxa"/>
            </w:tcMar>
            <w:vAlign w:val="center"/>
          </w:tcPr>
          <w:p w14:paraId="1ADE3B53" w14:textId="7151D3B0" w:rsidR="00BC7E0B" w:rsidRDefault="0006338E" w:rsidP="006245A5">
            <w:pPr>
              <w:spacing w:line="0" w:lineRule="atLeast"/>
              <w:rPr>
                <w:szCs w:val="24"/>
              </w:rPr>
            </w:pPr>
            <w:r>
              <w:rPr>
                <w:rFonts w:ascii="Arial" w:hAnsi="Arial"/>
                <w:color w:val="00577E"/>
                <w:sz w:val="20"/>
                <w:szCs w:val="24"/>
              </w:rPr>
              <w:t>Definitief</w:t>
            </w:r>
          </w:p>
        </w:tc>
      </w:tr>
      <w:tr w:rsidR="00BC7E0B" w14:paraId="3FFD55BB" w14:textId="77777777">
        <w:trPr>
          <w:tblCellSpacing w:w="15" w:type="dxa"/>
        </w:trPr>
        <w:tc>
          <w:tcPr>
            <w:tcW w:w="1195" w:type="dxa"/>
            <w:tcBorders>
              <w:top w:val="nil"/>
              <w:left w:val="nil"/>
              <w:bottom w:val="nil"/>
              <w:right w:val="nil"/>
            </w:tcBorders>
            <w:tcMar>
              <w:top w:w="30" w:type="dxa"/>
              <w:left w:w="30" w:type="dxa"/>
              <w:bottom w:w="30" w:type="dxa"/>
              <w:right w:w="30" w:type="dxa"/>
            </w:tcMar>
            <w:vAlign w:val="center"/>
          </w:tcPr>
          <w:p w14:paraId="5EC02DEF" w14:textId="77777777" w:rsidR="00BC7E0B" w:rsidRDefault="00BC7E0B">
            <w:pPr>
              <w:spacing w:line="0" w:lineRule="atLeast"/>
              <w:rPr>
                <w:szCs w:val="24"/>
              </w:rPr>
            </w:pPr>
          </w:p>
        </w:tc>
        <w:tc>
          <w:tcPr>
            <w:tcW w:w="1138" w:type="dxa"/>
            <w:tcBorders>
              <w:top w:val="nil"/>
              <w:left w:val="nil"/>
              <w:bottom w:val="nil"/>
              <w:right w:val="nil"/>
            </w:tcBorders>
            <w:tcMar>
              <w:top w:w="30" w:type="dxa"/>
              <w:left w:w="30" w:type="dxa"/>
              <w:bottom w:w="30" w:type="dxa"/>
              <w:right w:w="30" w:type="dxa"/>
            </w:tcMar>
            <w:vAlign w:val="center"/>
          </w:tcPr>
          <w:p w14:paraId="0DAF0A43" w14:textId="77777777" w:rsidR="00BC7E0B" w:rsidRDefault="004F115E">
            <w:pPr>
              <w:spacing w:line="0" w:lineRule="atLeast"/>
              <w:rPr>
                <w:szCs w:val="24"/>
              </w:rPr>
            </w:pPr>
            <w:r>
              <w:rPr>
                <w:rFonts w:ascii="Arial" w:hAnsi="Arial"/>
                <w:color w:val="00577E"/>
                <w:sz w:val="20"/>
                <w:szCs w:val="24"/>
              </w:rPr>
              <w:t>Datum:</w:t>
            </w:r>
          </w:p>
        </w:tc>
        <w:tc>
          <w:tcPr>
            <w:tcW w:w="4882" w:type="dxa"/>
            <w:tcBorders>
              <w:top w:val="nil"/>
              <w:left w:val="nil"/>
              <w:bottom w:val="nil"/>
              <w:right w:val="nil"/>
            </w:tcBorders>
            <w:tcMar>
              <w:top w:w="30" w:type="dxa"/>
              <w:left w:w="30" w:type="dxa"/>
              <w:bottom w:w="30" w:type="dxa"/>
              <w:right w:w="30" w:type="dxa"/>
            </w:tcMar>
            <w:vAlign w:val="center"/>
          </w:tcPr>
          <w:p w14:paraId="0F29570D" w14:textId="70391E61" w:rsidR="00BC7E0B" w:rsidRDefault="00727987" w:rsidP="00727987">
            <w:pPr>
              <w:spacing w:line="0" w:lineRule="atLeast"/>
              <w:rPr>
                <w:szCs w:val="24"/>
              </w:rPr>
            </w:pPr>
            <w:r>
              <w:rPr>
                <w:rFonts w:ascii="Arial" w:hAnsi="Arial"/>
                <w:color w:val="00577E"/>
                <w:sz w:val="20"/>
                <w:szCs w:val="24"/>
              </w:rPr>
              <w:t xml:space="preserve">10 </w:t>
            </w:r>
            <w:r w:rsidR="0006338E">
              <w:rPr>
                <w:rFonts w:ascii="Arial" w:hAnsi="Arial"/>
                <w:color w:val="00577E"/>
                <w:sz w:val="20"/>
                <w:szCs w:val="24"/>
              </w:rPr>
              <w:t>mei 2016</w:t>
            </w:r>
          </w:p>
        </w:tc>
      </w:tr>
    </w:tbl>
    <w:p w14:paraId="74CEAFC3" w14:textId="77777777" w:rsidR="00BC7E0B" w:rsidRDefault="004F115E">
      <w:pPr>
        <w:rPr>
          <w:szCs w:val="24"/>
        </w:rPr>
        <w:sectPr w:rsidR="00BC7E0B">
          <w:headerReference w:type="even" r:id="rId8"/>
          <w:headerReference w:type="default" r:id="rId9"/>
          <w:footerReference w:type="even" r:id="rId10"/>
          <w:footerReference w:type="default" r:id="rId11"/>
          <w:pgSz w:w="11900" w:h="16820"/>
          <w:pgMar w:top="-3460" w:right="0" w:bottom="0" w:left="0" w:header="500" w:footer="0" w:gutter="0"/>
          <w:cols w:space="720"/>
          <w:titlePg/>
        </w:sect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95"/>
        <w:gridCol w:w="2059"/>
        <w:gridCol w:w="144"/>
        <w:gridCol w:w="3499"/>
        <w:gridCol w:w="1397"/>
        <w:gridCol w:w="2390"/>
        <w:gridCol w:w="965"/>
      </w:tblGrid>
      <w:tr w:rsidR="00BC7E0B" w14:paraId="0EE30517" w14:textId="77777777" w:rsidTr="003D262B">
        <w:trPr>
          <w:trHeight w:hRule="exact" w:val="567"/>
        </w:trPr>
        <w:tc>
          <w:tcPr>
            <w:tcW w:w="1195" w:type="dxa"/>
            <w:tcBorders>
              <w:top w:val="nil"/>
              <w:left w:val="nil"/>
              <w:bottom w:val="nil"/>
              <w:right w:val="nil"/>
            </w:tcBorders>
            <w:vAlign w:val="center"/>
          </w:tcPr>
          <w:p w14:paraId="3839BAF6" w14:textId="77777777" w:rsidR="00BC7E0B" w:rsidRDefault="00BC7E0B">
            <w:pPr>
              <w:spacing w:line="0" w:lineRule="atLeast"/>
              <w:rPr>
                <w:szCs w:val="24"/>
              </w:rPr>
            </w:pPr>
          </w:p>
        </w:tc>
        <w:tc>
          <w:tcPr>
            <w:tcW w:w="2059" w:type="dxa"/>
            <w:tcBorders>
              <w:top w:val="nil"/>
              <w:left w:val="nil"/>
              <w:bottom w:val="nil"/>
              <w:right w:val="nil"/>
            </w:tcBorders>
            <w:vAlign w:val="center"/>
          </w:tcPr>
          <w:p w14:paraId="19C6313B" w14:textId="77777777" w:rsidR="00BC7E0B" w:rsidRDefault="00BC7E0B">
            <w:pPr>
              <w:spacing w:line="0" w:lineRule="atLeast"/>
              <w:jc w:val="right"/>
              <w:rPr>
                <w:szCs w:val="24"/>
              </w:rPr>
            </w:pPr>
          </w:p>
        </w:tc>
        <w:tc>
          <w:tcPr>
            <w:tcW w:w="144" w:type="dxa"/>
            <w:tcBorders>
              <w:top w:val="nil"/>
              <w:left w:val="nil"/>
              <w:bottom w:val="nil"/>
              <w:right w:val="nil"/>
            </w:tcBorders>
            <w:vAlign w:val="center"/>
          </w:tcPr>
          <w:p w14:paraId="635B714F" w14:textId="77777777" w:rsidR="00BC7E0B" w:rsidRDefault="00BC7E0B">
            <w:pPr>
              <w:spacing w:line="0" w:lineRule="atLeast"/>
              <w:rPr>
                <w:szCs w:val="24"/>
              </w:rPr>
            </w:pPr>
          </w:p>
        </w:tc>
        <w:tc>
          <w:tcPr>
            <w:tcW w:w="3499" w:type="dxa"/>
            <w:tcBorders>
              <w:top w:val="nil"/>
              <w:left w:val="nil"/>
              <w:bottom w:val="nil"/>
              <w:right w:val="nil"/>
            </w:tcBorders>
            <w:vAlign w:val="center"/>
          </w:tcPr>
          <w:p w14:paraId="4616CB7A" w14:textId="77777777" w:rsidR="00BC7E0B" w:rsidRDefault="00BC7E0B">
            <w:pPr>
              <w:spacing w:line="0" w:lineRule="atLeast"/>
              <w:rPr>
                <w:szCs w:val="24"/>
              </w:rPr>
            </w:pPr>
          </w:p>
        </w:tc>
        <w:tc>
          <w:tcPr>
            <w:tcW w:w="3787" w:type="dxa"/>
            <w:gridSpan w:val="2"/>
            <w:tcBorders>
              <w:top w:val="nil"/>
              <w:left w:val="nil"/>
              <w:bottom w:val="nil"/>
              <w:right w:val="nil"/>
            </w:tcBorders>
          </w:tcPr>
          <w:p w14:paraId="7388D0BF"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62BD2FE3" w14:textId="77777777" w:rsidR="00BC7E0B" w:rsidRDefault="00BC7E0B">
            <w:pPr>
              <w:spacing w:line="0" w:lineRule="atLeast"/>
              <w:rPr>
                <w:szCs w:val="24"/>
              </w:rPr>
            </w:pPr>
          </w:p>
        </w:tc>
      </w:tr>
      <w:tr w:rsidR="00BC7E0B" w14:paraId="282F5E81" w14:textId="77777777" w:rsidTr="003D262B">
        <w:trPr>
          <w:trHeight w:hRule="exact" w:val="227"/>
        </w:trPr>
        <w:tc>
          <w:tcPr>
            <w:tcW w:w="1195" w:type="dxa"/>
            <w:tcBorders>
              <w:top w:val="nil"/>
              <w:left w:val="nil"/>
              <w:bottom w:val="nil"/>
              <w:right w:val="nil"/>
            </w:tcBorders>
            <w:vAlign w:val="center"/>
          </w:tcPr>
          <w:p w14:paraId="3646ECDE" w14:textId="77777777" w:rsidR="00BC7E0B" w:rsidRDefault="00BC7E0B">
            <w:pPr>
              <w:spacing w:line="0" w:lineRule="atLeast"/>
              <w:rPr>
                <w:szCs w:val="24"/>
              </w:rPr>
            </w:pPr>
          </w:p>
        </w:tc>
        <w:tc>
          <w:tcPr>
            <w:tcW w:w="2059" w:type="dxa"/>
            <w:tcBorders>
              <w:top w:val="nil"/>
              <w:left w:val="nil"/>
              <w:bottom w:val="nil"/>
              <w:right w:val="nil"/>
            </w:tcBorders>
            <w:vAlign w:val="center"/>
          </w:tcPr>
          <w:p w14:paraId="59F9CC40" w14:textId="77777777" w:rsidR="00BC7E0B" w:rsidRDefault="00BC7E0B">
            <w:pPr>
              <w:spacing w:line="0" w:lineRule="atLeast"/>
              <w:rPr>
                <w:szCs w:val="24"/>
              </w:rPr>
            </w:pPr>
          </w:p>
        </w:tc>
        <w:tc>
          <w:tcPr>
            <w:tcW w:w="144" w:type="dxa"/>
            <w:tcBorders>
              <w:top w:val="nil"/>
              <w:left w:val="nil"/>
              <w:bottom w:val="nil"/>
              <w:right w:val="nil"/>
            </w:tcBorders>
            <w:vAlign w:val="center"/>
          </w:tcPr>
          <w:p w14:paraId="5F1D97A7" w14:textId="77777777" w:rsidR="00BC7E0B" w:rsidRDefault="00BC7E0B">
            <w:pPr>
              <w:spacing w:line="0" w:lineRule="atLeast"/>
              <w:rPr>
                <w:szCs w:val="24"/>
              </w:rPr>
            </w:pPr>
          </w:p>
        </w:tc>
        <w:tc>
          <w:tcPr>
            <w:tcW w:w="3499" w:type="dxa"/>
            <w:tcBorders>
              <w:top w:val="nil"/>
              <w:left w:val="nil"/>
              <w:bottom w:val="nil"/>
              <w:right w:val="nil"/>
            </w:tcBorders>
            <w:vAlign w:val="center"/>
          </w:tcPr>
          <w:p w14:paraId="0D4FCACC"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4923A184"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76F821A3" w14:textId="77777777" w:rsidR="00BC7E0B" w:rsidRDefault="00BC7E0B">
            <w:pPr>
              <w:spacing w:line="0" w:lineRule="atLeast"/>
              <w:rPr>
                <w:szCs w:val="24"/>
              </w:rPr>
            </w:pPr>
          </w:p>
        </w:tc>
      </w:tr>
      <w:tr w:rsidR="00BC7E0B" w14:paraId="0171665C" w14:textId="77777777" w:rsidTr="003D262B">
        <w:trPr>
          <w:trHeight w:hRule="exact" w:val="227"/>
        </w:trPr>
        <w:tc>
          <w:tcPr>
            <w:tcW w:w="1195" w:type="dxa"/>
            <w:tcBorders>
              <w:top w:val="nil"/>
              <w:left w:val="nil"/>
              <w:bottom w:val="nil"/>
              <w:right w:val="nil"/>
            </w:tcBorders>
            <w:vAlign w:val="center"/>
          </w:tcPr>
          <w:p w14:paraId="3C49511B" w14:textId="77777777" w:rsidR="00BC7E0B" w:rsidRDefault="00BC7E0B">
            <w:pPr>
              <w:spacing w:line="0" w:lineRule="atLeast"/>
              <w:rPr>
                <w:szCs w:val="24"/>
              </w:rPr>
            </w:pPr>
          </w:p>
        </w:tc>
        <w:tc>
          <w:tcPr>
            <w:tcW w:w="2059" w:type="dxa"/>
            <w:tcBorders>
              <w:top w:val="nil"/>
              <w:left w:val="nil"/>
              <w:bottom w:val="nil"/>
              <w:right w:val="nil"/>
            </w:tcBorders>
            <w:vAlign w:val="center"/>
          </w:tcPr>
          <w:p w14:paraId="63B95545" w14:textId="77777777" w:rsidR="00BC7E0B" w:rsidRDefault="00BC7E0B">
            <w:pPr>
              <w:spacing w:line="0" w:lineRule="atLeast"/>
              <w:rPr>
                <w:szCs w:val="24"/>
              </w:rPr>
            </w:pPr>
          </w:p>
        </w:tc>
        <w:tc>
          <w:tcPr>
            <w:tcW w:w="144" w:type="dxa"/>
            <w:tcBorders>
              <w:top w:val="nil"/>
              <w:left w:val="nil"/>
              <w:bottom w:val="nil"/>
              <w:right w:val="nil"/>
            </w:tcBorders>
            <w:vAlign w:val="center"/>
          </w:tcPr>
          <w:p w14:paraId="58091773" w14:textId="77777777" w:rsidR="00BC7E0B" w:rsidRDefault="00BC7E0B">
            <w:pPr>
              <w:spacing w:line="0" w:lineRule="atLeast"/>
              <w:rPr>
                <w:szCs w:val="24"/>
              </w:rPr>
            </w:pPr>
          </w:p>
        </w:tc>
        <w:tc>
          <w:tcPr>
            <w:tcW w:w="3499" w:type="dxa"/>
            <w:tcBorders>
              <w:top w:val="nil"/>
              <w:left w:val="nil"/>
              <w:bottom w:val="nil"/>
              <w:right w:val="nil"/>
            </w:tcBorders>
            <w:vAlign w:val="center"/>
          </w:tcPr>
          <w:p w14:paraId="6FD57961"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6B9E7FF0"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3A9F0436" w14:textId="77777777" w:rsidR="00BC7E0B" w:rsidRDefault="00BC7E0B">
            <w:pPr>
              <w:spacing w:line="0" w:lineRule="atLeast"/>
              <w:rPr>
                <w:szCs w:val="24"/>
              </w:rPr>
            </w:pPr>
          </w:p>
        </w:tc>
      </w:tr>
      <w:tr w:rsidR="00BC7E0B" w14:paraId="762B1C46" w14:textId="77777777" w:rsidTr="003D262B">
        <w:trPr>
          <w:trHeight w:hRule="exact" w:val="227"/>
        </w:trPr>
        <w:tc>
          <w:tcPr>
            <w:tcW w:w="1195" w:type="dxa"/>
            <w:tcBorders>
              <w:top w:val="nil"/>
              <w:left w:val="nil"/>
              <w:bottom w:val="nil"/>
              <w:right w:val="nil"/>
            </w:tcBorders>
            <w:vAlign w:val="center"/>
          </w:tcPr>
          <w:p w14:paraId="7670899F" w14:textId="77777777" w:rsidR="00BC7E0B" w:rsidRDefault="00BC7E0B">
            <w:pPr>
              <w:spacing w:line="0" w:lineRule="atLeast"/>
              <w:rPr>
                <w:szCs w:val="24"/>
              </w:rPr>
            </w:pPr>
          </w:p>
        </w:tc>
        <w:tc>
          <w:tcPr>
            <w:tcW w:w="2059" w:type="dxa"/>
            <w:tcBorders>
              <w:top w:val="nil"/>
              <w:left w:val="nil"/>
              <w:bottom w:val="nil"/>
              <w:right w:val="nil"/>
            </w:tcBorders>
            <w:vAlign w:val="center"/>
          </w:tcPr>
          <w:p w14:paraId="565C8D6D" w14:textId="77777777" w:rsidR="00BC7E0B" w:rsidRDefault="00BC7E0B">
            <w:pPr>
              <w:spacing w:line="0" w:lineRule="atLeast"/>
              <w:rPr>
                <w:szCs w:val="24"/>
              </w:rPr>
            </w:pPr>
          </w:p>
        </w:tc>
        <w:tc>
          <w:tcPr>
            <w:tcW w:w="144" w:type="dxa"/>
            <w:tcBorders>
              <w:top w:val="nil"/>
              <w:left w:val="nil"/>
              <w:bottom w:val="nil"/>
              <w:right w:val="nil"/>
            </w:tcBorders>
            <w:vAlign w:val="center"/>
          </w:tcPr>
          <w:p w14:paraId="37AA6CEF" w14:textId="77777777" w:rsidR="00BC7E0B" w:rsidRDefault="00BC7E0B">
            <w:pPr>
              <w:spacing w:line="0" w:lineRule="atLeast"/>
              <w:rPr>
                <w:szCs w:val="24"/>
              </w:rPr>
            </w:pPr>
          </w:p>
        </w:tc>
        <w:tc>
          <w:tcPr>
            <w:tcW w:w="3499" w:type="dxa"/>
            <w:tcBorders>
              <w:top w:val="nil"/>
              <w:left w:val="nil"/>
              <w:bottom w:val="nil"/>
              <w:right w:val="nil"/>
            </w:tcBorders>
            <w:vAlign w:val="center"/>
          </w:tcPr>
          <w:p w14:paraId="2021DA9A"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4DCC0E40"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284B91F5" w14:textId="77777777" w:rsidR="00BC7E0B" w:rsidRDefault="00BC7E0B">
            <w:pPr>
              <w:spacing w:line="0" w:lineRule="atLeast"/>
              <w:rPr>
                <w:szCs w:val="24"/>
              </w:rPr>
            </w:pPr>
          </w:p>
        </w:tc>
      </w:tr>
      <w:tr w:rsidR="00BC7E0B" w14:paraId="26DCF7F6" w14:textId="77777777" w:rsidTr="003D262B">
        <w:trPr>
          <w:trHeight w:hRule="exact" w:val="227"/>
        </w:trPr>
        <w:tc>
          <w:tcPr>
            <w:tcW w:w="1195" w:type="dxa"/>
            <w:tcBorders>
              <w:top w:val="nil"/>
              <w:left w:val="nil"/>
              <w:bottom w:val="nil"/>
              <w:right w:val="nil"/>
            </w:tcBorders>
            <w:vAlign w:val="center"/>
          </w:tcPr>
          <w:p w14:paraId="6EE89313" w14:textId="77777777" w:rsidR="00BC7E0B" w:rsidRDefault="00BC7E0B">
            <w:pPr>
              <w:spacing w:line="0" w:lineRule="atLeast"/>
              <w:rPr>
                <w:szCs w:val="24"/>
              </w:rPr>
            </w:pPr>
          </w:p>
        </w:tc>
        <w:tc>
          <w:tcPr>
            <w:tcW w:w="2059" w:type="dxa"/>
            <w:tcBorders>
              <w:top w:val="nil"/>
              <w:left w:val="nil"/>
              <w:bottom w:val="nil"/>
              <w:right w:val="nil"/>
            </w:tcBorders>
            <w:vAlign w:val="center"/>
          </w:tcPr>
          <w:p w14:paraId="6B5F4499" w14:textId="77777777" w:rsidR="00BC7E0B" w:rsidRDefault="00BC7E0B">
            <w:pPr>
              <w:spacing w:line="0" w:lineRule="atLeast"/>
              <w:rPr>
                <w:szCs w:val="24"/>
              </w:rPr>
            </w:pPr>
          </w:p>
        </w:tc>
        <w:tc>
          <w:tcPr>
            <w:tcW w:w="144" w:type="dxa"/>
            <w:tcBorders>
              <w:top w:val="nil"/>
              <w:left w:val="nil"/>
              <w:bottom w:val="nil"/>
              <w:right w:val="nil"/>
            </w:tcBorders>
            <w:vAlign w:val="center"/>
          </w:tcPr>
          <w:p w14:paraId="40D795CC" w14:textId="77777777" w:rsidR="00BC7E0B" w:rsidRDefault="00BC7E0B">
            <w:pPr>
              <w:spacing w:line="0" w:lineRule="atLeast"/>
              <w:rPr>
                <w:szCs w:val="24"/>
              </w:rPr>
            </w:pPr>
          </w:p>
        </w:tc>
        <w:tc>
          <w:tcPr>
            <w:tcW w:w="3499" w:type="dxa"/>
            <w:tcBorders>
              <w:top w:val="nil"/>
              <w:left w:val="nil"/>
              <w:bottom w:val="nil"/>
              <w:right w:val="nil"/>
            </w:tcBorders>
            <w:vAlign w:val="center"/>
          </w:tcPr>
          <w:p w14:paraId="299A8276"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278BAA0E"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3407B5FA" w14:textId="77777777" w:rsidR="00BC7E0B" w:rsidRDefault="00BC7E0B">
            <w:pPr>
              <w:spacing w:line="0" w:lineRule="atLeast"/>
              <w:rPr>
                <w:szCs w:val="24"/>
              </w:rPr>
            </w:pPr>
          </w:p>
        </w:tc>
      </w:tr>
      <w:tr w:rsidR="00BC7E0B" w14:paraId="160516A6" w14:textId="77777777" w:rsidTr="003D262B">
        <w:trPr>
          <w:trHeight w:hRule="exact" w:val="227"/>
        </w:trPr>
        <w:tc>
          <w:tcPr>
            <w:tcW w:w="1195" w:type="dxa"/>
            <w:tcBorders>
              <w:top w:val="nil"/>
              <w:left w:val="nil"/>
              <w:bottom w:val="nil"/>
              <w:right w:val="nil"/>
            </w:tcBorders>
            <w:vAlign w:val="center"/>
          </w:tcPr>
          <w:p w14:paraId="06215E6E" w14:textId="77777777" w:rsidR="00BC7E0B" w:rsidRDefault="00BC7E0B">
            <w:pPr>
              <w:spacing w:line="0" w:lineRule="atLeast"/>
              <w:rPr>
                <w:szCs w:val="24"/>
              </w:rPr>
            </w:pPr>
          </w:p>
        </w:tc>
        <w:tc>
          <w:tcPr>
            <w:tcW w:w="2059" w:type="dxa"/>
            <w:tcBorders>
              <w:top w:val="nil"/>
              <w:left w:val="nil"/>
              <w:bottom w:val="nil"/>
              <w:right w:val="nil"/>
            </w:tcBorders>
            <w:vAlign w:val="center"/>
          </w:tcPr>
          <w:p w14:paraId="49304F11" w14:textId="77777777" w:rsidR="00BC7E0B" w:rsidRDefault="00BC7E0B">
            <w:pPr>
              <w:spacing w:line="0" w:lineRule="atLeast"/>
              <w:rPr>
                <w:szCs w:val="24"/>
              </w:rPr>
            </w:pPr>
          </w:p>
        </w:tc>
        <w:tc>
          <w:tcPr>
            <w:tcW w:w="144" w:type="dxa"/>
            <w:tcBorders>
              <w:top w:val="nil"/>
              <w:left w:val="nil"/>
              <w:bottom w:val="nil"/>
              <w:right w:val="nil"/>
            </w:tcBorders>
            <w:vAlign w:val="center"/>
          </w:tcPr>
          <w:p w14:paraId="5D56265A" w14:textId="77777777" w:rsidR="00BC7E0B" w:rsidRDefault="00BC7E0B">
            <w:pPr>
              <w:spacing w:line="0" w:lineRule="atLeast"/>
              <w:rPr>
                <w:szCs w:val="24"/>
              </w:rPr>
            </w:pPr>
          </w:p>
        </w:tc>
        <w:tc>
          <w:tcPr>
            <w:tcW w:w="3499" w:type="dxa"/>
            <w:tcBorders>
              <w:top w:val="nil"/>
              <w:left w:val="nil"/>
              <w:bottom w:val="nil"/>
              <w:right w:val="nil"/>
            </w:tcBorders>
            <w:vAlign w:val="center"/>
          </w:tcPr>
          <w:p w14:paraId="4D0A291B" w14:textId="77777777" w:rsidR="00BC7E0B" w:rsidRDefault="00BC7E0B">
            <w:pPr>
              <w:spacing w:line="0" w:lineRule="atLeast"/>
              <w:rPr>
                <w:szCs w:val="24"/>
              </w:rPr>
            </w:pPr>
          </w:p>
        </w:tc>
        <w:tc>
          <w:tcPr>
            <w:tcW w:w="3787" w:type="dxa"/>
            <w:gridSpan w:val="2"/>
            <w:tcBorders>
              <w:top w:val="nil"/>
              <w:left w:val="nil"/>
              <w:bottom w:val="nil"/>
              <w:right w:val="nil"/>
            </w:tcBorders>
          </w:tcPr>
          <w:p w14:paraId="19D7C58E"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05C29CC6" w14:textId="77777777" w:rsidR="00BC7E0B" w:rsidRDefault="00BC7E0B">
            <w:pPr>
              <w:spacing w:line="0" w:lineRule="atLeast"/>
              <w:rPr>
                <w:szCs w:val="24"/>
              </w:rPr>
            </w:pPr>
          </w:p>
        </w:tc>
      </w:tr>
      <w:tr w:rsidR="00BC7E0B" w14:paraId="7623D0AC" w14:textId="77777777" w:rsidTr="003D262B">
        <w:trPr>
          <w:trHeight w:hRule="exact" w:val="113"/>
        </w:trPr>
        <w:tc>
          <w:tcPr>
            <w:tcW w:w="1195" w:type="dxa"/>
            <w:tcBorders>
              <w:top w:val="nil"/>
              <w:left w:val="nil"/>
              <w:bottom w:val="nil"/>
              <w:right w:val="nil"/>
            </w:tcBorders>
            <w:vAlign w:val="center"/>
          </w:tcPr>
          <w:p w14:paraId="5C42930E" w14:textId="77777777" w:rsidR="00BC7E0B" w:rsidRDefault="00BC7E0B">
            <w:pPr>
              <w:spacing w:line="0" w:lineRule="atLeast"/>
              <w:rPr>
                <w:szCs w:val="24"/>
              </w:rPr>
            </w:pPr>
          </w:p>
        </w:tc>
        <w:tc>
          <w:tcPr>
            <w:tcW w:w="2059" w:type="dxa"/>
            <w:tcBorders>
              <w:top w:val="nil"/>
              <w:left w:val="nil"/>
              <w:bottom w:val="nil"/>
              <w:right w:val="nil"/>
            </w:tcBorders>
            <w:vAlign w:val="center"/>
          </w:tcPr>
          <w:p w14:paraId="01105522" w14:textId="77777777" w:rsidR="00BC7E0B" w:rsidRDefault="00BC7E0B">
            <w:pPr>
              <w:spacing w:line="0" w:lineRule="atLeast"/>
              <w:rPr>
                <w:szCs w:val="24"/>
              </w:rPr>
            </w:pPr>
          </w:p>
        </w:tc>
        <w:tc>
          <w:tcPr>
            <w:tcW w:w="144" w:type="dxa"/>
            <w:tcBorders>
              <w:top w:val="nil"/>
              <w:left w:val="nil"/>
              <w:bottom w:val="nil"/>
              <w:right w:val="nil"/>
            </w:tcBorders>
            <w:vAlign w:val="center"/>
          </w:tcPr>
          <w:p w14:paraId="6A9EB30B" w14:textId="77777777" w:rsidR="00BC7E0B" w:rsidRDefault="00BC7E0B">
            <w:pPr>
              <w:spacing w:line="0" w:lineRule="atLeast"/>
              <w:rPr>
                <w:szCs w:val="24"/>
              </w:rPr>
            </w:pPr>
          </w:p>
        </w:tc>
        <w:tc>
          <w:tcPr>
            <w:tcW w:w="3499" w:type="dxa"/>
            <w:tcBorders>
              <w:top w:val="nil"/>
              <w:left w:val="nil"/>
              <w:bottom w:val="nil"/>
              <w:right w:val="nil"/>
            </w:tcBorders>
            <w:vAlign w:val="center"/>
          </w:tcPr>
          <w:p w14:paraId="6547A7F4"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090323B8" w14:textId="77777777" w:rsidR="00BC7E0B" w:rsidRDefault="00BC7E0B">
            <w:pPr>
              <w:spacing w:line="0" w:lineRule="atLeast"/>
              <w:rPr>
                <w:szCs w:val="24"/>
              </w:rPr>
            </w:pPr>
          </w:p>
        </w:tc>
        <w:tc>
          <w:tcPr>
            <w:tcW w:w="965" w:type="dxa"/>
            <w:tcBorders>
              <w:top w:val="nil"/>
              <w:left w:val="nil"/>
              <w:bottom w:val="nil"/>
              <w:right w:val="nil"/>
            </w:tcBorders>
            <w:vAlign w:val="center"/>
          </w:tcPr>
          <w:p w14:paraId="587E08C8" w14:textId="77777777" w:rsidR="00BC7E0B" w:rsidRDefault="00BC7E0B">
            <w:pPr>
              <w:spacing w:line="0" w:lineRule="atLeast"/>
              <w:rPr>
                <w:szCs w:val="24"/>
              </w:rPr>
            </w:pPr>
          </w:p>
        </w:tc>
      </w:tr>
      <w:tr w:rsidR="00BC7E0B" w14:paraId="02D821E1" w14:textId="77777777" w:rsidTr="003D262B">
        <w:trPr>
          <w:trHeight w:hRule="exact" w:val="227"/>
        </w:trPr>
        <w:tc>
          <w:tcPr>
            <w:tcW w:w="1195" w:type="dxa"/>
            <w:tcBorders>
              <w:top w:val="nil"/>
              <w:left w:val="nil"/>
              <w:bottom w:val="nil"/>
              <w:right w:val="nil"/>
            </w:tcBorders>
            <w:vAlign w:val="center"/>
          </w:tcPr>
          <w:p w14:paraId="57094587" w14:textId="77777777" w:rsidR="00BC7E0B" w:rsidRDefault="00BC7E0B">
            <w:pPr>
              <w:spacing w:line="0" w:lineRule="atLeast"/>
              <w:rPr>
                <w:szCs w:val="24"/>
              </w:rPr>
            </w:pPr>
          </w:p>
        </w:tc>
        <w:tc>
          <w:tcPr>
            <w:tcW w:w="2059" w:type="dxa"/>
            <w:tcBorders>
              <w:top w:val="nil"/>
              <w:left w:val="nil"/>
              <w:bottom w:val="nil"/>
              <w:right w:val="nil"/>
            </w:tcBorders>
            <w:vAlign w:val="center"/>
          </w:tcPr>
          <w:p w14:paraId="19BD2D61" w14:textId="77777777" w:rsidR="00BC7E0B" w:rsidRDefault="00BC7E0B">
            <w:pPr>
              <w:spacing w:line="0" w:lineRule="atLeast"/>
              <w:jc w:val="right"/>
              <w:rPr>
                <w:szCs w:val="24"/>
              </w:rPr>
            </w:pPr>
          </w:p>
        </w:tc>
        <w:tc>
          <w:tcPr>
            <w:tcW w:w="144" w:type="dxa"/>
            <w:tcBorders>
              <w:top w:val="nil"/>
              <w:left w:val="nil"/>
              <w:bottom w:val="nil"/>
              <w:right w:val="nil"/>
            </w:tcBorders>
            <w:vAlign w:val="center"/>
          </w:tcPr>
          <w:p w14:paraId="098293D8" w14:textId="77777777" w:rsidR="00BC7E0B" w:rsidRDefault="00BC7E0B">
            <w:pPr>
              <w:spacing w:line="0" w:lineRule="atLeast"/>
              <w:rPr>
                <w:szCs w:val="24"/>
              </w:rPr>
            </w:pPr>
          </w:p>
        </w:tc>
        <w:tc>
          <w:tcPr>
            <w:tcW w:w="3499" w:type="dxa"/>
            <w:tcBorders>
              <w:top w:val="nil"/>
              <w:left w:val="nil"/>
              <w:bottom w:val="nil"/>
              <w:right w:val="nil"/>
            </w:tcBorders>
            <w:vAlign w:val="center"/>
          </w:tcPr>
          <w:p w14:paraId="716E8262"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378CDD4B"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32124B1B" w14:textId="77777777" w:rsidR="00BC7E0B" w:rsidRDefault="00BC7E0B">
            <w:pPr>
              <w:spacing w:line="0" w:lineRule="atLeast"/>
              <w:rPr>
                <w:szCs w:val="24"/>
              </w:rPr>
            </w:pPr>
          </w:p>
        </w:tc>
      </w:tr>
      <w:tr w:rsidR="00BC7E0B" w14:paraId="4B98B126" w14:textId="77777777" w:rsidTr="003D262B">
        <w:trPr>
          <w:trHeight w:hRule="exact" w:val="227"/>
        </w:trPr>
        <w:tc>
          <w:tcPr>
            <w:tcW w:w="1195" w:type="dxa"/>
            <w:tcBorders>
              <w:top w:val="nil"/>
              <w:left w:val="nil"/>
              <w:bottom w:val="nil"/>
              <w:right w:val="nil"/>
            </w:tcBorders>
            <w:vAlign w:val="center"/>
          </w:tcPr>
          <w:p w14:paraId="38986AC3" w14:textId="77777777" w:rsidR="00BC7E0B" w:rsidRDefault="00BC7E0B">
            <w:pPr>
              <w:spacing w:line="0" w:lineRule="atLeast"/>
              <w:rPr>
                <w:szCs w:val="24"/>
              </w:rPr>
            </w:pPr>
          </w:p>
        </w:tc>
        <w:tc>
          <w:tcPr>
            <w:tcW w:w="2059" w:type="dxa"/>
            <w:tcBorders>
              <w:top w:val="nil"/>
              <w:left w:val="nil"/>
              <w:bottom w:val="nil"/>
              <w:right w:val="nil"/>
            </w:tcBorders>
            <w:vAlign w:val="center"/>
          </w:tcPr>
          <w:p w14:paraId="4A449342" w14:textId="77777777" w:rsidR="00BC7E0B" w:rsidRDefault="00BC7E0B">
            <w:pPr>
              <w:spacing w:line="0" w:lineRule="atLeast"/>
              <w:jc w:val="right"/>
              <w:rPr>
                <w:szCs w:val="24"/>
              </w:rPr>
            </w:pPr>
          </w:p>
        </w:tc>
        <w:tc>
          <w:tcPr>
            <w:tcW w:w="144" w:type="dxa"/>
            <w:tcBorders>
              <w:top w:val="nil"/>
              <w:left w:val="nil"/>
              <w:bottom w:val="nil"/>
              <w:right w:val="nil"/>
            </w:tcBorders>
            <w:vAlign w:val="center"/>
          </w:tcPr>
          <w:p w14:paraId="43D22258" w14:textId="77777777" w:rsidR="00BC7E0B" w:rsidRDefault="00BC7E0B">
            <w:pPr>
              <w:spacing w:line="0" w:lineRule="atLeast"/>
              <w:rPr>
                <w:szCs w:val="24"/>
              </w:rPr>
            </w:pPr>
          </w:p>
        </w:tc>
        <w:tc>
          <w:tcPr>
            <w:tcW w:w="3499" w:type="dxa"/>
            <w:tcBorders>
              <w:top w:val="nil"/>
              <w:left w:val="nil"/>
              <w:bottom w:val="nil"/>
              <w:right w:val="nil"/>
            </w:tcBorders>
            <w:vAlign w:val="center"/>
          </w:tcPr>
          <w:p w14:paraId="6F7C5BDD"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10DD1B95"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0D77E4FF" w14:textId="77777777" w:rsidR="00BC7E0B" w:rsidRDefault="00BC7E0B">
            <w:pPr>
              <w:spacing w:line="0" w:lineRule="atLeast"/>
              <w:rPr>
                <w:szCs w:val="24"/>
              </w:rPr>
            </w:pPr>
          </w:p>
        </w:tc>
      </w:tr>
      <w:tr w:rsidR="00BC7E0B" w14:paraId="0697B0DF" w14:textId="77777777" w:rsidTr="003D262B">
        <w:trPr>
          <w:trHeight w:hRule="exact" w:val="227"/>
        </w:trPr>
        <w:tc>
          <w:tcPr>
            <w:tcW w:w="1195" w:type="dxa"/>
            <w:tcBorders>
              <w:top w:val="nil"/>
              <w:left w:val="nil"/>
              <w:bottom w:val="nil"/>
              <w:right w:val="nil"/>
            </w:tcBorders>
            <w:vAlign w:val="center"/>
          </w:tcPr>
          <w:p w14:paraId="3BD0E695" w14:textId="77777777" w:rsidR="00BC7E0B" w:rsidRDefault="00BC7E0B">
            <w:pPr>
              <w:spacing w:line="0" w:lineRule="atLeast"/>
              <w:rPr>
                <w:szCs w:val="24"/>
              </w:rPr>
            </w:pPr>
          </w:p>
        </w:tc>
        <w:tc>
          <w:tcPr>
            <w:tcW w:w="2059" w:type="dxa"/>
            <w:tcBorders>
              <w:top w:val="nil"/>
              <w:left w:val="nil"/>
              <w:bottom w:val="nil"/>
              <w:right w:val="nil"/>
            </w:tcBorders>
            <w:vAlign w:val="center"/>
          </w:tcPr>
          <w:p w14:paraId="582AAB8F" w14:textId="77777777" w:rsidR="00BC7E0B" w:rsidRDefault="00BC7E0B">
            <w:pPr>
              <w:spacing w:line="0" w:lineRule="atLeast"/>
              <w:jc w:val="right"/>
              <w:rPr>
                <w:szCs w:val="24"/>
              </w:rPr>
            </w:pPr>
          </w:p>
        </w:tc>
        <w:tc>
          <w:tcPr>
            <w:tcW w:w="144" w:type="dxa"/>
            <w:tcBorders>
              <w:top w:val="nil"/>
              <w:left w:val="nil"/>
              <w:bottom w:val="nil"/>
              <w:right w:val="nil"/>
            </w:tcBorders>
            <w:vAlign w:val="center"/>
          </w:tcPr>
          <w:p w14:paraId="78046716" w14:textId="77777777" w:rsidR="00BC7E0B" w:rsidRDefault="00BC7E0B">
            <w:pPr>
              <w:spacing w:line="0" w:lineRule="atLeast"/>
              <w:rPr>
                <w:szCs w:val="24"/>
              </w:rPr>
            </w:pPr>
          </w:p>
        </w:tc>
        <w:tc>
          <w:tcPr>
            <w:tcW w:w="3499" w:type="dxa"/>
            <w:tcBorders>
              <w:top w:val="nil"/>
              <w:left w:val="nil"/>
              <w:bottom w:val="nil"/>
              <w:right w:val="nil"/>
            </w:tcBorders>
            <w:vAlign w:val="center"/>
          </w:tcPr>
          <w:p w14:paraId="5BF3A489"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2CFC0B30"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5C460E19" w14:textId="77777777" w:rsidR="00BC7E0B" w:rsidRDefault="00BC7E0B">
            <w:pPr>
              <w:spacing w:line="0" w:lineRule="atLeast"/>
              <w:rPr>
                <w:szCs w:val="24"/>
              </w:rPr>
            </w:pPr>
          </w:p>
        </w:tc>
      </w:tr>
      <w:tr w:rsidR="00BC7E0B" w14:paraId="14F3EAC5" w14:textId="77777777" w:rsidTr="003D262B">
        <w:trPr>
          <w:trHeight w:hRule="exact" w:val="227"/>
        </w:trPr>
        <w:tc>
          <w:tcPr>
            <w:tcW w:w="1195" w:type="dxa"/>
            <w:tcBorders>
              <w:top w:val="nil"/>
              <w:left w:val="nil"/>
              <w:bottom w:val="nil"/>
              <w:right w:val="nil"/>
            </w:tcBorders>
            <w:vAlign w:val="center"/>
          </w:tcPr>
          <w:p w14:paraId="0469220C" w14:textId="77777777" w:rsidR="00BC7E0B" w:rsidRDefault="00BC7E0B">
            <w:pPr>
              <w:spacing w:line="0" w:lineRule="atLeast"/>
              <w:rPr>
                <w:szCs w:val="24"/>
              </w:rPr>
            </w:pPr>
          </w:p>
        </w:tc>
        <w:tc>
          <w:tcPr>
            <w:tcW w:w="2059" w:type="dxa"/>
            <w:tcBorders>
              <w:top w:val="nil"/>
              <w:left w:val="nil"/>
              <w:bottom w:val="nil"/>
              <w:right w:val="nil"/>
            </w:tcBorders>
            <w:vAlign w:val="center"/>
          </w:tcPr>
          <w:p w14:paraId="504BE154" w14:textId="77777777" w:rsidR="00BC7E0B" w:rsidRDefault="00BC7E0B">
            <w:pPr>
              <w:spacing w:line="0" w:lineRule="atLeast"/>
              <w:jc w:val="right"/>
              <w:rPr>
                <w:szCs w:val="24"/>
              </w:rPr>
            </w:pPr>
          </w:p>
        </w:tc>
        <w:tc>
          <w:tcPr>
            <w:tcW w:w="144" w:type="dxa"/>
            <w:tcBorders>
              <w:top w:val="nil"/>
              <w:left w:val="nil"/>
              <w:bottom w:val="nil"/>
              <w:right w:val="nil"/>
            </w:tcBorders>
            <w:vAlign w:val="center"/>
          </w:tcPr>
          <w:p w14:paraId="0A102B7C" w14:textId="77777777" w:rsidR="00BC7E0B" w:rsidRDefault="00BC7E0B">
            <w:pPr>
              <w:spacing w:line="0" w:lineRule="atLeast"/>
              <w:rPr>
                <w:szCs w:val="24"/>
              </w:rPr>
            </w:pPr>
          </w:p>
        </w:tc>
        <w:tc>
          <w:tcPr>
            <w:tcW w:w="3499" w:type="dxa"/>
            <w:tcBorders>
              <w:top w:val="nil"/>
              <w:left w:val="nil"/>
              <w:bottom w:val="nil"/>
              <w:right w:val="nil"/>
            </w:tcBorders>
            <w:vAlign w:val="center"/>
          </w:tcPr>
          <w:p w14:paraId="2960F0F7" w14:textId="77777777" w:rsidR="00BC7E0B" w:rsidRDefault="00BC7E0B">
            <w:pPr>
              <w:spacing w:line="0" w:lineRule="atLeast"/>
              <w:rPr>
                <w:szCs w:val="24"/>
              </w:rPr>
            </w:pPr>
          </w:p>
        </w:tc>
        <w:tc>
          <w:tcPr>
            <w:tcW w:w="3787" w:type="dxa"/>
            <w:gridSpan w:val="2"/>
            <w:tcBorders>
              <w:top w:val="nil"/>
              <w:left w:val="nil"/>
              <w:bottom w:val="nil"/>
              <w:right w:val="nil"/>
            </w:tcBorders>
            <w:vAlign w:val="center"/>
          </w:tcPr>
          <w:p w14:paraId="0709010F" w14:textId="77777777" w:rsidR="00BC7E0B" w:rsidRDefault="00BC7E0B">
            <w:pPr>
              <w:spacing w:line="0" w:lineRule="atLeast"/>
              <w:jc w:val="right"/>
              <w:rPr>
                <w:szCs w:val="24"/>
              </w:rPr>
            </w:pPr>
          </w:p>
        </w:tc>
        <w:tc>
          <w:tcPr>
            <w:tcW w:w="965" w:type="dxa"/>
            <w:tcBorders>
              <w:top w:val="nil"/>
              <w:left w:val="nil"/>
              <w:bottom w:val="nil"/>
              <w:right w:val="nil"/>
            </w:tcBorders>
            <w:vAlign w:val="center"/>
          </w:tcPr>
          <w:p w14:paraId="7F7A614E" w14:textId="77777777" w:rsidR="00BC7E0B" w:rsidRDefault="00BC7E0B">
            <w:pPr>
              <w:spacing w:line="0" w:lineRule="atLeast"/>
              <w:rPr>
                <w:szCs w:val="24"/>
              </w:rPr>
            </w:pPr>
          </w:p>
        </w:tc>
      </w:tr>
      <w:tr w:rsidR="00BC7E0B" w14:paraId="5EF0E1C2" w14:textId="77777777" w:rsidTr="003D262B">
        <w:trPr>
          <w:trHeight w:hRule="exact" w:val="907"/>
        </w:trPr>
        <w:tc>
          <w:tcPr>
            <w:tcW w:w="1195" w:type="dxa"/>
            <w:tcBorders>
              <w:top w:val="nil"/>
              <w:left w:val="nil"/>
              <w:bottom w:val="nil"/>
              <w:right w:val="nil"/>
            </w:tcBorders>
            <w:vAlign w:val="center"/>
          </w:tcPr>
          <w:p w14:paraId="6C823DBD" w14:textId="77777777" w:rsidR="00BC7E0B" w:rsidRDefault="00BC7E0B">
            <w:pPr>
              <w:spacing w:line="0" w:lineRule="atLeast"/>
              <w:rPr>
                <w:szCs w:val="24"/>
              </w:rPr>
            </w:pPr>
          </w:p>
        </w:tc>
        <w:tc>
          <w:tcPr>
            <w:tcW w:w="2059" w:type="dxa"/>
            <w:tcBorders>
              <w:top w:val="nil"/>
              <w:left w:val="nil"/>
              <w:bottom w:val="nil"/>
              <w:right w:val="nil"/>
            </w:tcBorders>
            <w:vAlign w:val="center"/>
          </w:tcPr>
          <w:p w14:paraId="5B876203" w14:textId="77777777" w:rsidR="00BC7E0B" w:rsidRDefault="00BC7E0B">
            <w:pPr>
              <w:spacing w:line="0" w:lineRule="atLeast"/>
              <w:jc w:val="right"/>
              <w:rPr>
                <w:szCs w:val="24"/>
              </w:rPr>
            </w:pPr>
          </w:p>
        </w:tc>
        <w:tc>
          <w:tcPr>
            <w:tcW w:w="144" w:type="dxa"/>
            <w:tcBorders>
              <w:top w:val="nil"/>
              <w:left w:val="nil"/>
              <w:bottom w:val="nil"/>
              <w:right w:val="nil"/>
            </w:tcBorders>
            <w:vAlign w:val="center"/>
          </w:tcPr>
          <w:p w14:paraId="73C7EBB9" w14:textId="77777777" w:rsidR="00BC7E0B" w:rsidRDefault="00BC7E0B">
            <w:pPr>
              <w:spacing w:line="0" w:lineRule="atLeast"/>
              <w:rPr>
                <w:szCs w:val="24"/>
              </w:rPr>
            </w:pPr>
          </w:p>
        </w:tc>
        <w:tc>
          <w:tcPr>
            <w:tcW w:w="3499" w:type="dxa"/>
            <w:tcBorders>
              <w:top w:val="nil"/>
              <w:left w:val="nil"/>
              <w:bottom w:val="nil"/>
              <w:right w:val="nil"/>
            </w:tcBorders>
            <w:vAlign w:val="center"/>
          </w:tcPr>
          <w:p w14:paraId="57AB01DB" w14:textId="77777777" w:rsidR="00BC7E0B" w:rsidRDefault="00BC7E0B">
            <w:pPr>
              <w:spacing w:line="0" w:lineRule="atLeast"/>
              <w:rPr>
                <w:szCs w:val="24"/>
              </w:rPr>
            </w:pPr>
          </w:p>
        </w:tc>
        <w:tc>
          <w:tcPr>
            <w:tcW w:w="1397" w:type="dxa"/>
            <w:tcBorders>
              <w:top w:val="nil"/>
              <w:left w:val="nil"/>
              <w:bottom w:val="nil"/>
              <w:right w:val="nil"/>
            </w:tcBorders>
            <w:vAlign w:val="center"/>
          </w:tcPr>
          <w:p w14:paraId="56730CE4" w14:textId="77777777" w:rsidR="00BC7E0B" w:rsidRDefault="00BC7E0B">
            <w:pPr>
              <w:spacing w:line="0" w:lineRule="atLeast"/>
              <w:rPr>
                <w:szCs w:val="24"/>
              </w:rPr>
            </w:pPr>
          </w:p>
        </w:tc>
        <w:tc>
          <w:tcPr>
            <w:tcW w:w="2390" w:type="dxa"/>
            <w:tcBorders>
              <w:top w:val="nil"/>
              <w:left w:val="nil"/>
              <w:bottom w:val="nil"/>
              <w:right w:val="nil"/>
            </w:tcBorders>
            <w:vAlign w:val="center"/>
          </w:tcPr>
          <w:p w14:paraId="16C27AF8" w14:textId="77777777" w:rsidR="00BC7E0B" w:rsidRDefault="00BC7E0B">
            <w:pPr>
              <w:spacing w:line="0" w:lineRule="atLeast"/>
              <w:rPr>
                <w:szCs w:val="24"/>
              </w:rPr>
            </w:pPr>
          </w:p>
        </w:tc>
        <w:tc>
          <w:tcPr>
            <w:tcW w:w="965" w:type="dxa"/>
            <w:tcBorders>
              <w:top w:val="nil"/>
              <w:left w:val="nil"/>
              <w:bottom w:val="nil"/>
              <w:right w:val="nil"/>
            </w:tcBorders>
            <w:vAlign w:val="center"/>
          </w:tcPr>
          <w:p w14:paraId="3DF44466" w14:textId="77777777" w:rsidR="00BC7E0B" w:rsidRDefault="00BC7E0B">
            <w:pPr>
              <w:spacing w:line="0" w:lineRule="atLeast"/>
              <w:rPr>
                <w:szCs w:val="24"/>
              </w:rPr>
            </w:pPr>
          </w:p>
        </w:tc>
      </w:tr>
      <w:tr w:rsidR="00BC7E0B" w14:paraId="1CAFBB3F" w14:textId="77777777" w:rsidTr="003D262B">
        <w:trPr>
          <w:trHeight w:hRule="exact" w:val="227"/>
        </w:trPr>
        <w:tc>
          <w:tcPr>
            <w:tcW w:w="1195" w:type="dxa"/>
            <w:vMerge w:val="restart"/>
            <w:tcBorders>
              <w:top w:val="nil"/>
              <w:left w:val="nil"/>
              <w:bottom w:val="nil"/>
              <w:right w:val="nil"/>
            </w:tcBorders>
            <w:vAlign w:val="center"/>
          </w:tcPr>
          <w:p w14:paraId="5A11AE1C" w14:textId="77777777" w:rsidR="00BC7E0B" w:rsidRDefault="00BC7E0B">
            <w:pPr>
              <w:spacing w:line="0" w:lineRule="atLeast"/>
              <w:rPr>
                <w:szCs w:val="24"/>
              </w:rPr>
            </w:pPr>
          </w:p>
        </w:tc>
        <w:tc>
          <w:tcPr>
            <w:tcW w:w="2059" w:type="dxa"/>
            <w:vMerge w:val="restart"/>
            <w:tcBorders>
              <w:top w:val="nil"/>
              <w:left w:val="nil"/>
              <w:bottom w:val="nil"/>
              <w:right w:val="nil"/>
            </w:tcBorders>
          </w:tcPr>
          <w:p w14:paraId="735151D1" w14:textId="77777777" w:rsidR="00BC7E0B" w:rsidRDefault="004F115E">
            <w:pPr>
              <w:spacing w:line="0" w:lineRule="atLeast"/>
              <w:jc w:val="right"/>
              <w:rPr>
                <w:szCs w:val="24"/>
              </w:rPr>
            </w:pPr>
            <w:r>
              <w:rPr>
                <w:rFonts w:ascii="Arial" w:hAnsi="Arial"/>
                <w:color w:val="00597E"/>
                <w:sz w:val="18"/>
                <w:szCs w:val="24"/>
              </w:rPr>
              <w:t>Titel document:</w:t>
            </w:r>
          </w:p>
        </w:tc>
        <w:tc>
          <w:tcPr>
            <w:tcW w:w="144" w:type="dxa"/>
            <w:vMerge w:val="restart"/>
            <w:tcBorders>
              <w:top w:val="nil"/>
              <w:left w:val="nil"/>
              <w:bottom w:val="nil"/>
              <w:right w:val="nil"/>
            </w:tcBorders>
            <w:vAlign w:val="center"/>
          </w:tcPr>
          <w:p w14:paraId="11BCC37A" w14:textId="77777777" w:rsidR="00BC7E0B" w:rsidRDefault="00BC7E0B">
            <w:pPr>
              <w:spacing w:line="0" w:lineRule="atLeast"/>
              <w:rPr>
                <w:szCs w:val="24"/>
              </w:rPr>
            </w:pPr>
          </w:p>
        </w:tc>
        <w:tc>
          <w:tcPr>
            <w:tcW w:w="7286" w:type="dxa"/>
            <w:gridSpan w:val="3"/>
            <w:vMerge w:val="restart"/>
            <w:tcBorders>
              <w:top w:val="nil"/>
              <w:left w:val="nil"/>
              <w:bottom w:val="nil"/>
              <w:right w:val="nil"/>
            </w:tcBorders>
          </w:tcPr>
          <w:p w14:paraId="11A3DF3D" w14:textId="77777777" w:rsidR="00BC7E0B" w:rsidRDefault="00546FF7">
            <w:pPr>
              <w:spacing w:line="0" w:lineRule="atLeast"/>
              <w:rPr>
                <w:rFonts w:ascii="Arial" w:hAnsi="Arial"/>
                <w:color w:val="00577E"/>
                <w:sz w:val="20"/>
                <w:szCs w:val="24"/>
              </w:rPr>
            </w:pPr>
            <w:r>
              <w:rPr>
                <w:rFonts w:ascii="Arial" w:hAnsi="Arial"/>
                <w:color w:val="00577E"/>
                <w:sz w:val="20"/>
                <w:szCs w:val="24"/>
              </w:rPr>
              <w:t>Vraagspecificatie</w:t>
            </w:r>
          </w:p>
          <w:p w14:paraId="56B7D850" w14:textId="77777777" w:rsidR="00546FF7" w:rsidRDefault="00546FF7" w:rsidP="00546FF7">
            <w:pPr>
              <w:spacing w:line="0" w:lineRule="atLeast"/>
              <w:rPr>
                <w:szCs w:val="24"/>
              </w:rPr>
            </w:pPr>
            <w:r>
              <w:rPr>
                <w:rFonts w:ascii="Arial" w:hAnsi="Arial"/>
                <w:color w:val="00577E"/>
                <w:sz w:val="20"/>
                <w:szCs w:val="24"/>
              </w:rPr>
              <w:t>FluviaTiel</w:t>
            </w:r>
          </w:p>
        </w:tc>
        <w:tc>
          <w:tcPr>
            <w:tcW w:w="965" w:type="dxa"/>
            <w:tcBorders>
              <w:top w:val="nil"/>
              <w:left w:val="nil"/>
              <w:bottom w:val="nil"/>
              <w:right w:val="nil"/>
            </w:tcBorders>
            <w:vAlign w:val="center"/>
          </w:tcPr>
          <w:p w14:paraId="65F254E5" w14:textId="77777777" w:rsidR="00BC7E0B" w:rsidRDefault="00BC7E0B">
            <w:pPr>
              <w:spacing w:line="0" w:lineRule="atLeast"/>
              <w:rPr>
                <w:szCs w:val="24"/>
              </w:rPr>
            </w:pPr>
          </w:p>
        </w:tc>
      </w:tr>
      <w:tr w:rsidR="00BC7E0B" w14:paraId="648FF934" w14:textId="77777777" w:rsidTr="003D262B">
        <w:trPr>
          <w:trHeight w:hRule="exact" w:val="227"/>
        </w:trPr>
        <w:tc>
          <w:tcPr>
            <w:tcW w:w="1195" w:type="dxa"/>
            <w:vMerge/>
            <w:tcBorders>
              <w:top w:val="nil"/>
              <w:left w:val="nil"/>
              <w:bottom w:val="nil"/>
              <w:right w:val="nil"/>
            </w:tcBorders>
            <w:vAlign w:val="center"/>
          </w:tcPr>
          <w:p w14:paraId="1CAF2280" w14:textId="77777777" w:rsidR="00BC7E0B" w:rsidRDefault="00BC7E0B">
            <w:pPr>
              <w:spacing w:line="0" w:lineRule="atLeast"/>
              <w:rPr>
                <w:szCs w:val="24"/>
              </w:rPr>
            </w:pPr>
          </w:p>
        </w:tc>
        <w:tc>
          <w:tcPr>
            <w:tcW w:w="2059" w:type="dxa"/>
            <w:vMerge/>
            <w:tcBorders>
              <w:top w:val="nil"/>
              <w:left w:val="nil"/>
              <w:bottom w:val="nil"/>
              <w:right w:val="nil"/>
            </w:tcBorders>
            <w:vAlign w:val="center"/>
          </w:tcPr>
          <w:p w14:paraId="05CB4E56" w14:textId="77777777" w:rsidR="00BC7E0B" w:rsidRDefault="00BC7E0B">
            <w:pPr>
              <w:spacing w:line="0" w:lineRule="atLeast"/>
              <w:rPr>
                <w:szCs w:val="24"/>
              </w:rPr>
            </w:pPr>
          </w:p>
        </w:tc>
        <w:tc>
          <w:tcPr>
            <w:tcW w:w="144" w:type="dxa"/>
            <w:vMerge/>
            <w:tcBorders>
              <w:top w:val="nil"/>
              <w:left w:val="nil"/>
              <w:bottom w:val="nil"/>
              <w:right w:val="nil"/>
            </w:tcBorders>
            <w:vAlign w:val="center"/>
          </w:tcPr>
          <w:p w14:paraId="6388F7CE" w14:textId="77777777" w:rsidR="00BC7E0B" w:rsidRDefault="00BC7E0B">
            <w:pPr>
              <w:spacing w:line="0" w:lineRule="atLeast"/>
              <w:rPr>
                <w:szCs w:val="24"/>
              </w:rPr>
            </w:pPr>
          </w:p>
        </w:tc>
        <w:tc>
          <w:tcPr>
            <w:tcW w:w="7286" w:type="dxa"/>
            <w:gridSpan w:val="3"/>
            <w:vMerge/>
            <w:tcBorders>
              <w:top w:val="nil"/>
              <w:left w:val="nil"/>
              <w:bottom w:val="nil"/>
              <w:right w:val="nil"/>
            </w:tcBorders>
            <w:vAlign w:val="center"/>
          </w:tcPr>
          <w:p w14:paraId="18978D61" w14:textId="77777777" w:rsidR="00BC7E0B" w:rsidRDefault="00BC7E0B">
            <w:pPr>
              <w:spacing w:line="0" w:lineRule="atLeast"/>
              <w:rPr>
                <w:szCs w:val="24"/>
              </w:rPr>
            </w:pPr>
          </w:p>
        </w:tc>
        <w:tc>
          <w:tcPr>
            <w:tcW w:w="965" w:type="dxa"/>
            <w:tcBorders>
              <w:top w:val="nil"/>
              <w:left w:val="nil"/>
              <w:bottom w:val="nil"/>
              <w:right w:val="nil"/>
            </w:tcBorders>
            <w:vAlign w:val="center"/>
          </w:tcPr>
          <w:p w14:paraId="0917792A" w14:textId="77777777" w:rsidR="00BC7E0B" w:rsidRDefault="00BC7E0B">
            <w:pPr>
              <w:spacing w:line="0" w:lineRule="atLeast"/>
              <w:rPr>
                <w:szCs w:val="24"/>
              </w:rPr>
            </w:pPr>
          </w:p>
        </w:tc>
      </w:tr>
      <w:tr w:rsidR="00BC7E0B" w14:paraId="2E287C47" w14:textId="77777777" w:rsidTr="003D262B">
        <w:trPr>
          <w:trHeight w:hRule="exact" w:val="227"/>
        </w:trPr>
        <w:tc>
          <w:tcPr>
            <w:tcW w:w="1195" w:type="dxa"/>
            <w:tcBorders>
              <w:top w:val="nil"/>
              <w:left w:val="nil"/>
              <w:bottom w:val="nil"/>
              <w:right w:val="nil"/>
            </w:tcBorders>
            <w:vAlign w:val="center"/>
          </w:tcPr>
          <w:p w14:paraId="02581B88" w14:textId="77777777" w:rsidR="00BC7E0B" w:rsidRDefault="00BC7E0B">
            <w:pPr>
              <w:spacing w:line="0" w:lineRule="atLeast"/>
              <w:rPr>
                <w:szCs w:val="24"/>
              </w:rPr>
            </w:pPr>
          </w:p>
        </w:tc>
        <w:tc>
          <w:tcPr>
            <w:tcW w:w="2059" w:type="dxa"/>
            <w:tcBorders>
              <w:top w:val="nil"/>
              <w:left w:val="nil"/>
              <w:bottom w:val="nil"/>
              <w:right w:val="nil"/>
            </w:tcBorders>
            <w:vAlign w:val="center"/>
          </w:tcPr>
          <w:p w14:paraId="0924E981" w14:textId="77777777" w:rsidR="00BC7E0B" w:rsidRDefault="004F115E">
            <w:pPr>
              <w:spacing w:line="0" w:lineRule="atLeast"/>
              <w:jc w:val="right"/>
              <w:rPr>
                <w:szCs w:val="24"/>
              </w:rPr>
            </w:pPr>
            <w:r>
              <w:rPr>
                <w:rFonts w:ascii="Arial" w:hAnsi="Arial"/>
                <w:color w:val="00597E"/>
                <w:sz w:val="18"/>
                <w:szCs w:val="24"/>
              </w:rPr>
              <w:t>Ondertitel:</w:t>
            </w:r>
          </w:p>
        </w:tc>
        <w:tc>
          <w:tcPr>
            <w:tcW w:w="144" w:type="dxa"/>
            <w:tcBorders>
              <w:top w:val="nil"/>
              <w:left w:val="nil"/>
              <w:bottom w:val="nil"/>
              <w:right w:val="nil"/>
            </w:tcBorders>
            <w:vAlign w:val="center"/>
          </w:tcPr>
          <w:p w14:paraId="681EBD13" w14:textId="77777777" w:rsidR="00BC7E0B" w:rsidRPr="00546FF7" w:rsidRDefault="00BC7E0B">
            <w:pPr>
              <w:spacing w:line="0" w:lineRule="atLeast"/>
              <w:rPr>
                <w:rFonts w:ascii="Arial" w:hAnsi="Arial"/>
                <w:color w:val="00577E"/>
                <w:sz w:val="20"/>
                <w:szCs w:val="24"/>
              </w:rPr>
            </w:pPr>
          </w:p>
        </w:tc>
        <w:tc>
          <w:tcPr>
            <w:tcW w:w="7286" w:type="dxa"/>
            <w:gridSpan w:val="3"/>
            <w:tcBorders>
              <w:top w:val="nil"/>
              <w:left w:val="nil"/>
              <w:bottom w:val="nil"/>
              <w:right w:val="nil"/>
            </w:tcBorders>
            <w:vAlign w:val="center"/>
          </w:tcPr>
          <w:p w14:paraId="7E48701C" w14:textId="77777777" w:rsidR="00BC7E0B" w:rsidRPr="00546FF7" w:rsidRDefault="00546FF7">
            <w:pPr>
              <w:spacing w:line="0" w:lineRule="atLeast"/>
              <w:rPr>
                <w:rFonts w:ascii="Arial" w:hAnsi="Arial"/>
                <w:color w:val="00577E"/>
                <w:sz w:val="20"/>
                <w:szCs w:val="24"/>
              </w:rPr>
            </w:pPr>
            <w:r w:rsidRPr="00546FF7">
              <w:rPr>
                <w:rFonts w:ascii="Arial" w:hAnsi="Arial"/>
                <w:color w:val="00577E"/>
                <w:sz w:val="20"/>
                <w:szCs w:val="24"/>
              </w:rPr>
              <w:t>Fase 1</w:t>
            </w:r>
          </w:p>
        </w:tc>
        <w:tc>
          <w:tcPr>
            <w:tcW w:w="965" w:type="dxa"/>
            <w:tcBorders>
              <w:top w:val="nil"/>
              <w:left w:val="nil"/>
              <w:bottom w:val="nil"/>
              <w:right w:val="nil"/>
            </w:tcBorders>
            <w:vAlign w:val="center"/>
          </w:tcPr>
          <w:p w14:paraId="3C01DA82" w14:textId="77777777" w:rsidR="00BC7E0B" w:rsidRDefault="00BC7E0B">
            <w:pPr>
              <w:spacing w:line="0" w:lineRule="atLeast"/>
              <w:rPr>
                <w:szCs w:val="24"/>
              </w:rPr>
            </w:pPr>
          </w:p>
        </w:tc>
      </w:tr>
      <w:tr w:rsidR="00BC7E0B" w14:paraId="17AEF2AB" w14:textId="77777777" w:rsidTr="003D262B">
        <w:trPr>
          <w:trHeight w:hRule="exact" w:val="227"/>
        </w:trPr>
        <w:tc>
          <w:tcPr>
            <w:tcW w:w="1195" w:type="dxa"/>
            <w:tcBorders>
              <w:top w:val="nil"/>
              <w:left w:val="nil"/>
              <w:bottom w:val="nil"/>
              <w:right w:val="nil"/>
            </w:tcBorders>
            <w:vAlign w:val="center"/>
          </w:tcPr>
          <w:p w14:paraId="62347B78" w14:textId="77777777" w:rsidR="00BC7E0B" w:rsidRDefault="00BC7E0B">
            <w:pPr>
              <w:spacing w:line="0" w:lineRule="atLeast"/>
              <w:rPr>
                <w:szCs w:val="24"/>
              </w:rPr>
            </w:pPr>
          </w:p>
        </w:tc>
        <w:tc>
          <w:tcPr>
            <w:tcW w:w="2059" w:type="dxa"/>
            <w:tcBorders>
              <w:top w:val="nil"/>
              <w:left w:val="nil"/>
              <w:bottom w:val="nil"/>
              <w:right w:val="nil"/>
            </w:tcBorders>
            <w:vAlign w:val="center"/>
          </w:tcPr>
          <w:p w14:paraId="127195F8" w14:textId="77777777" w:rsidR="00BC7E0B" w:rsidRDefault="004F115E">
            <w:pPr>
              <w:spacing w:line="0" w:lineRule="atLeast"/>
              <w:jc w:val="right"/>
              <w:rPr>
                <w:szCs w:val="24"/>
              </w:rPr>
            </w:pPr>
            <w:r>
              <w:rPr>
                <w:rFonts w:ascii="Arial" w:hAnsi="Arial"/>
                <w:color w:val="00597E"/>
                <w:sz w:val="18"/>
                <w:szCs w:val="24"/>
              </w:rPr>
              <w:t>Verwijzing:</w:t>
            </w:r>
          </w:p>
        </w:tc>
        <w:tc>
          <w:tcPr>
            <w:tcW w:w="144" w:type="dxa"/>
            <w:tcBorders>
              <w:top w:val="nil"/>
              <w:left w:val="nil"/>
              <w:bottom w:val="nil"/>
              <w:right w:val="nil"/>
            </w:tcBorders>
            <w:vAlign w:val="center"/>
          </w:tcPr>
          <w:p w14:paraId="2A9309BC" w14:textId="77777777" w:rsidR="00BC7E0B" w:rsidRDefault="00BC7E0B">
            <w:pPr>
              <w:spacing w:line="0" w:lineRule="atLeast"/>
              <w:rPr>
                <w:szCs w:val="24"/>
              </w:rPr>
            </w:pPr>
          </w:p>
        </w:tc>
        <w:tc>
          <w:tcPr>
            <w:tcW w:w="7286" w:type="dxa"/>
            <w:gridSpan w:val="3"/>
            <w:tcBorders>
              <w:top w:val="nil"/>
              <w:left w:val="nil"/>
              <w:bottom w:val="nil"/>
              <w:right w:val="nil"/>
            </w:tcBorders>
            <w:vAlign w:val="center"/>
          </w:tcPr>
          <w:p w14:paraId="65E94570" w14:textId="77777777" w:rsidR="00BC7E0B" w:rsidRDefault="00BC7E0B">
            <w:pPr>
              <w:spacing w:line="0" w:lineRule="atLeast"/>
              <w:rPr>
                <w:szCs w:val="24"/>
              </w:rPr>
            </w:pPr>
          </w:p>
        </w:tc>
        <w:tc>
          <w:tcPr>
            <w:tcW w:w="965" w:type="dxa"/>
            <w:tcBorders>
              <w:top w:val="nil"/>
              <w:left w:val="nil"/>
              <w:bottom w:val="nil"/>
              <w:right w:val="nil"/>
            </w:tcBorders>
            <w:vAlign w:val="center"/>
          </w:tcPr>
          <w:p w14:paraId="4119D937" w14:textId="77777777" w:rsidR="00BC7E0B" w:rsidRDefault="00BC7E0B">
            <w:pPr>
              <w:spacing w:line="0" w:lineRule="atLeast"/>
              <w:rPr>
                <w:szCs w:val="24"/>
              </w:rPr>
            </w:pPr>
          </w:p>
        </w:tc>
      </w:tr>
      <w:tr w:rsidR="00BC7E0B" w14:paraId="5A4F0874" w14:textId="77777777" w:rsidTr="003D262B">
        <w:trPr>
          <w:trHeight w:hRule="exact" w:val="227"/>
        </w:trPr>
        <w:tc>
          <w:tcPr>
            <w:tcW w:w="1195" w:type="dxa"/>
            <w:tcBorders>
              <w:top w:val="nil"/>
              <w:left w:val="nil"/>
              <w:bottom w:val="nil"/>
              <w:right w:val="nil"/>
            </w:tcBorders>
            <w:vAlign w:val="center"/>
          </w:tcPr>
          <w:p w14:paraId="2DA03BE0" w14:textId="77777777" w:rsidR="00BC7E0B" w:rsidRDefault="00BC7E0B">
            <w:pPr>
              <w:spacing w:line="0" w:lineRule="atLeast"/>
              <w:rPr>
                <w:szCs w:val="24"/>
              </w:rPr>
            </w:pPr>
          </w:p>
        </w:tc>
        <w:tc>
          <w:tcPr>
            <w:tcW w:w="2059" w:type="dxa"/>
            <w:tcBorders>
              <w:top w:val="nil"/>
              <w:left w:val="nil"/>
              <w:bottom w:val="nil"/>
              <w:right w:val="nil"/>
            </w:tcBorders>
            <w:vAlign w:val="center"/>
          </w:tcPr>
          <w:p w14:paraId="7725CB3A" w14:textId="6D75F1A5" w:rsidR="00BC7E0B" w:rsidRDefault="0006338E" w:rsidP="006245A5">
            <w:pPr>
              <w:spacing w:line="0" w:lineRule="atLeast"/>
              <w:jc w:val="right"/>
              <w:rPr>
                <w:szCs w:val="24"/>
              </w:rPr>
            </w:pPr>
            <w:r>
              <w:rPr>
                <w:rFonts w:ascii="Arial" w:hAnsi="Arial"/>
                <w:color w:val="00597E"/>
                <w:sz w:val="18"/>
                <w:szCs w:val="24"/>
              </w:rPr>
              <w:t>status</w:t>
            </w:r>
            <w:r w:rsidR="004F115E">
              <w:rPr>
                <w:rFonts w:ascii="Arial" w:hAnsi="Arial"/>
                <w:color w:val="00597E"/>
                <w:sz w:val="18"/>
                <w:szCs w:val="24"/>
              </w:rPr>
              <w:t>:</w:t>
            </w:r>
          </w:p>
        </w:tc>
        <w:tc>
          <w:tcPr>
            <w:tcW w:w="144" w:type="dxa"/>
            <w:tcBorders>
              <w:top w:val="nil"/>
              <w:left w:val="nil"/>
              <w:bottom w:val="nil"/>
              <w:right w:val="nil"/>
            </w:tcBorders>
            <w:vAlign w:val="center"/>
          </w:tcPr>
          <w:p w14:paraId="7FF25B84" w14:textId="77777777" w:rsidR="00BC7E0B" w:rsidRDefault="00BC7E0B">
            <w:pPr>
              <w:spacing w:line="0" w:lineRule="atLeast"/>
              <w:rPr>
                <w:szCs w:val="24"/>
              </w:rPr>
            </w:pPr>
          </w:p>
        </w:tc>
        <w:tc>
          <w:tcPr>
            <w:tcW w:w="7286" w:type="dxa"/>
            <w:gridSpan w:val="3"/>
            <w:tcBorders>
              <w:top w:val="nil"/>
              <w:left w:val="nil"/>
              <w:bottom w:val="nil"/>
              <w:right w:val="nil"/>
            </w:tcBorders>
            <w:vAlign w:val="center"/>
          </w:tcPr>
          <w:p w14:paraId="0FADC314" w14:textId="1DFF7D48" w:rsidR="00BC7E0B" w:rsidRDefault="0006338E" w:rsidP="006245A5">
            <w:pPr>
              <w:spacing w:line="0" w:lineRule="atLeast"/>
              <w:rPr>
                <w:szCs w:val="24"/>
              </w:rPr>
            </w:pPr>
            <w:r>
              <w:rPr>
                <w:rFonts w:ascii="Arial" w:hAnsi="Arial"/>
                <w:color w:val="00577E"/>
                <w:sz w:val="20"/>
                <w:szCs w:val="24"/>
              </w:rPr>
              <w:t>Definitief</w:t>
            </w:r>
          </w:p>
        </w:tc>
        <w:tc>
          <w:tcPr>
            <w:tcW w:w="965" w:type="dxa"/>
            <w:tcBorders>
              <w:top w:val="nil"/>
              <w:left w:val="nil"/>
              <w:bottom w:val="nil"/>
              <w:right w:val="nil"/>
            </w:tcBorders>
            <w:vAlign w:val="center"/>
          </w:tcPr>
          <w:p w14:paraId="18218DF1" w14:textId="77777777" w:rsidR="00BC7E0B" w:rsidRDefault="00BC7E0B">
            <w:pPr>
              <w:spacing w:line="0" w:lineRule="atLeast"/>
              <w:rPr>
                <w:szCs w:val="24"/>
              </w:rPr>
            </w:pPr>
          </w:p>
        </w:tc>
      </w:tr>
      <w:tr w:rsidR="00BC7E0B" w14:paraId="669FEFAF" w14:textId="77777777" w:rsidTr="003D262B">
        <w:trPr>
          <w:trHeight w:hRule="exact" w:val="227"/>
        </w:trPr>
        <w:tc>
          <w:tcPr>
            <w:tcW w:w="1195" w:type="dxa"/>
            <w:tcBorders>
              <w:top w:val="nil"/>
              <w:left w:val="nil"/>
              <w:bottom w:val="nil"/>
              <w:right w:val="nil"/>
            </w:tcBorders>
            <w:vAlign w:val="center"/>
          </w:tcPr>
          <w:p w14:paraId="250422EF" w14:textId="77777777" w:rsidR="00BC7E0B" w:rsidRDefault="00BC7E0B">
            <w:pPr>
              <w:spacing w:line="0" w:lineRule="atLeast"/>
              <w:rPr>
                <w:szCs w:val="24"/>
              </w:rPr>
            </w:pPr>
          </w:p>
        </w:tc>
        <w:tc>
          <w:tcPr>
            <w:tcW w:w="2059" w:type="dxa"/>
            <w:tcBorders>
              <w:top w:val="nil"/>
              <w:left w:val="nil"/>
              <w:bottom w:val="nil"/>
              <w:right w:val="nil"/>
            </w:tcBorders>
            <w:vAlign w:val="center"/>
          </w:tcPr>
          <w:p w14:paraId="2ABCE7AB" w14:textId="77777777" w:rsidR="00BC7E0B" w:rsidRDefault="004F115E">
            <w:pPr>
              <w:spacing w:line="0" w:lineRule="atLeast"/>
              <w:jc w:val="right"/>
              <w:rPr>
                <w:szCs w:val="24"/>
              </w:rPr>
            </w:pPr>
            <w:r>
              <w:rPr>
                <w:rFonts w:ascii="Arial" w:hAnsi="Arial"/>
                <w:color w:val="00597E"/>
                <w:sz w:val="18"/>
                <w:szCs w:val="24"/>
              </w:rPr>
              <w:t>Datum:</w:t>
            </w:r>
          </w:p>
        </w:tc>
        <w:tc>
          <w:tcPr>
            <w:tcW w:w="144" w:type="dxa"/>
            <w:tcBorders>
              <w:top w:val="nil"/>
              <w:left w:val="nil"/>
              <w:bottom w:val="nil"/>
              <w:right w:val="nil"/>
            </w:tcBorders>
            <w:vAlign w:val="center"/>
          </w:tcPr>
          <w:p w14:paraId="2C10517B" w14:textId="77777777" w:rsidR="00BC7E0B" w:rsidRDefault="00BC7E0B">
            <w:pPr>
              <w:spacing w:line="0" w:lineRule="atLeast"/>
              <w:rPr>
                <w:szCs w:val="24"/>
              </w:rPr>
            </w:pPr>
          </w:p>
        </w:tc>
        <w:tc>
          <w:tcPr>
            <w:tcW w:w="7286" w:type="dxa"/>
            <w:gridSpan w:val="3"/>
            <w:tcBorders>
              <w:top w:val="nil"/>
              <w:left w:val="nil"/>
              <w:bottom w:val="nil"/>
              <w:right w:val="nil"/>
            </w:tcBorders>
            <w:vAlign w:val="center"/>
          </w:tcPr>
          <w:p w14:paraId="0912A4AB" w14:textId="5A7FB4DA" w:rsidR="00BC7E0B" w:rsidRDefault="00727987" w:rsidP="00727987">
            <w:pPr>
              <w:spacing w:line="0" w:lineRule="atLeast"/>
              <w:rPr>
                <w:szCs w:val="24"/>
              </w:rPr>
            </w:pPr>
            <w:r>
              <w:rPr>
                <w:rFonts w:ascii="Arial" w:hAnsi="Arial"/>
                <w:color w:val="00577E"/>
                <w:sz w:val="20"/>
                <w:szCs w:val="24"/>
              </w:rPr>
              <w:t xml:space="preserve">10 </w:t>
            </w:r>
            <w:r w:rsidR="0006338E">
              <w:rPr>
                <w:rFonts w:ascii="Arial" w:hAnsi="Arial"/>
                <w:color w:val="00577E"/>
                <w:sz w:val="20"/>
                <w:szCs w:val="24"/>
              </w:rPr>
              <w:t>mei</w:t>
            </w:r>
            <w:r>
              <w:rPr>
                <w:rFonts w:ascii="Arial" w:hAnsi="Arial"/>
                <w:color w:val="00577E"/>
                <w:sz w:val="20"/>
                <w:szCs w:val="24"/>
              </w:rPr>
              <w:t xml:space="preserve"> </w:t>
            </w:r>
            <w:r w:rsidR="003D262B">
              <w:rPr>
                <w:rFonts w:ascii="Arial" w:hAnsi="Arial"/>
                <w:color w:val="00577E"/>
                <w:sz w:val="20"/>
                <w:szCs w:val="24"/>
              </w:rPr>
              <w:t>2016</w:t>
            </w:r>
          </w:p>
        </w:tc>
        <w:tc>
          <w:tcPr>
            <w:tcW w:w="965" w:type="dxa"/>
            <w:tcBorders>
              <w:top w:val="nil"/>
              <w:left w:val="nil"/>
              <w:bottom w:val="nil"/>
              <w:right w:val="nil"/>
            </w:tcBorders>
            <w:vAlign w:val="center"/>
          </w:tcPr>
          <w:p w14:paraId="2B43E474" w14:textId="77777777" w:rsidR="00BC7E0B" w:rsidRDefault="00BC7E0B">
            <w:pPr>
              <w:spacing w:line="0" w:lineRule="atLeast"/>
              <w:rPr>
                <w:szCs w:val="24"/>
              </w:rPr>
            </w:pPr>
          </w:p>
        </w:tc>
      </w:tr>
      <w:tr w:rsidR="00BC7E0B" w14:paraId="57E8052F" w14:textId="77777777" w:rsidTr="003D262B">
        <w:trPr>
          <w:trHeight w:hRule="exact" w:val="227"/>
        </w:trPr>
        <w:tc>
          <w:tcPr>
            <w:tcW w:w="1195" w:type="dxa"/>
            <w:tcBorders>
              <w:top w:val="nil"/>
              <w:left w:val="nil"/>
              <w:bottom w:val="nil"/>
              <w:right w:val="nil"/>
            </w:tcBorders>
            <w:vAlign w:val="center"/>
          </w:tcPr>
          <w:p w14:paraId="20BAF999" w14:textId="77777777" w:rsidR="00BC7E0B" w:rsidRDefault="00BC7E0B">
            <w:pPr>
              <w:spacing w:line="0" w:lineRule="atLeast"/>
              <w:rPr>
                <w:szCs w:val="24"/>
              </w:rPr>
            </w:pPr>
          </w:p>
        </w:tc>
        <w:tc>
          <w:tcPr>
            <w:tcW w:w="2059" w:type="dxa"/>
            <w:tcBorders>
              <w:top w:val="nil"/>
              <w:left w:val="nil"/>
              <w:bottom w:val="nil"/>
              <w:right w:val="nil"/>
            </w:tcBorders>
            <w:vAlign w:val="center"/>
          </w:tcPr>
          <w:p w14:paraId="40062113" w14:textId="77777777" w:rsidR="00BC7E0B" w:rsidRDefault="004F115E">
            <w:pPr>
              <w:spacing w:line="0" w:lineRule="atLeast"/>
              <w:jc w:val="right"/>
              <w:rPr>
                <w:szCs w:val="24"/>
              </w:rPr>
            </w:pPr>
            <w:r>
              <w:rPr>
                <w:rFonts w:ascii="Arial" w:hAnsi="Arial"/>
                <w:color w:val="00597E"/>
                <w:sz w:val="18"/>
                <w:szCs w:val="24"/>
              </w:rPr>
              <w:t>Projectnaam:</w:t>
            </w:r>
          </w:p>
        </w:tc>
        <w:tc>
          <w:tcPr>
            <w:tcW w:w="144" w:type="dxa"/>
            <w:tcBorders>
              <w:top w:val="nil"/>
              <w:left w:val="nil"/>
              <w:bottom w:val="nil"/>
              <w:right w:val="nil"/>
            </w:tcBorders>
            <w:vAlign w:val="center"/>
          </w:tcPr>
          <w:p w14:paraId="462F9C1C" w14:textId="77777777" w:rsidR="00BC7E0B" w:rsidRDefault="00BC7E0B">
            <w:pPr>
              <w:spacing w:line="0" w:lineRule="atLeast"/>
              <w:rPr>
                <w:szCs w:val="24"/>
              </w:rPr>
            </w:pPr>
          </w:p>
        </w:tc>
        <w:tc>
          <w:tcPr>
            <w:tcW w:w="7286" w:type="dxa"/>
            <w:gridSpan w:val="3"/>
            <w:tcBorders>
              <w:top w:val="nil"/>
              <w:left w:val="nil"/>
              <w:bottom w:val="nil"/>
              <w:right w:val="nil"/>
            </w:tcBorders>
            <w:vAlign w:val="center"/>
          </w:tcPr>
          <w:p w14:paraId="2B84BF95" w14:textId="704A074E" w:rsidR="00BC7E0B" w:rsidRDefault="004F115E">
            <w:pPr>
              <w:spacing w:line="0" w:lineRule="atLeast"/>
              <w:rPr>
                <w:szCs w:val="24"/>
              </w:rPr>
            </w:pPr>
            <w:r>
              <w:rPr>
                <w:rFonts w:ascii="Arial" w:hAnsi="Arial"/>
                <w:color w:val="00577E"/>
                <w:sz w:val="20"/>
                <w:szCs w:val="24"/>
              </w:rPr>
              <w:t>Project</w:t>
            </w:r>
            <w:r w:rsidR="000D2F0C">
              <w:rPr>
                <w:rFonts w:ascii="Arial" w:hAnsi="Arial"/>
                <w:color w:val="00577E"/>
                <w:sz w:val="20"/>
                <w:szCs w:val="24"/>
              </w:rPr>
              <w:t xml:space="preserve"> Fluviatiel</w:t>
            </w:r>
            <w:r w:rsidR="00727987">
              <w:rPr>
                <w:rFonts w:ascii="Arial" w:hAnsi="Arial"/>
                <w:color w:val="00577E"/>
                <w:sz w:val="20"/>
                <w:szCs w:val="24"/>
              </w:rPr>
              <w:t xml:space="preserve"> fase 1</w:t>
            </w:r>
            <w:r w:rsidR="000D2F0C">
              <w:rPr>
                <w:rFonts w:ascii="Arial" w:hAnsi="Arial"/>
                <w:color w:val="00577E"/>
                <w:sz w:val="20"/>
                <w:szCs w:val="24"/>
              </w:rPr>
              <w:t xml:space="preserve"> </w:t>
            </w:r>
          </w:p>
        </w:tc>
        <w:tc>
          <w:tcPr>
            <w:tcW w:w="965" w:type="dxa"/>
            <w:tcBorders>
              <w:top w:val="nil"/>
              <w:left w:val="nil"/>
              <w:bottom w:val="nil"/>
              <w:right w:val="nil"/>
            </w:tcBorders>
            <w:vAlign w:val="center"/>
          </w:tcPr>
          <w:p w14:paraId="1EB66FB4" w14:textId="77777777" w:rsidR="00BC7E0B" w:rsidRDefault="00BC7E0B">
            <w:pPr>
              <w:spacing w:line="0" w:lineRule="atLeast"/>
              <w:rPr>
                <w:szCs w:val="24"/>
              </w:rPr>
            </w:pPr>
          </w:p>
        </w:tc>
      </w:tr>
      <w:tr w:rsidR="00BC7E0B" w14:paraId="28BD19C9" w14:textId="77777777" w:rsidTr="003D262B">
        <w:trPr>
          <w:trHeight w:hRule="exact" w:val="227"/>
        </w:trPr>
        <w:tc>
          <w:tcPr>
            <w:tcW w:w="1195" w:type="dxa"/>
            <w:tcBorders>
              <w:top w:val="nil"/>
              <w:left w:val="nil"/>
              <w:bottom w:val="nil"/>
              <w:right w:val="nil"/>
            </w:tcBorders>
            <w:vAlign w:val="center"/>
          </w:tcPr>
          <w:p w14:paraId="7B1BD023" w14:textId="77777777" w:rsidR="00BC7E0B" w:rsidRDefault="00BC7E0B">
            <w:pPr>
              <w:spacing w:line="0" w:lineRule="atLeast"/>
              <w:rPr>
                <w:szCs w:val="24"/>
              </w:rPr>
            </w:pPr>
          </w:p>
        </w:tc>
        <w:tc>
          <w:tcPr>
            <w:tcW w:w="2059" w:type="dxa"/>
            <w:tcBorders>
              <w:top w:val="nil"/>
              <w:left w:val="nil"/>
              <w:bottom w:val="nil"/>
              <w:right w:val="nil"/>
            </w:tcBorders>
            <w:vAlign w:val="center"/>
          </w:tcPr>
          <w:p w14:paraId="750CB66A" w14:textId="77777777" w:rsidR="00BC7E0B" w:rsidRPr="00727987" w:rsidRDefault="004F115E">
            <w:pPr>
              <w:spacing w:line="0" w:lineRule="atLeast"/>
              <w:jc w:val="right"/>
              <w:rPr>
                <w:rFonts w:ascii="Arial" w:hAnsi="Arial"/>
                <w:color w:val="00577E"/>
                <w:sz w:val="20"/>
                <w:szCs w:val="24"/>
              </w:rPr>
            </w:pPr>
            <w:r w:rsidRPr="00727987">
              <w:rPr>
                <w:rFonts w:ascii="Arial" w:hAnsi="Arial"/>
                <w:color w:val="00577E"/>
                <w:sz w:val="20"/>
                <w:szCs w:val="24"/>
              </w:rPr>
              <w:t>Projectnummer:</w:t>
            </w:r>
          </w:p>
        </w:tc>
        <w:tc>
          <w:tcPr>
            <w:tcW w:w="144" w:type="dxa"/>
            <w:tcBorders>
              <w:top w:val="nil"/>
              <w:left w:val="nil"/>
              <w:bottom w:val="nil"/>
              <w:right w:val="nil"/>
            </w:tcBorders>
            <w:vAlign w:val="center"/>
          </w:tcPr>
          <w:p w14:paraId="03BEE956" w14:textId="77777777" w:rsidR="00BC7E0B" w:rsidRPr="00727987" w:rsidRDefault="00BC7E0B">
            <w:pPr>
              <w:spacing w:line="0" w:lineRule="atLeast"/>
              <w:rPr>
                <w:rFonts w:ascii="Arial" w:hAnsi="Arial"/>
                <w:color w:val="00577E"/>
                <w:sz w:val="20"/>
                <w:szCs w:val="24"/>
              </w:rPr>
            </w:pPr>
          </w:p>
        </w:tc>
        <w:tc>
          <w:tcPr>
            <w:tcW w:w="7286" w:type="dxa"/>
            <w:gridSpan w:val="3"/>
            <w:tcBorders>
              <w:top w:val="nil"/>
              <w:left w:val="nil"/>
              <w:bottom w:val="nil"/>
              <w:right w:val="nil"/>
            </w:tcBorders>
            <w:vAlign w:val="center"/>
          </w:tcPr>
          <w:p w14:paraId="4E0A4037" w14:textId="5C52A0CD" w:rsidR="00BC7E0B" w:rsidRPr="00727987" w:rsidRDefault="00BC7E0B">
            <w:pPr>
              <w:spacing w:line="0" w:lineRule="atLeast"/>
              <w:rPr>
                <w:rFonts w:ascii="Arial" w:hAnsi="Arial"/>
                <w:color w:val="00577E"/>
                <w:sz w:val="20"/>
                <w:szCs w:val="24"/>
              </w:rPr>
            </w:pPr>
          </w:p>
        </w:tc>
        <w:tc>
          <w:tcPr>
            <w:tcW w:w="965" w:type="dxa"/>
            <w:tcBorders>
              <w:top w:val="nil"/>
              <w:left w:val="nil"/>
              <w:bottom w:val="nil"/>
              <w:right w:val="nil"/>
            </w:tcBorders>
            <w:vAlign w:val="center"/>
          </w:tcPr>
          <w:p w14:paraId="7A4E4BC1" w14:textId="77777777" w:rsidR="00BC7E0B" w:rsidRDefault="00BC7E0B">
            <w:pPr>
              <w:spacing w:line="0" w:lineRule="atLeast"/>
              <w:rPr>
                <w:szCs w:val="24"/>
              </w:rPr>
            </w:pPr>
          </w:p>
        </w:tc>
      </w:tr>
      <w:tr w:rsidR="00BC7E0B" w14:paraId="2E01B1EC" w14:textId="77777777" w:rsidTr="003D262B">
        <w:trPr>
          <w:trHeight w:hRule="exact" w:val="510"/>
        </w:trPr>
        <w:tc>
          <w:tcPr>
            <w:tcW w:w="1195" w:type="dxa"/>
            <w:tcBorders>
              <w:top w:val="nil"/>
              <w:left w:val="nil"/>
              <w:bottom w:val="nil"/>
              <w:right w:val="nil"/>
            </w:tcBorders>
            <w:vAlign w:val="center"/>
          </w:tcPr>
          <w:p w14:paraId="7992F26E" w14:textId="77777777" w:rsidR="00BC7E0B" w:rsidRDefault="00BC7E0B">
            <w:pPr>
              <w:spacing w:line="0" w:lineRule="atLeast"/>
              <w:rPr>
                <w:szCs w:val="24"/>
              </w:rPr>
            </w:pPr>
          </w:p>
        </w:tc>
        <w:tc>
          <w:tcPr>
            <w:tcW w:w="2059" w:type="dxa"/>
            <w:tcBorders>
              <w:top w:val="nil"/>
              <w:left w:val="nil"/>
              <w:bottom w:val="nil"/>
              <w:right w:val="nil"/>
            </w:tcBorders>
          </w:tcPr>
          <w:p w14:paraId="156B71EE" w14:textId="7CF5A38B" w:rsidR="00BC7E0B" w:rsidRDefault="00BC7E0B">
            <w:pPr>
              <w:spacing w:line="0" w:lineRule="atLeast"/>
              <w:jc w:val="right"/>
              <w:rPr>
                <w:szCs w:val="24"/>
              </w:rPr>
            </w:pPr>
          </w:p>
        </w:tc>
        <w:tc>
          <w:tcPr>
            <w:tcW w:w="144" w:type="dxa"/>
            <w:tcBorders>
              <w:top w:val="nil"/>
              <w:left w:val="nil"/>
              <w:bottom w:val="nil"/>
              <w:right w:val="nil"/>
            </w:tcBorders>
            <w:vAlign w:val="center"/>
          </w:tcPr>
          <w:p w14:paraId="55FE76A0" w14:textId="77777777" w:rsidR="00BC7E0B" w:rsidRDefault="00BC7E0B">
            <w:pPr>
              <w:spacing w:line="0" w:lineRule="atLeast"/>
              <w:rPr>
                <w:szCs w:val="24"/>
              </w:rPr>
            </w:pPr>
          </w:p>
        </w:tc>
        <w:tc>
          <w:tcPr>
            <w:tcW w:w="7286" w:type="dxa"/>
            <w:gridSpan w:val="3"/>
            <w:tcBorders>
              <w:top w:val="nil"/>
              <w:left w:val="nil"/>
              <w:bottom w:val="nil"/>
              <w:right w:val="nil"/>
            </w:tcBorders>
          </w:tcPr>
          <w:p w14:paraId="1E19B6B0" w14:textId="77777777" w:rsidR="00BC7E0B" w:rsidRDefault="00BC7E0B">
            <w:pPr>
              <w:spacing w:line="0" w:lineRule="atLeast"/>
              <w:rPr>
                <w:szCs w:val="24"/>
              </w:rPr>
            </w:pPr>
          </w:p>
        </w:tc>
        <w:tc>
          <w:tcPr>
            <w:tcW w:w="965" w:type="dxa"/>
            <w:tcBorders>
              <w:top w:val="nil"/>
              <w:left w:val="nil"/>
              <w:bottom w:val="nil"/>
              <w:right w:val="nil"/>
            </w:tcBorders>
            <w:vAlign w:val="center"/>
          </w:tcPr>
          <w:p w14:paraId="5B823A41" w14:textId="77777777" w:rsidR="00BC7E0B" w:rsidRDefault="00BC7E0B">
            <w:pPr>
              <w:spacing w:line="0" w:lineRule="atLeast"/>
              <w:rPr>
                <w:szCs w:val="24"/>
              </w:rPr>
            </w:pPr>
          </w:p>
        </w:tc>
      </w:tr>
      <w:tr w:rsidR="00BC7E0B" w14:paraId="1349343C" w14:textId="77777777" w:rsidTr="003D262B">
        <w:trPr>
          <w:trHeight w:hRule="exact" w:val="567"/>
        </w:trPr>
        <w:tc>
          <w:tcPr>
            <w:tcW w:w="1195" w:type="dxa"/>
            <w:tcBorders>
              <w:top w:val="nil"/>
              <w:left w:val="nil"/>
              <w:bottom w:val="nil"/>
              <w:right w:val="nil"/>
            </w:tcBorders>
            <w:vAlign w:val="center"/>
          </w:tcPr>
          <w:p w14:paraId="12136A34" w14:textId="77777777" w:rsidR="00BC7E0B" w:rsidRDefault="00BC7E0B">
            <w:pPr>
              <w:spacing w:line="0" w:lineRule="atLeast"/>
              <w:rPr>
                <w:szCs w:val="24"/>
              </w:rPr>
            </w:pPr>
          </w:p>
        </w:tc>
        <w:tc>
          <w:tcPr>
            <w:tcW w:w="2059" w:type="dxa"/>
            <w:tcBorders>
              <w:top w:val="nil"/>
              <w:left w:val="nil"/>
              <w:bottom w:val="nil"/>
              <w:right w:val="nil"/>
            </w:tcBorders>
            <w:vAlign w:val="center"/>
          </w:tcPr>
          <w:p w14:paraId="0DDDFA9A" w14:textId="7C8E769B" w:rsidR="00BC7E0B" w:rsidRDefault="00BC7E0B">
            <w:pPr>
              <w:spacing w:line="0" w:lineRule="atLeast"/>
              <w:jc w:val="right"/>
              <w:rPr>
                <w:szCs w:val="24"/>
              </w:rPr>
            </w:pPr>
          </w:p>
        </w:tc>
        <w:tc>
          <w:tcPr>
            <w:tcW w:w="3643" w:type="dxa"/>
            <w:gridSpan w:val="2"/>
            <w:tcBorders>
              <w:top w:val="nil"/>
              <w:left w:val="nil"/>
              <w:bottom w:val="single" w:sz="6" w:space="0" w:color="00577E"/>
              <w:right w:val="nil"/>
            </w:tcBorders>
            <w:vAlign w:val="center"/>
          </w:tcPr>
          <w:p w14:paraId="17E391C8" w14:textId="2ACFAF8D" w:rsidR="00BC7E0B" w:rsidRPr="003A2386" w:rsidRDefault="00BC7E0B">
            <w:pPr>
              <w:spacing w:line="0" w:lineRule="atLeast"/>
              <w:rPr>
                <w:rFonts w:ascii="Arial" w:hAnsi="Arial"/>
                <w:color w:val="00577E"/>
                <w:sz w:val="20"/>
                <w:szCs w:val="24"/>
              </w:rPr>
            </w:pPr>
          </w:p>
        </w:tc>
        <w:tc>
          <w:tcPr>
            <w:tcW w:w="1397" w:type="dxa"/>
            <w:tcBorders>
              <w:top w:val="nil"/>
              <w:left w:val="nil"/>
              <w:bottom w:val="nil"/>
              <w:right w:val="nil"/>
            </w:tcBorders>
            <w:vAlign w:val="center"/>
          </w:tcPr>
          <w:p w14:paraId="105C631A" w14:textId="77777777" w:rsidR="00BC7E0B" w:rsidRDefault="00BC7E0B">
            <w:pPr>
              <w:spacing w:line="0" w:lineRule="atLeast"/>
              <w:rPr>
                <w:szCs w:val="24"/>
              </w:rPr>
            </w:pPr>
          </w:p>
        </w:tc>
        <w:tc>
          <w:tcPr>
            <w:tcW w:w="2390" w:type="dxa"/>
            <w:tcBorders>
              <w:top w:val="nil"/>
              <w:left w:val="nil"/>
              <w:bottom w:val="nil"/>
              <w:right w:val="nil"/>
            </w:tcBorders>
            <w:vAlign w:val="center"/>
          </w:tcPr>
          <w:p w14:paraId="43528DD3" w14:textId="77777777" w:rsidR="00BC7E0B" w:rsidRDefault="00BC7E0B">
            <w:pPr>
              <w:spacing w:line="0" w:lineRule="atLeast"/>
              <w:rPr>
                <w:szCs w:val="24"/>
              </w:rPr>
            </w:pPr>
          </w:p>
        </w:tc>
        <w:tc>
          <w:tcPr>
            <w:tcW w:w="965" w:type="dxa"/>
            <w:tcBorders>
              <w:top w:val="nil"/>
              <w:left w:val="nil"/>
              <w:bottom w:val="nil"/>
              <w:right w:val="nil"/>
            </w:tcBorders>
            <w:vAlign w:val="center"/>
          </w:tcPr>
          <w:p w14:paraId="5117A607" w14:textId="77777777" w:rsidR="00BC7E0B" w:rsidRDefault="00BC7E0B">
            <w:pPr>
              <w:spacing w:line="0" w:lineRule="atLeast"/>
              <w:rPr>
                <w:szCs w:val="24"/>
              </w:rPr>
            </w:pPr>
          </w:p>
        </w:tc>
      </w:tr>
      <w:tr w:rsidR="00BC7E0B" w14:paraId="599D34F7" w14:textId="77777777" w:rsidTr="003D262B">
        <w:trPr>
          <w:trHeight w:hRule="exact" w:val="567"/>
        </w:trPr>
        <w:tc>
          <w:tcPr>
            <w:tcW w:w="1195" w:type="dxa"/>
            <w:tcBorders>
              <w:top w:val="nil"/>
              <w:left w:val="nil"/>
              <w:bottom w:val="nil"/>
              <w:right w:val="nil"/>
            </w:tcBorders>
            <w:vAlign w:val="center"/>
          </w:tcPr>
          <w:p w14:paraId="7A65A587" w14:textId="77777777" w:rsidR="00BC7E0B" w:rsidRDefault="00BC7E0B">
            <w:pPr>
              <w:spacing w:line="0" w:lineRule="atLeast"/>
              <w:rPr>
                <w:szCs w:val="24"/>
              </w:rPr>
            </w:pPr>
          </w:p>
        </w:tc>
        <w:tc>
          <w:tcPr>
            <w:tcW w:w="2059" w:type="dxa"/>
            <w:tcBorders>
              <w:top w:val="nil"/>
              <w:left w:val="nil"/>
              <w:bottom w:val="nil"/>
              <w:right w:val="nil"/>
            </w:tcBorders>
            <w:vAlign w:val="center"/>
          </w:tcPr>
          <w:p w14:paraId="288C340A" w14:textId="006915F8" w:rsidR="00BC7E0B" w:rsidRDefault="00BC7E0B">
            <w:pPr>
              <w:spacing w:line="0" w:lineRule="atLeast"/>
              <w:jc w:val="right"/>
              <w:rPr>
                <w:szCs w:val="24"/>
              </w:rPr>
            </w:pPr>
          </w:p>
        </w:tc>
        <w:tc>
          <w:tcPr>
            <w:tcW w:w="3643" w:type="dxa"/>
            <w:gridSpan w:val="2"/>
            <w:tcBorders>
              <w:top w:val="nil"/>
              <w:left w:val="nil"/>
              <w:bottom w:val="single" w:sz="6" w:space="0" w:color="00577E"/>
              <w:right w:val="nil"/>
            </w:tcBorders>
            <w:vAlign w:val="center"/>
          </w:tcPr>
          <w:p w14:paraId="25B5312F" w14:textId="77777777" w:rsidR="00BC7E0B" w:rsidRPr="003A2386" w:rsidRDefault="00BC7E0B">
            <w:pPr>
              <w:spacing w:line="0" w:lineRule="atLeast"/>
              <w:rPr>
                <w:rFonts w:ascii="Arial" w:hAnsi="Arial"/>
                <w:color w:val="00577E"/>
                <w:sz w:val="20"/>
                <w:szCs w:val="24"/>
              </w:rPr>
            </w:pPr>
          </w:p>
        </w:tc>
        <w:tc>
          <w:tcPr>
            <w:tcW w:w="1397" w:type="dxa"/>
            <w:tcBorders>
              <w:top w:val="nil"/>
              <w:left w:val="nil"/>
              <w:bottom w:val="nil"/>
              <w:right w:val="nil"/>
            </w:tcBorders>
            <w:vAlign w:val="center"/>
          </w:tcPr>
          <w:p w14:paraId="332CB1D7" w14:textId="77777777" w:rsidR="00BC7E0B" w:rsidRDefault="00BC7E0B">
            <w:pPr>
              <w:spacing w:line="0" w:lineRule="atLeast"/>
              <w:rPr>
                <w:szCs w:val="24"/>
              </w:rPr>
            </w:pPr>
          </w:p>
        </w:tc>
        <w:tc>
          <w:tcPr>
            <w:tcW w:w="2390" w:type="dxa"/>
            <w:tcBorders>
              <w:top w:val="nil"/>
              <w:left w:val="nil"/>
              <w:bottom w:val="nil"/>
              <w:right w:val="nil"/>
            </w:tcBorders>
            <w:vAlign w:val="center"/>
          </w:tcPr>
          <w:p w14:paraId="54AF4FCF" w14:textId="77777777" w:rsidR="00BC7E0B" w:rsidRDefault="00BC7E0B">
            <w:pPr>
              <w:spacing w:line="0" w:lineRule="atLeast"/>
              <w:rPr>
                <w:szCs w:val="24"/>
              </w:rPr>
            </w:pPr>
          </w:p>
        </w:tc>
        <w:tc>
          <w:tcPr>
            <w:tcW w:w="965" w:type="dxa"/>
            <w:tcBorders>
              <w:top w:val="nil"/>
              <w:left w:val="nil"/>
              <w:bottom w:val="nil"/>
              <w:right w:val="nil"/>
            </w:tcBorders>
            <w:vAlign w:val="center"/>
          </w:tcPr>
          <w:p w14:paraId="649595B5" w14:textId="77777777" w:rsidR="00BC7E0B" w:rsidRDefault="00BC7E0B">
            <w:pPr>
              <w:spacing w:line="0" w:lineRule="atLeast"/>
              <w:rPr>
                <w:szCs w:val="24"/>
              </w:rPr>
            </w:pPr>
          </w:p>
        </w:tc>
      </w:tr>
      <w:tr w:rsidR="00BC7E0B" w14:paraId="0F39C00D" w14:textId="77777777" w:rsidTr="003D262B">
        <w:trPr>
          <w:trHeight w:hRule="exact" w:val="567"/>
        </w:trPr>
        <w:tc>
          <w:tcPr>
            <w:tcW w:w="1195" w:type="dxa"/>
            <w:tcBorders>
              <w:top w:val="nil"/>
              <w:left w:val="nil"/>
              <w:bottom w:val="nil"/>
              <w:right w:val="nil"/>
            </w:tcBorders>
            <w:vAlign w:val="center"/>
          </w:tcPr>
          <w:p w14:paraId="7F05DD5D" w14:textId="77777777" w:rsidR="00BC7E0B" w:rsidRDefault="00BC7E0B">
            <w:pPr>
              <w:spacing w:line="0" w:lineRule="atLeast"/>
              <w:rPr>
                <w:szCs w:val="24"/>
              </w:rPr>
            </w:pPr>
          </w:p>
        </w:tc>
        <w:tc>
          <w:tcPr>
            <w:tcW w:w="2059" w:type="dxa"/>
            <w:tcBorders>
              <w:top w:val="nil"/>
              <w:left w:val="nil"/>
              <w:bottom w:val="nil"/>
              <w:right w:val="nil"/>
            </w:tcBorders>
            <w:vAlign w:val="center"/>
          </w:tcPr>
          <w:p w14:paraId="1F0A3FBC" w14:textId="5A7C6FBB" w:rsidR="00BC7E0B" w:rsidRDefault="00BC7E0B">
            <w:pPr>
              <w:spacing w:line="0" w:lineRule="atLeast"/>
              <w:jc w:val="right"/>
              <w:rPr>
                <w:szCs w:val="24"/>
              </w:rPr>
            </w:pPr>
          </w:p>
        </w:tc>
        <w:tc>
          <w:tcPr>
            <w:tcW w:w="3643" w:type="dxa"/>
            <w:gridSpan w:val="2"/>
            <w:tcBorders>
              <w:top w:val="nil"/>
              <w:left w:val="nil"/>
              <w:bottom w:val="single" w:sz="6" w:space="0" w:color="00577E"/>
              <w:right w:val="nil"/>
            </w:tcBorders>
            <w:vAlign w:val="center"/>
          </w:tcPr>
          <w:p w14:paraId="673BC804" w14:textId="77777777" w:rsidR="00BC7E0B" w:rsidRDefault="00BC7E0B">
            <w:pPr>
              <w:spacing w:line="0" w:lineRule="atLeast"/>
              <w:rPr>
                <w:szCs w:val="24"/>
              </w:rPr>
            </w:pPr>
          </w:p>
        </w:tc>
        <w:tc>
          <w:tcPr>
            <w:tcW w:w="1397" w:type="dxa"/>
            <w:tcBorders>
              <w:top w:val="nil"/>
              <w:left w:val="nil"/>
              <w:bottom w:val="nil"/>
              <w:right w:val="nil"/>
            </w:tcBorders>
            <w:vAlign w:val="center"/>
          </w:tcPr>
          <w:p w14:paraId="7B752E8C" w14:textId="77777777" w:rsidR="00BC7E0B" w:rsidRDefault="00BC7E0B">
            <w:pPr>
              <w:spacing w:line="0" w:lineRule="atLeast"/>
              <w:rPr>
                <w:szCs w:val="24"/>
              </w:rPr>
            </w:pPr>
          </w:p>
        </w:tc>
        <w:tc>
          <w:tcPr>
            <w:tcW w:w="2390" w:type="dxa"/>
            <w:tcBorders>
              <w:top w:val="nil"/>
              <w:left w:val="nil"/>
              <w:bottom w:val="nil"/>
              <w:right w:val="nil"/>
            </w:tcBorders>
            <w:vAlign w:val="center"/>
          </w:tcPr>
          <w:p w14:paraId="59879CAE" w14:textId="77777777" w:rsidR="00BC7E0B" w:rsidRDefault="00BC7E0B">
            <w:pPr>
              <w:spacing w:line="0" w:lineRule="atLeast"/>
              <w:rPr>
                <w:szCs w:val="24"/>
              </w:rPr>
            </w:pPr>
          </w:p>
        </w:tc>
        <w:tc>
          <w:tcPr>
            <w:tcW w:w="965" w:type="dxa"/>
            <w:tcBorders>
              <w:top w:val="nil"/>
              <w:left w:val="nil"/>
              <w:bottom w:val="nil"/>
              <w:right w:val="nil"/>
            </w:tcBorders>
            <w:vAlign w:val="center"/>
          </w:tcPr>
          <w:p w14:paraId="4292A7BC" w14:textId="77777777" w:rsidR="00BC7E0B" w:rsidRDefault="00BC7E0B">
            <w:pPr>
              <w:spacing w:line="0" w:lineRule="atLeast"/>
              <w:rPr>
                <w:szCs w:val="24"/>
              </w:rPr>
            </w:pPr>
          </w:p>
        </w:tc>
      </w:tr>
      <w:tr w:rsidR="00BC7E0B" w14:paraId="70513E2D" w14:textId="77777777" w:rsidTr="003D262B">
        <w:trPr>
          <w:trHeight w:hRule="exact" w:val="567"/>
        </w:trPr>
        <w:tc>
          <w:tcPr>
            <w:tcW w:w="1195" w:type="dxa"/>
            <w:tcBorders>
              <w:top w:val="nil"/>
              <w:left w:val="nil"/>
              <w:bottom w:val="nil"/>
              <w:right w:val="nil"/>
            </w:tcBorders>
            <w:vAlign w:val="center"/>
          </w:tcPr>
          <w:p w14:paraId="358963A7" w14:textId="77777777" w:rsidR="00BC7E0B" w:rsidRDefault="00BC7E0B">
            <w:pPr>
              <w:spacing w:line="0" w:lineRule="atLeast"/>
              <w:rPr>
                <w:szCs w:val="24"/>
              </w:rPr>
            </w:pPr>
          </w:p>
        </w:tc>
        <w:tc>
          <w:tcPr>
            <w:tcW w:w="2059" w:type="dxa"/>
            <w:tcBorders>
              <w:top w:val="nil"/>
              <w:left w:val="nil"/>
              <w:bottom w:val="nil"/>
              <w:right w:val="nil"/>
            </w:tcBorders>
            <w:vAlign w:val="center"/>
          </w:tcPr>
          <w:p w14:paraId="72C0C898" w14:textId="72D75251" w:rsidR="00BC7E0B" w:rsidRDefault="00BC7E0B">
            <w:pPr>
              <w:spacing w:line="0" w:lineRule="atLeast"/>
              <w:jc w:val="right"/>
              <w:rPr>
                <w:szCs w:val="24"/>
              </w:rPr>
            </w:pPr>
          </w:p>
        </w:tc>
        <w:tc>
          <w:tcPr>
            <w:tcW w:w="3643" w:type="dxa"/>
            <w:gridSpan w:val="2"/>
            <w:tcBorders>
              <w:top w:val="nil"/>
              <w:left w:val="nil"/>
              <w:bottom w:val="single" w:sz="6" w:space="0" w:color="00577E"/>
              <w:right w:val="nil"/>
            </w:tcBorders>
            <w:vAlign w:val="center"/>
          </w:tcPr>
          <w:p w14:paraId="68DC61A2" w14:textId="77777777" w:rsidR="00BC7E0B" w:rsidRDefault="00BC7E0B">
            <w:pPr>
              <w:spacing w:line="0" w:lineRule="atLeast"/>
              <w:rPr>
                <w:szCs w:val="24"/>
              </w:rPr>
            </w:pPr>
          </w:p>
        </w:tc>
        <w:tc>
          <w:tcPr>
            <w:tcW w:w="1397" w:type="dxa"/>
            <w:tcBorders>
              <w:top w:val="nil"/>
              <w:left w:val="nil"/>
              <w:bottom w:val="nil"/>
              <w:right w:val="nil"/>
            </w:tcBorders>
            <w:vAlign w:val="center"/>
          </w:tcPr>
          <w:p w14:paraId="699A6BC6" w14:textId="77777777" w:rsidR="00BC7E0B" w:rsidRDefault="00BC7E0B">
            <w:pPr>
              <w:spacing w:line="0" w:lineRule="atLeast"/>
              <w:rPr>
                <w:szCs w:val="24"/>
              </w:rPr>
            </w:pPr>
          </w:p>
        </w:tc>
        <w:tc>
          <w:tcPr>
            <w:tcW w:w="2390" w:type="dxa"/>
            <w:tcBorders>
              <w:top w:val="nil"/>
              <w:left w:val="nil"/>
              <w:bottom w:val="nil"/>
              <w:right w:val="nil"/>
            </w:tcBorders>
            <w:vAlign w:val="center"/>
          </w:tcPr>
          <w:p w14:paraId="642588A8" w14:textId="77777777" w:rsidR="00BC7E0B" w:rsidRDefault="00BC7E0B">
            <w:pPr>
              <w:spacing w:line="0" w:lineRule="atLeast"/>
              <w:rPr>
                <w:szCs w:val="24"/>
              </w:rPr>
            </w:pPr>
          </w:p>
        </w:tc>
        <w:tc>
          <w:tcPr>
            <w:tcW w:w="965" w:type="dxa"/>
            <w:tcBorders>
              <w:top w:val="nil"/>
              <w:left w:val="nil"/>
              <w:bottom w:val="nil"/>
              <w:right w:val="nil"/>
            </w:tcBorders>
            <w:vAlign w:val="center"/>
          </w:tcPr>
          <w:p w14:paraId="0EF88D4B" w14:textId="77777777" w:rsidR="00BC7E0B" w:rsidRDefault="00BC7E0B">
            <w:pPr>
              <w:spacing w:line="0" w:lineRule="atLeast"/>
              <w:rPr>
                <w:szCs w:val="24"/>
              </w:rPr>
            </w:pPr>
          </w:p>
        </w:tc>
      </w:tr>
      <w:tr w:rsidR="00BC7E0B" w14:paraId="74B732DD" w14:textId="77777777" w:rsidTr="003D262B">
        <w:trPr>
          <w:trHeight w:hRule="exact" w:val="567"/>
        </w:trPr>
        <w:tc>
          <w:tcPr>
            <w:tcW w:w="1195" w:type="dxa"/>
            <w:tcBorders>
              <w:top w:val="nil"/>
              <w:left w:val="nil"/>
              <w:bottom w:val="nil"/>
              <w:right w:val="nil"/>
            </w:tcBorders>
            <w:vAlign w:val="center"/>
          </w:tcPr>
          <w:p w14:paraId="77CB2C92" w14:textId="77777777" w:rsidR="00BC7E0B" w:rsidRDefault="00BC7E0B">
            <w:pPr>
              <w:spacing w:line="0" w:lineRule="atLeast"/>
              <w:rPr>
                <w:szCs w:val="24"/>
              </w:rPr>
            </w:pPr>
          </w:p>
        </w:tc>
        <w:tc>
          <w:tcPr>
            <w:tcW w:w="2059" w:type="dxa"/>
            <w:tcBorders>
              <w:top w:val="nil"/>
              <w:left w:val="nil"/>
              <w:bottom w:val="nil"/>
              <w:right w:val="nil"/>
            </w:tcBorders>
            <w:vAlign w:val="center"/>
          </w:tcPr>
          <w:p w14:paraId="4879D05B" w14:textId="497DDF8B" w:rsidR="00BC7E0B" w:rsidRDefault="00BC7E0B">
            <w:pPr>
              <w:spacing w:line="0" w:lineRule="atLeast"/>
              <w:jc w:val="right"/>
              <w:rPr>
                <w:szCs w:val="24"/>
              </w:rPr>
            </w:pPr>
          </w:p>
        </w:tc>
        <w:tc>
          <w:tcPr>
            <w:tcW w:w="3643" w:type="dxa"/>
            <w:gridSpan w:val="2"/>
            <w:tcBorders>
              <w:top w:val="nil"/>
              <w:left w:val="nil"/>
              <w:bottom w:val="single" w:sz="6" w:space="0" w:color="00577E"/>
              <w:right w:val="nil"/>
            </w:tcBorders>
            <w:vAlign w:val="center"/>
          </w:tcPr>
          <w:p w14:paraId="043AFB85" w14:textId="77777777" w:rsidR="00BC7E0B" w:rsidRDefault="00BC7E0B">
            <w:pPr>
              <w:spacing w:line="0" w:lineRule="atLeast"/>
              <w:rPr>
                <w:szCs w:val="24"/>
              </w:rPr>
            </w:pPr>
          </w:p>
        </w:tc>
        <w:tc>
          <w:tcPr>
            <w:tcW w:w="1397" w:type="dxa"/>
            <w:tcBorders>
              <w:top w:val="nil"/>
              <w:left w:val="nil"/>
              <w:bottom w:val="nil"/>
              <w:right w:val="nil"/>
            </w:tcBorders>
            <w:vAlign w:val="center"/>
          </w:tcPr>
          <w:p w14:paraId="65CFC33A" w14:textId="77777777" w:rsidR="00BC7E0B" w:rsidRDefault="00BC7E0B">
            <w:pPr>
              <w:spacing w:line="0" w:lineRule="atLeast"/>
              <w:rPr>
                <w:szCs w:val="24"/>
              </w:rPr>
            </w:pPr>
          </w:p>
        </w:tc>
        <w:tc>
          <w:tcPr>
            <w:tcW w:w="2390" w:type="dxa"/>
            <w:tcBorders>
              <w:top w:val="nil"/>
              <w:left w:val="nil"/>
              <w:bottom w:val="nil"/>
              <w:right w:val="nil"/>
            </w:tcBorders>
            <w:vAlign w:val="center"/>
          </w:tcPr>
          <w:p w14:paraId="6E8184D3" w14:textId="77777777" w:rsidR="00BC7E0B" w:rsidRDefault="00BC7E0B">
            <w:pPr>
              <w:spacing w:line="0" w:lineRule="atLeast"/>
              <w:rPr>
                <w:szCs w:val="24"/>
              </w:rPr>
            </w:pPr>
          </w:p>
        </w:tc>
        <w:tc>
          <w:tcPr>
            <w:tcW w:w="965" w:type="dxa"/>
            <w:tcBorders>
              <w:top w:val="nil"/>
              <w:left w:val="nil"/>
              <w:bottom w:val="nil"/>
              <w:right w:val="nil"/>
            </w:tcBorders>
            <w:vAlign w:val="center"/>
          </w:tcPr>
          <w:p w14:paraId="79D17D0C" w14:textId="77777777" w:rsidR="00BC7E0B" w:rsidRDefault="00BC7E0B">
            <w:pPr>
              <w:spacing w:line="0" w:lineRule="atLeast"/>
              <w:rPr>
                <w:szCs w:val="24"/>
              </w:rPr>
            </w:pPr>
          </w:p>
        </w:tc>
      </w:tr>
      <w:tr w:rsidR="00BC7E0B" w14:paraId="0CDC9769" w14:textId="77777777">
        <w:trPr>
          <w:trHeight w:hRule="exact" w:val="454"/>
        </w:trPr>
        <w:tc>
          <w:tcPr>
            <w:tcW w:w="1195" w:type="dxa"/>
            <w:tcBorders>
              <w:top w:val="nil"/>
              <w:left w:val="nil"/>
              <w:bottom w:val="nil"/>
              <w:right w:val="nil"/>
            </w:tcBorders>
            <w:vAlign w:val="center"/>
          </w:tcPr>
          <w:p w14:paraId="33272BB7" w14:textId="77777777" w:rsidR="00BC7E0B" w:rsidRDefault="00BC7E0B">
            <w:pPr>
              <w:spacing w:line="0" w:lineRule="atLeast"/>
              <w:rPr>
                <w:szCs w:val="24"/>
              </w:rPr>
            </w:pPr>
          </w:p>
        </w:tc>
        <w:tc>
          <w:tcPr>
            <w:tcW w:w="2059" w:type="dxa"/>
            <w:tcBorders>
              <w:top w:val="nil"/>
              <w:left w:val="nil"/>
              <w:bottom w:val="nil"/>
              <w:right w:val="nil"/>
            </w:tcBorders>
            <w:vAlign w:val="center"/>
          </w:tcPr>
          <w:p w14:paraId="00C4E6D2" w14:textId="77777777" w:rsidR="00BC7E0B" w:rsidRDefault="00BC7E0B">
            <w:pPr>
              <w:spacing w:line="0" w:lineRule="atLeast"/>
              <w:rPr>
                <w:szCs w:val="24"/>
              </w:rPr>
            </w:pPr>
          </w:p>
        </w:tc>
        <w:tc>
          <w:tcPr>
            <w:tcW w:w="144" w:type="dxa"/>
            <w:tcBorders>
              <w:top w:val="nil"/>
              <w:left w:val="nil"/>
              <w:bottom w:val="nil"/>
              <w:right w:val="nil"/>
            </w:tcBorders>
            <w:vAlign w:val="center"/>
          </w:tcPr>
          <w:p w14:paraId="1CD7C9E0" w14:textId="77777777" w:rsidR="00BC7E0B" w:rsidRDefault="00BC7E0B">
            <w:pPr>
              <w:spacing w:line="0" w:lineRule="atLeast"/>
              <w:rPr>
                <w:szCs w:val="24"/>
              </w:rPr>
            </w:pPr>
          </w:p>
        </w:tc>
        <w:tc>
          <w:tcPr>
            <w:tcW w:w="3499" w:type="dxa"/>
            <w:tcBorders>
              <w:top w:val="nil"/>
              <w:left w:val="nil"/>
              <w:bottom w:val="nil"/>
              <w:right w:val="nil"/>
            </w:tcBorders>
            <w:vAlign w:val="center"/>
          </w:tcPr>
          <w:p w14:paraId="1D686A13" w14:textId="77777777" w:rsidR="00BC7E0B" w:rsidRDefault="00BC7E0B">
            <w:pPr>
              <w:spacing w:line="0" w:lineRule="atLeast"/>
              <w:rPr>
                <w:szCs w:val="24"/>
              </w:rPr>
            </w:pPr>
          </w:p>
        </w:tc>
        <w:tc>
          <w:tcPr>
            <w:tcW w:w="1397" w:type="dxa"/>
            <w:tcBorders>
              <w:top w:val="nil"/>
              <w:left w:val="nil"/>
              <w:bottom w:val="nil"/>
              <w:right w:val="nil"/>
            </w:tcBorders>
            <w:vAlign w:val="center"/>
          </w:tcPr>
          <w:p w14:paraId="49BA15C2" w14:textId="77777777" w:rsidR="00BC7E0B" w:rsidRDefault="00BC7E0B">
            <w:pPr>
              <w:spacing w:line="0" w:lineRule="atLeast"/>
              <w:rPr>
                <w:szCs w:val="24"/>
              </w:rPr>
            </w:pPr>
          </w:p>
        </w:tc>
        <w:tc>
          <w:tcPr>
            <w:tcW w:w="2390" w:type="dxa"/>
            <w:tcBorders>
              <w:top w:val="nil"/>
              <w:left w:val="nil"/>
              <w:bottom w:val="nil"/>
              <w:right w:val="nil"/>
            </w:tcBorders>
            <w:vAlign w:val="center"/>
          </w:tcPr>
          <w:p w14:paraId="02E1942D" w14:textId="77777777" w:rsidR="00BC7E0B" w:rsidRDefault="00BC7E0B">
            <w:pPr>
              <w:spacing w:line="0" w:lineRule="atLeast"/>
              <w:rPr>
                <w:szCs w:val="24"/>
              </w:rPr>
            </w:pPr>
          </w:p>
        </w:tc>
        <w:tc>
          <w:tcPr>
            <w:tcW w:w="965" w:type="dxa"/>
            <w:tcBorders>
              <w:top w:val="nil"/>
              <w:left w:val="nil"/>
              <w:bottom w:val="nil"/>
              <w:right w:val="nil"/>
            </w:tcBorders>
            <w:vAlign w:val="center"/>
          </w:tcPr>
          <w:p w14:paraId="22FE324E" w14:textId="77777777" w:rsidR="00BC7E0B" w:rsidRDefault="00BC7E0B">
            <w:pPr>
              <w:spacing w:line="0" w:lineRule="atLeast"/>
              <w:rPr>
                <w:szCs w:val="24"/>
              </w:rPr>
            </w:pPr>
          </w:p>
        </w:tc>
      </w:tr>
      <w:tr w:rsidR="00BC7E0B" w14:paraId="2E10B8D4" w14:textId="77777777" w:rsidTr="003D262B">
        <w:tc>
          <w:tcPr>
            <w:tcW w:w="1195" w:type="dxa"/>
            <w:tcBorders>
              <w:top w:val="nil"/>
              <w:left w:val="nil"/>
              <w:bottom w:val="nil"/>
              <w:right w:val="nil"/>
            </w:tcBorders>
            <w:vAlign w:val="center"/>
          </w:tcPr>
          <w:p w14:paraId="05A93CB0" w14:textId="77777777" w:rsidR="00BC7E0B" w:rsidRDefault="00BC7E0B">
            <w:pPr>
              <w:spacing w:line="0" w:lineRule="atLeast"/>
              <w:rPr>
                <w:szCs w:val="24"/>
              </w:rPr>
            </w:pPr>
          </w:p>
        </w:tc>
        <w:tc>
          <w:tcPr>
            <w:tcW w:w="2059" w:type="dxa"/>
            <w:tcBorders>
              <w:top w:val="nil"/>
              <w:left w:val="nil"/>
              <w:bottom w:val="nil"/>
              <w:right w:val="nil"/>
            </w:tcBorders>
            <w:vAlign w:val="center"/>
          </w:tcPr>
          <w:p w14:paraId="4889DF7D" w14:textId="77777777" w:rsidR="00BC7E0B" w:rsidRDefault="00BC7E0B">
            <w:pPr>
              <w:spacing w:line="0" w:lineRule="atLeast"/>
              <w:jc w:val="right"/>
              <w:rPr>
                <w:szCs w:val="24"/>
              </w:rPr>
            </w:pPr>
          </w:p>
        </w:tc>
        <w:tc>
          <w:tcPr>
            <w:tcW w:w="3643" w:type="dxa"/>
            <w:gridSpan w:val="2"/>
            <w:vMerge w:val="restart"/>
            <w:tcBorders>
              <w:top w:val="nil"/>
              <w:left w:val="nil"/>
              <w:bottom w:val="nil"/>
              <w:right w:val="nil"/>
            </w:tcBorders>
            <w:vAlign w:val="center"/>
          </w:tcPr>
          <w:p w14:paraId="6C4F970C" w14:textId="77777777" w:rsidR="00BC7E0B" w:rsidRDefault="00BC7E0B">
            <w:pPr>
              <w:spacing w:line="0" w:lineRule="atLeast"/>
              <w:rPr>
                <w:szCs w:val="24"/>
              </w:rPr>
            </w:pPr>
          </w:p>
        </w:tc>
        <w:tc>
          <w:tcPr>
            <w:tcW w:w="1397" w:type="dxa"/>
            <w:tcBorders>
              <w:top w:val="nil"/>
              <w:left w:val="nil"/>
              <w:bottom w:val="nil"/>
              <w:right w:val="nil"/>
            </w:tcBorders>
            <w:vAlign w:val="center"/>
          </w:tcPr>
          <w:p w14:paraId="4462A2FE" w14:textId="77777777" w:rsidR="00BC7E0B" w:rsidRDefault="00BC7E0B">
            <w:pPr>
              <w:spacing w:line="0" w:lineRule="atLeast"/>
              <w:rPr>
                <w:szCs w:val="24"/>
              </w:rPr>
            </w:pPr>
          </w:p>
        </w:tc>
        <w:tc>
          <w:tcPr>
            <w:tcW w:w="2390" w:type="dxa"/>
            <w:tcBorders>
              <w:top w:val="nil"/>
              <w:left w:val="nil"/>
              <w:bottom w:val="nil"/>
              <w:right w:val="nil"/>
            </w:tcBorders>
            <w:vAlign w:val="center"/>
          </w:tcPr>
          <w:p w14:paraId="1713B907" w14:textId="77777777" w:rsidR="00BC7E0B" w:rsidRDefault="00BC7E0B">
            <w:pPr>
              <w:spacing w:line="0" w:lineRule="atLeast"/>
              <w:rPr>
                <w:szCs w:val="24"/>
              </w:rPr>
            </w:pPr>
          </w:p>
        </w:tc>
        <w:tc>
          <w:tcPr>
            <w:tcW w:w="965" w:type="dxa"/>
            <w:tcBorders>
              <w:top w:val="nil"/>
              <w:left w:val="nil"/>
              <w:bottom w:val="nil"/>
              <w:right w:val="nil"/>
            </w:tcBorders>
            <w:vAlign w:val="center"/>
          </w:tcPr>
          <w:p w14:paraId="6AADF158" w14:textId="77777777" w:rsidR="00BC7E0B" w:rsidRDefault="00BC7E0B">
            <w:pPr>
              <w:spacing w:line="0" w:lineRule="atLeast"/>
              <w:rPr>
                <w:szCs w:val="24"/>
              </w:rPr>
            </w:pPr>
          </w:p>
        </w:tc>
      </w:tr>
      <w:tr w:rsidR="00BC7E0B" w14:paraId="6C231879" w14:textId="77777777" w:rsidTr="003D262B">
        <w:trPr>
          <w:trHeight w:hRule="exact" w:val="317"/>
        </w:trPr>
        <w:tc>
          <w:tcPr>
            <w:tcW w:w="1195" w:type="dxa"/>
            <w:tcBorders>
              <w:top w:val="nil"/>
              <w:left w:val="nil"/>
              <w:bottom w:val="nil"/>
              <w:right w:val="nil"/>
            </w:tcBorders>
            <w:vAlign w:val="center"/>
          </w:tcPr>
          <w:p w14:paraId="528F5A28" w14:textId="77777777" w:rsidR="00BC7E0B" w:rsidRDefault="00BC7E0B">
            <w:pPr>
              <w:spacing w:line="0" w:lineRule="atLeast"/>
              <w:rPr>
                <w:szCs w:val="24"/>
              </w:rPr>
            </w:pPr>
          </w:p>
        </w:tc>
        <w:tc>
          <w:tcPr>
            <w:tcW w:w="2059" w:type="dxa"/>
            <w:tcBorders>
              <w:top w:val="nil"/>
              <w:left w:val="nil"/>
              <w:bottom w:val="nil"/>
              <w:right w:val="nil"/>
            </w:tcBorders>
            <w:shd w:val="clear" w:color="auto" w:fill="auto"/>
            <w:vAlign w:val="center"/>
          </w:tcPr>
          <w:p w14:paraId="608292C3" w14:textId="77777777" w:rsidR="00BC7E0B" w:rsidRDefault="00BC7E0B">
            <w:pPr>
              <w:spacing w:line="0" w:lineRule="atLeast"/>
              <w:rPr>
                <w:szCs w:val="24"/>
              </w:rPr>
            </w:pPr>
          </w:p>
        </w:tc>
        <w:tc>
          <w:tcPr>
            <w:tcW w:w="3643" w:type="dxa"/>
            <w:gridSpan w:val="2"/>
            <w:vMerge/>
            <w:tcBorders>
              <w:top w:val="nil"/>
              <w:left w:val="nil"/>
              <w:bottom w:val="nil"/>
              <w:right w:val="nil"/>
            </w:tcBorders>
            <w:vAlign w:val="center"/>
          </w:tcPr>
          <w:p w14:paraId="0C4521B4" w14:textId="77777777" w:rsidR="00BC7E0B" w:rsidRDefault="00BC7E0B">
            <w:pPr>
              <w:spacing w:line="0" w:lineRule="atLeast"/>
              <w:rPr>
                <w:szCs w:val="24"/>
              </w:rPr>
            </w:pPr>
          </w:p>
        </w:tc>
        <w:tc>
          <w:tcPr>
            <w:tcW w:w="1397" w:type="dxa"/>
            <w:tcBorders>
              <w:top w:val="nil"/>
              <w:left w:val="nil"/>
              <w:bottom w:val="nil"/>
              <w:right w:val="nil"/>
            </w:tcBorders>
            <w:vAlign w:val="center"/>
          </w:tcPr>
          <w:p w14:paraId="532AA838" w14:textId="77777777" w:rsidR="00BC7E0B" w:rsidRDefault="00BC7E0B">
            <w:pPr>
              <w:spacing w:line="0" w:lineRule="atLeast"/>
              <w:rPr>
                <w:szCs w:val="24"/>
              </w:rPr>
            </w:pPr>
          </w:p>
        </w:tc>
        <w:tc>
          <w:tcPr>
            <w:tcW w:w="2390" w:type="dxa"/>
            <w:tcBorders>
              <w:top w:val="nil"/>
              <w:left w:val="nil"/>
              <w:bottom w:val="nil"/>
              <w:right w:val="nil"/>
            </w:tcBorders>
            <w:vAlign w:val="center"/>
          </w:tcPr>
          <w:p w14:paraId="26843E2B" w14:textId="77777777" w:rsidR="00BC7E0B" w:rsidRDefault="00BC7E0B">
            <w:pPr>
              <w:spacing w:line="0" w:lineRule="atLeast"/>
              <w:rPr>
                <w:szCs w:val="24"/>
              </w:rPr>
            </w:pPr>
          </w:p>
        </w:tc>
        <w:tc>
          <w:tcPr>
            <w:tcW w:w="965" w:type="dxa"/>
            <w:tcBorders>
              <w:top w:val="nil"/>
              <w:left w:val="nil"/>
              <w:bottom w:val="nil"/>
              <w:right w:val="nil"/>
            </w:tcBorders>
            <w:vAlign w:val="center"/>
          </w:tcPr>
          <w:p w14:paraId="3A51B896" w14:textId="77777777" w:rsidR="00BC7E0B" w:rsidRDefault="00BC7E0B">
            <w:pPr>
              <w:spacing w:line="0" w:lineRule="atLeast"/>
              <w:rPr>
                <w:szCs w:val="24"/>
              </w:rPr>
            </w:pPr>
          </w:p>
        </w:tc>
      </w:tr>
      <w:tr w:rsidR="00BC7E0B" w14:paraId="702D4DA9" w14:textId="77777777" w:rsidTr="003D262B">
        <w:trPr>
          <w:trHeight w:hRule="exact" w:val="317"/>
        </w:trPr>
        <w:tc>
          <w:tcPr>
            <w:tcW w:w="1195" w:type="dxa"/>
            <w:tcBorders>
              <w:top w:val="nil"/>
              <w:left w:val="nil"/>
              <w:bottom w:val="nil"/>
              <w:right w:val="nil"/>
            </w:tcBorders>
            <w:vAlign w:val="center"/>
          </w:tcPr>
          <w:p w14:paraId="196ECCD3" w14:textId="77777777" w:rsidR="00BC7E0B" w:rsidRDefault="00BC7E0B">
            <w:pPr>
              <w:spacing w:line="0" w:lineRule="atLeast"/>
              <w:rPr>
                <w:szCs w:val="24"/>
              </w:rPr>
            </w:pPr>
          </w:p>
        </w:tc>
        <w:tc>
          <w:tcPr>
            <w:tcW w:w="2059" w:type="dxa"/>
            <w:tcBorders>
              <w:top w:val="nil"/>
              <w:left w:val="nil"/>
              <w:bottom w:val="nil"/>
              <w:right w:val="nil"/>
            </w:tcBorders>
            <w:shd w:val="clear" w:color="auto" w:fill="auto"/>
            <w:vAlign w:val="center"/>
          </w:tcPr>
          <w:p w14:paraId="4AB47FA9" w14:textId="77777777" w:rsidR="00BC7E0B" w:rsidRDefault="00BC7E0B">
            <w:pPr>
              <w:spacing w:line="0" w:lineRule="atLeast"/>
              <w:rPr>
                <w:szCs w:val="24"/>
              </w:rPr>
            </w:pPr>
          </w:p>
        </w:tc>
        <w:tc>
          <w:tcPr>
            <w:tcW w:w="3643" w:type="dxa"/>
            <w:gridSpan w:val="2"/>
            <w:vMerge/>
            <w:tcBorders>
              <w:top w:val="nil"/>
              <w:left w:val="nil"/>
              <w:bottom w:val="nil"/>
              <w:right w:val="nil"/>
            </w:tcBorders>
            <w:vAlign w:val="center"/>
          </w:tcPr>
          <w:p w14:paraId="09925B67" w14:textId="77777777" w:rsidR="00BC7E0B" w:rsidRDefault="00BC7E0B">
            <w:pPr>
              <w:spacing w:line="0" w:lineRule="atLeast"/>
              <w:rPr>
                <w:szCs w:val="24"/>
              </w:rPr>
            </w:pPr>
          </w:p>
        </w:tc>
        <w:tc>
          <w:tcPr>
            <w:tcW w:w="1397" w:type="dxa"/>
            <w:tcBorders>
              <w:top w:val="nil"/>
              <w:left w:val="nil"/>
              <w:bottom w:val="nil"/>
              <w:right w:val="nil"/>
            </w:tcBorders>
            <w:vAlign w:val="center"/>
          </w:tcPr>
          <w:p w14:paraId="4EC92C33" w14:textId="77777777" w:rsidR="00BC7E0B" w:rsidRDefault="00BC7E0B">
            <w:pPr>
              <w:spacing w:line="0" w:lineRule="atLeast"/>
              <w:rPr>
                <w:szCs w:val="24"/>
              </w:rPr>
            </w:pPr>
          </w:p>
        </w:tc>
        <w:tc>
          <w:tcPr>
            <w:tcW w:w="2390" w:type="dxa"/>
            <w:tcBorders>
              <w:top w:val="nil"/>
              <w:left w:val="nil"/>
              <w:bottom w:val="nil"/>
              <w:right w:val="nil"/>
            </w:tcBorders>
            <w:vAlign w:val="center"/>
          </w:tcPr>
          <w:p w14:paraId="16B179B2" w14:textId="77777777" w:rsidR="00BC7E0B" w:rsidRDefault="00BC7E0B">
            <w:pPr>
              <w:spacing w:line="0" w:lineRule="atLeast"/>
              <w:rPr>
                <w:szCs w:val="24"/>
              </w:rPr>
            </w:pPr>
          </w:p>
        </w:tc>
        <w:tc>
          <w:tcPr>
            <w:tcW w:w="965" w:type="dxa"/>
            <w:tcBorders>
              <w:top w:val="nil"/>
              <w:left w:val="nil"/>
              <w:bottom w:val="nil"/>
              <w:right w:val="nil"/>
            </w:tcBorders>
            <w:vAlign w:val="center"/>
          </w:tcPr>
          <w:p w14:paraId="31965AFC" w14:textId="77777777" w:rsidR="00BC7E0B" w:rsidRDefault="00BC7E0B">
            <w:pPr>
              <w:spacing w:line="0" w:lineRule="atLeast"/>
              <w:rPr>
                <w:szCs w:val="24"/>
              </w:rPr>
            </w:pPr>
          </w:p>
        </w:tc>
      </w:tr>
      <w:tr w:rsidR="00BC7E0B" w14:paraId="16AC547E" w14:textId="77777777">
        <w:trPr>
          <w:trHeight w:hRule="exact" w:val="850"/>
        </w:trPr>
        <w:tc>
          <w:tcPr>
            <w:tcW w:w="1195" w:type="dxa"/>
            <w:tcBorders>
              <w:top w:val="nil"/>
              <w:left w:val="nil"/>
              <w:bottom w:val="nil"/>
              <w:right w:val="nil"/>
            </w:tcBorders>
            <w:vAlign w:val="center"/>
          </w:tcPr>
          <w:p w14:paraId="15093D9D" w14:textId="77777777" w:rsidR="00BC7E0B" w:rsidRDefault="00BC7E0B">
            <w:pPr>
              <w:spacing w:line="0" w:lineRule="atLeast"/>
              <w:rPr>
                <w:szCs w:val="24"/>
              </w:rPr>
            </w:pPr>
          </w:p>
        </w:tc>
        <w:tc>
          <w:tcPr>
            <w:tcW w:w="2059" w:type="dxa"/>
            <w:tcBorders>
              <w:top w:val="nil"/>
              <w:left w:val="nil"/>
              <w:bottom w:val="nil"/>
              <w:right w:val="nil"/>
            </w:tcBorders>
            <w:vAlign w:val="center"/>
          </w:tcPr>
          <w:p w14:paraId="1E8D7532" w14:textId="77777777" w:rsidR="00BC7E0B" w:rsidRDefault="00BC7E0B">
            <w:pPr>
              <w:spacing w:line="0" w:lineRule="atLeast"/>
              <w:rPr>
                <w:szCs w:val="24"/>
              </w:rPr>
            </w:pPr>
          </w:p>
        </w:tc>
        <w:tc>
          <w:tcPr>
            <w:tcW w:w="144" w:type="dxa"/>
            <w:tcBorders>
              <w:top w:val="nil"/>
              <w:left w:val="nil"/>
              <w:bottom w:val="nil"/>
              <w:right w:val="nil"/>
            </w:tcBorders>
            <w:vAlign w:val="center"/>
          </w:tcPr>
          <w:p w14:paraId="33D5CBBE" w14:textId="77777777" w:rsidR="00BC7E0B" w:rsidRDefault="00BC7E0B">
            <w:pPr>
              <w:spacing w:line="0" w:lineRule="atLeast"/>
              <w:rPr>
                <w:szCs w:val="24"/>
              </w:rPr>
            </w:pPr>
          </w:p>
        </w:tc>
        <w:tc>
          <w:tcPr>
            <w:tcW w:w="3499" w:type="dxa"/>
            <w:tcBorders>
              <w:top w:val="nil"/>
              <w:left w:val="nil"/>
              <w:bottom w:val="nil"/>
              <w:right w:val="nil"/>
            </w:tcBorders>
            <w:vAlign w:val="center"/>
          </w:tcPr>
          <w:p w14:paraId="2BF603ED" w14:textId="77777777" w:rsidR="00BC7E0B" w:rsidRDefault="00BC7E0B">
            <w:pPr>
              <w:spacing w:line="0" w:lineRule="atLeast"/>
              <w:rPr>
                <w:szCs w:val="24"/>
              </w:rPr>
            </w:pPr>
          </w:p>
        </w:tc>
        <w:tc>
          <w:tcPr>
            <w:tcW w:w="1397" w:type="dxa"/>
            <w:tcBorders>
              <w:top w:val="nil"/>
              <w:left w:val="nil"/>
              <w:bottom w:val="nil"/>
              <w:right w:val="nil"/>
            </w:tcBorders>
            <w:vAlign w:val="center"/>
          </w:tcPr>
          <w:p w14:paraId="18017504" w14:textId="77777777" w:rsidR="00BC7E0B" w:rsidRDefault="00BC7E0B">
            <w:pPr>
              <w:spacing w:line="0" w:lineRule="atLeast"/>
              <w:rPr>
                <w:szCs w:val="24"/>
              </w:rPr>
            </w:pPr>
          </w:p>
        </w:tc>
        <w:tc>
          <w:tcPr>
            <w:tcW w:w="2390" w:type="dxa"/>
            <w:tcBorders>
              <w:top w:val="nil"/>
              <w:left w:val="nil"/>
              <w:bottom w:val="nil"/>
              <w:right w:val="nil"/>
            </w:tcBorders>
            <w:vAlign w:val="center"/>
          </w:tcPr>
          <w:p w14:paraId="0AF2CCBC" w14:textId="77777777" w:rsidR="00BC7E0B" w:rsidRDefault="00BC7E0B">
            <w:pPr>
              <w:spacing w:line="0" w:lineRule="atLeast"/>
              <w:rPr>
                <w:szCs w:val="24"/>
              </w:rPr>
            </w:pPr>
          </w:p>
        </w:tc>
        <w:tc>
          <w:tcPr>
            <w:tcW w:w="965" w:type="dxa"/>
            <w:tcBorders>
              <w:top w:val="nil"/>
              <w:left w:val="nil"/>
              <w:bottom w:val="nil"/>
              <w:right w:val="nil"/>
            </w:tcBorders>
            <w:vAlign w:val="center"/>
          </w:tcPr>
          <w:p w14:paraId="1FA4F734" w14:textId="77777777" w:rsidR="00BC7E0B" w:rsidRDefault="00BC7E0B">
            <w:pPr>
              <w:spacing w:line="0" w:lineRule="atLeast"/>
              <w:rPr>
                <w:szCs w:val="24"/>
              </w:rPr>
            </w:pPr>
          </w:p>
        </w:tc>
      </w:tr>
      <w:tr w:rsidR="00BC7E0B" w14:paraId="7E7CA805" w14:textId="77777777">
        <w:tc>
          <w:tcPr>
            <w:tcW w:w="1195" w:type="dxa"/>
            <w:tcBorders>
              <w:top w:val="nil"/>
              <w:left w:val="nil"/>
              <w:bottom w:val="nil"/>
              <w:right w:val="nil"/>
            </w:tcBorders>
            <w:vAlign w:val="center"/>
          </w:tcPr>
          <w:p w14:paraId="6C322E00" w14:textId="77777777" w:rsidR="00BC7E0B" w:rsidRDefault="00BC7E0B">
            <w:pPr>
              <w:spacing w:line="0" w:lineRule="atLeast"/>
              <w:rPr>
                <w:szCs w:val="24"/>
              </w:rPr>
            </w:pPr>
          </w:p>
        </w:tc>
        <w:tc>
          <w:tcPr>
            <w:tcW w:w="2059" w:type="dxa"/>
            <w:tcBorders>
              <w:top w:val="nil"/>
              <w:left w:val="nil"/>
              <w:bottom w:val="nil"/>
              <w:right w:val="nil"/>
            </w:tcBorders>
            <w:vAlign w:val="center"/>
          </w:tcPr>
          <w:p w14:paraId="5C1BBA19" w14:textId="77777777" w:rsidR="00BC7E0B" w:rsidRDefault="00BC7E0B">
            <w:pPr>
              <w:spacing w:line="0" w:lineRule="atLeast"/>
              <w:rPr>
                <w:szCs w:val="24"/>
              </w:rPr>
            </w:pPr>
          </w:p>
        </w:tc>
        <w:tc>
          <w:tcPr>
            <w:tcW w:w="144" w:type="dxa"/>
            <w:tcBorders>
              <w:top w:val="nil"/>
              <w:left w:val="nil"/>
              <w:bottom w:val="nil"/>
              <w:right w:val="nil"/>
            </w:tcBorders>
            <w:vAlign w:val="center"/>
          </w:tcPr>
          <w:p w14:paraId="2EBF33EA" w14:textId="77777777" w:rsidR="00BC7E0B" w:rsidRDefault="00BC7E0B">
            <w:pPr>
              <w:spacing w:line="0" w:lineRule="atLeast"/>
              <w:rPr>
                <w:szCs w:val="24"/>
              </w:rPr>
            </w:pPr>
          </w:p>
        </w:tc>
        <w:tc>
          <w:tcPr>
            <w:tcW w:w="3499" w:type="dxa"/>
            <w:tcBorders>
              <w:top w:val="nil"/>
              <w:left w:val="nil"/>
              <w:bottom w:val="nil"/>
              <w:right w:val="nil"/>
            </w:tcBorders>
            <w:vAlign w:val="center"/>
          </w:tcPr>
          <w:p w14:paraId="783761E2" w14:textId="77777777" w:rsidR="00BC7E0B" w:rsidRDefault="00BC7E0B">
            <w:pPr>
              <w:spacing w:line="0" w:lineRule="atLeast"/>
              <w:rPr>
                <w:szCs w:val="24"/>
              </w:rPr>
            </w:pPr>
          </w:p>
        </w:tc>
        <w:tc>
          <w:tcPr>
            <w:tcW w:w="1397" w:type="dxa"/>
            <w:tcBorders>
              <w:top w:val="nil"/>
              <w:left w:val="nil"/>
              <w:bottom w:val="nil"/>
              <w:right w:val="nil"/>
            </w:tcBorders>
            <w:vAlign w:val="center"/>
          </w:tcPr>
          <w:p w14:paraId="7FB31F0C" w14:textId="77777777" w:rsidR="00BC7E0B" w:rsidRDefault="00BC7E0B">
            <w:pPr>
              <w:spacing w:line="0" w:lineRule="atLeast"/>
              <w:rPr>
                <w:szCs w:val="24"/>
              </w:rPr>
            </w:pPr>
          </w:p>
        </w:tc>
        <w:tc>
          <w:tcPr>
            <w:tcW w:w="2390" w:type="dxa"/>
            <w:tcBorders>
              <w:top w:val="nil"/>
              <w:left w:val="nil"/>
              <w:bottom w:val="nil"/>
              <w:right w:val="nil"/>
            </w:tcBorders>
            <w:vAlign w:val="center"/>
          </w:tcPr>
          <w:p w14:paraId="15BB0A9F" w14:textId="77777777" w:rsidR="00BC7E0B" w:rsidRDefault="00BC7E0B">
            <w:pPr>
              <w:spacing w:line="0" w:lineRule="atLeast"/>
              <w:rPr>
                <w:szCs w:val="24"/>
              </w:rPr>
            </w:pPr>
          </w:p>
        </w:tc>
        <w:tc>
          <w:tcPr>
            <w:tcW w:w="965" w:type="dxa"/>
            <w:tcBorders>
              <w:top w:val="nil"/>
              <w:left w:val="nil"/>
              <w:bottom w:val="nil"/>
              <w:right w:val="nil"/>
            </w:tcBorders>
            <w:vAlign w:val="center"/>
          </w:tcPr>
          <w:p w14:paraId="43932198" w14:textId="77777777" w:rsidR="00BC7E0B" w:rsidRDefault="00BC7E0B">
            <w:pPr>
              <w:spacing w:line="0" w:lineRule="atLeast"/>
              <w:rPr>
                <w:szCs w:val="24"/>
              </w:rPr>
            </w:pPr>
          </w:p>
        </w:tc>
      </w:tr>
      <w:tr w:rsidR="00BC7E0B" w14:paraId="18DFAFEA" w14:textId="77777777" w:rsidTr="003D262B">
        <w:tc>
          <w:tcPr>
            <w:tcW w:w="1195" w:type="dxa"/>
            <w:tcBorders>
              <w:top w:val="nil"/>
              <w:left w:val="nil"/>
              <w:bottom w:val="nil"/>
              <w:right w:val="nil"/>
            </w:tcBorders>
            <w:vAlign w:val="center"/>
          </w:tcPr>
          <w:p w14:paraId="0F46C5ED" w14:textId="77777777" w:rsidR="00BC7E0B" w:rsidRDefault="00BC7E0B">
            <w:pPr>
              <w:spacing w:line="0" w:lineRule="atLeast"/>
              <w:rPr>
                <w:szCs w:val="24"/>
              </w:rPr>
            </w:pPr>
          </w:p>
        </w:tc>
        <w:tc>
          <w:tcPr>
            <w:tcW w:w="9489" w:type="dxa"/>
            <w:gridSpan w:val="5"/>
            <w:tcBorders>
              <w:top w:val="nil"/>
              <w:left w:val="nil"/>
              <w:bottom w:val="nil"/>
              <w:right w:val="nil"/>
            </w:tcBorders>
            <w:vAlign w:val="center"/>
          </w:tcPr>
          <w:p w14:paraId="2923BD30" w14:textId="77777777" w:rsidR="00BC7E0B" w:rsidRDefault="00BC7E0B">
            <w:pPr>
              <w:spacing w:line="0" w:lineRule="atLeast"/>
              <w:rPr>
                <w:szCs w:val="24"/>
              </w:rPr>
            </w:pPr>
          </w:p>
        </w:tc>
        <w:tc>
          <w:tcPr>
            <w:tcW w:w="965" w:type="dxa"/>
            <w:tcBorders>
              <w:top w:val="nil"/>
              <w:left w:val="nil"/>
              <w:bottom w:val="nil"/>
              <w:right w:val="nil"/>
            </w:tcBorders>
            <w:vAlign w:val="center"/>
          </w:tcPr>
          <w:p w14:paraId="5B1D94BB" w14:textId="77777777" w:rsidR="00BC7E0B" w:rsidRDefault="00BC7E0B">
            <w:pPr>
              <w:spacing w:line="0" w:lineRule="atLeast"/>
              <w:rPr>
                <w:szCs w:val="24"/>
              </w:rPr>
            </w:pPr>
          </w:p>
        </w:tc>
      </w:tr>
    </w:tbl>
    <w:p w14:paraId="586C5FA6" w14:textId="77777777" w:rsidR="00BC7E0B" w:rsidRDefault="004F115E">
      <w:pPr>
        <w:rPr>
          <w:szCs w:val="24"/>
        </w:rPr>
      </w:pPr>
      <w:r>
        <w:rPr>
          <w:rFonts w:ascii="Arial" w:hAnsi="Arial"/>
          <w:sz w:val="18"/>
          <w:szCs w:val="24"/>
        </w:rPr>
        <w:br w:type="page"/>
      </w:r>
    </w:p>
    <w:p w14:paraId="5FE39286" w14:textId="3BF0E311" w:rsidR="00BC7E0B" w:rsidRDefault="00BC7E0B">
      <w:pPr>
        <w:rPr>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8510"/>
        <w:gridCol w:w="1022"/>
      </w:tblGrid>
      <w:tr w:rsidR="00BC7E0B" w14:paraId="377F204D" w14:textId="77777777">
        <w:trPr>
          <w:trHeight w:hRule="exact" w:val="245"/>
        </w:trPr>
        <w:tc>
          <w:tcPr>
            <w:tcW w:w="1253" w:type="dxa"/>
            <w:tcBorders>
              <w:top w:val="nil"/>
              <w:left w:val="nil"/>
              <w:bottom w:val="nil"/>
              <w:right w:val="nil"/>
            </w:tcBorders>
            <w:vAlign w:val="center"/>
          </w:tcPr>
          <w:p w14:paraId="387910F2" w14:textId="77777777" w:rsidR="00BC7E0B" w:rsidRDefault="00BC7E0B">
            <w:pPr>
              <w:spacing w:line="0" w:lineRule="atLeast"/>
              <w:rPr>
                <w:szCs w:val="24"/>
              </w:rPr>
            </w:pPr>
          </w:p>
        </w:tc>
        <w:tc>
          <w:tcPr>
            <w:tcW w:w="8510" w:type="dxa"/>
            <w:tcBorders>
              <w:top w:val="nil"/>
              <w:left w:val="nil"/>
              <w:bottom w:val="nil"/>
              <w:right w:val="nil"/>
            </w:tcBorders>
          </w:tcPr>
          <w:p w14:paraId="178BEDD5" w14:textId="77777777" w:rsidR="00BC7E0B" w:rsidRDefault="004F115E">
            <w:pPr>
              <w:spacing w:line="0" w:lineRule="atLeast"/>
              <w:rPr>
                <w:szCs w:val="24"/>
              </w:rPr>
            </w:pPr>
            <w:r>
              <w:rPr>
                <w:rFonts w:ascii="Arial" w:hAnsi="Arial"/>
                <w:b/>
                <w:sz w:val="21"/>
                <w:szCs w:val="24"/>
              </w:rPr>
              <w:t>INHOUD</w:t>
            </w:r>
          </w:p>
        </w:tc>
        <w:tc>
          <w:tcPr>
            <w:tcW w:w="1022" w:type="dxa"/>
            <w:tcBorders>
              <w:top w:val="nil"/>
              <w:left w:val="nil"/>
              <w:bottom w:val="nil"/>
              <w:right w:val="nil"/>
            </w:tcBorders>
          </w:tcPr>
          <w:p w14:paraId="6E2FB6A7" w14:textId="370DE445" w:rsidR="00BC7E0B" w:rsidRDefault="00BC7E0B">
            <w:pPr>
              <w:spacing w:line="0" w:lineRule="atLeast"/>
              <w:jc w:val="right"/>
              <w:rPr>
                <w:szCs w:val="24"/>
              </w:rPr>
            </w:pPr>
          </w:p>
        </w:tc>
      </w:tr>
    </w:tbl>
    <w:p w14:paraId="2306F8B9" w14:textId="77777777" w:rsidR="00BC7E0B" w:rsidRDefault="004F115E">
      <w:pPr>
        <w:tabs>
          <w:tab w:val="right" w:leader="dot" w:pos="11900"/>
        </w:tabs>
        <w:rPr>
          <w:szCs w:val="24"/>
        </w:rPr>
      </w:pPr>
      <w:r>
        <w:rPr>
          <w:rFonts w:ascii="Arial" w:hAnsi="Arial"/>
          <w:sz w:val="18"/>
          <w:szCs w:val="24"/>
        </w:rPr>
        <w:br/>
      </w: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7373"/>
        <w:gridCol w:w="1022"/>
      </w:tblGrid>
      <w:tr w:rsidR="00BC7E0B" w14:paraId="7DE88E7C" w14:textId="77777777">
        <w:tc>
          <w:tcPr>
            <w:tcW w:w="1253" w:type="dxa"/>
            <w:tcBorders>
              <w:top w:val="nil"/>
              <w:left w:val="nil"/>
              <w:bottom w:val="nil"/>
              <w:right w:val="nil"/>
            </w:tcBorders>
            <w:vAlign w:val="center"/>
          </w:tcPr>
          <w:p w14:paraId="5D80A760" w14:textId="77777777" w:rsidR="00BC7E0B" w:rsidRDefault="00BC7E0B">
            <w:pPr>
              <w:spacing w:line="0" w:lineRule="atLeast"/>
              <w:rPr>
                <w:szCs w:val="24"/>
              </w:rPr>
            </w:pPr>
          </w:p>
        </w:tc>
        <w:tc>
          <w:tcPr>
            <w:tcW w:w="1138" w:type="dxa"/>
            <w:tcBorders>
              <w:top w:val="nil"/>
              <w:left w:val="nil"/>
              <w:bottom w:val="nil"/>
              <w:right w:val="nil"/>
            </w:tcBorders>
          </w:tcPr>
          <w:p w14:paraId="2BA1E35F" w14:textId="77777777" w:rsidR="00BC7E0B" w:rsidRDefault="004F115E">
            <w:pPr>
              <w:spacing w:line="0" w:lineRule="atLeast"/>
              <w:rPr>
                <w:szCs w:val="24"/>
              </w:rPr>
            </w:pPr>
            <w:r>
              <w:rPr>
                <w:rFonts w:ascii="Arial" w:hAnsi="Arial"/>
                <w:sz w:val="18"/>
                <w:szCs w:val="24"/>
              </w:rPr>
              <w:t>1</w:t>
            </w:r>
          </w:p>
        </w:tc>
        <w:tc>
          <w:tcPr>
            <w:tcW w:w="7373" w:type="dxa"/>
            <w:tcBorders>
              <w:top w:val="nil"/>
              <w:left w:val="nil"/>
              <w:bottom w:val="nil"/>
              <w:right w:val="nil"/>
            </w:tcBorders>
          </w:tcPr>
          <w:p w14:paraId="7C9C70A6" w14:textId="77777777" w:rsidR="00BC7E0B" w:rsidRDefault="004F115E">
            <w:pPr>
              <w:spacing w:line="0" w:lineRule="atLeast"/>
              <w:rPr>
                <w:szCs w:val="24"/>
              </w:rPr>
            </w:pPr>
            <w:r>
              <w:rPr>
                <w:rFonts w:ascii="Arial" w:hAnsi="Arial"/>
                <w:sz w:val="18"/>
                <w:szCs w:val="24"/>
              </w:rPr>
              <w:t>INLEIDING</w:t>
            </w:r>
          </w:p>
        </w:tc>
        <w:tc>
          <w:tcPr>
            <w:tcW w:w="1022" w:type="dxa"/>
            <w:tcBorders>
              <w:top w:val="nil"/>
              <w:left w:val="nil"/>
              <w:bottom w:val="nil"/>
              <w:right w:val="nil"/>
            </w:tcBorders>
          </w:tcPr>
          <w:p w14:paraId="189A98E7" w14:textId="77777777" w:rsidR="00BC7E0B" w:rsidRDefault="00BC7E0B">
            <w:pPr>
              <w:spacing w:line="0" w:lineRule="atLeast"/>
              <w:jc w:val="right"/>
              <w:rPr>
                <w:szCs w:val="24"/>
              </w:rPr>
            </w:pPr>
          </w:p>
        </w:tc>
      </w:tr>
      <w:tr w:rsidR="00BC7E0B" w14:paraId="7BF1B98C" w14:textId="77777777">
        <w:tc>
          <w:tcPr>
            <w:tcW w:w="1253" w:type="dxa"/>
            <w:tcBorders>
              <w:top w:val="nil"/>
              <w:left w:val="nil"/>
              <w:bottom w:val="nil"/>
              <w:right w:val="nil"/>
            </w:tcBorders>
            <w:vAlign w:val="center"/>
          </w:tcPr>
          <w:p w14:paraId="5DAF3091" w14:textId="77777777" w:rsidR="00BC7E0B" w:rsidRDefault="00BC7E0B">
            <w:pPr>
              <w:spacing w:line="0" w:lineRule="atLeast"/>
              <w:rPr>
                <w:szCs w:val="24"/>
              </w:rPr>
            </w:pPr>
          </w:p>
        </w:tc>
        <w:tc>
          <w:tcPr>
            <w:tcW w:w="1138" w:type="dxa"/>
            <w:tcBorders>
              <w:top w:val="nil"/>
              <w:left w:val="nil"/>
              <w:bottom w:val="nil"/>
              <w:right w:val="nil"/>
            </w:tcBorders>
          </w:tcPr>
          <w:p w14:paraId="24E71EE4" w14:textId="77777777" w:rsidR="00BC7E0B" w:rsidRDefault="004F115E">
            <w:pPr>
              <w:spacing w:line="0" w:lineRule="atLeast"/>
              <w:rPr>
                <w:szCs w:val="24"/>
              </w:rPr>
            </w:pPr>
            <w:r>
              <w:rPr>
                <w:rFonts w:ascii="Arial" w:hAnsi="Arial"/>
                <w:sz w:val="18"/>
                <w:szCs w:val="24"/>
              </w:rPr>
              <w:t>1.1</w:t>
            </w:r>
          </w:p>
        </w:tc>
        <w:tc>
          <w:tcPr>
            <w:tcW w:w="7373" w:type="dxa"/>
            <w:tcBorders>
              <w:top w:val="nil"/>
              <w:left w:val="nil"/>
              <w:bottom w:val="nil"/>
              <w:right w:val="nil"/>
            </w:tcBorders>
          </w:tcPr>
          <w:p w14:paraId="5198E01A" w14:textId="77777777" w:rsidR="00BC7E0B" w:rsidRDefault="004F115E">
            <w:pPr>
              <w:spacing w:line="0" w:lineRule="atLeast"/>
              <w:rPr>
                <w:szCs w:val="24"/>
              </w:rPr>
            </w:pPr>
            <w:r>
              <w:rPr>
                <w:rFonts w:ascii="Arial" w:hAnsi="Arial"/>
                <w:sz w:val="18"/>
                <w:szCs w:val="24"/>
              </w:rPr>
              <w:t>Algemeen</w:t>
            </w:r>
          </w:p>
        </w:tc>
        <w:tc>
          <w:tcPr>
            <w:tcW w:w="1022" w:type="dxa"/>
            <w:tcBorders>
              <w:top w:val="nil"/>
              <w:left w:val="nil"/>
              <w:bottom w:val="nil"/>
              <w:right w:val="nil"/>
            </w:tcBorders>
          </w:tcPr>
          <w:p w14:paraId="70DA2606" w14:textId="77777777" w:rsidR="00BC7E0B" w:rsidRDefault="00BC7E0B">
            <w:pPr>
              <w:spacing w:line="0" w:lineRule="atLeast"/>
              <w:jc w:val="right"/>
              <w:rPr>
                <w:szCs w:val="24"/>
              </w:rPr>
            </w:pPr>
          </w:p>
        </w:tc>
      </w:tr>
      <w:tr w:rsidR="00BC7E0B" w14:paraId="2010447B" w14:textId="77777777">
        <w:tc>
          <w:tcPr>
            <w:tcW w:w="1253" w:type="dxa"/>
            <w:tcBorders>
              <w:top w:val="nil"/>
              <w:left w:val="nil"/>
              <w:bottom w:val="nil"/>
              <w:right w:val="nil"/>
            </w:tcBorders>
            <w:vAlign w:val="center"/>
          </w:tcPr>
          <w:p w14:paraId="03683C5B" w14:textId="77777777" w:rsidR="00BC7E0B" w:rsidRDefault="00BC7E0B">
            <w:pPr>
              <w:spacing w:line="0" w:lineRule="atLeast"/>
              <w:rPr>
                <w:szCs w:val="24"/>
              </w:rPr>
            </w:pPr>
          </w:p>
        </w:tc>
        <w:tc>
          <w:tcPr>
            <w:tcW w:w="1138" w:type="dxa"/>
            <w:tcBorders>
              <w:top w:val="nil"/>
              <w:left w:val="nil"/>
              <w:bottom w:val="nil"/>
              <w:right w:val="nil"/>
            </w:tcBorders>
          </w:tcPr>
          <w:p w14:paraId="50E01259" w14:textId="77777777" w:rsidR="00BC7E0B" w:rsidRDefault="004F115E">
            <w:pPr>
              <w:spacing w:line="0" w:lineRule="atLeast"/>
              <w:rPr>
                <w:szCs w:val="24"/>
              </w:rPr>
            </w:pPr>
            <w:r>
              <w:rPr>
                <w:rFonts w:ascii="Arial" w:hAnsi="Arial"/>
                <w:sz w:val="18"/>
                <w:szCs w:val="24"/>
              </w:rPr>
              <w:t>2</w:t>
            </w:r>
          </w:p>
        </w:tc>
        <w:tc>
          <w:tcPr>
            <w:tcW w:w="7373" w:type="dxa"/>
            <w:tcBorders>
              <w:top w:val="nil"/>
              <w:left w:val="nil"/>
              <w:bottom w:val="nil"/>
              <w:right w:val="nil"/>
            </w:tcBorders>
          </w:tcPr>
          <w:p w14:paraId="3F2CCF60" w14:textId="77777777" w:rsidR="00BC7E0B" w:rsidRDefault="004F115E">
            <w:pPr>
              <w:spacing w:line="0" w:lineRule="atLeast"/>
              <w:rPr>
                <w:szCs w:val="24"/>
              </w:rPr>
            </w:pPr>
            <w:r>
              <w:rPr>
                <w:rFonts w:ascii="Arial" w:hAnsi="Arial"/>
                <w:sz w:val="18"/>
                <w:szCs w:val="24"/>
              </w:rPr>
              <w:t>OMSCHRIJVING VAN HET WERK</w:t>
            </w:r>
          </w:p>
        </w:tc>
        <w:tc>
          <w:tcPr>
            <w:tcW w:w="1022" w:type="dxa"/>
            <w:tcBorders>
              <w:top w:val="nil"/>
              <w:left w:val="nil"/>
              <w:bottom w:val="nil"/>
              <w:right w:val="nil"/>
            </w:tcBorders>
          </w:tcPr>
          <w:p w14:paraId="351C770F" w14:textId="77777777" w:rsidR="00BC7E0B" w:rsidRDefault="00BC7E0B">
            <w:pPr>
              <w:spacing w:line="0" w:lineRule="atLeast"/>
              <w:jc w:val="right"/>
              <w:rPr>
                <w:szCs w:val="24"/>
              </w:rPr>
            </w:pPr>
          </w:p>
        </w:tc>
      </w:tr>
      <w:tr w:rsidR="00BC7E0B" w14:paraId="72634754" w14:textId="77777777">
        <w:tc>
          <w:tcPr>
            <w:tcW w:w="1253" w:type="dxa"/>
            <w:tcBorders>
              <w:top w:val="nil"/>
              <w:left w:val="nil"/>
              <w:bottom w:val="nil"/>
              <w:right w:val="nil"/>
            </w:tcBorders>
            <w:vAlign w:val="center"/>
          </w:tcPr>
          <w:p w14:paraId="2B1FE7D8" w14:textId="77777777" w:rsidR="00BC7E0B" w:rsidRDefault="00BC7E0B">
            <w:pPr>
              <w:spacing w:line="0" w:lineRule="atLeast"/>
              <w:rPr>
                <w:szCs w:val="24"/>
              </w:rPr>
            </w:pPr>
          </w:p>
        </w:tc>
        <w:tc>
          <w:tcPr>
            <w:tcW w:w="1138" w:type="dxa"/>
            <w:tcBorders>
              <w:top w:val="nil"/>
              <w:left w:val="nil"/>
              <w:bottom w:val="nil"/>
              <w:right w:val="nil"/>
            </w:tcBorders>
          </w:tcPr>
          <w:p w14:paraId="020E160D" w14:textId="77777777" w:rsidR="00BC7E0B" w:rsidRDefault="004F115E">
            <w:pPr>
              <w:spacing w:line="0" w:lineRule="atLeast"/>
              <w:rPr>
                <w:szCs w:val="24"/>
              </w:rPr>
            </w:pPr>
            <w:r>
              <w:rPr>
                <w:rFonts w:ascii="Arial" w:hAnsi="Arial"/>
                <w:sz w:val="18"/>
                <w:szCs w:val="24"/>
              </w:rPr>
              <w:t>2.1</w:t>
            </w:r>
          </w:p>
        </w:tc>
        <w:tc>
          <w:tcPr>
            <w:tcW w:w="7373" w:type="dxa"/>
            <w:tcBorders>
              <w:top w:val="nil"/>
              <w:left w:val="nil"/>
              <w:bottom w:val="nil"/>
              <w:right w:val="nil"/>
            </w:tcBorders>
          </w:tcPr>
          <w:p w14:paraId="71709642" w14:textId="77777777" w:rsidR="00BC7E0B" w:rsidRDefault="004F115E">
            <w:pPr>
              <w:spacing w:line="0" w:lineRule="atLeast"/>
              <w:rPr>
                <w:szCs w:val="24"/>
              </w:rPr>
            </w:pPr>
            <w:r>
              <w:rPr>
                <w:rFonts w:ascii="Arial" w:hAnsi="Arial"/>
                <w:sz w:val="18"/>
                <w:szCs w:val="24"/>
              </w:rPr>
              <w:t>Het project</w:t>
            </w:r>
          </w:p>
        </w:tc>
        <w:tc>
          <w:tcPr>
            <w:tcW w:w="1022" w:type="dxa"/>
            <w:tcBorders>
              <w:top w:val="nil"/>
              <w:left w:val="nil"/>
              <w:bottom w:val="nil"/>
              <w:right w:val="nil"/>
            </w:tcBorders>
          </w:tcPr>
          <w:p w14:paraId="07416243" w14:textId="77777777" w:rsidR="00BC7E0B" w:rsidRDefault="00BC7E0B">
            <w:pPr>
              <w:spacing w:line="0" w:lineRule="atLeast"/>
              <w:jc w:val="right"/>
              <w:rPr>
                <w:szCs w:val="24"/>
              </w:rPr>
            </w:pPr>
          </w:p>
        </w:tc>
      </w:tr>
      <w:tr w:rsidR="00BC7E0B" w14:paraId="4796DE7B" w14:textId="77777777">
        <w:tc>
          <w:tcPr>
            <w:tcW w:w="1253" w:type="dxa"/>
            <w:tcBorders>
              <w:top w:val="nil"/>
              <w:left w:val="nil"/>
              <w:bottom w:val="nil"/>
              <w:right w:val="nil"/>
            </w:tcBorders>
            <w:vAlign w:val="center"/>
          </w:tcPr>
          <w:p w14:paraId="65B45B0C" w14:textId="77777777" w:rsidR="00BC7E0B" w:rsidRDefault="00BC7E0B">
            <w:pPr>
              <w:spacing w:line="0" w:lineRule="atLeast"/>
              <w:rPr>
                <w:szCs w:val="24"/>
              </w:rPr>
            </w:pPr>
          </w:p>
        </w:tc>
        <w:tc>
          <w:tcPr>
            <w:tcW w:w="1138" w:type="dxa"/>
            <w:tcBorders>
              <w:top w:val="nil"/>
              <w:left w:val="nil"/>
              <w:bottom w:val="nil"/>
              <w:right w:val="nil"/>
            </w:tcBorders>
          </w:tcPr>
          <w:p w14:paraId="5315CD2D" w14:textId="77777777" w:rsidR="00BC7E0B" w:rsidRDefault="004F115E">
            <w:pPr>
              <w:spacing w:line="0" w:lineRule="atLeast"/>
              <w:rPr>
                <w:szCs w:val="24"/>
              </w:rPr>
            </w:pPr>
            <w:r>
              <w:rPr>
                <w:rFonts w:ascii="Arial" w:hAnsi="Arial"/>
                <w:sz w:val="18"/>
                <w:szCs w:val="24"/>
              </w:rPr>
              <w:t>2.2</w:t>
            </w:r>
          </w:p>
        </w:tc>
        <w:tc>
          <w:tcPr>
            <w:tcW w:w="7373" w:type="dxa"/>
            <w:tcBorders>
              <w:top w:val="nil"/>
              <w:left w:val="nil"/>
              <w:bottom w:val="nil"/>
              <w:right w:val="nil"/>
            </w:tcBorders>
          </w:tcPr>
          <w:p w14:paraId="066D0DD2" w14:textId="77777777" w:rsidR="00BC7E0B" w:rsidRDefault="004F115E">
            <w:pPr>
              <w:spacing w:line="0" w:lineRule="atLeast"/>
              <w:rPr>
                <w:szCs w:val="24"/>
              </w:rPr>
            </w:pPr>
            <w:r>
              <w:rPr>
                <w:rFonts w:ascii="Arial" w:hAnsi="Arial"/>
                <w:sz w:val="18"/>
                <w:szCs w:val="24"/>
              </w:rPr>
              <w:t>Gebiedsinformatie</w:t>
            </w:r>
          </w:p>
        </w:tc>
        <w:tc>
          <w:tcPr>
            <w:tcW w:w="1022" w:type="dxa"/>
            <w:tcBorders>
              <w:top w:val="nil"/>
              <w:left w:val="nil"/>
              <w:bottom w:val="nil"/>
              <w:right w:val="nil"/>
            </w:tcBorders>
          </w:tcPr>
          <w:p w14:paraId="20B7D5EE" w14:textId="77777777" w:rsidR="00BC7E0B" w:rsidRDefault="00BC7E0B">
            <w:pPr>
              <w:spacing w:line="0" w:lineRule="atLeast"/>
              <w:jc w:val="right"/>
              <w:rPr>
                <w:szCs w:val="24"/>
              </w:rPr>
            </w:pPr>
          </w:p>
        </w:tc>
      </w:tr>
      <w:tr w:rsidR="00BC7E0B" w14:paraId="22E1791A" w14:textId="77777777">
        <w:tc>
          <w:tcPr>
            <w:tcW w:w="1253" w:type="dxa"/>
            <w:tcBorders>
              <w:top w:val="nil"/>
              <w:left w:val="nil"/>
              <w:bottom w:val="nil"/>
              <w:right w:val="nil"/>
            </w:tcBorders>
            <w:vAlign w:val="center"/>
          </w:tcPr>
          <w:p w14:paraId="01E1F86B" w14:textId="77777777" w:rsidR="00BC7E0B" w:rsidRDefault="00BC7E0B">
            <w:pPr>
              <w:spacing w:line="0" w:lineRule="atLeast"/>
              <w:rPr>
                <w:szCs w:val="24"/>
              </w:rPr>
            </w:pPr>
          </w:p>
        </w:tc>
        <w:tc>
          <w:tcPr>
            <w:tcW w:w="1138" w:type="dxa"/>
            <w:tcBorders>
              <w:top w:val="nil"/>
              <w:left w:val="nil"/>
              <w:bottom w:val="nil"/>
              <w:right w:val="nil"/>
            </w:tcBorders>
          </w:tcPr>
          <w:p w14:paraId="5503CB48" w14:textId="77777777" w:rsidR="00BC7E0B" w:rsidRDefault="004F115E">
            <w:pPr>
              <w:spacing w:line="0" w:lineRule="atLeast"/>
              <w:rPr>
                <w:szCs w:val="24"/>
              </w:rPr>
            </w:pPr>
            <w:r>
              <w:rPr>
                <w:rFonts w:ascii="Arial" w:hAnsi="Arial"/>
                <w:sz w:val="18"/>
                <w:szCs w:val="24"/>
              </w:rPr>
              <w:t>2.3</w:t>
            </w:r>
          </w:p>
        </w:tc>
        <w:tc>
          <w:tcPr>
            <w:tcW w:w="7373" w:type="dxa"/>
            <w:tcBorders>
              <w:top w:val="nil"/>
              <w:left w:val="nil"/>
              <w:bottom w:val="nil"/>
              <w:right w:val="nil"/>
            </w:tcBorders>
          </w:tcPr>
          <w:p w14:paraId="0D9A5BA8" w14:textId="77777777" w:rsidR="00BC7E0B" w:rsidRDefault="004F115E">
            <w:pPr>
              <w:spacing w:line="0" w:lineRule="atLeast"/>
              <w:rPr>
                <w:szCs w:val="24"/>
              </w:rPr>
            </w:pPr>
            <w:r>
              <w:rPr>
                <w:rFonts w:ascii="Arial" w:hAnsi="Arial"/>
                <w:sz w:val="18"/>
                <w:szCs w:val="24"/>
              </w:rPr>
              <w:t>Projectdoelstelling</w:t>
            </w:r>
          </w:p>
        </w:tc>
        <w:tc>
          <w:tcPr>
            <w:tcW w:w="1022" w:type="dxa"/>
            <w:tcBorders>
              <w:top w:val="nil"/>
              <w:left w:val="nil"/>
              <w:bottom w:val="nil"/>
              <w:right w:val="nil"/>
            </w:tcBorders>
          </w:tcPr>
          <w:p w14:paraId="75BB05FC" w14:textId="77777777" w:rsidR="00BC7E0B" w:rsidRDefault="00BC7E0B">
            <w:pPr>
              <w:spacing w:line="0" w:lineRule="atLeast"/>
              <w:jc w:val="right"/>
              <w:rPr>
                <w:szCs w:val="24"/>
              </w:rPr>
            </w:pPr>
          </w:p>
        </w:tc>
      </w:tr>
      <w:tr w:rsidR="00BC7E0B" w14:paraId="5DCAE904" w14:textId="77777777">
        <w:tc>
          <w:tcPr>
            <w:tcW w:w="1253" w:type="dxa"/>
            <w:tcBorders>
              <w:top w:val="nil"/>
              <w:left w:val="nil"/>
              <w:bottom w:val="nil"/>
              <w:right w:val="nil"/>
            </w:tcBorders>
            <w:vAlign w:val="center"/>
          </w:tcPr>
          <w:p w14:paraId="3EEFAB4B" w14:textId="77777777" w:rsidR="00BC7E0B" w:rsidRDefault="00BC7E0B">
            <w:pPr>
              <w:spacing w:line="0" w:lineRule="atLeast"/>
              <w:rPr>
                <w:szCs w:val="24"/>
              </w:rPr>
            </w:pPr>
          </w:p>
        </w:tc>
        <w:tc>
          <w:tcPr>
            <w:tcW w:w="1138" w:type="dxa"/>
            <w:tcBorders>
              <w:top w:val="nil"/>
              <w:left w:val="nil"/>
              <w:bottom w:val="nil"/>
              <w:right w:val="nil"/>
            </w:tcBorders>
          </w:tcPr>
          <w:p w14:paraId="0B8B35B7" w14:textId="77777777" w:rsidR="00BC7E0B" w:rsidRDefault="004F115E">
            <w:pPr>
              <w:spacing w:line="0" w:lineRule="atLeast"/>
              <w:rPr>
                <w:szCs w:val="24"/>
              </w:rPr>
            </w:pPr>
            <w:r>
              <w:rPr>
                <w:rFonts w:ascii="Arial" w:hAnsi="Arial"/>
                <w:sz w:val="18"/>
                <w:szCs w:val="24"/>
              </w:rPr>
              <w:t>2.4</w:t>
            </w:r>
          </w:p>
        </w:tc>
        <w:tc>
          <w:tcPr>
            <w:tcW w:w="7373" w:type="dxa"/>
            <w:tcBorders>
              <w:top w:val="nil"/>
              <w:left w:val="nil"/>
              <w:bottom w:val="nil"/>
              <w:right w:val="nil"/>
            </w:tcBorders>
          </w:tcPr>
          <w:p w14:paraId="76985C4F" w14:textId="77777777" w:rsidR="00BC7E0B" w:rsidRDefault="004F115E">
            <w:pPr>
              <w:spacing w:line="0" w:lineRule="atLeast"/>
              <w:rPr>
                <w:szCs w:val="24"/>
              </w:rPr>
            </w:pPr>
            <w:r>
              <w:rPr>
                <w:rFonts w:ascii="Arial" w:hAnsi="Arial"/>
                <w:sz w:val="18"/>
                <w:szCs w:val="24"/>
              </w:rPr>
              <w:t>Functies</w:t>
            </w:r>
          </w:p>
        </w:tc>
        <w:tc>
          <w:tcPr>
            <w:tcW w:w="1022" w:type="dxa"/>
            <w:tcBorders>
              <w:top w:val="nil"/>
              <w:left w:val="nil"/>
              <w:bottom w:val="nil"/>
              <w:right w:val="nil"/>
            </w:tcBorders>
          </w:tcPr>
          <w:p w14:paraId="4E1A30B2" w14:textId="77777777" w:rsidR="00BC7E0B" w:rsidRDefault="00BC7E0B">
            <w:pPr>
              <w:spacing w:line="0" w:lineRule="atLeast"/>
              <w:jc w:val="right"/>
              <w:rPr>
                <w:szCs w:val="24"/>
              </w:rPr>
            </w:pPr>
          </w:p>
        </w:tc>
      </w:tr>
      <w:tr w:rsidR="00BC7E0B" w14:paraId="240FDB46" w14:textId="77777777">
        <w:tc>
          <w:tcPr>
            <w:tcW w:w="1253" w:type="dxa"/>
            <w:tcBorders>
              <w:top w:val="nil"/>
              <w:left w:val="nil"/>
              <w:bottom w:val="nil"/>
              <w:right w:val="nil"/>
            </w:tcBorders>
            <w:vAlign w:val="center"/>
          </w:tcPr>
          <w:p w14:paraId="4C5A1BD0" w14:textId="77777777" w:rsidR="00BC7E0B" w:rsidRDefault="00BC7E0B">
            <w:pPr>
              <w:spacing w:line="0" w:lineRule="atLeast"/>
              <w:rPr>
                <w:szCs w:val="24"/>
              </w:rPr>
            </w:pPr>
          </w:p>
        </w:tc>
        <w:tc>
          <w:tcPr>
            <w:tcW w:w="1138" w:type="dxa"/>
            <w:tcBorders>
              <w:top w:val="nil"/>
              <w:left w:val="nil"/>
              <w:bottom w:val="nil"/>
              <w:right w:val="nil"/>
            </w:tcBorders>
          </w:tcPr>
          <w:p w14:paraId="37E9E0D7" w14:textId="77777777" w:rsidR="00BC7E0B" w:rsidRDefault="004F115E">
            <w:pPr>
              <w:spacing w:line="0" w:lineRule="atLeast"/>
              <w:rPr>
                <w:szCs w:val="24"/>
              </w:rPr>
            </w:pPr>
            <w:r>
              <w:rPr>
                <w:rFonts w:ascii="Arial" w:hAnsi="Arial"/>
                <w:sz w:val="18"/>
                <w:szCs w:val="24"/>
              </w:rPr>
              <w:t>2.5</w:t>
            </w:r>
          </w:p>
        </w:tc>
        <w:tc>
          <w:tcPr>
            <w:tcW w:w="7373" w:type="dxa"/>
            <w:tcBorders>
              <w:top w:val="nil"/>
              <w:left w:val="nil"/>
              <w:bottom w:val="nil"/>
              <w:right w:val="nil"/>
            </w:tcBorders>
          </w:tcPr>
          <w:p w14:paraId="22636FA0" w14:textId="77777777" w:rsidR="00BC7E0B" w:rsidRDefault="004F115E">
            <w:pPr>
              <w:spacing w:line="0" w:lineRule="atLeast"/>
              <w:rPr>
                <w:szCs w:val="24"/>
              </w:rPr>
            </w:pPr>
            <w:r>
              <w:rPr>
                <w:rFonts w:ascii="Arial" w:hAnsi="Arial"/>
                <w:sz w:val="18"/>
                <w:szCs w:val="24"/>
              </w:rPr>
              <w:t>Objecten</w:t>
            </w:r>
          </w:p>
        </w:tc>
        <w:tc>
          <w:tcPr>
            <w:tcW w:w="1022" w:type="dxa"/>
            <w:tcBorders>
              <w:top w:val="nil"/>
              <w:left w:val="nil"/>
              <w:bottom w:val="nil"/>
              <w:right w:val="nil"/>
            </w:tcBorders>
          </w:tcPr>
          <w:p w14:paraId="5BBE0698" w14:textId="77777777" w:rsidR="00BC7E0B" w:rsidRDefault="00BC7E0B">
            <w:pPr>
              <w:spacing w:line="0" w:lineRule="atLeast"/>
              <w:jc w:val="right"/>
              <w:rPr>
                <w:szCs w:val="24"/>
              </w:rPr>
            </w:pPr>
          </w:p>
        </w:tc>
      </w:tr>
      <w:tr w:rsidR="00BC7E0B" w14:paraId="005C43A5" w14:textId="77777777">
        <w:tc>
          <w:tcPr>
            <w:tcW w:w="1253" w:type="dxa"/>
            <w:tcBorders>
              <w:top w:val="nil"/>
              <w:left w:val="nil"/>
              <w:bottom w:val="nil"/>
              <w:right w:val="nil"/>
            </w:tcBorders>
            <w:vAlign w:val="center"/>
          </w:tcPr>
          <w:p w14:paraId="0F5BCF0B" w14:textId="77777777" w:rsidR="00BC7E0B" w:rsidRDefault="00BC7E0B">
            <w:pPr>
              <w:spacing w:line="0" w:lineRule="atLeast"/>
              <w:rPr>
                <w:szCs w:val="24"/>
              </w:rPr>
            </w:pPr>
          </w:p>
        </w:tc>
        <w:tc>
          <w:tcPr>
            <w:tcW w:w="1138" w:type="dxa"/>
            <w:tcBorders>
              <w:top w:val="nil"/>
              <w:left w:val="nil"/>
              <w:bottom w:val="nil"/>
              <w:right w:val="nil"/>
            </w:tcBorders>
          </w:tcPr>
          <w:p w14:paraId="50229ED4" w14:textId="77777777" w:rsidR="00BC7E0B" w:rsidRDefault="004F115E">
            <w:pPr>
              <w:spacing w:line="0" w:lineRule="atLeast"/>
              <w:rPr>
                <w:szCs w:val="24"/>
              </w:rPr>
            </w:pPr>
            <w:r>
              <w:rPr>
                <w:rFonts w:ascii="Arial" w:hAnsi="Arial"/>
                <w:sz w:val="18"/>
                <w:szCs w:val="24"/>
              </w:rPr>
              <w:t>2.6</w:t>
            </w:r>
          </w:p>
        </w:tc>
        <w:tc>
          <w:tcPr>
            <w:tcW w:w="7373" w:type="dxa"/>
            <w:tcBorders>
              <w:top w:val="nil"/>
              <w:left w:val="nil"/>
              <w:bottom w:val="nil"/>
              <w:right w:val="nil"/>
            </w:tcBorders>
          </w:tcPr>
          <w:p w14:paraId="5B340FF1" w14:textId="77777777" w:rsidR="00BC7E0B" w:rsidRDefault="004F115E">
            <w:pPr>
              <w:spacing w:line="0" w:lineRule="atLeast"/>
              <w:rPr>
                <w:szCs w:val="24"/>
              </w:rPr>
            </w:pPr>
            <w:r>
              <w:rPr>
                <w:rFonts w:ascii="Arial" w:hAnsi="Arial"/>
                <w:sz w:val="18"/>
                <w:szCs w:val="24"/>
              </w:rPr>
              <w:t>Scope van het werk</w:t>
            </w:r>
          </w:p>
        </w:tc>
        <w:tc>
          <w:tcPr>
            <w:tcW w:w="1022" w:type="dxa"/>
            <w:tcBorders>
              <w:top w:val="nil"/>
              <w:left w:val="nil"/>
              <w:bottom w:val="nil"/>
              <w:right w:val="nil"/>
            </w:tcBorders>
          </w:tcPr>
          <w:p w14:paraId="77548416" w14:textId="77777777" w:rsidR="00BC7E0B" w:rsidRDefault="00BC7E0B">
            <w:pPr>
              <w:spacing w:line="0" w:lineRule="atLeast"/>
              <w:jc w:val="right"/>
              <w:rPr>
                <w:szCs w:val="24"/>
              </w:rPr>
            </w:pPr>
          </w:p>
        </w:tc>
      </w:tr>
      <w:tr w:rsidR="00BC7E0B" w14:paraId="03B4635F" w14:textId="77777777">
        <w:tc>
          <w:tcPr>
            <w:tcW w:w="1253" w:type="dxa"/>
            <w:tcBorders>
              <w:top w:val="nil"/>
              <w:left w:val="nil"/>
              <w:bottom w:val="nil"/>
              <w:right w:val="nil"/>
            </w:tcBorders>
            <w:vAlign w:val="center"/>
          </w:tcPr>
          <w:p w14:paraId="6E9BC9F6" w14:textId="77777777" w:rsidR="00BC7E0B" w:rsidRDefault="00BC7E0B">
            <w:pPr>
              <w:spacing w:line="0" w:lineRule="atLeast"/>
              <w:rPr>
                <w:szCs w:val="24"/>
              </w:rPr>
            </w:pPr>
          </w:p>
        </w:tc>
        <w:tc>
          <w:tcPr>
            <w:tcW w:w="1138" w:type="dxa"/>
            <w:tcBorders>
              <w:top w:val="nil"/>
              <w:left w:val="nil"/>
              <w:bottom w:val="nil"/>
              <w:right w:val="nil"/>
            </w:tcBorders>
          </w:tcPr>
          <w:p w14:paraId="699FC4F9" w14:textId="77777777" w:rsidR="00BC7E0B" w:rsidRDefault="004F115E">
            <w:pPr>
              <w:spacing w:line="0" w:lineRule="atLeast"/>
              <w:rPr>
                <w:szCs w:val="24"/>
              </w:rPr>
            </w:pPr>
            <w:r>
              <w:rPr>
                <w:rFonts w:ascii="Arial" w:hAnsi="Arial"/>
                <w:sz w:val="18"/>
                <w:szCs w:val="24"/>
              </w:rPr>
              <w:t>3</w:t>
            </w:r>
          </w:p>
        </w:tc>
        <w:tc>
          <w:tcPr>
            <w:tcW w:w="7373" w:type="dxa"/>
            <w:tcBorders>
              <w:top w:val="nil"/>
              <w:left w:val="nil"/>
              <w:bottom w:val="nil"/>
              <w:right w:val="nil"/>
            </w:tcBorders>
          </w:tcPr>
          <w:p w14:paraId="31546E2F" w14:textId="77777777" w:rsidR="00BC7E0B" w:rsidRDefault="004F115E">
            <w:pPr>
              <w:spacing w:line="0" w:lineRule="atLeast"/>
              <w:rPr>
                <w:szCs w:val="24"/>
              </w:rPr>
            </w:pPr>
            <w:r>
              <w:rPr>
                <w:rFonts w:ascii="Arial" w:hAnsi="Arial"/>
                <w:sz w:val="18"/>
                <w:szCs w:val="24"/>
              </w:rPr>
              <w:t>EISEN</w:t>
            </w:r>
          </w:p>
        </w:tc>
        <w:tc>
          <w:tcPr>
            <w:tcW w:w="1022" w:type="dxa"/>
            <w:tcBorders>
              <w:top w:val="nil"/>
              <w:left w:val="nil"/>
              <w:bottom w:val="nil"/>
              <w:right w:val="nil"/>
            </w:tcBorders>
          </w:tcPr>
          <w:p w14:paraId="0F13BFDE" w14:textId="77777777" w:rsidR="00BC7E0B" w:rsidRDefault="00BC7E0B">
            <w:pPr>
              <w:spacing w:line="0" w:lineRule="atLeast"/>
              <w:jc w:val="right"/>
              <w:rPr>
                <w:szCs w:val="24"/>
              </w:rPr>
            </w:pPr>
          </w:p>
        </w:tc>
      </w:tr>
      <w:tr w:rsidR="00BC7E0B" w14:paraId="69F09156" w14:textId="77777777">
        <w:tc>
          <w:tcPr>
            <w:tcW w:w="1253" w:type="dxa"/>
            <w:tcBorders>
              <w:top w:val="nil"/>
              <w:left w:val="nil"/>
              <w:bottom w:val="nil"/>
              <w:right w:val="nil"/>
            </w:tcBorders>
            <w:vAlign w:val="center"/>
          </w:tcPr>
          <w:p w14:paraId="3A54DE12" w14:textId="77777777" w:rsidR="00BC7E0B" w:rsidRDefault="00BC7E0B">
            <w:pPr>
              <w:spacing w:line="0" w:lineRule="atLeast"/>
              <w:rPr>
                <w:szCs w:val="24"/>
              </w:rPr>
            </w:pPr>
          </w:p>
        </w:tc>
        <w:tc>
          <w:tcPr>
            <w:tcW w:w="1138" w:type="dxa"/>
            <w:tcBorders>
              <w:top w:val="nil"/>
              <w:left w:val="nil"/>
              <w:bottom w:val="nil"/>
              <w:right w:val="nil"/>
            </w:tcBorders>
          </w:tcPr>
          <w:p w14:paraId="64D838F8" w14:textId="77777777" w:rsidR="00BC7E0B" w:rsidRDefault="004F115E">
            <w:pPr>
              <w:spacing w:line="0" w:lineRule="atLeast"/>
              <w:rPr>
                <w:szCs w:val="24"/>
              </w:rPr>
            </w:pPr>
            <w:r>
              <w:rPr>
                <w:rFonts w:ascii="Arial" w:hAnsi="Arial"/>
                <w:sz w:val="18"/>
                <w:szCs w:val="24"/>
              </w:rPr>
              <w:t>4</w:t>
            </w:r>
          </w:p>
        </w:tc>
        <w:tc>
          <w:tcPr>
            <w:tcW w:w="7373" w:type="dxa"/>
            <w:tcBorders>
              <w:top w:val="nil"/>
              <w:left w:val="nil"/>
              <w:bottom w:val="nil"/>
              <w:right w:val="nil"/>
            </w:tcBorders>
          </w:tcPr>
          <w:p w14:paraId="560E7987" w14:textId="77777777" w:rsidR="00BC7E0B" w:rsidRDefault="004F115E">
            <w:pPr>
              <w:spacing w:line="0" w:lineRule="atLeast"/>
              <w:rPr>
                <w:szCs w:val="24"/>
              </w:rPr>
            </w:pPr>
            <w:r>
              <w:rPr>
                <w:rFonts w:ascii="Arial" w:hAnsi="Arial"/>
                <w:sz w:val="18"/>
                <w:szCs w:val="24"/>
              </w:rPr>
              <w:t>VAN TOEPASSING ZIJNDE INFORMATIE</w:t>
            </w:r>
          </w:p>
        </w:tc>
        <w:tc>
          <w:tcPr>
            <w:tcW w:w="1022" w:type="dxa"/>
            <w:tcBorders>
              <w:top w:val="nil"/>
              <w:left w:val="nil"/>
              <w:bottom w:val="nil"/>
              <w:right w:val="nil"/>
            </w:tcBorders>
          </w:tcPr>
          <w:p w14:paraId="04591E6B" w14:textId="77777777" w:rsidR="00BC7E0B" w:rsidRDefault="00BC7E0B">
            <w:pPr>
              <w:spacing w:line="0" w:lineRule="atLeast"/>
              <w:jc w:val="right"/>
              <w:rPr>
                <w:szCs w:val="24"/>
              </w:rPr>
            </w:pPr>
          </w:p>
        </w:tc>
      </w:tr>
      <w:tr w:rsidR="00BC7E0B" w14:paraId="672C49A3" w14:textId="77777777">
        <w:tc>
          <w:tcPr>
            <w:tcW w:w="1253" w:type="dxa"/>
            <w:tcBorders>
              <w:top w:val="nil"/>
              <w:left w:val="nil"/>
              <w:bottom w:val="nil"/>
              <w:right w:val="nil"/>
            </w:tcBorders>
            <w:vAlign w:val="center"/>
          </w:tcPr>
          <w:p w14:paraId="4D047F5C" w14:textId="77777777" w:rsidR="00BC7E0B" w:rsidRDefault="00BC7E0B">
            <w:pPr>
              <w:spacing w:line="0" w:lineRule="atLeast"/>
              <w:rPr>
                <w:szCs w:val="24"/>
              </w:rPr>
            </w:pPr>
          </w:p>
        </w:tc>
        <w:tc>
          <w:tcPr>
            <w:tcW w:w="1138" w:type="dxa"/>
            <w:tcBorders>
              <w:top w:val="nil"/>
              <w:left w:val="nil"/>
              <w:bottom w:val="nil"/>
              <w:right w:val="nil"/>
            </w:tcBorders>
          </w:tcPr>
          <w:p w14:paraId="4096D493" w14:textId="77777777" w:rsidR="00BC7E0B" w:rsidRDefault="004F115E">
            <w:pPr>
              <w:spacing w:line="0" w:lineRule="atLeast"/>
              <w:rPr>
                <w:szCs w:val="24"/>
              </w:rPr>
            </w:pPr>
            <w:r>
              <w:rPr>
                <w:rFonts w:ascii="Arial" w:hAnsi="Arial"/>
                <w:sz w:val="18"/>
                <w:szCs w:val="24"/>
              </w:rPr>
              <w:t>5</w:t>
            </w:r>
          </w:p>
        </w:tc>
        <w:tc>
          <w:tcPr>
            <w:tcW w:w="7373" w:type="dxa"/>
            <w:tcBorders>
              <w:top w:val="nil"/>
              <w:left w:val="nil"/>
              <w:bottom w:val="nil"/>
              <w:right w:val="nil"/>
            </w:tcBorders>
          </w:tcPr>
          <w:p w14:paraId="7565D14F" w14:textId="77777777" w:rsidR="00BC7E0B" w:rsidRDefault="004F115E">
            <w:pPr>
              <w:spacing w:line="0" w:lineRule="atLeast"/>
              <w:rPr>
                <w:szCs w:val="24"/>
              </w:rPr>
            </w:pPr>
            <w:r>
              <w:rPr>
                <w:rFonts w:ascii="Arial" w:hAnsi="Arial"/>
                <w:sz w:val="18"/>
                <w:szCs w:val="24"/>
              </w:rPr>
              <w:t>OBJECTSPECIFICATIE</w:t>
            </w:r>
          </w:p>
        </w:tc>
        <w:tc>
          <w:tcPr>
            <w:tcW w:w="1022" w:type="dxa"/>
            <w:tcBorders>
              <w:top w:val="nil"/>
              <w:left w:val="nil"/>
              <w:bottom w:val="nil"/>
              <w:right w:val="nil"/>
            </w:tcBorders>
          </w:tcPr>
          <w:p w14:paraId="5E1BAF98" w14:textId="77777777" w:rsidR="00BC7E0B" w:rsidRDefault="00BC7E0B">
            <w:pPr>
              <w:spacing w:line="0" w:lineRule="atLeast"/>
              <w:jc w:val="right"/>
              <w:rPr>
                <w:szCs w:val="24"/>
              </w:rPr>
            </w:pPr>
          </w:p>
        </w:tc>
      </w:tr>
      <w:tr w:rsidR="00BC7E0B" w14:paraId="7BC06FF1" w14:textId="77777777">
        <w:tc>
          <w:tcPr>
            <w:tcW w:w="1253" w:type="dxa"/>
            <w:tcBorders>
              <w:top w:val="nil"/>
              <w:left w:val="nil"/>
              <w:bottom w:val="nil"/>
              <w:right w:val="nil"/>
            </w:tcBorders>
            <w:vAlign w:val="center"/>
          </w:tcPr>
          <w:p w14:paraId="2911CFE0" w14:textId="77777777" w:rsidR="00BC7E0B" w:rsidRDefault="00BC7E0B">
            <w:pPr>
              <w:spacing w:line="0" w:lineRule="atLeast"/>
              <w:rPr>
                <w:szCs w:val="24"/>
              </w:rPr>
            </w:pPr>
          </w:p>
        </w:tc>
        <w:tc>
          <w:tcPr>
            <w:tcW w:w="1138" w:type="dxa"/>
            <w:tcBorders>
              <w:top w:val="nil"/>
              <w:left w:val="nil"/>
              <w:bottom w:val="nil"/>
              <w:right w:val="nil"/>
            </w:tcBorders>
          </w:tcPr>
          <w:p w14:paraId="2B60A02A" w14:textId="77777777" w:rsidR="00BC7E0B" w:rsidRDefault="004F115E">
            <w:pPr>
              <w:spacing w:line="0" w:lineRule="atLeast"/>
              <w:rPr>
                <w:szCs w:val="24"/>
              </w:rPr>
            </w:pPr>
            <w:r>
              <w:rPr>
                <w:rFonts w:ascii="Arial" w:hAnsi="Arial"/>
                <w:sz w:val="18"/>
                <w:szCs w:val="24"/>
              </w:rPr>
              <w:t>5.1</w:t>
            </w:r>
          </w:p>
        </w:tc>
        <w:tc>
          <w:tcPr>
            <w:tcW w:w="7373" w:type="dxa"/>
            <w:tcBorders>
              <w:top w:val="nil"/>
              <w:left w:val="nil"/>
              <w:bottom w:val="nil"/>
              <w:right w:val="nil"/>
            </w:tcBorders>
          </w:tcPr>
          <w:p w14:paraId="34ED324A" w14:textId="77777777" w:rsidR="00BC7E0B" w:rsidRDefault="004F115E">
            <w:pPr>
              <w:spacing w:line="0" w:lineRule="atLeast"/>
              <w:rPr>
                <w:szCs w:val="24"/>
              </w:rPr>
            </w:pPr>
            <w:r>
              <w:rPr>
                <w:rFonts w:ascii="Arial" w:hAnsi="Arial"/>
                <w:sz w:val="18"/>
                <w:szCs w:val="24"/>
              </w:rPr>
              <w:t>FluviaTiel</w:t>
            </w:r>
          </w:p>
        </w:tc>
        <w:tc>
          <w:tcPr>
            <w:tcW w:w="1022" w:type="dxa"/>
            <w:tcBorders>
              <w:top w:val="nil"/>
              <w:left w:val="nil"/>
              <w:bottom w:val="nil"/>
              <w:right w:val="nil"/>
            </w:tcBorders>
          </w:tcPr>
          <w:p w14:paraId="0AAF2238" w14:textId="77777777" w:rsidR="00BC7E0B" w:rsidRDefault="00BC7E0B">
            <w:pPr>
              <w:spacing w:line="0" w:lineRule="atLeast"/>
              <w:jc w:val="right"/>
              <w:rPr>
                <w:szCs w:val="24"/>
              </w:rPr>
            </w:pPr>
          </w:p>
        </w:tc>
      </w:tr>
      <w:tr w:rsidR="00BC7E0B" w14:paraId="62275409" w14:textId="77777777">
        <w:tc>
          <w:tcPr>
            <w:tcW w:w="1253" w:type="dxa"/>
            <w:tcBorders>
              <w:top w:val="nil"/>
              <w:left w:val="nil"/>
              <w:bottom w:val="nil"/>
              <w:right w:val="nil"/>
            </w:tcBorders>
            <w:vAlign w:val="center"/>
          </w:tcPr>
          <w:p w14:paraId="20937A32" w14:textId="77777777" w:rsidR="00BC7E0B" w:rsidRDefault="00BC7E0B">
            <w:pPr>
              <w:spacing w:line="0" w:lineRule="atLeast"/>
              <w:rPr>
                <w:szCs w:val="24"/>
              </w:rPr>
            </w:pPr>
          </w:p>
        </w:tc>
        <w:tc>
          <w:tcPr>
            <w:tcW w:w="1138" w:type="dxa"/>
            <w:tcBorders>
              <w:top w:val="nil"/>
              <w:left w:val="nil"/>
              <w:bottom w:val="nil"/>
              <w:right w:val="nil"/>
            </w:tcBorders>
          </w:tcPr>
          <w:p w14:paraId="54C39D90" w14:textId="77777777" w:rsidR="00BC7E0B" w:rsidRDefault="004F115E">
            <w:pPr>
              <w:spacing w:line="0" w:lineRule="atLeast"/>
              <w:rPr>
                <w:szCs w:val="24"/>
              </w:rPr>
            </w:pPr>
            <w:r>
              <w:rPr>
                <w:rFonts w:ascii="Arial" w:hAnsi="Arial"/>
                <w:sz w:val="18"/>
                <w:szCs w:val="24"/>
              </w:rPr>
              <w:t>5.1.1</w:t>
            </w:r>
          </w:p>
        </w:tc>
        <w:tc>
          <w:tcPr>
            <w:tcW w:w="7373" w:type="dxa"/>
            <w:tcBorders>
              <w:top w:val="nil"/>
              <w:left w:val="nil"/>
              <w:bottom w:val="nil"/>
              <w:right w:val="nil"/>
            </w:tcBorders>
          </w:tcPr>
          <w:p w14:paraId="6F808F80" w14:textId="77777777" w:rsidR="00BC7E0B" w:rsidRDefault="004F115E">
            <w:pPr>
              <w:spacing w:line="0" w:lineRule="atLeast"/>
              <w:rPr>
                <w:szCs w:val="24"/>
              </w:rPr>
            </w:pPr>
            <w:r>
              <w:rPr>
                <w:rFonts w:ascii="Arial" w:hAnsi="Arial"/>
                <w:sz w:val="18"/>
                <w:szCs w:val="24"/>
              </w:rPr>
              <w:t>Waterkering</w:t>
            </w:r>
          </w:p>
        </w:tc>
        <w:tc>
          <w:tcPr>
            <w:tcW w:w="1022" w:type="dxa"/>
            <w:tcBorders>
              <w:top w:val="nil"/>
              <w:left w:val="nil"/>
              <w:bottom w:val="nil"/>
              <w:right w:val="nil"/>
            </w:tcBorders>
          </w:tcPr>
          <w:p w14:paraId="320E1ACF" w14:textId="77777777" w:rsidR="00BC7E0B" w:rsidRDefault="00BC7E0B">
            <w:pPr>
              <w:spacing w:line="0" w:lineRule="atLeast"/>
              <w:jc w:val="right"/>
              <w:rPr>
                <w:szCs w:val="24"/>
              </w:rPr>
            </w:pPr>
          </w:p>
        </w:tc>
      </w:tr>
      <w:tr w:rsidR="00BC7E0B" w14:paraId="0A0BC786" w14:textId="77777777">
        <w:tc>
          <w:tcPr>
            <w:tcW w:w="1253" w:type="dxa"/>
            <w:tcBorders>
              <w:top w:val="nil"/>
              <w:left w:val="nil"/>
              <w:bottom w:val="nil"/>
              <w:right w:val="nil"/>
            </w:tcBorders>
            <w:vAlign w:val="center"/>
          </w:tcPr>
          <w:p w14:paraId="19CFB922" w14:textId="77777777" w:rsidR="00BC7E0B" w:rsidRDefault="00BC7E0B">
            <w:pPr>
              <w:spacing w:line="0" w:lineRule="atLeast"/>
              <w:rPr>
                <w:szCs w:val="24"/>
              </w:rPr>
            </w:pPr>
          </w:p>
        </w:tc>
        <w:tc>
          <w:tcPr>
            <w:tcW w:w="1138" w:type="dxa"/>
            <w:tcBorders>
              <w:top w:val="nil"/>
              <w:left w:val="nil"/>
              <w:bottom w:val="nil"/>
              <w:right w:val="nil"/>
            </w:tcBorders>
          </w:tcPr>
          <w:p w14:paraId="50FE1B5A" w14:textId="77777777" w:rsidR="00BC7E0B" w:rsidRDefault="004F115E">
            <w:pPr>
              <w:spacing w:line="0" w:lineRule="atLeast"/>
              <w:rPr>
                <w:szCs w:val="24"/>
              </w:rPr>
            </w:pPr>
            <w:r>
              <w:rPr>
                <w:rFonts w:ascii="Arial" w:hAnsi="Arial"/>
                <w:sz w:val="18"/>
                <w:szCs w:val="24"/>
              </w:rPr>
              <w:t>5.1.2</w:t>
            </w:r>
          </w:p>
        </w:tc>
        <w:tc>
          <w:tcPr>
            <w:tcW w:w="7373" w:type="dxa"/>
            <w:tcBorders>
              <w:top w:val="nil"/>
              <w:left w:val="nil"/>
              <w:bottom w:val="nil"/>
              <w:right w:val="nil"/>
            </w:tcBorders>
          </w:tcPr>
          <w:p w14:paraId="3F6C28E8" w14:textId="77777777" w:rsidR="00BC7E0B" w:rsidRDefault="004F115E">
            <w:pPr>
              <w:spacing w:line="0" w:lineRule="atLeast"/>
              <w:rPr>
                <w:szCs w:val="24"/>
              </w:rPr>
            </w:pPr>
            <w:r>
              <w:rPr>
                <w:rFonts w:ascii="Arial" w:hAnsi="Arial"/>
                <w:sz w:val="18"/>
                <w:szCs w:val="24"/>
              </w:rPr>
              <w:t>Binnendijkse aanpassingen</w:t>
            </w:r>
          </w:p>
        </w:tc>
        <w:tc>
          <w:tcPr>
            <w:tcW w:w="1022" w:type="dxa"/>
            <w:tcBorders>
              <w:top w:val="nil"/>
              <w:left w:val="nil"/>
              <w:bottom w:val="nil"/>
              <w:right w:val="nil"/>
            </w:tcBorders>
          </w:tcPr>
          <w:p w14:paraId="336A249F" w14:textId="77777777" w:rsidR="00BC7E0B" w:rsidRDefault="00BC7E0B">
            <w:pPr>
              <w:spacing w:line="0" w:lineRule="atLeast"/>
              <w:jc w:val="right"/>
              <w:rPr>
                <w:szCs w:val="24"/>
              </w:rPr>
            </w:pPr>
          </w:p>
        </w:tc>
      </w:tr>
      <w:tr w:rsidR="00BC7E0B" w14:paraId="565DBA65" w14:textId="77777777">
        <w:tc>
          <w:tcPr>
            <w:tcW w:w="1253" w:type="dxa"/>
            <w:tcBorders>
              <w:top w:val="nil"/>
              <w:left w:val="nil"/>
              <w:bottom w:val="nil"/>
              <w:right w:val="nil"/>
            </w:tcBorders>
            <w:vAlign w:val="center"/>
          </w:tcPr>
          <w:p w14:paraId="00F21868" w14:textId="77777777" w:rsidR="00BC7E0B" w:rsidRDefault="00BC7E0B">
            <w:pPr>
              <w:spacing w:line="0" w:lineRule="atLeast"/>
              <w:rPr>
                <w:szCs w:val="24"/>
              </w:rPr>
            </w:pPr>
          </w:p>
        </w:tc>
        <w:tc>
          <w:tcPr>
            <w:tcW w:w="1138" w:type="dxa"/>
            <w:tcBorders>
              <w:top w:val="nil"/>
              <w:left w:val="nil"/>
              <w:bottom w:val="nil"/>
              <w:right w:val="nil"/>
            </w:tcBorders>
          </w:tcPr>
          <w:p w14:paraId="629EEE26" w14:textId="77777777" w:rsidR="00BC7E0B" w:rsidRDefault="004F115E">
            <w:pPr>
              <w:spacing w:line="0" w:lineRule="atLeast"/>
              <w:rPr>
                <w:szCs w:val="24"/>
              </w:rPr>
            </w:pPr>
            <w:r>
              <w:rPr>
                <w:rFonts w:ascii="Arial" w:hAnsi="Arial"/>
                <w:sz w:val="18"/>
                <w:szCs w:val="24"/>
              </w:rPr>
              <w:t>5.1.3</w:t>
            </w:r>
          </w:p>
        </w:tc>
        <w:tc>
          <w:tcPr>
            <w:tcW w:w="7373" w:type="dxa"/>
            <w:tcBorders>
              <w:top w:val="nil"/>
              <w:left w:val="nil"/>
              <w:bottom w:val="nil"/>
              <w:right w:val="nil"/>
            </w:tcBorders>
          </w:tcPr>
          <w:p w14:paraId="062313A2" w14:textId="77777777" w:rsidR="00BC7E0B" w:rsidRDefault="004F115E">
            <w:pPr>
              <w:spacing w:line="0" w:lineRule="atLeast"/>
              <w:rPr>
                <w:szCs w:val="24"/>
              </w:rPr>
            </w:pPr>
            <w:r>
              <w:rPr>
                <w:rFonts w:ascii="Arial" w:hAnsi="Arial"/>
                <w:sz w:val="18"/>
                <w:szCs w:val="24"/>
              </w:rPr>
              <w:t>Infrastructuur</w:t>
            </w:r>
          </w:p>
        </w:tc>
        <w:tc>
          <w:tcPr>
            <w:tcW w:w="1022" w:type="dxa"/>
            <w:tcBorders>
              <w:top w:val="nil"/>
              <w:left w:val="nil"/>
              <w:bottom w:val="nil"/>
              <w:right w:val="nil"/>
            </w:tcBorders>
          </w:tcPr>
          <w:p w14:paraId="0AB4D50B" w14:textId="77777777" w:rsidR="00BC7E0B" w:rsidRDefault="00BC7E0B">
            <w:pPr>
              <w:spacing w:line="0" w:lineRule="atLeast"/>
              <w:jc w:val="right"/>
              <w:rPr>
                <w:szCs w:val="24"/>
              </w:rPr>
            </w:pPr>
          </w:p>
        </w:tc>
      </w:tr>
      <w:tr w:rsidR="00BC7E0B" w14:paraId="55EA301E" w14:textId="77777777">
        <w:tc>
          <w:tcPr>
            <w:tcW w:w="1253" w:type="dxa"/>
            <w:tcBorders>
              <w:top w:val="nil"/>
              <w:left w:val="nil"/>
              <w:bottom w:val="nil"/>
              <w:right w:val="nil"/>
            </w:tcBorders>
            <w:vAlign w:val="center"/>
          </w:tcPr>
          <w:p w14:paraId="64C4A5C2" w14:textId="77777777" w:rsidR="00BC7E0B" w:rsidRDefault="00BC7E0B">
            <w:pPr>
              <w:spacing w:line="0" w:lineRule="atLeast"/>
              <w:rPr>
                <w:szCs w:val="24"/>
              </w:rPr>
            </w:pPr>
          </w:p>
        </w:tc>
        <w:tc>
          <w:tcPr>
            <w:tcW w:w="1138" w:type="dxa"/>
            <w:tcBorders>
              <w:top w:val="nil"/>
              <w:left w:val="nil"/>
              <w:bottom w:val="nil"/>
              <w:right w:val="nil"/>
            </w:tcBorders>
          </w:tcPr>
          <w:p w14:paraId="6717E0FC" w14:textId="77777777" w:rsidR="00BC7E0B" w:rsidRDefault="004F115E">
            <w:pPr>
              <w:spacing w:line="0" w:lineRule="atLeast"/>
              <w:rPr>
                <w:szCs w:val="24"/>
              </w:rPr>
            </w:pPr>
            <w:r>
              <w:rPr>
                <w:rFonts w:ascii="Arial" w:hAnsi="Arial"/>
                <w:sz w:val="18"/>
                <w:szCs w:val="24"/>
              </w:rPr>
              <w:t>5.1.4</w:t>
            </w:r>
          </w:p>
        </w:tc>
        <w:tc>
          <w:tcPr>
            <w:tcW w:w="7373" w:type="dxa"/>
            <w:tcBorders>
              <w:top w:val="nil"/>
              <w:left w:val="nil"/>
              <w:bottom w:val="nil"/>
              <w:right w:val="nil"/>
            </w:tcBorders>
          </w:tcPr>
          <w:p w14:paraId="1A1F17C3" w14:textId="77777777" w:rsidR="00BC7E0B" w:rsidRDefault="004F115E">
            <w:pPr>
              <w:spacing w:line="0" w:lineRule="atLeast"/>
              <w:rPr>
                <w:szCs w:val="24"/>
              </w:rPr>
            </w:pPr>
            <w:r>
              <w:rPr>
                <w:rFonts w:ascii="Arial" w:hAnsi="Arial"/>
                <w:sz w:val="18"/>
                <w:szCs w:val="24"/>
              </w:rPr>
              <w:t>Uiterwaarden aanpassingen</w:t>
            </w:r>
          </w:p>
        </w:tc>
        <w:tc>
          <w:tcPr>
            <w:tcW w:w="1022" w:type="dxa"/>
            <w:tcBorders>
              <w:top w:val="nil"/>
              <w:left w:val="nil"/>
              <w:bottom w:val="nil"/>
              <w:right w:val="nil"/>
            </w:tcBorders>
          </w:tcPr>
          <w:p w14:paraId="35DF631D" w14:textId="77777777" w:rsidR="00BC7E0B" w:rsidRDefault="00BC7E0B">
            <w:pPr>
              <w:spacing w:line="0" w:lineRule="atLeast"/>
              <w:jc w:val="right"/>
              <w:rPr>
                <w:szCs w:val="24"/>
              </w:rPr>
            </w:pPr>
          </w:p>
        </w:tc>
      </w:tr>
      <w:tr w:rsidR="00BC7E0B" w14:paraId="50BA4875" w14:textId="77777777">
        <w:tc>
          <w:tcPr>
            <w:tcW w:w="1253" w:type="dxa"/>
            <w:tcBorders>
              <w:top w:val="nil"/>
              <w:left w:val="nil"/>
              <w:bottom w:val="nil"/>
              <w:right w:val="nil"/>
            </w:tcBorders>
            <w:vAlign w:val="center"/>
          </w:tcPr>
          <w:p w14:paraId="1444CDE9" w14:textId="77777777" w:rsidR="00BC7E0B" w:rsidRDefault="00BC7E0B">
            <w:pPr>
              <w:spacing w:line="0" w:lineRule="atLeast"/>
              <w:rPr>
                <w:szCs w:val="24"/>
              </w:rPr>
            </w:pPr>
          </w:p>
        </w:tc>
        <w:tc>
          <w:tcPr>
            <w:tcW w:w="1138" w:type="dxa"/>
            <w:tcBorders>
              <w:top w:val="nil"/>
              <w:left w:val="nil"/>
              <w:bottom w:val="nil"/>
              <w:right w:val="nil"/>
            </w:tcBorders>
          </w:tcPr>
          <w:p w14:paraId="2E9C2369" w14:textId="77777777" w:rsidR="00BC7E0B" w:rsidRDefault="004F115E">
            <w:pPr>
              <w:spacing w:line="0" w:lineRule="atLeast"/>
              <w:rPr>
                <w:szCs w:val="24"/>
              </w:rPr>
            </w:pPr>
            <w:r>
              <w:rPr>
                <w:rFonts w:ascii="Arial" w:hAnsi="Arial"/>
                <w:sz w:val="18"/>
                <w:szCs w:val="24"/>
              </w:rPr>
              <w:t>6</w:t>
            </w:r>
          </w:p>
        </w:tc>
        <w:tc>
          <w:tcPr>
            <w:tcW w:w="7373" w:type="dxa"/>
            <w:tcBorders>
              <w:top w:val="nil"/>
              <w:left w:val="nil"/>
              <w:bottom w:val="nil"/>
              <w:right w:val="nil"/>
            </w:tcBorders>
          </w:tcPr>
          <w:p w14:paraId="37073CBA" w14:textId="77777777" w:rsidR="00BC7E0B" w:rsidRDefault="004F115E">
            <w:pPr>
              <w:spacing w:line="0" w:lineRule="atLeast"/>
              <w:rPr>
                <w:szCs w:val="24"/>
              </w:rPr>
            </w:pPr>
            <w:r>
              <w:rPr>
                <w:rFonts w:ascii="Arial" w:hAnsi="Arial"/>
                <w:sz w:val="18"/>
                <w:szCs w:val="24"/>
              </w:rPr>
              <w:t>PROCESEISEN</w:t>
            </w:r>
          </w:p>
        </w:tc>
        <w:tc>
          <w:tcPr>
            <w:tcW w:w="1022" w:type="dxa"/>
            <w:tcBorders>
              <w:top w:val="nil"/>
              <w:left w:val="nil"/>
              <w:bottom w:val="nil"/>
              <w:right w:val="nil"/>
            </w:tcBorders>
          </w:tcPr>
          <w:p w14:paraId="2BB16D49" w14:textId="77777777" w:rsidR="00BC7E0B" w:rsidRDefault="00BC7E0B">
            <w:pPr>
              <w:spacing w:line="0" w:lineRule="atLeast"/>
              <w:jc w:val="right"/>
              <w:rPr>
                <w:szCs w:val="24"/>
              </w:rPr>
            </w:pPr>
          </w:p>
        </w:tc>
      </w:tr>
      <w:tr w:rsidR="00BC7E0B" w14:paraId="5801ADC3" w14:textId="77777777">
        <w:tc>
          <w:tcPr>
            <w:tcW w:w="1253" w:type="dxa"/>
            <w:tcBorders>
              <w:top w:val="nil"/>
              <w:left w:val="nil"/>
              <w:bottom w:val="nil"/>
              <w:right w:val="nil"/>
            </w:tcBorders>
            <w:vAlign w:val="center"/>
          </w:tcPr>
          <w:p w14:paraId="157AA086" w14:textId="77777777" w:rsidR="00BC7E0B" w:rsidRDefault="00BC7E0B">
            <w:pPr>
              <w:spacing w:line="0" w:lineRule="atLeast"/>
              <w:rPr>
                <w:szCs w:val="24"/>
              </w:rPr>
            </w:pPr>
          </w:p>
        </w:tc>
        <w:tc>
          <w:tcPr>
            <w:tcW w:w="1138" w:type="dxa"/>
            <w:tcBorders>
              <w:top w:val="nil"/>
              <w:left w:val="nil"/>
              <w:bottom w:val="nil"/>
              <w:right w:val="nil"/>
            </w:tcBorders>
          </w:tcPr>
          <w:p w14:paraId="1C6CFD5D" w14:textId="77777777" w:rsidR="00BC7E0B" w:rsidRDefault="004F115E">
            <w:pPr>
              <w:spacing w:line="0" w:lineRule="atLeast"/>
              <w:rPr>
                <w:szCs w:val="24"/>
              </w:rPr>
            </w:pPr>
            <w:r>
              <w:rPr>
                <w:rFonts w:ascii="Arial" w:hAnsi="Arial"/>
                <w:sz w:val="18"/>
                <w:szCs w:val="24"/>
              </w:rPr>
              <w:t>6.1</w:t>
            </w:r>
          </w:p>
        </w:tc>
        <w:tc>
          <w:tcPr>
            <w:tcW w:w="7373" w:type="dxa"/>
            <w:tcBorders>
              <w:top w:val="nil"/>
              <w:left w:val="nil"/>
              <w:bottom w:val="nil"/>
              <w:right w:val="nil"/>
            </w:tcBorders>
          </w:tcPr>
          <w:p w14:paraId="1C40939B" w14:textId="77777777" w:rsidR="00BC7E0B" w:rsidRDefault="004F115E">
            <w:pPr>
              <w:spacing w:line="0" w:lineRule="atLeast"/>
              <w:rPr>
                <w:szCs w:val="24"/>
              </w:rPr>
            </w:pPr>
            <w:r>
              <w:rPr>
                <w:rFonts w:ascii="Arial" w:hAnsi="Arial"/>
                <w:sz w:val="18"/>
                <w:szCs w:val="24"/>
              </w:rPr>
              <w:t>Projectmanagement</w:t>
            </w:r>
          </w:p>
        </w:tc>
        <w:tc>
          <w:tcPr>
            <w:tcW w:w="1022" w:type="dxa"/>
            <w:tcBorders>
              <w:top w:val="nil"/>
              <w:left w:val="nil"/>
              <w:bottom w:val="nil"/>
              <w:right w:val="nil"/>
            </w:tcBorders>
          </w:tcPr>
          <w:p w14:paraId="746B6B56" w14:textId="77777777" w:rsidR="00BC7E0B" w:rsidRDefault="00BC7E0B">
            <w:pPr>
              <w:spacing w:line="0" w:lineRule="atLeast"/>
              <w:jc w:val="right"/>
              <w:rPr>
                <w:szCs w:val="24"/>
              </w:rPr>
            </w:pPr>
          </w:p>
        </w:tc>
      </w:tr>
      <w:tr w:rsidR="00BC7E0B" w14:paraId="35A565BC" w14:textId="77777777">
        <w:tc>
          <w:tcPr>
            <w:tcW w:w="1253" w:type="dxa"/>
            <w:tcBorders>
              <w:top w:val="nil"/>
              <w:left w:val="nil"/>
              <w:bottom w:val="nil"/>
              <w:right w:val="nil"/>
            </w:tcBorders>
            <w:vAlign w:val="center"/>
          </w:tcPr>
          <w:p w14:paraId="537404DB" w14:textId="77777777" w:rsidR="00BC7E0B" w:rsidRDefault="00BC7E0B">
            <w:pPr>
              <w:spacing w:line="0" w:lineRule="atLeast"/>
              <w:rPr>
                <w:szCs w:val="24"/>
              </w:rPr>
            </w:pPr>
          </w:p>
        </w:tc>
        <w:tc>
          <w:tcPr>
            <w:tcW w:w="1138" w:type="dxa"/>
            <w:tcBorders>
              <w:top w:val="nil"/>
              <w:left w:val="nil"/>
              <w:bottom w:val="nil"/>
              <w:right w:val="nil"/>
            </w:tcBorders>
          </w:tcPr>
          <w:p w14:paraId="24EB186E" w14:textId="77777777" w:rsidR="00BC7E0B" w:rsidRDefault="004F115E">
            <w:pPr>
              <w:spacing w:line="0" w:lineRule="atLeast"/>
              <w:rPr>
                <w:szCs w:val="24"/>
              </w:rPr>
            </w:pPr>
            <w:r>
              <w:rPr>
                <w:rFonts w:ascii="Arial" w:hAnsi="Arial"/>
                <w:sz w:val="18"/>
                <w:szCs w:val="24"/>
              </w:rPr>
              <w:t>6.1.1</w:t>
            </w:r>
          </w:p>
        </w:tc>
        <w:tc>
          <w:tcPr>
            <w:tcW w:w="7373" w:type="dxa"/>
            <w:tcBorders>
              <w:top w:val="nil"/>
              <w:left w:val="nil"/>
              <w:bottom w:val="nil"/>
              <w:right w:val="nil"/>
            </w:tcBorders>
          </w:tcPr>
          <w:p w14:paraId="6A1509C0" w14:textId="77777777" w:rsidR="00BC7E0B" w:rsidRDefault="004F115E">
            <w:pPr>
              <w:spacing w:line="0" w:lineRule="atLeast"/>
              <w:rPr>
                <w:szCs w:val="24"/>
              </w:rPr>
            </w:pPr>
            <w:r>
              <w:rPr>
                <w:rFonts w:ascii="Arial" w:hAnsi="Arial"/>
                <w:sz w:val="18"/>
                <w:szCs w:val="24"/>
              </w:rPr>
              <w:t>Projectkwaliteitsplan</w:t>
            </w:r>
          </w:p>
        </w:tc>
        <w:tc>
          <w:tcPr>
            <w:tcW w:w="1022" w:type="dxa"/>
            <w:tcBorders>
              <w:top w:val="nil"/>
              <w:left w:val="nil"/>
              <w:bottom w:val="nil"/>
              <w:right w:val="nil"/>
            </w:tcBorders>
          </w:tcPr>
          <w:p w14:paraId="44240A21" w14:textId="77777777" w:rsidR="00BC7E0B" w:rsidRDefault="00BC7E0B">
            <w:pPr>
              <w:spacing w:line="0" w:lineRule="atLeast"/>
              <w:jc w:val="right"/>
              <w:rPr>
                <w:szCs w:val="24"/>
              </w:rPr>
            </w:pPr>
          </w:p>
        </w:tc>
      </w:tr>
      <w:tr w:rsidR="00BC7E0B" w14:paraId="731E185F" w14:textId="77777777">
        <w:tc>
          <w:tcPr>
            <w:tcW w:w="1253" w:type="dxa"/>
            <w:tcBorders>
              <w:top w:val="nil"/>
              <w:left w:val="nil"/>
              <w:bottom w:val="nil"/>
              <w:right w:val="nil"/>
            </w:tcBorders>
            <w:vAlign w:val="center"/>
          </w:tcPr>
          <w:p w14:paraId="253CBDA8" w14:textId="77777777" w:rsidR="00BC7E0B" w:rsidRDefault="00BC7E0B">
            <w:pPr>
              <w:spacing w:line="0" w:lineRule="atLeast"/>
              <w:rPr>
                <w:szCs w:val="24"/>
              </w:rPr>
            </w:pPr>
          </w:p>
        </w:tc>
        <w:tc>
          <w:tcPr>
            <w:tcW w:w="1138" w:type="dxa"/>
            <w:tcBorders>
              <w:top w:val="nil"/>
              <w:left w:val="nil"/>
              <w:bottom w:val="nil"/>
              <w:right w:val="nil"/>
            </w:tcBorders>
          </w:tcPr>
          <w:p w14:paraId="2644A023" w14:textId="77777777" w:rsidR="00BC7E0B" w:rsidRDefault="004F115E">
            <w:pPr>
              <w:spacing w:line="0" w:lineRule="atLeast"/>
              <w:rPr>
                <w:szCs w:val="24"/>
              </w:rPr>
            </w:pPr>
            <w:r>
              <w:rPr>
                <w:rFonts w:ascii="Arial" w:hAnsi="Arial"/>
                <w:sz w:val="18"/>
                <w:szCs w:val="24"/>
              </w:rPr>
              <w:t>6.1.2</w:t>
            </w:r>
          </w:p>
        </w:tc>
        <w:tc>
          <w:tcPr>
            <w:tcW w:w="7373" w:type="dxa"/>
            <w:tcBorders>
              <w:top w:val="nil"/>
              <w:left w:val="nil"/>
              <w:bottom w:val="nil"/>
              <w:right w:val="nil"/>
            </w:tcBorders>
          </w:tcPr>
          <w:p w14:paraId="31C02AD8" w14:textId="77777777" w:rsidR="00BC7E0B" w:rsidRDefault="004F115E">
            <w:pPr>
              <w:spacing w:line="0" w:lineRule="atLeast"/>
              <w:rPr>
                <w:szCs w:val="24"/>
              </w:rPr>
            </w:pPr>
            <w:r>
              <w:rPr>
                <w:rFonts w:ascii="Arial" w:hAnsi="Arial"/>
                <w:sz w:val="18"/>
                <w:szCs w:val="24"/>
              </w:rPr>
              <w:t>WBS</w:t>
            </w:r>
          </w:p>
        </w:tc>
        <w:tc>
          <w:tcPr>
            <w:tcW w:w="1022" w:type="dxa"/>
            <w:tcBorders>
              <w:top w:val="nil"/>
              <w:left w:val="nil"/>
              <w:bottom w:val="nil"/>
              <w:right w:val="nil"/>
            </w:tcBorders>
          </w:tcPr>
          <w:p w14:paraId="343868ED" w14:textId="77777777" w:rsidR="00BC7E0B" w:rsidRDefault="00BC7E0B">
            <w:pPr>
              <w:spacing w:line="0" w:lineRule="atLeast"/>
              <w:jc w:val="right"/>
              <w:rPr>
                <w:szCs w:val="24"/>
              </w:rPr>
            </w:pPr>
          </w:p>
        </w:tc>
      </w:tr>
      <w:tr w:rsidR="00BC7E0B" w14:paraId="204061CC" w14:textId="77777777">
        <w:tc>
          <w:tcPr>
            <w:tcW w:w="1253" w:type="dxa"/>
            <w:tcBorders>
              <w:top w:val="nil"/>
              <w:left w:val="nil"/>
              <w:bottom w:val="nil"/>
              <w:right w:val="nil"/>
            </w:tcBorders>
            <w:vAlign w:val="center"/>
          </w:tcPr>
          <w:p w14:paraId="6499F144" w14:textId="77777777" w:rsidR="00BC7E0B" w:rsidRDefault="00BC7E0B">
            <w:pPr>
              <w:spacing w:line="0" w:lineRule="atLeast"/>
              <w:rPr>
                <w:szCs w:val="24"/>
              </w:rPr>
            </w:pPr>
          </w:p>
        </w:tc>
        <w:tc>
          <w:tcPr>
            <w:tcW w:w="1138" w:type="dxa"/>
            <w:tcBorders>
              <w:top w:val="nil"/>
              <w:left w:val="nil"/>
              <w:bottom w:val="nil"/>
              <w:right w:val="nil"/>
            </w:tcBorders>
          </w:tcPr>
          <w:p w14:paraId="00C9A82E" w14:textId="77777777" w:rsidR="00BC7E0B" w:rsidRDefault="004F115E">
            <w:pPr>
              <w:spacing w:line="0" w:lineRule="atLeast"/>
              <w:rPr>
                <w:szCs w:val="24"/>
              </w:rPr>
            </w:pPr>
            <w:r>
              <w:rPr>
                <w:rFonts w:ascii="Arial" w:hAnsi="Arial"/>
                <w:sz w:val="18"/>
                <w:szCs w:val="24"/>
              </w:rPr>
              <w:t>6.1.3</w:t>
            </w:r>
          </w:p>
        </w:tc>
        <w:tc>
          <w:tcPr>
            <w:tcW w:w="7373" w:type="dxa"/>
            <w:tcBorders>
              <w:top w:val="nil"/>
              <w:left w:val="nil"/>
              <w:bottom w:val="nil"/>
              <w:right w:val="nil"/>
            </w:tcBorders>
          </w:tcPr>
          <w:p w14:paraId="5345A475" w14:textId="5177A135" w:rsidR="00BC7E0B" w:rsidRDefault="004F115E">
            <w:pPr>
              <w:spacing w:line="0" w:lineRule="atLeast"/>
              <w:rPr>
                <w:szCs w:val="24"/>
              </w:rPr>
            </w:pPr>
            <w:r>
              <w:rPr>
                <w:rFonts w:ascii="Arial" w:hAnsi="Arial"/>
                <w:sz w:val="18"/>
                <w:szCs w:val="24"/>
              </w:rPr>
              <w:t xml:space="preserve">Communicatie </w:t>
            </w:r>
            <w:r w:rsidR="00656B46">
              <w:rPr>
                <w:rFonts w:ascii="Arial" w:hAnsi="Arial"/>
                <w:sz w:val="18"/>
                <w:szCs w:val="24"/>
              </w:rPr>
              <w:t>Opdrachtgever</w:t>
            </w:r>
          </w:p>
        </w:tc>
        <w:tc>
          <w:tcPr>
            <w:tcW w:w="1022" w:type="dxa"/>
            <w:tcBorders>
              <w:top w:val="nil"/>
              <w:left w:val="nil"/>
              <w:bottom w:val="nil"/>
              <w:right w:val="nil"/>
            </w:tcBorders>
          </w:tcPr>
          <w:p w14:paraId="31C2FBBD" w14:textId="77777777" w:rsidR="00BC7E0B" w:rsidRDefault="00BC7E0B">
            <w:pPr>
              <w:spacing w:line="0" w:lineRule="atLeast"/>
              <w:jc w:val="right"/>
              <w:rPr>
                <w:szCs w:val="24"/>
              </w:rPr>
            </w:pPr>
          </w:p>
        </w:tc>
      </w:tr>
      <w:tr w:rsidR="00BC7E0B" w14:paraId="6EB09EA5" w14:textId="77777777">
        <w:tc>
          <w:tcPr>
            <w:tcW w:w="1253" w:type="dxa"/>
            <w:tcBorders>
              <w:top w:val="nil"/>
              <w:left w:val="nil"/>
              <w:bottom w:val="nil"/>
              <w:right w:val="nil"/>
            </w:tcBorders>
            <w:vAlign w:val="center"/>
          </w:tcPr>
          <w:p w14:paraId="60F4844F" w14:textId="77777777" w:rsidR="00BC7E0B" w:rsidRDefault="00BC7E0B">
            <w:pPr>
              <w:spacing w:line="0" w:lineRule="atLeast"/>
              <w:rPr>
                <w:szCs w:val="24"/>
              </w:rPr>
            </w:pPr>
          </w:p>
        </w:tc>
        <w:tc>
          <w:tcPr>
            <w:tcW w:w="1138" w:type="dxa"/>
            <w:tcBorders>
              <w:top w:val="nil"/>
              <w:left w:val="nil"/>
              <w:bottom w:val="nil"/>
              <w:right w:val="nil"/>
            </w:tcBorders>
          </w:tcPr>
          <w:p w14:paraId="1F84A331" w14:textId="77777777" w:rsidR="00BC7E0B" w:rsidRDefault="004F115E">
            <w:pPr>
              <w:spacing w:line="0" w:lineRule="atLeast"/>
              <w:rPr>
                <w:szCs w:val="24"/>
              </w:rPr>
            </w:pPr>
            <w:r>
              <w:rPr>
                <w:rFonts w:ascii="Arial" w:hAnsi="Arial"/>
                <w:sz w:val="18"/>
                <w:szCs w:val="24"/>
              </w:rPr>
              <w:t>6.2</w:t>
            </w:r>
          </w:p>
        </w:tc>
        <w:tc>
          <w:tcPr>
            <w:tcW w:w="7373" w:type="dxa"/>
            <w:tcBorders>
              <w:top w:val="nil"/>
              <w:left w:val="nil"/>
              <w:bottom w:val="nil"/>
              <w:right w:val="nil"/>
            </w:tcBorders>
          </w:tcPr>
          <w:p w14:paraId="3E755622" w14:textId="77777777" w:rsidR="00BC7E0B" w:rsidRDefault="004F115E">
            <w:pPr>
              <w:spacing w:line="0" w:lineRule="atLeast"/>
              <w:rPr>
                <w:szCs w:val="24"/>
              </w:rPr>
            </w:pPr>
            <w:r>
              <w:rPr>
                <w:rFonts w:ascii="Arial" w:hAnsi="Arial"/>
                <w:sz w:val="18"/>
                <w:szCs w:val="24"/>
              </w:rPr>
              <w:t>Omgevingsmanagement</w:t>
            </w:r>
          </w:p>
        </w:tc>
        <w:tc>
          <w:tcPr>
            <w:tcW w:w="1022" w:type="dxa"/>
            <w:tcBorders>
              <w:top w:val="nil"/>
              <w:left w:val="nil"/>
              <w:bottom w:val="nil"/>
              <w:right w:val="nil"/>
            </w:tcBorders>
          </w:tcPr>
          <w:p w14:paraId="36762D32" w14:textId="77777777" w:rsidR="00BC7E0B" w:rsidRDefault="00BC7E0B">
            <w:pPr>
              <w:spacing w:line="0" w:lineRule="atLeast"/>
              <w:jc w:val="right"/>
              <w:rPr>
                <w:szCs w:val="24"/>
              </w:rPr>
            </w:pPr>
          </w:p>
        </w:tc>
      </w:tr>
      <w:tr w:rsidR="00BC7E0B" w14:paraId="6208D70E" w14:textId="77777777">
        <w:tc>
          <w:tcPr>
            <w:tcW w:w="1253" w:type="dxa"/>
            <w:tcBorders>
              <w:top w:val="nil"/>
              <w:left w:val="nil"/>
              <w:bottom w:val="nil"/>
              <w:right w:val="nil"/>
            </w:tcBorders>
            <w:vAlign w:val="center"/>
          </w:tcPr>
          <w:p w14:paraId="08C304B9" w14:textId="77777777" w:rsidR="00BC7E0B" w:rsidRDefault="00BC7E0B">
            <w:pPr>
              <w:spacing w:line="0" w:lineRule="atLeast"/>
              <w:rPr>
                <w:szCs w:val="24"/>
              </w:rPr>
            </w:pPr>
          </w:p>
        </w:tc>
        <w:tc>
          <w:tcPr>
            <w:tcW w:w="1138" w:type="dxa"/>
            <w:tcBorders>
              <w:top w:val="nil"/>
              <w:left w:val="nil"/>
              <w:bottom w:val="nil"/>
              <w:right w:val="nil"/>
            </w:tcBorders>
          </w:tcPr>
          <w:p w14:paraId="3C98EC86" w14:textId="77777777" w:rsidR="00BC7E0B" w:rsidRDefault="004F115E">
            <w:pPr>
              <w:spacing w:line="0" w:lineRule="atLeast"/>
              <w:rPr>
                <w:szCs w:val="24"/>
              </w:rPr>
            </w:pPr>
            <w:r>
              <w:rPr>
                <w:rFonts w:ascii="Arial" w:hAnsi="Arial"/>
                <w:sz w:val="18"/>
                <w:szCs w:val="24"/>
              </w:rPr>
              <w:t>6.2.1</w:t>
            </w:r>
          </w:p>
        </w:tc>
        <w:tc>
          <w:tcPr>
            <w:tcW w:w="7373" w:type="dxa"/>
            <w:tcBorders>
              <w:top w:val="nil"/>
              <w:left w:val="nil"/>
              <w:bottom w:val="nil"/>
              <w:right w:val="nil"/>
            </w:tcBorders>
          </w:tcPr>
          <w:p w14:paraId="51B696D0" w14:textId="77777777" w:rsidR="00BC7E0B" w:rsidRDefault="004F115E">
            <w:pPr>
              <w:spacing w:line="0" w:lineRule="atLeast"/>
              <w:rPr>
                <w:szCs w:val="24"/>
              </w:rPr>
            </w:pPr>
            <w:r>
              <w:rPr>
                <w:rFonts w:ascii="Arial" w:hAnsi="Arial"/>
                <w:sz w:val="18"/>
                <w:szCs w:val="24"/>
              </w:rPr>
              <w:t>Vergunningen, ontheffingen en toestemmingen</w:t>
            </w:r>
          </w:p>
        </w:tc>
        <w:tc>
          <w:tcPr>
            <w:tcW w:w="1022" w:type="dxa"/>
            <w:tcBorders>
              <w:top w:val="nil"/>
              <w:left w:val="nil"/>
              <w:bottom w:val="nil"/>
              <w:right w:val="nil"/>
            </w:tcBorders>
          </w:tcPr>
          <w:p w14:paraId="64C48400" w14:textId="77777777" w:rsidR="00BC7E0B" w:rsidRDefault="00BC7E0B">
            <w:pPr>
              <w:spacing w:line="0" w:lineRule="atLeast"/>
              <w:jc w:val="right"/>
              <w:rPr>
                <w:szCs w:val="24"/>
              </w:rPr>
            </w:pPr>
          </w:p>
        </w:tc>
      </w:tr>
      <w:tr w:rsidR="00BC7E0B" w14:paraId="5EF08EB0" w14:textId="77777777">
        <w:tc>
          <w:tcPr>
            <w:tcW w:w="1253" w:type="dxa"/>
            <w:tcBorders>
              <w:top w:val="nil"/>
              <w:left w:val="nil"/>
              <w:bottom w:val="nil"/>
              <w:right w:val="nil"/>
            </w:tcBorders>
            <w:vAlign w:val="center"/>
          </w:tcPr>
          <w:p w14:paraId="082F12E0" w14:textId="77777777" w:rsidR="00BC7E0B" w:rsidRDefault="00BC7E0B">
            <w:pPr>
              <w:spacing w:line="0" w:lineRule="atLeast"/>
              <w:rPr>
                <w:szCs w:val="24"/>
              </w:rPr>
            </w:pPr>
          </w:p>
        </w:tc>
        <w:tc>
          <w:tcPr>
            <w:tcW w:w="1138" w:type="dxa"/>
            <w:tcBorders>
              <w:top w:val="nil"/>
              <w:left w:val="nil"/>
              <w:bottom w:val="nil"/>
              <w:right w:val="nil"/>
            </w:tcBorders>
          </w:tcPr>
          <w:p w14:paraId="10F3C63D" w14:textId="77777777" w:rsidR="00BC7E0B" w:rsidRDefault="004F115E">
            <w:pPr>
              <w:spacing w:line="0" w:lineRule="atLeast"/>
              <w:rPr>
                <w:szCs w:val="24"/>
              </w:rPr>
            </w:pPr>
            <w:r>
              <w:rPr>
                <w:rFonts w:ascii="Arial" w:hAnsi="Arial"/>
                <w:sz w:val="18"/>
                <w:szCs w:val="24"/>
              </w:rPr>
              <w:t>6.2.2</w:t>
            </w:r>
          </w:p>
        </w:tc>
        <w:tc>
          <w:tcPr>
            <w:tcW w:w="7373" w:type="dxa"/>
            <w:tcBorders>
              <w:top w:val="nil"/>
              <w:left w:val="nil"/>
              <w:bottom w:val="nil"/>
              <w:right w:val="nil"/>
            </w:tcBorders>
          </w:tcPr>
          <w:p w14:paraId="7308C1BD" w14:textId="77777777" w:rsidR="00BC7E0B" w:rsidRDefault="004F115E">
            <w:pPr>
              <w:spacing w:line="0" w:lineRule="atLeast"/>
              <w:rPr>
                <w:szCs w:val="24"/>
              </w:rPr>
            </w:pPr>
            <w:r>
              <w:rPr>
                <w:rFonts w:ascii="Arial" w:hAnsi="Arial"/>
                <w:sz w:val="18"/>
                <w:szCs w:val="24"/>
              </w:rPr>
              <w:t>Communicatie met omgeving/derden</w:t>
            </w:r>
          </w:p>
        </w:tc>
        <w:tc>
          <w:tcPr>
            <w:tcW w:w="1022" w:type="dxa"/>
            <w:tcBorders>
              <w:top w:val="nil"/>
              <w:left w:val="nil"/>
              <w:bottom w:val="nil"/>
              <w:right w:val="nil"/>
            </w:tcBorders>
          </w:tcPr>
          <w:p w14:paraId="31FD569D" w14:textId="77777777" w:rsidR="00BC7E0B" w:rsidRDefault="00BC7E0B">
            <w:pPr>
              <w:spacing w:line="0" w:lineRule="atLeast"/>
              <w:jc w:val="right"/>
              <w:rPr>
                <w:szCs w:val="24"/>
              </w:rPr>
            </w:pPr>
          </w:p>
        </w:tc>
      </w:tr>
      <w:tr w:rsidR="00BC7E0B" w14:paraId="3CC31697" w14:textId="77777777">
        <w:tc>
          <w:tcPr>
            <w:tcW w:w="1253" w:type="dxa"/>
            <w:tcBorders>
              <w:top w:val="nil"/>
              <w:left w:val="nil"/>
              <w:bottom w:val="nil"/>
              <w:right w:val="nil"/>
            </w:tcBorders>
            <w:vAlign w:val="center"/>
          </w:tcPr>
          <w:p w14:paraId="4D9EE4FB" w14:textId="77777777" w:rsidR="00BC7E0B" w:rsidRDefault="00BC7E0B">
            <w:pPr>
              <w:spacing w:line="0" w:lineRule="atLeast"/>
              <w:rPr>
                <w:szCs w:val="24"/>
              </w:rPr>
            </w:pPr>
          </w:p>
        </w:tc>
        <w:tc>
          <w:tcPr>
            <w:tcW w:w="1138" w:type="dxa"/>
            <w:tcBorders>
              <w:top w:val="nil"/>
              <w:left w:val="nil"/>
              <w:bottom w:val="nil"/>
              <w:right w:val="nil"/>
            </w:tcBorders>
          </w:tcPr>
          <w:p w14:paraId="63C3525D" w14:textId="77777777" w:rsidR="00BC7E0B" w:rsidRDefault="004F115E">
            <w:pPr>
              <w:spacing w:line="0" w:lineRule="atLeast"/>
              <w:rPr>
                <w:szCs w:val="24"/>
              </w:rPr>
            </w:pPr>
            <w:r>
              <w:rPr>
                <w:rFonts w:ascii="Arial" w:hAnsi="Arial"/>
                <w:sz w:val="18"/>
                <w:szCs w:val="24"/>
              </w:rPr>
              <w:t>6.3</w:t>
            </w:r>
          </w:p>
        </w:tc>
        <w:tc>
          <w:tcPr>
            <w:tcW w:w="7373" w:type="dxa"/>
            <w:tcBorders>
              <w:top w:val="nil"/>
              <w:left w:val="nil"/>
              <w:bottom w:val="nil"/>
              <w:right w:val="nil"/>
            </w:tcBorders>
          </w:tcPr>
          <w:p w14:paraId="573BAA2D" w14:textId="77777777" w:rsidR="00BC7E0B" w:rsidRDefault="004F115E">
            <w:pPr>
              <w:spacing w:line="0" w:lineRule="atLeast"/>
              <w:rPr>
                <w:szCs w:val="24"/>
              </w:rPr>
            </w:pPr>
            <w:r>
              <w:rPr>
                <w:rFonts w:ascii="Arial" w:hAnsi="Arial"/>
                <w:sz w:val="18"/>
                <w:szCs w:val="24"/>
              </w:rPr>
              <w:t>Technisch management</w:t>
            </w:r>
          </w:p>
        </w:tc>
        <w:tc>
          <w:tcPr>
            <w:tcW w:w="1022" w:type="dxa"/>
            <w:tcBorders>
              <w:top w:val="nil"/>
              <w:left w:val="nil"/>
              <w:bottom w:val="nil"/>
              <w:right w:val="nil"/>
            </w:tcBorders>
          </w:tcPr>
          <w:p w14:paraId="26FC6BDF" w14:textId="77777777" w:rsidR="00BC7E0B" w:rsidRDefault="00BC7E0B">
            <w:pPr>
              <w:spacing w:line="0" w:lineRule="atLeast"/>
              <w:jc w:val="right"/>
              <w:rPr>
                <w:szCs w:val="24"/>
              </w:rPr>
            </w:pPr>
          </w:p>
        </w:tc>
      </w:tr>
      <w:tr w:rsidR="00BC7E0B" w14:paraId="15CFFB8A" w14:textId="77777777">
        <w:tc>
          <w:tcPr>
            <w:tcW w:w="1253" w:type="dxa"/>
            <w:tcBorders>
              <w:top w:val="nil"/>
              <w:left w:val="nil"/>
              <w:bottom w:val="nil"/>
              <w:right w:val="nil"/>
            </w:tcBorders>
            <w:vAlign w:val="center"/>
          </w:tcPr>
          <w:p w14:paraId="23466AC3" w14:textId="77777777" w:rsidR="00BC7E0B" w:rsidRDefault="00BC7E0B">
            <w:pPr>
              <w:spacing w:line="0" w:lineRule="atLeast"/>
              <w:rPr>
                <w:szCs w:val="24"/>
              </w:rPr>
            </w:pPr>
          </w:p>
        </w:tc>
        <w:tc>
          <w:tcPr>
            <w:tcW w:w="1138" w:type="dxa"/>
            <w:tcBorders>
              <w:top w:val="nil"/>
              <w:left w:val="nil"/>
              <w:bottom w:val="nil"/>
              <w:right w:val="nil"/>
            </w:tcBorders>
          </w:tcPr>
          <w:p w14:paraId="5F7A6E64" w14:textId="77777777" w:rsidR="00BC7E0B" w:rsidRDefault="004F115E">
            <w:pPr>
              <w:spacing w:line="0" w:lineRule="atLeast"/>
              <w:rPr>
                <w:szCs w:val="24"/>
              </w:rPr>
            </w:pPr>
            <w:r>
              <w:rPr>
                <w:rFonts w:ascii="Arial" w:hAnsi="Arial"/>
                <w:sz w:val="18"/>
                <w:szCs w:val="24"/>
              </w:rPr>
              <w:t>6.3.1</w:t>
            </w:r>
          </w:p>
        </w:tc>
        <w:tc>
          <w:tcPr>
            <w:tcW w:w="7373" w:type="dxa"/>
            <w:tcBorders>
              <w:top w:val="nil"/>
              <w:left w:val="nil"/>
              <w:bottom w:val="nil"/>
              <w:right w:val="nil"/>
            </w:tcBorders>
          </w:tcPr>
          <w:p w14:paraId="76E9CAF7" w14:textId="77777777" w:rsidR="00BC7E0B" w:rsidRDefault="004F115E">
            <w:pPr>
              <w:spacing w:line="0" w:lineRule="atLeast"/>
              <w:rPr>
                <w:szCs w:val="24"/>
              </w:rPr>
            </w:pPr>
            <w:r>
              <w:rPr>
                <w:rFonts w:ascii="Arial" w:hAnsi="Arial"/>
                <w:sz w:val="18"/>
                <w:szCs w:val="24"/>
              </w:rPr>
              <w:t>Verificatie</w:t>
            </w:r>
          </w:p>
        </w:tc>
        <w:tc>
          <w:tcPr>
            <w:tcW w:w="1022" w:type="dxa"/>
            <w:tcBorders>
              <w:top w:val="nil"/>
              <w:left w:val="nil"/>
              <w:bottom w:val="nil"/>
              <w:right w:val="nil"/>
            </w:tcBorders>
          </w:tcPr>
          <w:p w14:paraId="021C615E" w14:textId="77777777" w:rsidR="00BC7E0B" w:rsidRDefault="00BC7E0B">
            <w:pPr>
              <w:spacing w:line="0" w:lineRule="atLeast"/>
              <w:jc w:val="right"/>
              <w:rPr>
                <w:szCs w:val="24"/>
              </w:rPr>
            </w:pPr>
          </w:p>
        </w:tc>
      </w:tr>
      <w:tr w:rsidR="00BC7E0B" w14:paraId="0DF5173B" w14:textId="77777777">
        <w:tc>
          <w:tcPr>
            <w:tcW w:w="1253" w:type="dxa"/>
            <w:tcBorders>
              <w:top w:val="nil"/>
              <w:left w:val="nil"/>
              <w:bottom w:val="nil"/>
              <w:right w:val="nil"/>
            </w:tcBorders>
            <w:vAlign w:val="center"/>
          </w:tcPr>
          <w:p w14:paraId="66F18CF0" w14:textId="77777777" w:rsidR="00BC7E0B" w:rsidRDefault="00BC7E0B">
            <w:pPr>
              <w:spacing w:line="0" w:lineRule="atLeast"/>
              <w:rPr>
                <w:szCs w:val="24"/>
              </w:rPr>
            </w:pPr>
          </w:p>
        </w:tc>
        <w:tc>
          <w:tcPr>
            <w:tcW w:w="1138" w:type="dxa"/>
            <w:tcBorders>
              <w:top w:val="nil"/>
              <w:left w:val="nil"/>
              <w:bottom w:val="nil"/>
              <w:right w:val="nil"/>
            </w:tcBorders>
          </w:tcPr>
          <w:p w14:paraId="5BB8BFAF" w14:textId="77777777" w:rsidR="00BC7E0B" w:rsidRDefault="004F115E">
            <w:pPr>
              <w:spacing w:line="0" w:lineRule="atLeast"/>
              <w:rPr>
                <w:szCs w:val="24"/>
              </w:rPr>
            </w:pPr>
            <w:r>
              <w:rPr>
                <w:rFonts w:ascii="Arial" w:hAnsi="Arial"/>
                <w:sz w:val="18"/>
                <w:szCs w:val="24"/>
              </w:rPr>
              <w:t>6.3.2</w:t>
            </w:r>
          </w:p>
        </w:tc>
        <w:tc>
          <w:tcPr>
            <w:tcW w:w="7373" w:type="dxa"/>
            <w:tcBorders>
              <w:top w:val="nil"/>
              <w:left w:val="nil"/>
              <w:bottom w:val="nil"/>
              <w:right w:val="nil"/>
            </w:tcBorders>
          </w:tcPr>
          <w:p w14:paraId="599E7703" w14:textId="77777777" w:rsidR="00BC7E0B" w:rsidRDefault="004F115E">
            <w:pPr>
              <w:spacing w:line="0" w:lineRule="atLeast"/>
              <w:rPr>
                <w:szCs w:val="24"/>
              </w:rPr>
            </w:pPr>
            <w:r>
              <w:rPr>
                <w:rFonts w:ascii="Arial" w:hAnsi="Arial"/>
                <w:sz w:val="18"/>
                <w:szCs w:val="24"/>
              </w:rPr>
              <w:t>Keuringen</w:t>
            </w:r>
          </w:p>
        </w:tc>
        <w:tc>
          <w:tcPr>
            <w:tcW w:w="1022" w:type="dxa"/>
            <w:tcBorders>
              <w:top w:val="nil"/>
              <w:left w:val="nil"/>
              <w:bottom w:val="nil"/>
              <w:right w:val="nil"/>
            </w:tcBorders>
          </w:tcPr>
          <w:p w14:paraId="2F489125" w14:textId="77777777" w:rsidR="00BC7E0B" w:rsidRDefault="00BC7E0B">
            <w:pPr>
              <w:spacing w:line="0" w:lineRule="atLeast"/>
              <w:jc w:val="right"/>
              <w:rPr>
                <w:szCs w:val="24"/>
              </w:rPr>
            </w:pPr>
          </w:p>
        </w:tc>
      </w:tr>
      <w:tr w:rsidR="00BC7E0B" w14:paraId="21F8017D" w14:textId="77777777">
        <w:tc>
          <w:tcPr>
            <w:tcW w:w="1253" w:type="dxa"/>
            <w:tcBorders>
              <w:top w:val="nil"/>
              <w:left w:val="nil"/>
              <w:bottom w:val="nil"/>
              <w:right w:val="nil"/>
            </w:tcBorders>
            <w:vAlign w:val="center"/>
          </w:tcPr>
          <w:p w14:paraId="0E88DD4C" w14:textId="77777777" w:rsidR="00BC7E0B" w:rsidRDefault="00BC7E0B">
            <w:pPr>
              <w:spacing w:line="0" w:lineRule="atLeast"/>
              <w:rPr>
                <w:szCs w:val="24"/>
              </w:rPr>
            </w:pPr>
          </w:p>
        </w:tc>
        <w:tc>
          <w:tcPr>
            <w:tcW w:w="1138" w:type="dxa"/>
            <w:tcBorders>
              <w:top w:val="nil"/>
              <w:left w:val="nil"/>
              <w:bottom w:val="nil"/>
              <w:right w:val="nil"/>
            </w:tcBorders>
          </w:tcPr>
          <w:p w14:paraId="339E5C31" w14:textId="77777777" w:rsidR="00BC7E0B" w:rsidRDefault="004F115E">
            <w:pPr>
              <w:spacing w:line="0" w:lineRule="atLeast"/>
              <w:rPr>
                <w:szCs w:val="24"/>
              </w:rPr>
            </w:pPr>
            <w:r>
              <w:rPr>
                <w:rFonts w:ascii="Arial" w:hAnsi="Arial"/>
                <w:sz w:val="18"/>
                <w:szCs w:val="24"/>
              </w:rPr>
              <w:t>6.3.3</w:t>
            </w:r>
          </w:p>
        </w:tc>
        <w:tc>
          <w:tcPr>
            <w:tcW w:w="7373" w:type="dxa"/>
            <w:tcBorders>
              <w:top w:val="nil"/>
              <w:left w:val="nil"/>
              <w:bottom w:val="nil"/>
              <w:right w:val="nil"/>
            </w:tcBorders>
          </w:tcPr>
          <w:p w14:paraId="5D438463" w14:textId="77777777" w:rsidR="00BC7E0B" w:rsidRDefault="004F115E">
            <w:pPr>
              <w:spacing w:line="0" w:lineRule="atLeast"/>
              <w:rPr>
                <w:szCs w:val="24"/>
              </w:rPr>
            </w:pPr>
            <w:r>
              <w:rPr>
                <w:rFonts w:ascii="Arial" w:hAnsi="Arial"/>
                <w:sz w:val="18"/>
                <w:szCs w:val="24"/>
              </w:rPr>
              <w:t>Uitvoeringsontwerp</w:t>
            </w:r>
          </w:p>
        </w:tc>
        <w:tc>
          <w:tcPr>
            <w:tcW w:w="1022" w:type="dxa"/>
            <w:tcBorders>
              <w:top w:val="nil"/>
              <w:left w:val="nil"/>
              <w:bottom w:val="nil"/>
              <w:right w:val="nil"/>
            </w:tcBorders>
          </w:tcPr>
          <w:p w14:paraId="023AB9D6" w14:textId="77777777" w:rsidR="00BC7E0B" w:rsidRDefault="00BC7E0B">
            <w:pPr>
              <w:spacing w:line="0" w:lineRule="atLeast"/>
              <w:jc w:val="right"/>
              <w:rPr>
                <w:szCs w:val="24"/>
              </w:rPr>
            </w:pPr>
          </w:p>
        </w:tc>
      </w:tr>
      <w:tr w:rsidR="00BC7E0B" w14:paraId="19034306" w14:textId="77777777">
        <w:tc>
          <w:tcPr>
            <w:tcW w:w="1253" w:type="dxa"/>
            <w:tcBorders>
              <w:top w:val="nil"/>
              <w:left w:val="nil"/>
              <w:bottom w:val="nil"/>
              <w:right w:val="nil"/>
            </w:tcBorders>
            <w:vAlign w:val="center"/>
          </w:tcPr>
          <w:p w14:paraId="425DDB79" w14:textId="77777777" w:rsidR="00BC7E0B" w:rsidRDefault="00BC7E0B">
            <w:pPr>
              <w:spacing w:line="0" w:lineRule="atLeast"/>
              <w:rPr>
                <w:szCs w:val="24"/>
              </w:rPr>
            </w:pPr>
          </w:p>
        </w:tc>
        <w:tc>
          <w:tcPr>
            <w:tcW w:w="1138" w:type="dxa"/>
            <w:tcBorders>
              <w:top w:val="nil"/>
              <w:left w:val="nil"/>
              <w:bottom w:val="nil"/>
              <w:right w:val="nil"/>
            </w:tcBorders>
          </w:tcPr>
          <w:p w14:paraId="25B9913E" w14:textId="77777777" w:rsidR="00BC7E0B" w:rsidRDefault="004F115E">
            <w:pPr>
              <w:spacing w:line="0" w:lineRule="atLeast"/>
              <w:rPr>
                <w:szCs w:val="24"/>
              </w:rPr>
            </w:pPr>
            <w:r>
              <w:rPr>
                <w:rFonts w:ascii="Arial" w:hAnsi="Arial"/>
                <w:sz w:val="18"/>
                <w:szCs w:val="24"/>
              </w:rPr>
              <w:t>6.3.4</w:t>
            </w:r>
          </w:p>
        </w:tc>
        <w:tc>
          <w:tcPr>
            <w:tcW w:w="7373" w:type="dxa"/>
            <w:tcBorders>
              <w:top w:val="nil"/>
              <w:left w:val="nil"/>
              <w:bottom w:val="nil"/>
              <w:right w:val="nil"/>
            </w:tcBorders>
          </w:tcPr>
          <w:p w14:paraId="5B05BAA8" w14:textId="77777777" w:rsidR="00BC7E0B" w:rsidRDefault="004F115E">
            <w:pPr>
              <w:spacing w:line="0" w:lineRule="atLeast"/>
              <w:rPr>
                <w:szCs w:val="24"/>
              </w:rPr>
            </w:pPr>
            <w:r>
              <w:rPr>
                <w:rFonts w:ascii="Arial" w:hAnsi="Arial"/>
                <w:sz w:val="18"/>
                <w:szCs w:val="24"/>
              </w:rPr>
              <w:t>Werkplannen</w:t>
            </w:r>
          </w:p>
        </w:tc>
        <w:tc>
          <w:tcPr>
            <w:tcW w:w="1022" w:type="dxa"/>
            <w:tcBorders>
              <w:top w:val="nil"/>
              <w:left w:val="nil"/>
              <w:bottom w:val="nil"/>
              <w:right w:val="nil"/>
            </w:tcBorders>
          </w:tcPr>
          <w:p w14:paraId="05D6B5A6" w14:textId="77777777" w:rsidR="00BC7E0B" w:rsidRDefault="00BC7E0B">
            <w:pPr>
              <w:spacing w:line="0" w:lineRule="atLeast"/>
              <w:jc w:val="right"/>
              <w:rPr>
                <w:szCs w:val="24"/>
              </w:rPr>
            </w:pPr>
          </w:p>
        </w:tc>
      </w:tr>
      <w:tr w:rsidR="00BC7E0B" w14:paraId="58F86CD6" w14:textId="77777777">
        <w:tc>
          <w:tcPr>
            <w:tcW w:w="1253" w:type="dxa"/>
            <w:tcBorders>
              <w:top w:val="nil"/>
              <w:left w:val="nil"/>
              <w:bottom w:val="nil"/>
              <w:right w:val="nil"/>
            </w:tcBorders>
            <w:vAlign w:val="center"/>
          </w:tcPr>
          <w:p w14:paraId="2D2F0CFB" w14:textId="77777777" w:rsidR="00BC7E0B" w:rsidRDefault="00BC7E0B">
            <w:pPr>
              <w:spacing w:line="0" w:lineRule="atLeast"/>
              <w:rPr>
                <w:szCs w:val="24"/>
              </w:rPr>
            </w:pPr>
          </w:p>
        </w:tc>
        <w:tc>
          <w:tcPr>
            <w:tcW w:w="1138" w:type="dxa"/>
            <w:tcBorders>
              <w:top w:val="nil"/>
              <w:left w:val="nil"/>
              <w:bottom w:val="nil"/>
              <w:right w:val="nil"/>
            </w:tcBorders>
          </w:tcPr>
          <w:p w14:paraId="0111BDD2" w14:textId="77777777" w:rsidR="00BC7E0B" w:rsidRDefault="004F115E">
            <w:pPr>
              <w:spacing w:line="0" w:lineRule="atLeast"/>
              <w:rPr>
                <w:szCs w:val="24"/>
              </w:rPr>
            </w:pPr>
            <w:r>
              <w:rPr>
                <w:rFonts w:ascii="Arial" w:hAnsi="Arial"/>
                <w:sz w:val="18"/>
                <w:szCs w:val="24"/>
              </w:rPr>
              <w:t>6.3.5</w:t>
            </w:r>
          </w:p>
        </w:tc>
        <w:tc>
          <w:tcPr>
            <w:tcW w:w="7373" w:type="dxa"/>
            <w:tcBorders>
              <w:top w:val="nil"/>
              <w:left w:val="nil"/>
              <w:bottom w:val="nil"/>
              <w:right w:val="nil"/>
            </w:tcBorders>
          </w:tcPr>
          <w:p w14:paraId="20ABE374" w14:textId="77777777" w:rsidR="00BC7E0B" w:rsidRDefault="004F115E">
            <w:pPr>
              <w:spacing w:line="0" w:lineRule="atLeast"/>
              <w:rPr>
                <w:szCs w:val="24"/>
              </w:rPr>
            </w:pPr>
            <w:r>
              <w:rPr>
                <w:rFonts w:ascii="Arial" w:hAnsi="Arial"/>
                <w:sz w:val="18"/>
                <w:szCs w:val="24"/>
              </w:rPr>
              <w:t>Opleverdossier en onderhoudstermijn</w:t>
            </w:r>
          </w:p>
        </w:tc>
        <w:tc>
          <w:tcPr>
            <w:tcW w:w="1022" w:type="dxa"/>
            <w:tcBorders>
              <w:top w:val="nil"/>
              <w:left w:val="nil"/>
              <w:bottom w:val="nil"/>
              <w:right w:val="nil"/>
            </w:tcBorders>
          </w:tcPr>
          <w:p w14:paraId="7D419B86" w14:textId="77777777" w:rsidR="00BC7E0B" w:rsidRDefault="00BC7E0B">
            <w:pPr>
              <w:spacing w:line="0" w:lineRule="atLeast"/>
              <w:jc w:val="right"/>
              <w:rPr>
                <w:szCs w:val="24"/>
              </w:rPr>
            </w:pPr>
          </w:p>
        </w:tc>
      </w:tr>
      <w:tr w:rsidR="00BC7E0B" w14:paraId="3FF6C38D" w14:textId="77777777">
        <w:tc>
          <w:tcPr>
            <w:tcW w:w="1253" w:type="dxa"/>
            <w:tcBorders>
              <w:top w:val="nil"/>
              <w:left w:val="nil"/>
              <w:bottom w:val="nil"/>
              <w:right w:val="nil"/>
            </w:tcBorders>
            <w:vAlign w:val="center"/>
          </w:tcPr>
          <w:p w14:paraId="4D74276E" w14:textId="77777777" w:rsidR="00BC7E0B" w:rsidRDefault="00BC7E0B">
            <w:pPr>
              <w:spacing w:line="0" w:lineRule="atLeast"/>
              <w:rPr>
                <w:szCs w:val="24"/>
              </w:rPr>
            </w:pPr>
          </w:p>
        </w:tc>
        <w:tc>
          <w:tcPr>
            <w:tcW w:w="1138" w:type="dxa"/>
            <w:tcBorders>
              <w:top w:val="nil"/>
              <w:left w:val="nil"/>
              <w:bottom w:val="nil"/>
              <w:right w:val="nil"/>
            </w:tcBorders>
          </w:tcPr>
          <w:p w14:paraId="7C19910E" w14:textId="77777777" w:rsidR="00BC7E0B" w:rsidRDefault="004F115E">
            <w:pPr>
              <w:spacing w:line="0" w:lineRule="atLeast"/>
              <w:rPr>
                <w:szCs w:val="24"/>
              </w:rPr>
            </w:pPr>
            <w:r>
              <w:rPr>
                <w:rFonts w:ascii="Arial" w:hAnsi="Arial"/>
                <w:sz w:val="18"/>
                <w:szCs w:val="24"/>
              </w:rPr>
              <w:t>6.3.6</w:t>
            </w:r>
          </w:p>
        </w:tc>
        <w:tc>
          <w:tcPr>
            <w:tcW w:w="7373" w:type="dxa"/>
            <w:tcBorders>
              <w:top w:val="nil"/>
              <w:left w:val="nil"/>
              <w:bottom w:val="nil"/>
              <w:right w:val="nil"/>
            </w:tcBorders>
          </w:tcPr>
          <w:p w14:paraId="7BDECE14" w14:textId="77777777" w:rsidR="00BC7E0B" w:rsidRDefault="004F115E">
            <w:pPr>
              <w:spacing w:line="0" w:lineRule="atLeast"/>
              <w:rPr>
                <w:szCs w:val="24"/>
              </w:rPr>
            </w:pPr>
            <w:r>
              <w:rPr>
                <w:rFonts w:ascii="Arial" w:hAnsi="Arial"/>
                <w:sz w:val="18"/>
                <w:szCs w:val="24"/>
              </w:rPr>
              <w:t>Eisen aan Realisatie</w:t>
            </w:r>
          </w:p>
        </w:tc>
        <w:tc>
          <w:tcPr>
            <w:tcW w:w="1022" w:type="dxa"/>
            <w:tcBorders>
              <w:top w:val="nil"/>
              <w:left w:val="nil"/>
              <w:bottom w:val="nil"/>
              <w:right w:val="nil"/>
            </w:tcBorders>
          </w:tcPr>
          <w:p w14:paraId="2D94C92E" w14:textId="77777777" w:rsidR="00BC7E0B" w:rsidRDefault="00BC7E0B">
            <w:pPr>
              <w:spacing w:line="0" w:lineRule="atLeast"/>
              <w:jc w:val="right"/>
              <w:rPr>
                <w:szCs w:val="24"/>
              </w:rPr>
            </w:pPr>
          </w:p>
        </w:tc>
      </w:tr>
      <w:tr w:rsidR="00BC7E0B" w14:paraId="7186F46E" w14:textId="77777777">
        <w:tc>
          <w:tcPr>
            <w:tcW w:w="1253" w:type="dxa"/>
            <w:tcBorders>
              <w:top w:val="nil"/>
              <w:left w:val="nil"/>
              <w:bottom w:val="nil"/>
              <w:right w:val="nil"/>
            </w:tcBorders>
            <w:vAlign w:val="center"/>
          </w:tcPr>
          <w:p w14:paraId="78B8C9E4" w14:textId="77777777" w:rsidR="00BC7E0B" w:rsidRDefault="00BC7E0B">
            <w:pPr>
              <w:spacing w:line="0" w:lineRule="atLeast"/>
              <w:rPr>
                <w:szCs w:val="24"/>
              </w:rPr>
            </w:pPr>
          </w:p>
        </w:tc>
        <w:tc>
          <w:tcPr>
            <w:tcW w:w="1138" w:type="dxa"/>
            <w:tcBorders>
              <w:top w:val="nil"/>
              <w:left w:val="nil"/>
              <w:bottom w:val="nil"/>
              <w:right w:val="nil"/>
            </w:tcBorders>
          </w:tcPr>
          <w:p w14:paraId="64262F94" w14:textId="77777777" w:rsidR="00BC7E0B" w:rsidRDefault="004F115E">
            <w:pPr>
              <w:spacing w:line="0" w:lineRule="atLeast"/>
              <w:rPr>
                <w:szCs w:val="24"/>
              </w:rPr>
            </w:pPr>
            <w:r>
              <w:rPr>
                <w:rFonts w:ascii="Arial" w:hAnsi="Arial"/>
                <w:sz w:val="18"/>
                <w:szCs w:val="24"/>
              </w:rPr>
              <w:t>6.4</w:t>
            </w:r>
          </w:p>
        </w:tc>
        <w:tc>
          <w:tcPr>
            <w:tcW w:w="7373" w:type="dxa"/>
            <w:tcBorders>
              <w:top w:val="nil"/>
              <w:left w:val="nil"/>
              <w:bottom w:val="nil"/>
              <w:right w:val="nil"/>
            </w:tcBorders>
          </w:tcPr>
          <w:p w14:paraId="27FC356E" w14:textId="77777777" w:rsidR="00BC7E0B" w:rsidRDefault="004F115E">
            <w:pPr>
              <w:spacing w:line="0" w:lineRule="atLeast"/>
              <w:rPr>
                <w:szCs w:val="24"/>
              </w:rPr>
            </w:pPr>
            <w:r>
              <w:rPr>
                <w:rFonts w:ascii="Arial" w:hAnsi="Arial"/>
                <w:sz w:val="18"/>
                <w:szCs w:val="24"/>
              </w:rPr>
              <w:t>Inkoopmanagement</w:t>
            </w:r>
          </w:p>
        </w:tc>
        <w:tc>
          <w:tcPr>
            <w:tcW w:w="1022" w:type="dxa"/>
            <w:tcBorders>
              <w:top w:val="nil"/>
              <w:left w:val="nil"/>
              <w:bottom w:val="nil"/>
              <w:right w:val="nil"/>
            </w:tcBorders>
          </w:tcPr>
          <w:p w14:paraId="119A8FAF" w14:textId="77777777" w:rsidR="00BC7E0B" w:rsidRDefault="00BC7E0B">
            <w:pPr>
              <w:spacing w:line="0" w:lineRule="atLeast"/>
              <w:jc w:val="right"/>
              <w:rPr>
                <w:szCs w:val="24"/>
              </w:rPr>
            </w:pPr>
          </w:p>
        </w:tc>
      </w:tr>
      <w:tr w:rsidR="00BC7E0B" w14:paraId="0CD8A400" w14:textId="77777777">
        <w:tc>
          <w:tcPr>
            <w:tcW w:w="1253" w:type="dxa"/>
            <w:tcBorders>
              <w:top w:val="nil"/>
              <w:left w:val="nil"/>
              <w:bottom w:val="nil"/>
              <w:right w:val="nil"/>
            </w:tcBorders>
            <w:vAlign w:val="center"/>
          </w:tcPr>
          <w:p w14:paraId="615C0137" w14:textId="77777777" w:rsidR="00BC7E0B" w:rsidRDefault="00BC7E0B">
            <w:pPr>
              <w:spacing w:line="0" w:lineRule="atLeast"/>
              <w:rPr>
                <w:szCs w:val="24"/>
              </w:rPr>
            </w:pPr>
          </w:p>
        </w:tc>
        <w:tc>
          <w:tcPr>
            <w:tcW w:w="1138" w:type="dxa"/>
            <w:tcBorders>
              <w:top w:val="nil"/>
              <w:left w:val="nil"/>
              <w:bottom w:val="nil"/>
              <w:right w:val="nil"/>
            </w:tcBorders>
          </w:tcPr>
          <w:p w14:paraId="21A7927E" w14:textId="77777777" w:rsidR="00BC7E0B" w:rsidRDefault="004F115E">
            <w:pPr>
              <w:spacing w:line="0" w:lineRule="atLeast"/>
              <w:rPr>
                <w:szCs w:val="24"/>
              </w:rPr>
            </w:pPr>
            <w:r>
              <w:rPr>
                <w:rFonts w:ascii="Arial" w:hAnsi="Arial"/>
                <w:sz w:val="18"/>
                <w:szCs w:val="24"/>
              </w:rPr>
              <w:t>6.4.1</w:t>
            </w:r>
          </w:p>
        </w:tc>
        <w:tc>
          <w:tcPr>
            <w:tcW w:w="7373" w:type="dxa"/>
            <w:tcBorders>
              <w:top w:val="nil"/>
              <w:left w:val="nil"/>
              <w:bottom w:val="nil"/>
              <w:right w:val="nil"/>
            </w:tcBorders>
          </w:tcPr>
          <w:p w14:paraId="34ABBAC0" w14:textId="77777777" w:rsidR="00BC7E0B" w:rsidRDefault="004F115E">
            <w:pPr>
              <w:spacing w:line="0" w:lineRule="atLeast"/>
              <w:rPr>
                <w:szCs w:val="24"/>
              </w:rPr>
            </w:pPr>
            <w:r>
              <w:rPr>
                <w:rFonts w:ascii="Arial" w:hAnsi="Arial"/>
                <w:sz w:val="18"/>
                <w:szCs w:val="24"/>
              </w:rPr>
              <w:t>Inkoopmanagement</w:t>
            </w:r>
          </w:p>
        </w:tc>
        <w:tc>
          <w:tcPr>
            <w:tcW w:w="1022" w:type="dxa"/>
            <w:tcBorders>
              <w:top w:val="nil"/>
              <w:left w:val="nil"/>
              <w:bottom w:val="nil"/>
              <w:right w:val="nil"/>
            </w:tcBorders>
          </w:tcPr>
          <w:p w14:paraId="3B281C76" w14:textId="77777777" w:rsidR="00BC7E0B" w:rsidRDefault="00BC7E0B">
            <w:pPr>
              <w:spacing w:line="0" w:lineRule="atLeast"/>
              <w:jc w:val="right"/>
              <w:rPr>
                <w:szCs w:val="24"/>
              </w:rPr>
            </w:pPr>
          </w:p>
        </w:tc>
      </w:tr>
      <w:tr w:rsidR="00BC7E0B" w14:paraId="7A2EB85D" w14:textId="77777777">
        <w:tc>
          <w:tcPr>
            <w:tcW w:w="1253" w:type="dxa"/>
            <w:tcBorders>
              <w:top w:val="nil"/>
              <w:left w:val="nil"/>
              <w:bottom w:val="nil"/>
              <w:right w:val="nil"/>
            </w:tcBorders>
            <w:vAlign w:val="center"/>
          </w:tcPr>
          <w:p w14:paraId="6E185243" w14:textId="77777777" w:rsidR="00BC7E0B" w:rsidRDefault="00BC7E0B">
            <w:pPr>
              <w:spacing w:line="0" w:lineRule="atLeast"/>
              <w:rPr>
                <w:szCs w:val="24"/>
              </w:rPr>
            </w:pPr>
          </w:p>
        </w:tc>
        <w:tc>
          <w:tcPr>
            <w:tcW w:w="1138" w:type="dxa"/>
            <w:tcBorders>
              <w:top w:val="nil"/>
              <w:left w:val="nil"/>
              <w:bottom w:val="nil"/>
              <w:right w:val="nil"/>
            </w:tcBorders>
          </w:tcPr>
          <w:p w14:paraId="3618D25F" w14:textId="77777777" w:rsidR="00BC7E0B" w:rsidRDefault="004F115E">
            <w:pPr>
              <w:spacing w:line="0" w:lineRule="atLeast"/>
              <w:rPr>
                <w:szCs w:val="24"/>
              </w:rPr>
            </w:pPr>
            <w:r>
              <w:rPr>
                <w:rFonts w:ascii="Arial" w:hAnsi="Arial"/>
                <w:sz w:val="18"/>
                <w:szCs w:val="24"/>
              </w:rPr>
              <w:t>6.5</w:t>
            </w:r>
          </w:p>
        </w:tc>
        <w:tc>
          <w:tcPr>
            <w:tcW w:w="7373" w:type="dxa"/>
            <w:tcBorders>
              <w:top w:val="nil"/>
              <w:left w:val="nil"/>
              <w:bottom w:val="nil"/>
              <w:right w:val="nil"/>
            </w:tcBorders>
          </w:tcPr>
          <w:p w14:paraId="714B4E11" w14:textId="77777777" w:rsidR="00BC7E0B" w:rsidRDefault="004F115E">
            <w:pPr>
              <w:spacing w:line="0" w:lineRule="atLeast"/>
              <w:rPr>
                <w:szCs w:val="24"/>
              </w:rPr>
            </w:pPr>
            <w:r>
              <w:rPr>
                <w:rFonts w:ascii="Arial" w:hAnsi="Arial"/>
                <w:sz w:val="18"/>
                <w:szCs w:val="24"/>
              </w:rPr>
              <w:t>Projectbeheersing</w:t>
            </w:r>
          </w:p>
        </w:tc>
        <w:tc>
          <w:tcPr>
            <w:tcW w:w="1022" w:type="dxa"/>
            <w:tcBorders>
              <w:top w:val="nil"/>
              <w:left w:val="nil"/>
              <w:bottom w:val="nil"/>
              <w:right w:val="nil"/>
            </w:tcBorders>
          </w:tcPr>
          <w:p w14:paraId="70FECDEC" w14:textId="77777777" w:rsidR="00BC7E0B" w:rsidRDefault="00BC7E0B">
            <w:pPr>
              <w:spacing w:line="0" w:lineRule="atLeast"/>
              <w:jc w:val="right"/>
              <w:rPr>
                <w:szCs w:val="24"/>
              </w:rPr>
            </w:pPr>
          </w:p>
        </w:tc>
      </w:tr>
      <w:tr w:rsidR="00BC7E0B" w14:paraId="7CEA20D3" w14:textId="77777777">
        <w:tc>
          <w:tcPr>
            <w:tcW w:w="1253" w:type="dxa"/>
            <w:tcBorders>
              <w:top w:val="nil"/>
              <w:left w:val="nil"/>
              <w:bottom w:val="nil"/>
              <w:right w:val="nil"/>
            </w:tcBorders>
            <w:vAlign w:val="center"/>
          </w:tcPr>
          <w:p w14:paraId="6D63BBB2" w14:textId="77777777" w:rsidR="00BC7E0B" w:rsidRDefault="00BC7E0B">
            <w:pPr>
              <w:spacing w:line="0" w:lineRule="atLeast"/>
              <w:rPr>
                <w:szCs w:val="24"/>
              </w:rPr>
            </w:pPr>
          </w:p>
        </w:tc>
        <w:tc>
          <w:tcPr>
            <w:tcW w:w="1138" w:type="dxa"/>
            <w:tcBorders>
              <w:top w:val="nil"/>
              <w:left w:val="nil"/>
              <w:bottom w:val="nil"/>
              <w:right w:val="nil"/>
            </w:tcBorders>
          </w:tcPr>
          <w:p w14:paraId="26249BDE" w14:textId="77777777" w:rsidR="00BC7E0B" w:rsidRDefault="004F115E">
            <w:pPr>
              <w:spacing w:line="0" w:lineRule="atLeast"/>
              <w:rPr>
                <w:szCs w:val="24"/>
              </w:rPr>
            </w:pPr>
            <w:r>
              <w:rPr>
                <w:rFonts w:ascii="Arial" w:hAnsi="Arial"/>
                <w:sz w:val="18"/>
                <w:szCs w:val="24"/>
              </w:rPr>
              <w:t>6.5.1</w:t>
            </w:r>
          </w:p>
        </w:tc>
        <w:tc>
          <w:tcPr>
            <w:tcW w:w="7373" w:type="dxa"/>
            <w:tcBorders>
              <w:top w:val="nil"/>
              <w:left w:val="nil"/>
              <w:bottom w:val="nil"/>
              <w:right w:val="nil"/>
            </w:tcBorders>
          </w:tcPr>
          <w:p w14:paraId="657C6565" w14:textId="77777777" w:rsidR="00BC7E0B" w:rsidRDefault="004F115E">
            <w:pPr>
              <w:spacing w:line="0" w:lineRule="atLeast"/>
              <w:rPr>
                <w:szCs w:val="24"/>
              </w:rPr>
            </w:pPr>
            <w:r>
              <w:rPr>
                <w:rFonts w:ascii="Arial" w:hAnsi="Arial"/>
                <w:sz w:val="18"/>
                <w:szCs w:val="24"/>
              </w:rPr>
              <w:t>Planning</w:t>
            </w:r>
          </w:p>
        </w:tc>
        <w:tc>
          <w:tcPr>
            <w:tcW w:w="1022" w:type="dxa"/>
            <w:tcBorders>
              <w:top w:val="nil"/>
              <w:left w:val="nil"/>
              <w:bottom w:val="nil"/>
              <w:right w:val="nil"/>
            </w:tcBorders>
          </w:tcPr>
          <w:p w14:paraId="704AB40C" w14:textId="77777777" w:rsidR="00BC7E0B" w:rsidRDefault="00BC7E0B">
            <w:pPr>
              <w:spacing w:line="0" w:lineRule="atLeast"/>
              <w:jc w:val="right"/>
              <w:rPr>
                <w:szCs w:val="24"/>
              </w:rPr>
            </w:pPr>
          </w:p>
        </w:tc>
      </w:tr>
      <w:tr w:rsidR="00BC7E0B" w14:paraId="35BEEF8A" w14:textId="77777777">
        <w:tc>
          <w:tcPr>
            <w:tcW w:w="1253" w:type="dxa"/>
            <w:tcBorders>
              <w:top w:val="nil"/>
              <w:left w:val="nil"/>
              <w:bottom w:val="nil"/>
              <w:right w:val="nil"/>
            </w:tcBorders>
            <w:vAlign w:val="center"/>
          </w:tcPr>
          <w:p w14:paraId="3CFA3138" w14:textId="77777777" w:rsidR="00BC7E0B" w:rsidRDefault="00BC7E0B">
            <w:pPr>
              <w:spacing w:line="0" w:lineRule="atLeast"/>
              <w:rPr>
                <w:szCs w:val="24"/>
              </w:rPr>
            </w:pPr>
          </w:p>
        </w:tc>
        <w:tc>
          <w:tcPr>
            <w:tcW w:w="1138" w:type="dxa"/>
            <w:tcBorders>
              <w:top w:val="nil"/>
              <w:left w:val="nil"/>
              <w:bottom w:val="nil"/>
              <w:right w:val="nil"/>
            </w:tcBorders>
          </w:tcPr>
          <w:p w14:paraId="653F00D7" w14:textId="77777777" w:rsidR="00BC7E0B" w:rsidRDefault="004F115E">
            <w:pPr>
              <w:spacing w:line="0" w:lineRule="atLeast"/>
              <w:rPr>
                <w:szCs w:val="24"/>
              </w:rPr>
            </w:pPr>
            <w:r>
              <w:rPr>
                <w:rFonts w:ascii="Arial" w:hAnsi="Arial"/>
                <w:sz w:val="18"/>
                <w:szCs w:val="24"/>
              </w:rPr>
              <w:t>6.5.2</w:t>
            </w:r>
          </w:p>
        </w:tc>
        <w:tc>
          <w:tcPr>
            <w:tcW w:w="7373" w:type="dxa"/>
            <w:tcBorders>
              <w:top w:val="nil"/>
              <w:left w:val="nil"/>
              <w:bottom w:val="nil"/>
              <w:right w:val="nil"/>
            </w:tcBorders>
          </w:tcPr>
          <w:p w14:paraId="3D102D98" w14:textId="77777777" w:rsidR="00BC7E0B" w:rsidRDefault="004F115E">
            <w:pPr>
              <w:spacing w:line="0" w:lineRule="atLeast"/>
              <w:rPr>
                <w:szCs w:val="24"/>
              </w:rPr>
            </w:pPr>
            <w:r>
              <w:rPr>
                <w:rFonts w:ascii="Arial" w:hAnsi="Arial"/>
                <w:sz w:val="18"/>
                <w:szCs w:val="24"/>
              </w:rPr>
              <w:t>Risicomanagement</w:t>
            </w:r>
          </w:p>
        </w:tc>
        <w:tc>
          <w:tcPr>
            <w:tcW w:w="1022" w:type="dxa"/>
            <w:tcBorders>
              <w:top w:val="nil"/>
              <w:left w:val="nil"/>
              <w:bottom w:val="nil"/>
              <w:right w:val="nil"/>
            </w:tcBorders>
          </w:tcPr>
          <w:p w14:paraId="30B1F2DE" w14:textId="77777777" w:rsidR="00BC7E0B" w:rsidRDefault="00BC7E0B">
            <w:pPr>
              <w:spacing w:line="0" w:lineRule="atLeast"/>
              <w:jc w:val="right"/>
              <w:rPr>
                <w:szCs w:val="24"/>
              </w:rPr>
            </w:pPr>
          </w:p>
        </w:tc>
      </w:tr>
      <w:tr w:rsidR="00BC7E0B" w14:paraId="3E6394E2" w14:textId="77777777">
        <w:tc>
          <w:tcPr>
            <w:tcW w:w="1253" w:type="dxa"/>
            <w:tcBorders>
              <w:top w:val="nil"/>
              <w:left w:val="nil"/>
              <w:bottom w:val="nil"/>
              <w:right w:val="nil"/>
            </w:tcBorders>
            <w:vAlign w:val="center"/>
          </w:tcPr>
          <w:p w14:paraId="78F84025" w14:textId="77777777" w:rsidR="00BC7E0B" w:rsidRDefault="00BC7E0B">
            <w:pPr>
              <w:spacing w:line="0" w:lineRule="atLeast"/>
              <w:rPr>
                <w:szCs w:val="24"/>
              </w:rPr>
            </w:pPr>
          </w:p>
        </w:tc>
        <w:tc>
          <w:tcPr>
            <w:tcW w:w="1138" w:type="dxa"/>
            <w:tcBorders>
              <w:top w:val="nil"/>
              <w:left w:val="nil"/>
              <w:bottom w:val="nil"/>
              <w:right w:val="nil"/>
            </w:tcBorders>
          </w:tcPr>
          <w:p w14:paraId="66C1C26D" w14:textId="77777777" w:rsidR="00BC7E0B" w:rsidRDefault="004F115E">
            <w:pPr>
              <w:spacing w:line="0" w:lineRule="atLeast"/>
              <w:rPr>
                <w:szCs w:val="24"/>
              </w:rPr>
            </w:pPr>
            <w:r>
              <w:rPr>
                <w:rFonts w:ascii="Arial" w:hAnsi="Arial"/>
                <w:sz w:val="18"/>
                <w:szCs w:val="24"/>
              </w:rPr>
              <w:t>6.5.3</w:t>
            </w:r>
          </w:p>
        </w:tc>
        <w:tc>
          <w:tcPr>
            <w:tcW w:w="7373" w:type="dxa"/>
            <w:tcBorders>
              <w:top w:val="nil"/>
              <w:left w:val="nil"/>
              <w:bottom w:val="nil"/>
              <w:right w:val="nil"/>
            </w:tcBorders>
          </w:tcPr>
          <w:p w14:paraId="324CBA86" w14:textId="77777777" w:rsidR="00BC7E0B" w:rsidRDefault="004F115E">
            <w:pPr>
              <w:spacing w:line="0" w:lineRule="atLeast"/>
              <w:rPr>
                <w:szCs w:val="24"/>
              </w:rPr>
            </w:pPr>
            <w:r>
              <w:rPr>
                <w:rFonts w:ascii="Arial" w:hAnsi="Arial"/>
                <w:sz w:val="18"/>
                <w:szCs w:val="24"/>
              </w:rPr>
              <w:t>Financien</w:t>
            </w:r>
          </w:p>
        </w:tc>
        <w:tc>
          <w:tcPr>
            <w:tcW w:w="1022" w:type="dxa"/>
            <w:tcBorders>
              <w:top w:val="nil"/>
              <w:left w:val="nil"/>
              <w:bottom w:val="nil"/>
              <w:right w:val="nil"/>
            </w:tcBorders>
          </w:tcPr>
          <w:p w14:paraId="449C61E0" w14:textId="77777777" w:rsidR="00BC7E0B" w:rsidRDefault="00BC7E0B">
            <w:pPr>
              <w:spacing w:line="0" w:lineRule="atLeast"/>
              <w:jc w:val="right"/>
              <w:rPr>
                <w:szCs w:val="24"/>
              </w:rPr>
            </w:pPr>
          </w:p>
        </w:tc>
      </w:tr>
      <w:tr w:rsidR="00BC7E0B" w14:paraId="2479A610" w14:textId="77777777">
        <w:tc>
          <w:tcPr>
            <w:tcW w:w="1253" w:type="dxa"/>
            <w:tcBorders>
              <w:top w:val="nil"/>
              <w:left w:val="nil"/>
              <w:bottom w:val="nil"/>
              <w:right w:val="nil"/>
            </w:tcBorders>
            <w:vAlign w:val="center"/>
          </w:tcPr>
          <w:p w14:paraId="0D537906" w14:textId="77777777" w:rsidR="00BC7E0B" w:rsidRDefault="00BC7E0B">
            <w:pPr>
              <w:spacing w:line="0" w:lineRule="atLeast"/>
              <w:rPr>
                <w:szCs w:val="24"/>
              </w:rPr>
            </w:pPr>
          </w:p>
        </w:tc>
        <w:tc>
          <w:tcPr>
            <w:tcW w:w="1138" w:type="dxa"/>
            <w:tcBorders>
              <w:top w:val="nil"/>
              <w:left w:val="nil"/>
              <w:bottom w:val="nil"/>
              <w:right w:val="nil"/>
            </w:tcBorders>
          </w:tcPr>
          <w:p w14:paraId="56568344" w14:textId="77777777" w:rsidR="00BC7E0B" w:rsidRDefault="004F115E">
            <w:pPr>
              <w:spacing w:line="0" w:lineRule="atLeast"/>
              <w:rPr>
                <w:szCs w:val="24"/>
              </w:rPr>
            </w:pPr>
            <w:r>
              <w:rPr>
                <w:rFonts w:ascii="Arial" w:hAnsi="Arial"/>
                <w:sz w:val="18"/>
                <w:szCs w:val="24"/>
              </w:rPr>
              <w:t>6.5.4</w:t>
            </w:r>
          </w:p>
        </w:tc>
        <w:tc>
          <w:tcPr>
            <w:tcW w:w="7373" w:type="dxa"/>
            <w:tcBorders>
              <w:top w:val="nil"/>
              <w:left w:val="nil"/>
              <w:bottom w:val="nil"/>
              <w:right w:val="nil"/>
            </w:tcBorders>
          </w:tcPr>
          <w:p w14:paraId="4FF6A85C" w14:textId="77777777" w:rsidR="00BC7E0B" w:rsidRDefault="004F115E">
            <w:pPr>
              <w:spacing w:line="0" w:lineRule="atLeast"/>
              <w:rPr>
                <w:szCs w:val="24"/>
              </w:rPr>
            </w:pPr>
            <w:r>
              <w:rPr>
                <w:rFonts w:ascii="Arial" w:hAnsi="Arial"/>
                <w:sz w:val="18"/>
                <w:szCs w:val="24"/>
              </w:rPr>
              <w:t>Termijnstaat</w:t>
            </w:r>
          </w:p>
        </w:tc>
        <w:tc>
          <w:tcPr>
            <w:tcW w:w="1022" w:type="dxa"/>
            <w:tcBorders>
              <w:top w:val="nil"/>
              <w:left w:val="nil"/>
              <w:bottom w:val="nil"/>
              <w:right w:val="nil"/>
            </w:tcBorders>
          </w:tcPr>
          <w:p w14:paraId="44A5B766" w14:textId="77777777" w:rsidR="00BC7E0B" w:rsidRDefault="00BC7E0B">
            <w:pPr>
              <w:spacing w:line="0" w:lineRule="atLeast"/>
              <w:jc w:val="right"/>
              <w:rPr>
                <w:szCs w:val="24"/>
              </w:rPr>
            </w:pPr>
          </w:p>
        </w:tc>
      </w:tr>
      <w:tr w:rsidR="00BC7E0B" w14:paraId="3C1AAAAF" w14:textId="77777777">
        <w:tc>
          <w:tcPr>
            <w:tcW w:w="1253" w:type="dxa"/>
            <w:tcBorders>
              <w:top w:val="nil"/>
              <w:left w:val="nil"/>
              <w:bottom w:val="nil"/>
              <w:right w:val="nil"/>
            </w:tcBorders>
            <w:vAlign w:val="center"/>
          </w:tcPr>
          <w:p w14:paraId="69E47DC4" w14:textId="77777777" w:rsidR="00BC7E0B" w:rsidRDefault="00BC7E0B">
            <w:pPr>
              <w:spacing w:line="0" w:lineRule="atLeast"/>
              <w:rPr>
                <w:szCs w:val="24"/>
              </w:rPr>
            </w:pPr>
          </w:p>
        </w:tc>
        <w:tc>
          <w:tcPr>
            <w:tcW w:w="1138" w:type="dxa"/>
            <w:tcBorders>
              <w:top w:val="nil"/>
              <w:left w:val="nil"/>
              <w:bottom w:val="nil"/>
              <w:right w:val="nil"/>
            </w:tcBorders>
          </w:tcPr>
          <w:p w14:paraId="7DB9ACC1" w14:textId="77777777" w:rsidR="00BC7E0B" w:rsidRDefault="004F115E">
            <w:pPr>
              <w:spacing w:line="0" w:lineRule="atLeast"/>
              <w:rPr>
                <w:szCs w:val="24"/>
              </w:rPr>
            </w:pPr>
            <w:r>
              <w:rPr>
                <w:rFonts w:ascii="Arial" w:hAnsi="Arial"/>
                <w:sz w:val="18"/>
                <w:szCs w:val="24"/>
              </w:rPr>
              <w:t>6.6</w:t>
            </w:r>
          </w:p>
        </w:tc>
        <w:tc>
          <w:tcPr>
            <w:tcW w:w="7373" w:type="dxa"/>
            <w:tcBorders>
              <w:top w:val="nil"/>
              <w:left w:val="nil"/>
              <w:bottom w:val="nil"/>
              <w:right w:val="nil"/>
            </w:tcBorders>
          </w:tcPr>
          <w:p w14:paraId="57255F2C" w14:textId="77777777" w:rsidR="00BC7E0B" w:rsidRDefault="004F115E">
            <w:pPr>
              <w:spacing w:line="0" w:lineRule="atLeast"/>
              <w:rPr>
                <w:szCs w:val="24"/>
              </w:rPr>
            </w:pPr>
            <w:r>
              <w:rPr>
                <w:rFonts w:ascii="Arial" w:hAnsi="Arial"/>
                <w:sz w:val="18"/>
                <w:szCs w:val="24"/>
              </w:rPr>
              <w:t>Projectondersteuning</w:t>
            </w:r>
          </w:p>
        </w:tc>
        <w:tc>
          <w:tcPr>
            <w:tcW w:w="1022" w:type="dxa"/>
            <w:tcBorders>
              <w:top w:val="nil"/>
              <w:left w:val="nil"/>
              <w:bottom w:val="nil"/>
              <w:right w:val="nil"/>
            </w:tcBorders>
          </w:tcPr>
          <w:p w14:paraId="4FC10CF3" w14:textId="77777777" w:rsidR="00BC7E0B" w:rsidRDefault="00BC7E0B">
            <w:pPr>
              <w:spacing w:line="0" w:lineRule="atLeast"/>
              <w:jc w:val="right"/>
              <w:rPr>
                <w:szCs w:val="24"/>
              </w:rPr>
            </w:pPr>
          </w:p>
        </w:tc>
      </w:tr>
      <w:tr w:rsidR="00BC7E0B" w14:paraId="6251F275" w14:textId="77777777">
        <w:tc>
          <w:tcPr>
            <w:tcW w:w="1253" w:type="dxa"/>
            <w:tcBorders>
              <w:top w:val="nil"/>
              <w:left w:val="nil"/>
              <w:bottom w:val="nil"/>
              <w:right w:val="nil"/>
            </w:tcBorders>
            <w:vAlign w:val="center"/>
          </w:tcPr>
          <w:p w14:paraId="6612BE55" w14:textId="77777777" w:rsidR="00BC7E0B" w:rsidRDefault="00BC7E0B">
            <w:pPr>
              <w:spacing w:line="0" w:lineRule="atLeast"/>
              <w:rPr>
                <w:szCs w:val="24"/>
              </w:rPr>
            </w:pPr>
          </w:p>
        </w:tc>
        <w:tc>
          <w:tcPr>
            <w:tcW w:w="1138" w:type="dxa"/>
            <w:tcBorders>
              <w:top w:val="nil"/>
              <w:left w:val="nil"/>
              <w:bottom w:val="nil"/>
              <w:right w:val="nil"/>
            </w:tcBorders>
          </w:tcPr>
          <w:p w14:paraId="781CBD02" w14:textId="77777777" w:rsidR="00BC7E0B" w:rsidRDefault="004F115E">
            <w:pPr>
              <w:spacing w:line="0" w:lineRule="atLeast"/>
              <w:rPr>
                <w:szCs w:val="24"/>
              </w:rPr>
            </w:pPr>
            <w:r>
              <w:rPr>
                <w:rFonts w:ascii="Arial" w:hAnsi="Arial"/>
                <w:sz w:val="18"/>
                <w:szCs w:val="24"/>
              </w:rPr>
              <w:t>6.6.1</w:t>
            </w:r>
          </w:p>
        </w:tc>
        <w:tc>
          <w:tcPr>
            <w:tcW w:w="7373" w:type="dxa"/>
            <w:tcBorders>
              <w:top w:val="nil"/>
              <w:left w:val="nil"/>
              <w:bottom w:val="nil"/>
              <w:right w:val="nil"/>
            </w:tcBorders>
          </w:tcPr>
          <w:p w14:paraId="018BF8C8" w14:textId="77777777" w:rsidR="00BC7E0B" w:rsidRDefault="004F115E">
            <w:pPr>
              <w:spacing w:line="0" w:lineRule="atLeast"/>
              <w:rPr>
                <w:szCs w:val="24"/>
              </w:rPr>
            </w:pPr>
            <w:r>
              <w:rPr>
                <w:rFonts w:ascii="Arial" w:hAnsi="Arial"/>
                <w:sz w:val="18"/>
                <w:szCs w:val="24"/>
              </w:rPr>
              <w:t>Kwaliteitsmanagement</w:t>
            </w:r>
          </w:p>
        </w:tc>
        <w:tc>
          <w:tcPr>
            <w:tcW w:w="1022" w:type="dxa"/>
            <w:tcBorders>
              <w:top w:val="nil"/>
              <w:left w:val="nil"/>
              <w:bottom w:val="nil"/>
              <w:right w:val="nil"/>
            </w:tcBorders>
          </w:tcPr>
          <w:p w14:paraId="71D3B84A" w14:textId="77777777" w:rsidR="00BC7E0B" w:rsidRDefault="00BC7E0B">
            <w:pPr>
              <w:spacing w:line="0" w:lineRule="atLeast"/>
              <w:jc w:val="right"/>
              <w:rPr>
                <w:szCs w:val="24"/>
              </w:rPr>
            </w:pPr>
          </w:p>
        </w:tc>
      </w:tr>
      <w:tr w:rsidR="00BC7E0B" w14:paraId="5C79C5FC" w14:textId="77777777">
        <w:tc>
          <w:tcPr>
            <w:tcW w:w="1253" w:type="dxa"/>
            <w:tcBorders>
              <w:top w:val="nil"/>
              <w:left w:val="nil"/>
              <w:bottom w:val="nil"/>
              <w:right w:val="nil"/>
            </w:tcBorders>
            <w:vAlign w:val="center"/>
          </w:tcPr>
          <w:p w14:paraId="7CCF5661" w14:textId="77777777" w:rsidR="00BC7E0B" w:rsidRDefault="00BC7E0B">
            <w:pPr>
              <w:spacing w:line="0" w:lineRule="atLeast"/>
              <w:rPr>
                <w:szCs w:val="24"/>
              </w:rPr>
            </w:pPr>
          </w:p>
        </w:tc>
        <w:tc>
          <w:tcPr>
            <w:tcW w:w="1138" w:type="dxa"/>
            <w:tcBorders>
              <w:top w:val="nil"/>
              <w:left w:val="nil"/>
              <w:bottom w:val="nil"/>
              <w:right w:val="nil"/>
            </w:tcBorders>
          </w:tcPr>
          <w:p w14:paraId="3931CC50" w14:textId="77777777" w:rsidR="00BC7E0B" w:rsidRDefault="004F115E">
            <w:pPr>
              <w:spacing w:line="0" w:lineRule="atLeast"/>
              <w:rPr>
                <w:szCs w:val="24"/>
              </w:rPr>
            </w:pPr>
            <w:r>
              <w:rPr>
                <w:rFonts w:ascii="Arial" w:hAnsi="Arial"/>
                <w:sz w:val="18"/>
                <w:szCs w:val="24"/>
              </w:rPr>
              <w:t>6.6.2</w:t>
            </w:r>
          </w:p>
        </w:tc>
        <w:tc>
          <w:tcPr>
            <w:tcW w:w="7373" w:type="dxa"/>
            <w:tcBorders>
              <w:top w:val="nil"/>
              <w:left w:val="nil"/>
              <w:bottom w:val="nil"/>
              <w:right w:val="nil"/>
            </w:tcBorders>
          </w:tcPr>
          <w:p w14:paraId="4677E351" w14:textId="77777777" w:rsidR="00BC7E0B" w:rsidRDefault="004F115E">
            <w:pPr>
              <w:spacing w:line="0" w:lineRule="atLeast"/>
              <w:rPr>
                <w:szCs w:val="24"/>
              </w:rPr>
            </w:pPr>
            <w:r>
              <w:rPr>
                <w:rFonts w:ascii="Arial" w:hAnsi="Arial"/>
                <w:sz w:val="18"/>
                <w:szCs w:val="24"/>
              </w:rPr>
              <w:t>V&amp;G plan</w:t>
            </w:r>
          </w:p>
        </w:tc>
        <w:tc>
          <w:tcPr>
            <w:tcW w:w="1022" w:type="dxa"/>
            <w:tcBorders>
              <w:top w:val="nil"/>
              <w:left w:val="nil"/>
              <w:bottom w:val="nil"/>
              <w:right w:val="nil"/>
            </w:tcBorders>
          </w:tcPr>
          <w:p w14:paraId="0058747E" w14:textId="77777777" w:rsidR="00BC7E0B" w:rsidRDefault="00BC7E0B">
            <w:pPr>
              <w:spacing w:line="0" w:lineRule="atLeast"/>
              <w:jc w:val="right"/>
              <w:rPr>
                <w:szCs w:val="24"/>
              </w:rPr>
            </w:pPr>
          </w:p>
        </w:tc>
      </w:tr>
      <w:tr w:rsidR="00BC7E0B" w14:paraId="14BC15C9" w14:textId="77777777">
        <w:tc>
          <w:tcPr>
            <w:tcW w:w="1253" w:type="dxa"/>
            <w:tcBorders>
              <w:top w:val="nil"/>
              <w:left w:val="nil"/>
              <w:bottom w:val="nil"/>
              <w:right w:val="nil"/>
            </w:tcBorders>
            <w:vAlign w:val="center"/>
          </w:tcPr>
          <w:p w14:paraId="46AD47F0" w14:textId="77777777" w:rsidR="00BC7E0B" w:rsidRDefault="00BC7E0B">
            <w:pPr>
              <w:spacing w:line="0" w:lineRule="atLeast"/>
              <w:rPr>
                <w:szCs w:val="24"/>
              </w:rPr>
            </w:pPr>
          </w:p>
        </w:tc>
        <w:tc>
          <w:tcPr>
            <w:tcW w:w="1138" w:type="dxa"/>
            <w:tcBorders>
              <w:top w:val="nil"/>
              <w:left w:val="nil"/>
              <w:bottom w:val="nil"/>
              <w:right w:val="nil"/>
            </w:tcBorders>
          </w:tcPr>
          <w:p w14:paraId="00AD9FED" w14:textId="77777777" w:rsidR="00BC7E0B" w:rsidRDefault="004F115E">
            <w:pPr>
              <w:spacing w:line="0" w:lineRule="atLeast"/>
              <w:rPr>
                <w:szCs w:val="24"/>
              </w:rPr>
            </w:pPr>
            <w:r>
              <w:rPr>
                <w:rFonts w:ascii="Arial" w:hAnsi="Arial"/>
                <w:sz w:val="18"/>
                <w:szCs w:val="24"/>
              </w:rPr>
              <w:t>6.6.3</w:t>
            </w:r>
          </w:p>
        </w:tc>
        <w:tc>
          <w:tcPr>
            <w:tcW w:w="7373" w:type="dxa"/>
            <w:tcBorders>
              <w:top w:val="nil"/>
              <w:left w:val="nil"/>
              <w:bottom w:val="nil"/>
              <w:right w:val="nil"/>
            </w:tcBorders>
          </w:tcPr>
          <w:p w14:paraId="1FDD037E" w14:textId="77777777" w:rsidR="00BC7E0B" w:rsidRDefault="004F115E">
            <w:pPr>
              <w:spacing w:line="0" w:lineRule="atLeast"/>
              <w:rPr>
                <w:szCs w:val="24"/>
              </w:rPr>
            </w:pPr>
            <w:r>
              <w:rPr>
                <w:rFonts w:ascii="Arial" w:hAnsi="Arial"/>
                <w:sz w:val="18"/>
                <w:szCs w:val="24"/>
              </w:rPr>
              <w:t>Documentmanagement</w:t>
            </w:r>
          </w:p>
        </w:tc>
        <w:tc>
          <w:tcPr>
            <w:tcW w:w="1022" w:type="dxa"/>
            <w:tcBorders>
              <w:top w:val="nil"/>
              <w:left w:val="nil"/>
              <w:bottom w:val="nil"/>
              <w:right w:val="nil"/>
            </w:tcBorders>
          </w:tcPr>
          <w:p w14:paraId="7CDBBBAF" w14:textId="77777777" w:rsidR="00BC7E0B" w:rsidRDefault="00BC7E0B">
            <w:pPr>
              <w:spacing w:line="0" w:lineRule="atLeast"/>
              <w:jc w:val="right"/>
              <w:rPr>
                <w:szCs w:val="24"/>
              </w:rPr>
            </w:pPr>
          </w:p>
        </w:tc>
      </w:tr>
    </w:tbl>
    <w:p w14:paraId="0E9C7CCA" w14:textId="77777777" w:rsidR="00BC7E0B" w:rsidRDefault="004F115E">
      <w:pPr>
        <w:rPr>
          <w:szCs w:val="24"/>
        </w:rPr>
      </w:pPr>
      <w:r>
        <w:rPr>
          <w:rFonts w:ascii="Arial" w:hAnsi="Arial"/>
          <w:sz w:val="18"/>
          <w:szCs w:val="24"/>
        </w:rPr>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4DCF0423" w14:textId="77777777">
        <w:tc>
          <w:tcPr>
            <w:tcW w:w="346" w:type="dxa"/>
            <w:tcBorders>
              <w:top w:val="nil"/>
              <w:left w:val="nil"/>
              <w:bottom w:val="nil"/>
              <w:right w:val="nil"/>
            </w:tcBorders>
            <w:vAlign w:val="center"/>
          </w:tcPr>
          <w:p w14:paraId="246C10C6" w14:textId="77777777" w:rsidR="00BC7E0B" w:rsidRDefault="00BC7E0B">
            <w:pPr>
              <w:spacing w:line="0" w:lineRule="atLeast"/>
              <w:rPr>
                <w:szCs w:val="24"/>
              </w:rPr>
            </w:pPr>
          </w:p>
        </w:tc>
        <w:tc>
          <w:tcPr>
            <w:tcW w:w="907" w:type="dxa"/>
            <w:tcBorders>
              <w:top w:val="nil"/>
              <w:left w:val="nil"/>
              <w:bottom w:val="nil"/>
              <w:right w:val="nil"/>
            </w:tcBorders>
          </w:tcPr>
          <w:p w14:paraId="60CC4907" w14:textId="77777777" w:rsidR="00BC7E0B" w:rsidRDefault="004F115E">
            <w:pPr>
              <w:spacing w:line="0" w:lineRule="atLeast"/>
              <w:rPr>
                <w:szCs w:val="24"/>
              </w:rPr>
            </w:pPr>
            <w:bookmarkStart w:id="0" w:name="idmarkerx16777217x7619"/>
            <w:bookmarkEnd w:id="0"/>
            <w:r>
              <w:rPr>
                <w:rStyle w:val="CharacterH1"/>
                <w:rFonts w:ascii="Arial" w:hAnsi="Arial"/>
                <w:szCs w:val="24"/>
              </w:rPr>
              <w:t>1</w:t>
            </w:r>
          </w:p>
        </w:tc>
        <w:tc>
          <w:tcPr>
            <w:tcW w:w="9518" w:type="dxa"/>
            <w:tcBorders>
              <w:top w:val="nil"/>
              <w:left w:val="nil"/>
              <w:bottom w:val="nil"/>
              <w:right w:val="nil"/>
            </w:tcBorders>
          </w:tcPr>
          <w:p w14:paraId="181A8E3A" w14:textId="77777777" w:rsidR="00BC7E0B" w:rsidRDefault="004F115E">
            <w:pPr>
              <w:spacing w:line="0" w:lineRule="atLeast"/>
              <w:rPr>
                <w:szCs w:val="24"/>
              </w:rPr>
            </w:pPr>
            <w:bookmarkStart w:id="1" w:name="idmarkerx16777217x7631"/>
            <w:bookmarkEnd w:id="1"/>
            <w:r>
              <w:rPr>
                <w:rFonts w:ascii="Arial" w:hAnsi="Arial"/>
                <w:b/>
                <w:caps/>
                <w:sz w:val="21"/>
                <w:szCs w:val="24"/>
              </w:rPr>
              <w:t>INLEIDING</w:t>
            </w:r>
          </w:p>
        </w:tc>
      </w:tr>
    </w:tbl>
    <w:p w14:paraId="19DE8DFB"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BC7E0B" w:rsidRPr="00931209" w14:paraId="7508DE39" w14:textId="77777777">
        <w:tc>
          <w:tcPr>
            <w:tcW w:w="1253" w:type="dxa"/>
            <w:tcBorders>
              <w:top w:val="nil"/>
              <w:left w:val="nil"/>
              <w:bottom w:val="nil"/>
              <w:right w:val="nil"/>
            </w:tcBorders>
            <w:vAlign w:val="center"/>
          </w:tcPr>
          <w:p w14:paraId="09F992CE" w14:textId="77777777" w:rsidR="00BC7E0B" w:rsidRDefault="00BC7E0B">
            <w:pPr>
              <w:spacing w:line="0" w:lineRule="atLeast"/>
              <w:rPr>
                <w:szCs w:val="24"/>
              </w:rPr>
            </w:pPr>
          </w:p>
        </w:tc>
        <w:tc>
          <w:tcPr>
            <w:tcW w:w="9518" w:type="dxa"/>
            <w:tcBorders>
              <w:top w:val="nil"/>
              <w:left w:val="nil"/>
              <w:bottom w:val="nil"/>
              <w:right w:val="nil"/>
            </w:tcBorders>
            <w:vAlign w:val="center"/>
          </w:tcPr>
          <w:p w14:paraId="46819A4A" w14:textId="77777777" w:rsidR="004F115E" w:rsidRPr="004417B8" w:rsidRDefault="004F115E">
            <w:pPr>
              <w:pStyle w:val="Normal100"/>
              <w:spacing w:after="280" w:afterAutospacing="1"/>
              <w:rPr>
                <w:lang w:val="nl-NL"/>
              </w:rPr>
            </w:pPr>
          </w:p>
        </w:tc>
      </w:tr>
    </w:tbl>
    <w:p w14:paraId="70422CA3" w14:textId="77777777" w:rsidR="00BC7E0B" w:rsidRPr="004417B8" w:rsidRDefault="004F115E">
      <w:pPr>
        <w:rPr>
          <w:szCs w:val="24"/>
          <w:lang w:val="nl-NL"/>
        </w:rPr>
      </w:pPr>
      <w:r w:rsidRPr="004417B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4CBB122F" w14:textId="77777777">
        <w:tc>
          <w:tcPr>
            <w:tcW w:w="346" w:type="dxa"/>
            <w:tcBorders>
              <w:top w:val="nil"/>
              <w:left w:val="nil"/>
              <w:bottom w:val="nil"/>
              <w:right w:val="nil"/>
            </w:tcBorders>
            <w:vAlign w:val="center"/>
          </w:tcPr>
          <w:p w14:paraId="35B753D7" w14:textId="77777777" w:rsidR="00BC7E0B" w:rsidRPr="004417B8" w:rsidRDefault="00BC7E0B">
            <w:pPr>
              <w:spacing w:line="0" w:lineRule="atLeast"/>
              <w:rPr>
                <w:szCs w:val="24"/>
                <w:lang w:val="nl-NL"/>
              </w:rPr>
            </w:pPr>
          </w:p>
        </w:tc>
        <w:tc>
          <w:tcPr>
            <w:tcW w:w="907" w:type="dxa"/>
            <w:tcBorders>
              <w:top w:val="nil"/>
              <w:left w:val="nil"/>
              <w:bottom w:val="nil"/>
              <w:right w:val="nil"/>
            </w:tcBorders>
          </w:tcPr>
          <w:p w14:paraId="551824DD" w14:textId="77777777" w:rsidR="00BC7E0B" w:rsidRDefault="004F115E">
            <w:pPr>
              <w:spacing w:line="0" w:lineRule="atLeast"/>
              <w:rPr>
                <w:szCs w:val="24"/>
              </w:rPr>
            </w:pPr>
            <w:bookmarkStart w:id="2" w:name="idmarkerx16777217x7773"/>
            <w:bookmarkEnd w:id="2"/>
            <w:r>
              <w:rPr>
                <w:rStyle w:val="CharacterH2"/>
                <w:rFonts w:ascii="Arial" w:hAnsi="Arial"/>
                <w:szCs w:val="24"/>
              </w:rPr>
              <w:t>1.1</w:t>
            </w:r>
          </w:p>
        </w:tc>
        <w:tc>
          <w:tcPr>
            <w:tcW w:w="9518" w:type="dxa"/>
            <w:tcBorders>
              <w:top w:val="nil"/>
              <w:left w:val="nil"/>
              <w:bottom w:val="nil"/>
              <w:right w:val="nil"/>
            </w:tcBorders>
          </w:tcPr>
          <w:p w14:paraId="1A4B103F" w14:textId="77777777" w:rsidR="00BC7E0B" w:rsidRDefault="004F115E">
            <w:pPr>
              <w:spacing w:line="0" w:lineRule="atLeast"/>
              <w:rPr>
                <w:szCs w:val="24"/>
              </w:rPr>
            </w:pPr>
            <w:bookmarkStart w:id="3" w:name="idmarkerx16777217x7785"/>
            <w:bookmarkEnd w:id="3"/>
            <w:r>
              <w:rPr>
                <w:rFonts w:ascii="Arial" w:hAnsi="Arial"/>
                <w:b/>
                <w:sz w:val="21"/>
                <w:szCs w:val="24"/>
              </w:rPr>
              <w:t>Algemeen</w:t>
            </w:r>
          </w:p>
        </w:tc>
      </w:tr>
    </w:tbl>
    <w:p w14:paraId="3FB571FC"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BC7E0B" w:rsidRPr="00BB57DA" w14:paraId="5E37F974" w14:textId="77777777">
        <w:tc>
          <w:tcPr>
            <w:tcW w:w="1253" w:type="dxa"/>
            <w:tcBorders>
              <w:top w:val="nil"/>
              <w:left w:val="nil"/>
              <w:bottom w:val="nil"/>
              <w:right w:val="nil"/>
            </w:tcBorders>
            <w:vAlign w:val="center"/>
          </w:tcPr>
          <w:p w14:paraId="2EE2B361" w14:textId="77777777" w:rsidR="00BC7E0B" w:rsidRDefault="00BC7E0B">
            <w:pPr>
              <w:spacing w:line="0" w:lineRule="atLeast"/>
              <w:rPr>
                <w:szCs w:val="24"/>
              </w:rPr>
            </w:pPr>
          </w:p>
        </w:tc>
        <w:tc>
          <w:tcPr>
            <w:tcW w:w="9518" w:type="dxa"/>
            <w:tcBorders>
              <w:top w:val="nil"/>
              <w:left w:val="nil"/>
              <w:bottom w:val="nil"/>
              <w:right w:val="nil"/>
            </w:tcBorders>
            <w:vAlign w:val="center"/>
          </w:tcPr>
          <w:p w14:paraId="4A085A1E" w14:textId="77777777" w:rsidR="0079183B" w:rsidRPr="0079183B" w:rsidRDefault="0079183B" w:rsidP="0079183B">
            <w:pPr>
              <w:pStyle w:val="Bodytext20"/>
              <w:shd w:val="clear" w:color="auto" w:fill="auto"/>
              <w:spacing w:before="0" w:after="0"/>
              <w:ind w:firstLine="0"/>
              <w:rPr>
                <w:rFonts w:ascii="Arial" w:hAnsi="Arial" w:cs="Arial"/>
                <w:sz w:val="18"/>
                <w:szCs w:val="18"/>
                <w:lang w:val="nl-NL"/>
              </w:rPr>
            </w:pPr>
            <w:r w:rsidRPr="0079183B">
              <w:rPr>
                <w:rFonts w:ascii="Arial" w:hAnsi="Arial" w:cs="Arial"/>
                <w:sz w:val="18"/>
                <w:szCs w:val="18"/>
                <w:lang w:val="nl-NL"/>
              </w:rPr>
              <w:t>FluviaTiel is één van de vele projecten uit het provinciale programma "Waalweelde". Het programma WaalWeelde is er op gericht om de Waal en haar omgeving mooier, veiliger, natuurlijker en economisch sterker te maken. De basis van het project FluviaTiel is het Masterplan Haven-Kanaalzone dat door de gemeenteraad van Tiel is vastgesteld op 21 maart 2012. De eerste fase van FluviaTiel is kort gezegd de realisatie van een waterkerend landschap en het inrichten van de Kleine Willemspolder.</w:t>
            </w:r>
          </w:p>
          <w:p w14:paraId="3D760E7C" w14:textId="77777777" w:rsidR="0079183B" w:rsidRPr="0079183B" w:rsidRDefault="0079183B" w:rsidP="0079183B">
            <w:pPr>
              <w:pStyle w:val="Bodytext20"/>
              <w:shd w:val="clear" w:color="auto" w:fill="auto"/>
              <w:spacing w:before="0" w:after="0"/>
              <w:ind w:firstLine="0"/>
              <w:rPr>
                <w:rFonts w:ascii="Arial" w:hAnsi="Arial" w:cs="Arial"/>
                <w:sz w:val="18"/>
                <w:szCs w:val="18"/>
                <w:lang w:val="nl-NL"/>
              </w:rPr>
            </w:pPr>
            <w:r w:rsidRPr="0079183B">
              <w:rPr>
                <w:rFonts w:ascii="Arial" w:hAnsi="Arial" w:cs="Arial"/>
                <w:sz w:val="18"/>
                <w:szCs w:val="18"/>
                <w:lang w:val="nl-NL"/>
              </w:rPr>
              <w:t>De hoofdopgave van het project FluviaTiel is het creëren van een waterkerend landschap. 'Landschap' laat zich hier vertalen als een haaks op de rivier staande landschappelijke eenheid: van de vaargeul naar stedelijk gebied zonder 'opvallende tussenkomst' van de dijk. De drager van dit landschap vormt een robuust vormgegeven, zorgvuldig landschappelijk ingepaste dijk; 'de klimaatdijk'.</w:t>
            </w:r>
          </w:p>
          <w:p w14:paraId="75167FDD" w14:textId="77777777" w:rsidR="0079183B" w:rsidRPr="0079183B" w:rsidRDefault="0079183B" w:rsidP="0079183B">
            <w:pPr>
              <w:pStyle w:val="Bodytext20"/>
              <w:shd w:val="clear" w:color="auto" w:fill="auto"/>
              <w:spacing w:before="0" w:after="0"/>
              <w:ind w:firstLine="0"/>
              <w:rPr>
                <w:rFonts w:ascii="Arial" w:hAnsi="Arial" w:cs="Arial"/>
                <w:sz w:val="18"/>
                <w:szCs w:val="18"/>
                <w:lang w:val="nl-NL"/>
              </w:rPr>
            </w:pPr>
          </w:p>
          <w:p w14:paraId="7B3432CC" w14:textId="77777777" w:rsidR="0079183B" w:rsidRPr="0079183B" w:rsidRDefault="0079183B" w:rsidP="0079183B">
            <w:pPr>
              <w:pStyle w:val="Bodytext20"/>
              <w:shd w:val="clear" w:color="auto" w:fill="auto"/>
              <w:spacing w:before="0" w:after="0"/>
              <w:ind w:firstLine="0"/>
              <w:rPr>
                <w:rFonts w:ascii="Arial" w:hAnsi="Arial" w:cs="Arial"/>
                <w:sz w:val="18"/>
                <w:szCs w:val="18"/>
                <w:lang w:val="nl-NL"/>
              </w:rPr>
            </w:pPr>
            <w:r w:rsidRPr="0079183B">
              <w:rPr>
                <w:rFonts w:ascii="Arial" w:hAnsi="Arial" w:cs="Arial"/>
                <w:sz w:val="18"/>
                <w:szCs w:val="18"/>
                <w:lang w:val="nl-NL"/>
              </w:rPr>
              <w:t xml:space="preserve">Met het realiseren van het waterkerende landschap worden verschillende functionele doelen bereikt: verhoging van de dijksterkte, </w:t>
            </w:r>
            <w:proofErr w:type="gramStart"/>
            <w:r w:rsidRPr="0079183B">
              <w:rPr>
                <w:rFonts w:ascii="Arial" w:hAnsi="Arial" w:cs="Arial"/>
                <w:sz w:val="18"/>
                <w:szCs w:val="18"/>
                <w:lang w:val="nl-NL"/>
              </w:rPr>
              <w:t>kwelreductie</w:t>
            </w:r>
            <w:proofErr w:type="gramEnd"/>
            <w:r w:rsidRPr="0079183B">
              <w:rPr>
                <w:rFonts w:ascii="Arial" w:hAnsi="Arial" w:cs="Arial"/>
                <w:sz w:val="18"/>
                <w:szCs w:val="18"/>
                <w:lang w:val="nl-NL"/>
              </w:rPr>
              <w:t>, het ten dele behalen van de pipingnormering en het creëren van randvoorwaarden voor stedelijke ontwikkeling. Door de zorgvuldige vormgeving van de klimaatdijk worden de landschappelijk doelen, natuurontwikkeling en stedelijke ontwikkeling als vanzelf geïntegreerd in het project.</w:t>
            </w:r>
          </w:p>
          <w:p w14:paraId="1C8DC382" w14:textId="77777777" w:rsidR="0079183B" w:rsidRPr="0079183B" w:rsidRDefault="0079183B" w:rsidP="0079183B">
            <w:pPr>
              <w:pStyle w:val="Bodytext20"/>
              <w:shd w:val="clear" w:color="auto" w:fill="auto"/>
              <w:spacing w:before="0" w:after="0"/>
              <w:ind w:firstLine="0"/>
              <w:rPr>
                <w:rFonts w:ascii="Arial" w:hAnsi="Arial" w:cs="Arial"/>
                <w:sz w:val="18"/>
                <w:szCs w:val="18"/>
                <w:lang w:val="nl-NL"/>
              </w:rPr>
            </w:pPr>
          </w:p>
          <w:p w14:paraId="05920E66" w14:textId="77777777" w:rsidR="0079183B" w:rsidRPr="00931209" w:rsidRDefault="0079183B" w:rsidP="0079183B">
            <w:pPr>
              <w:pStyle w:val="Bodytext20"/>
              <w:shd w:val="clear" w:color="auto" w:fill="auto"/>
              <w:spacing w:before="0" w:after="0"/>
              <w:ind w:firstLine="0"/>
              <w:rPr>
                <w:rFonts w:ascii="Arial" w:hAnsi="Arial" w:cs="Arial"/>
                <w:sz w:val="18"/>
                <w:szCs w:val="18"/>
                <w:lang w:val="nl-NL"/>
              </w:rPr>
            </w:pPr>
            <w:r w:rsidRPr="0079183B">
              <w:rPr>
                <w:rFonts w:ascii="Arial" w:hAnsi="Arial" w:cs="Arial"/>
                <w:sz w:val="18"/>
                <w:szCs w:val="18"/>
                <w:lang w:val="nl-NL"/>
              </w:rPr>
              <w:t xml:space="preserve">De gemeente Tiel als opdrachtgever werkt samen met verschillende partners. Partners zijn de provincie Gelderland, waterschap Rivierenland en Rijksdienst voor Ondernemend Nederland (RVO.nl) (voorheen Dienst Landelijk Gebied) mede namens Bureau Beheer Landbouwgronden (BBL) en Rijksvastgoed en Ontwikkelingsbedrijf (RVOB). Ook Rijkswaterstaat is intensief betrokken bij </w:t>
            </w:r>
            <w:proofErr w:type="gramStart"/>
            <w:r w:rsidRPr="0079183B">
              <w:rPr>
                <w:rFonts w:ascii="Arial" w:hAnsi="Arial" w:cs="Arial"/>
                <w:sz w:val="18"/>
                <w:szCs w:val="18"/>
                <w:lang w:val="nl-NL"/>
              </w:rPr>
              <w:t>deze ontwikkeling</w:t>
            </w:r>
            <w:proofErr w:type="gramEnd"/>
            <w:r w:rsidRPr="0079183B">
              <w:rPr>
                <w:rFonts w:ascii="Arial" w:hAnsi="Arial" w:cs="Arial"/>
                <w:sz w:val="18"/>
                <w:szCs w:val="18"/>
                <w:lang w:val="nl-NL"/>
              </w:rPr>
              <w:t>.</w:t>
            </w:r>
          </w:p>
          <w:p w14:paraId="4F3F0D0F" w14:textId="456F5C24" w:rsidR="0079183B" w:rsidRPr="0079183B" w:rsidRDefault="0079183B" w:rsidP="0079183B">
            <w:pPr>
              <w:pStyle w:val="Bodytext20"/>
              <w:shd w:val="clear" w:color="auto" w:fill="auto"/>
              <w:spacing w:before="0" w:after="0"/>
              <w:ind w:firstLine="0"/>
              <w:rPr>
                <w:rFonts w:ascii="Arial" w:hAnsi="Arial" w:cs="Arial"/>
                <w:sz w:val="18"/>
                <w:szCs w:val="18"/>
                <w:lang w:val="nl-NL"/>
              </w:rPr>
            </w:pPr>
            <w:r w:rsidRPr="0079183B">
              <w:rPr>
                <w:rFonts w:ascii="Arial" w:hAnsi="Arial" w:cs="Arial"/>
                <w:sz w:val="18"/>
                <w:szCs w:val="18"/>
                <w:lang w:val="nl-NL"/>
              </w:rPr>
              <w:t>De uitvoering van fase 1 dient uiterlijk eind 201</w:t>
            </w:r>
            <w:r w:rsidR="0006338E">
              <w:rPr>
                <w:rFonts w:ascii="Arial" w:hAnsi="Arial" w:cs="Arial"/>
                <w:sz w:val="18"/>
                <w:szCs w:val="18"/>
                <w:lang w:val="nl-NL"/>
              </w:rPr>
              <w:t>8</w:t>
            </w:r>
            <w:r w:rsidRPr="0079183B">
              <w:rPr>
                <w:rFonts w:ascii="Arial" w:hAnsi="Arial" w:cs="Arial"/>
                <w:sz w:val="18"/>
                <w:szCs w:val="18"/>
                <w:lang w:val="nl-NL"/>
              </w:rPr>
              <w:t xml:space="preserve"> gereed te zijn.</w:t>
            </w:r>
          </w:p>
          <w:p w14:paraId="40E4E685" w14:textId="77777777" w:rsidR="0079183B" w:rsidRPr="00931209" w:rsidRDefault="0079183B" w:rsidP="00931209">
            <w:pPr>
              <w:pStyle w:val="Bodytext20"/>
              <w:shd w:val="clear" w:color="auto" w:fill="auto"/>
              <w:spacing w:before="0" w:after="0"/>
              <w:ind w:firstLine="0"/>
              <w:rPr>
                <w:rFonts w:ascii="Arial" w:hAnsi="Arial" w:cs="Arial"/>
                <w:sz w:val="18"/>
                <w:szCs w:val="18"/>
                <w:lang w:val="nl-NL"/>
              </w:rPr>
            </w:pPr>
          </w:p>
          <w:p w14:paraId="286C4FA3" w14:textId="77777777" w:rsidR="00BC7E0B" w:rsidRPr="004417B8" w:rsidRDefault="004F115E" w:rsidP="00931209">
            <w:pPr>
              <w:pStyle w:val="Bodytext20"/>
              <w:shd w:val="clear" w:color="auto" w:fill="auto"/>
              <w:spacing w:before="0" w:after="0"/>
              <w:ind w:firstLine="0"/>
              <w:rPr>
                <w:rFonts w:ascii="Arial" w:eastAsia="Arial" w:hAnsi="Arial" w:cs="Arial"/>
                <w:sz w:val="18"/>
                <w:lang w:val="nl-NL"/>
              </w:rPr>
            </w:pPr>
            <w:r w:rsidRPr="00931209">
              <w:rPr>
                <w:rFonts w:ascii="Arial" w:hAnsi="Arial" w:cs="Arial"/>
                <w:sz w:val="18"/>
                <w:szCs w:val="18"/>
                <w:lang w:val="nl-NL"/>
              </w:rPr>
              <w:t>Het voorliggend document behandelt achtereenvolgens de omschrijving van het Werk (hoofdstuk 2), een toelichting op opzet van de eisen van deze Vraagspecificatie (hoofdstuk 3), de van toepassing zijnde documenten (hoofdstuk 4), de objectspecificatie (hoofdstuk 5) en de proceseisen (hoofdstuk 6). De Vraagspecificatie geeft het detailniveau van de eisen en de daarmee corresponderende vrijheidsgraden voor wat betreft het ontwerp en realisatie weer.</w:t>
            </w:r>
            <w:r w:rsidRPr="004417B8">
              <w:rPr>
                <w:rFonts w:ascii="Arial" w:eastAsia="Arial" w:hAnsi="Arial" w:cs="Arial"/>
                <w:sz w:val="18"/>
                <w:lang w:val="nl-NL"/>
              </w:rPr>
              <w:t> </w:t>
            </w:r>
          </w:p>
        </w:tc>
      </w:tr>
    </w:tbl>
    <w:p w14:paraId="2469BDCB" w14:textId="77777777" w:rsidR="00BC7E0B" w:rsidRPr="004417B8" w:rsidRDefault="004F115E">
      <w:pPr>
        <w:rPr>
          <w:szCs w:val="24"/>
          <w:lang w:val="nl-NL"/>
        </w:rPr>
      </w:pPr>
      <w:r w:rsidRPr="004417B8">
        <w:rPr>
          <w:rFonts w:ascii="Arial" w:hAnsi="Arial"/>
          <w:sz w:val="18"/>
          <w:szCs w:val="24"/>
          <w:lang w:val="nl-NL"/>
        </w:rPr>
        <w:t xml:space="preserve"> </w:t>
      </w:r>
      <w:r w:rsidRPr="004417B8">
        <w:rPr>
          <w:rFonts w:ascii="Arial" w:hAnsi="Arial"/>
          <w:sz w:val="18"/>
          <w:szCs w:val="24"/>
          <w:lang w:val="nl-NL"/>
        </w:rPr>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7322A4B6" w14:textId="77777777">
        <w:tc>
          <w:tcPr>
            <w:tcW w:w="346" w:type="dxa"/>
            <w:tcBorders>
              <w:top w:val="nil"/>
              <w:left w:val="nil"/>
              <w:bottom w:val="nil"/>
              <w:right w:val="nil"/>
            </w:tcBorders>
            <w:vAlign w:val="center"/>
          </w:tcPr>
          <w:p w14:paraId="07A2E8BF" w14:textId="77777777" w:rsidR="00BC7E0B" w:rsidRPr="004417B8" w:rsidRDefault="00BC7E0B">
            <w:pPr>
              <w:spacing w:line="0" w:lineRule="atLeast"/>
              <w:rPr>
                <w:szCs w:val="24"/>
                <w:lang w:val="nl-NL"/>
              </w:rPr>
            </w:pPr>
          </w:p>
        </w:tc>
        <w:tc>
          <w:tcPr>
            <w:tcW w:w="907" w:type="dxa"/>
            <w:tcBorders>
              <w:top w:val="nil"/>
              <w:left w:val="nil"/>
              <w:bottom w:val="nil"/>
              <w:right w:val="nil"/>
            </w:tcBorders>
          </w:tcPr>
          <w:p w14:paraId="0FC78C41" w14:textId="77777777" w:rsidR="00BC7E0B" w:rsidRDefault="004F115E">
            <w:pPr>
              <w:spacing w:line="0" w:lineRule="atLeast"/>
              <w:rPr>
                <w:szCs w:val="24"/>
              </w:rPr>
            </w:pPr>
            <w:bookmarkStart w:id="4" w:name="idmarkerx16777217x7928"/>
            <w:bookmarkEnd w:id="4"/>
            <w:r>
              <w:rPr>
                <w:rStyle w:val="CharacterH1"/>
                <w:rFonts w:ascii="Arial" w:hAnsi="Arial"/>
                <w:szCs w:val="24"/>
              </w:rPr>
              <w:t>2</w:t>
            </w:r>
          </w:p>
        </w:tc>
        <w:tc>
          <w:tcPr>
            <w:tcW w:w="9518" w:type="dxa"/>
            <w:tcBorders>
              <w:top w:val="nil"/>
              <w:left w:val="nil"/>
              <w:bottom w:val="nil"/>
              <w:right w:val="nil"/>
            </w:tcBorders>
          </w:tcPr>
          <w:p w14:paraId="755C5B2C" w14:textId="77777777" w:rsidR="00BC7E0B" w:rsidRDefault="004F115E">
            <w:pPr>
              <w:spacing w:line="0" w:lineRule="atLeast"/>
              <w:rPr>
                <w:szCs w:val="24"/>
              </w:rPr>
            </w:pPr>
            <w:bookmarkStart w:id="5" w:name="idmarkerx16777217x7940"/>
            <w:bookmarkEnd w:id="5"/>
            <w:r>
              <w:rPr>
                <w:rFonts w:ascii="Arial" w:hAnsi="Arial"/>
                <w:b/>
                <w:caps/>
                <w:sz w:val="21"/>
                <w:szCs w:val="24"/>
              </w:rPr>
              <w:t>OMSCHRIJVING VAN HET WERK</w:t>
            </w:r>
          </w:p>
        </w:tc>
      </w:tr>
    </w:tbl>
    <w:p w14:paraId="1315D288"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75375B78" w14:textId="77777777">
        <w:tc>
          <w:tcPr>
            <w:tcW w:w="346" w:type="dxa"/>
            <w:tcBorders>
              <w:top w:val="nil"/>
              <w:left w:val="nil"/>
              <w:bottom w:val="nil"/>
              <w:right w:val="nil"/>
            </w:tcBorders>
            <w:vAlign w:val="center"/>
          </w:tcPr>
          <w:p w14:paraId="473A5AFC" w14:textId="77777777" w:rsidR="00BC7E0B" w:rsidRDefault="00BC7E0B">
            <w:pPr>
              <w:spacing w:line="0" w:lineRule="atLeast"/>
              <w:rPr>
                <w:szCs w:val="24"/>
              </w:rPr>
            </w:pPr>
          </w:p>
        </w:tc>
        <w:tc>
          <w:tcPr>
            <w:tcW w:w="907" w:type="dxa"/>
            <w:tcBorders>
              <w:top w:val="nil"/>
              <w:left w:val="nil"/>
              <w:bottom w:val="nil"/>
              <w:right w:val="nil"/>
            </w:tcBorders>
          </w:tcPr>
          <w:p w14:paraId="24C15C80" w14:textId="77777777" w:rsidR="00BC7E0B" w:rsidRDefault="004F115E">
            <w:pPr>
              <w:spacing w:line="0" w:lineRule="atLeast"/>
              <w:rPr>
                <w:szCs w:val="24"/>
              </w:rPr>
            </w:pPr>
            <w:bookmarkStart w:id="6" w:name="idmarkerx16777217x8018"/>
            <w:bookmarkEnd w:id="6"/>
            <w:r>
              <w:rPr>
                <w:rStyle w:val="CharacterH2"/>
                <w:rFonts w:ascii="Arial" w:hAnsi="Arial"/>
                <w:szCs w:val="24"/>
              </w:rPr>
              <w:t>2.1</w:t>
            </w:r>
          </w:p>
        </w:tc>
        <w:tc>
          <w:tcPr>
            <w:tcW w:w="9518" w:type="dxa"/>
            <w:tcBorders>
              <w:top w:val="nil"/>
              <w:left w:val="nil"/>
              <w:bottom w:val="nil"/>
              <w:right w:val="nil"/>
            </w:tcBorders>
          </w:tcPr>
          <w:p w14:paraId="29066402" w14:textId="77777777" w:rsidR="00BC7E0B" w:rsidRDefault="004F115E">
            <w:pPr>
              <w:spacing w:line="0" w:lineRule="atLeast"/>
              <w:rPr>
                <w:szCs w:val="24"/>
              </w:rPr>
            </w:pPr>
            <w:bookmarkStart w:id="7" w:name="idmarkerx16777217x8030"/>
            <w:bookmarkEnd w:id="7"/>
            <w:r>
              <w:rPr>
                <w:rFonts w:ascii="Arial" w:hAnsi="Arial"/>
                <w:b/>
                <w:sz w:val="21"/>
                <w:szCs w:val="24"/>
              </w:rPr>
              <w:t>Het project</w:t>
            </w:r>
          </w:p>
        </w:tc>
      </w:tr>
    </w:tbl>
    <w:p w14:paraId="67BCF404"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BC7E0B" w:rsidRPr="00931209" w14:paraId="208ABBF4" w14:textId="77777777">
        <w:tc>
          <w:tcPr>
            <w:tcW w:w="1253" w:type="dxa"/>
            <w:tcBorders>
              <w:top w:val="nil"/>
              <w:left w:val="nil"/>
              <w:bottom w:val="nil"/>
              <w:right w:val="nil"/>
            </w:tcBorders>
            <w:vAlign w:val="center"/>
          </w:tcPr>
          <w:p w14:paraId="56EA2D2C" w14:textId="77777777" w:rsidR="00BC7E0B" w:rsidRDefault="00BC7E0B">
            <w:pPr>
              <w:spacing w:line="0" w:lineRule="atLeast"/>
              <w:rPr>
                <w:szCs w:val="24"/>
              </w:rPr>
            </w:pPr>
          </w:p>
        </w:tc>
        <w:tc>
          <w:tcPr>
            <w:tcW w:w="9518" w:type="dxa"/>
            <w:tcBorders>
              <w:top w:val="nil"/>
              <w:left w:val="nil"/>
              <w:bottom w:val="nil"/>
              <w:right w:val="nil"/>
            </w:tcBorders>
            <w:vAlign w:val="center"/>
          </w:tcPr>
          <w:p w14:paraId="70D3C427" w14:textId="283D6170" w:rsidR="00931209" w:rsidRPr="00931209" w:rsidRDefault="00931209" w:rsidP="00931209">
            <w:pPr>
              <w:pStyle w:val="Bodytext20"/>
              <w:shd w:val="clear" w:color="auto" w:fill="auto"/>
              <w:spacing w:before="0" w:after="0"/>
              <w:ind w:firstLine="0"/>
              <w:rPr>
                <w:rFonts w:ascii="Arial" w:hAnsi="Arial" w:cs="Arial"/>
                <w:sz w:val="18"/>
                <w:szCs w:val="18"/>
                <w:lang w:val="nl-NL"/>
              </w:rPr>
            </w:pPr>
            <w:r w:rsidRPr="00931209">
              <w:rPr>
                <w:rFonts w:ascii="Arial" w:hAnsi="Arial" w:cs="Arial"/>
                <w:sz w:val="18"/>
                <w:szCs w:val="18"/>
                <w:lang w:val="nl-NL"/>
              </w:rPr>
              <w:t xml:space="preserve">Deze Vraagspecificatie heeft betrekking op de eerste fase van het project FluviaTiel en betreft twee deelgebieden: de Kleine Willemspolder en het oostelijk deel van de Echteldsedijk vanaf de Groene Krib plus enkele aangrenzende terreinen binnendijks, het Vijverterrein en de Vijverberg. Het derde deelgebied, de haven, valt in fase twee van het project. De haven valt derhalve buiten de afbakening van deze Vraagspecificatie. Deze </w:t>
            </w:r>
            <w:r w:rsidR="0006338E">
              <w:rPr>
                <w:rFonts w:ascii="Arial" w:hAnsi="Arial" w:cs="Arial"/>
                <w:sz w:val="18"/>
                <w:szCs w:val="18"/>
                <w:lang w:val="nl-NL"/>
              </w:rPr>
              <w:t xml:space="preserve">globale </w:t>
            </w:r>
            <w:r w:rsidRPr="00931209">
              <w:rPr>
                <w:rFonts w:ascii="Arial" w:hAnsi="Arial" w:cs="Arial"/>
                <w:sz w:val="18"/>
                <w:szCs w:val="18"/>
                <w:lang w:val="nl-NL"/>
              </w:rPr>
              <w:t>begrenzing van het plangebied is op kaart afbeelding 1 aangegeven.</w:t>
            </w:r>
          </w:p>
          <w:p w14:paraId="0718FDD7" w14:textId="77777777" w:rsidR="00931209" w:rsidRPr="00931209" w:rsidRDefault="00931209" w:rsidP="00931209">
            <w:pPr>
              <w:pStyle w:val="Bodytext20"/>
              <w:shd w:val="clear" w:color="auto" w:fill="auto"/>
              <w:spacing w:before="0" w:after="0"/>
              <w:ind w:firstLine="0"/>
              <w:rPr>
                <w:rFonts w:ascii="Arial" w:hAnsi="Arial" w:cs="Arial"/>
                <w:sz w:val="18"/>
                <w:szCs w:val="18"/>
                <w:lang w:val="nl-NL"/>
              </w:rPr>
            </w:pPr>
          </w:p>
          <w:p w14:paraId="64CEC359" w14:textId="77777777" w:rsidR="004F115E" w:rsidRDefault="00931209" w:rsidP="00931209">
            <w:pPr>
              <w:pStyle w:val="Normal102"/>
              <w:rPr>
                <w:lang w:val="nl-NL"/>
              </w:rPr>
            </w:pPr>
            <w:r>
              <w:rPr>
                <w:noProof/>
              </w:rPr>
              <w:drawing>
                <wp:inline distT="0" distB="0" distL="0" distR="0" wp14:anchorId="0CB9C7CA" wp14:editId="4E3255EA">
                  <wp:extent cx="4983480" cy="3213033"/>
                  <wp:effectExtent l="0" t="0" r="7620" b="6985"/>
                  <wp:docPr id="27" name="Picture 27" descr="C:\Users\407180\AppData\Local\Temp\ABBYY\PDFTransform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07180\AppData\Local\Temp\ABBYY\PDFTransformer\12.00\media\image1.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83480" cy="3213033"/>
                          </a:xfrm>
                          <a:prstGeom prst="rect">
                            <a:avLst/>
                          </a:prstGeom>
                          <a:noFill/>
                          <a:ln>
                            <a:noFill/>
                          </a:ln>
                        </pic:spPr>
                      </pic:pic>
                    </a:graphicData>
                  </a:graphic>
                </wp:inline>
              </w:drawing>
            </w:r>
          </w:p>
          <w:p w14:paraId="6B29078B" w14:textId="048834BF" w:rsidR="00931209" w:rsidRPr="004417B8" w:rsidRDefault="0006338E" w:rsidP="00931209">
            <w:pPr>
              <w:pStyle w:val="Normal103"/>
              <w:rPr>
                <w:rFonts w:ascii="Arial" w:eastAsia="Arial" w:hAnsi="Arial" w:cs="Arial"/>
                <w:sz w:val="18"/>
                <w:lang w:val="nl-NL"/>
              </w:rPr>
            </w:pPr>
            <w:r>
              <w:rPr>
                <w:rFonts w:ascii="Arial" w:eastAsia="Arial" w:hAnsi="Arial" w:cs="Arial"/>
                <w:i/>
                <w:iCs/>
                <w:color w:val="000000" w:themeColor="text1"/>
                <w:sz w:val="18"/>
                <w:lang w:val="nl-NL"/>
              </w:rPr>
              <w:t>Afbeelding 1</w:t>
            </w:r>
            <w:r w:rsidR="00931209" w:rsidRPr="004417B8">
              <w:rPr>
                <w:rFonts w:ascii="Arial" w:eastAsia="Arial" w:hAnsi="Arial" w:cs="Arial"/>
                <w:i/>
                <w:iCs/>
                <w:sz w:val="18"/>
                <w:lang w:val="nl-NL"/>
              </w:rPr>
              <w:t xml:space="preserve">: </w:t>
            </w:r>
            <w:r>
              <w:rPr>
                <w:rFonts w:ascii="Arial" w:eastAsia="Arial" w:hAnsi="Arial" w:cs="Arial"/>
                <w:i/>
                <w:iCs/>
                <w:sz w:val="18"/>
                <w:lang w:val="nl-NL"/>
              </w:rPr>
              <w:t>Globale g</w:t>
            </w:r>
            <w:r w:rsidR="00931209">
              <w:rPr>
                <w:rFonts w:ascii="Arial" w:eastAsia="Arial" w:hAnsi="Arial" w:cs="Arial"/>
                <w:i/>
                <w:iCs/>
                <w:sz w:val="18"/>
                <w:lang w:val="nl-NL"/>
              </w:rPr>
              <w:t>ebiedsbegrenzing</w:t>
            </w:r>
          </w:p>
          <w:p w14:paraId="20135403" w14:textId="77777777" w:rsidR="00931209" w:rsidRPr="004417B8" w:rsidRDefault="00931209" w:rsidP="00931209">
            <w:pPr>
              <w:pStyle w:val="Normal102"/>
              <w:rPr>
                <w:lang w:val="nl-NL"/>
              </w:rPr>
            </w:pPr>
          </w:p>
        </w:tc>
      </w:tr>
    </w:tbl>
    <w:p w14:paraId="05593059" w14:textId="77777777" w:rsidR="00BC7E0B" w:rsidRPr="004417B8" w:rsidRDefault="004F115E">
      <w:pPr>
        <w:rPr>
          <w:szCs w:val="24"/>
          <w:lang w:val="nl-NL"/>
        </w:rPr>
      </w:pPr>
      <w:r w:rsidRPr="004417B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2F38FB8A" w14:textId="77777777">
        <w:tc>
          <w:tcPr>
            <w:tcW w:w="346" w:type="dxa"/>
            <w:tcBorders>
              <w:top w:val="nil"/>
              <w:left w:val="nil"/>
              <w:bottom w:val="nil"/>
              <w:right w:val="nil"/>
            </w:tcBorders>
            <w:vAlign w:val="center"/>
          </w:tcPr>
          <w:p w14:paraId="49A07C5B" w14:textId="77777777" w:rsidR="00BC7E0B" w:rsidRPr="004417B8" w:rsidRDefault="00BC7E0B">
            <w:pPr>
              <w:spacing w:line="0" w:lineRule="atLeast"/>
              <w:rPr>
                <w:szCs w:val="24"/>
                <w:lang w:val="nl-NL"/>
              </w:rPr>
            </w:pPr>
          </w:p>
        </w:tc>
        <w:tc>
          <w:tcPr>
            <w:tcW w:w="907" w:type="dxa"/>
            <w:tcBorders>
              <w:top w:val="nil"/>
              <w:left w:val="nil"/>
              <w:bottom w:val="nil"/>
              <w:right w:val="nil"/>
            </w:tcBorders>
          </w:tcPr>
          <w:p w14:paraId="2CCF877A" w14:textId="77777777" w:rsidR="00BC7E0B" w:rsidRDefault="004F115E">
            <w:pPr>
              <w:spacing w:line="0" w:lineRule="atLeast"/>
              <w:rPr>
                <w:szCs w:val="24"/>
              </w:rPr>
            </w:pPr>
            <w:bookmarkStart w:id="8" w:name="idmarkerx16777217x8172"/>
            <w:bookmarkEnd w:id="8"/>
            <w:r>
              <w:rPr>
                <w:rStyle w:val="CharacterH2"/>
                <w:rFonts w:ascii="Arial" w:hAnsi="Arial"/>
                <w:szCs w:val="24"/>
              </w:rPr>
              <w:t>2.2</w:t>
            </w:r>
          </w:p>
        </w:tc>
        <w:tc>
          <w:tcPr>
            <w:tcW w:w="9518" w:type="dxa"/>
            <w:tcBorders>
              <w:top w:val="nil"/>
              <w:left w:val="nil"/>
              <w:bottom w:val="nil"/>
              <w:right w:val="nil"/>
            </w:tcBorders>
          </w:tcPr>
          <w:p w14:paraId="308D13AF" w14:textId="77777777" w:rsidR="00BC7E0B" w:rsidRDefault="004F115E">
            <w:pPr>
              <w:spacing w:line="0" w:lineRule="atLeast"/>
              <w:rPr>
                <w:szCs w:val="24"/>
              </w:rPr>
            </w:pPr>
            <w:bookmarkStart w:id="9" w:name="idmarkerx16777217x8184"/>
            <w:bookmarkEnd w:id="9"/>
            <w:r>
              <w:rPr>
                <w:rFonts w:ascii="Arial" w:hAnsi="Arial"/>
                <w:b/>
                <w:sz w:val="21"/>
                <w:szCs w:val="24"/>
              </w:rPr>
              <w:t>Gebiedsinformatie</w:t>
            </w:r>
          </w:p>
        </w:tc>
      </w:tr>
    </w:tbl>
    <w:p w14:paraId="3816A43E"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BC7E0B" w:rsidRPr="00BB57DA" w14:paraId="5E3CF7E9" w14:textId="77777777">
        <w:tc>
          <w:tcPr>
            <w:tcW w:w="1253" w:type="dxa"/>
            <w:tcBorders>
              <w:top w:val="nil"/>
              <w:left w:val="nil"/>
              <w:bottom w:val="nil"/>
              <w:right w:val="nil"/>
            </w:tcBorders>
            <w:vAlign w:val="center"/>
          </w:tcPr>
          <w:p w14:paraId="57A7A076" w14:textId="77777777" w:rsidR="00BC7E0B" w:rsidRDefault="00BC7E0B">
            <w:pPr>
              <w:spacing w:line="0" w:lineRule="atLeast"/>
              <w:rPr>
                <w:szCs w:val="24"/>
              </w:rPr>
            </w:pPr>
          </w:p>
        </w:tc>
        <w:tc>
          <w:tcPr>
            <w:tcW w:w="9518" w:type="dxa"/>
            <w:tcBorders>
              <w:top w:val="nil"/>
              <w:left w:val="nil"/>
              <w:bottom w:val="nil"/>
              <w:right w:val="nil"/>
            </w:tcBorders>
            <w:vAlign w:val="center"/>
          </w:tcPr>
          <w:p w14:paraId="54C3A2B6" w14:textId="77777777" w:rsidR="00FF18CC" w:rsidRPr="00FF18CC" w:rsidRDefault="00FF18CC" w:rsidP="00FF18CC">
            <w:pPr>
              <w:pStyle w:val="Bodytext20"/>
              <w:shd w:val="clear" w:color="auto" w:fill="auto"/>
              <w:spacing w:before="0" w:after="0"/>
              <w:ind w:firstLine="0"/>
              <w:rPr>
                <w:rFonts w:ascii="Arial" w:hAnsi="Arial" w:cs="Arial"/>
                <w:sz w:val="18"/>
                <w:szCs w:val="18"/>
                <w:u w:val="single"/>
                <w:lang w:val="nl-NL"/>
              </w:rPr>
            </w:pPr>
            <w:r w:rsidRPr="00FF18CC">
              <w:rPr>
                <w:rFonts w:ascii="Arial" w:hAnsi="Arial" w:cs="Arial"/>
                <w:sz w:val="18"/>
                <w:szCs w:val="18"/>
                <w:u w:val="single"/>
                <w:lang w:val="nl-NL"/>
              </w:rPr>
              <w:t>Gebruik:</w:t>
            </w:r>
          </w:p>
          <w:p w14:paraId="704603C5" w14:textId="77777777" w:rsidR="00FF18CC" w:rsidRDefault="00FF18CC" w:rsidP="00FF18CC">
            <w:pPr>
              <w:pStyle w:val="Bodytext20"/>
              <w:shd w:val="clear" w:color="auto" w:fill="auto"/>
              <w:spacing w:before="0" w:after="0"/>
              <w:ind w:firstLine="0"/>
              <w:rPr>
                <w:rFonts w:ascii="Arial" w:hAnsi="Arial" w:cs="Arial"/>
                <w:sz w:val="18"/>
                <w:szCs w:val="18"/>
                <w:lang w:val="nl-NL"/>
              </w:rPr>
            </w:pPr>
            <w:r w:rsidRPr="00FF18CC">
              <w:rPr>
                <w:rFonts w:ascii="Arial" w:hAnsi="Arial" w:cs="Arial"/>
                <w:sz w:val="18"/>
                <w:szCs w:val="18"/>
                <w:lang w:val="nl-NL"/>
              </w:rPr>
              <w:t xml:space="preserve">Het buitendijks gelegen deel van het plangebied kent momenteel een bijna volledig agrarisch gebruik: weide en hooiland. De Kleine Willemspolder maakt deel uit van het winterbed van de rivier de Waal en heeft daarmee een functie in het verwerken en afvoeren van hoogwaterpieken. De uiterwaard wordt door inwoners van Tiel al recreatief (mede)gebruikt: de paden over de zomerkades door wandelaars, al dan niet met honden. ’s Zomers zijn de strandjes tussen de rivierkribben in trek voor oeverrecreatie. De oever langs het Amsterdam-Rijnkanaal is in alle jaargetijden </w:t>
            </w:r>
            <w:proofErr w:type="gramStart"/>
            <w:r w:rsidRPr="00FF18CC">
              <w:rPr>
                <w:rFonts w:ascii="Arial" w:hAnsi="Arial" w:cs="Arial"/>
                <w:sz w:val="18"/>
                <w:szCs w:val="18"/>
                <w:lang w:val="nl-NL"/>
              </w:rPr>
              <w:t>geliefd</w:t>
            </w:r>
            <w:proofErr w:type="gramEnd"/>
            <w:r w:rsidRPr="00FF18CC">
              <w:rPr>
                <w:rFonts w:ascii="Arial" w:hAnsi="Arial" w:cs="Arial"/>
                <w:sz w:val="18"/>
                <w:szCs w:val="18"/>
                <w:lang w:val="nl-NL"/>
              </w:rPr>
              <w:t xml:space="preserve"> bij vissers. Buiten de reguliere paden zijn door het gebied struinpaden ontstaan. </w:t>
            </w:r>
          </w:p>
          <w:p w14:paraId="490B8CBC" w14:textId="77777777" w:rsidR="00FF18CC" w:rsidRDefault="00FF18CC" w:rsidP="00FF18CC">
            <w:pPr>
              <w:pStyle w:val="Bodytext20"/>
              <w:shd w:val="clear" w:color="auto" w:fill="auto"/>
              <w:spacing w:before="0" w:after="0"/>
              <w:ind w:firstLine="0"/>
              <w:rPr>
                <w:rFonts w:ascii="Arial" w:hAnsi="Arial" w:cs="Arial"/>
                <w:sz w:val="18"/>
                <w:szCs w:val="18"/>
                <w:lang w:val="nl-NL"/>
              </w:rPr>
            </w:pPr>
          </w:p>
          <w:p w14:paraId="5B22DEFD" w14:textId="77777777" w:rsidR="00FF18CC" w:rsidRPr="00FF18CC" w:rsidRDefault="00FF18CC" w:rsidP="00FF18CC">
            <w:pPr>
              <w:pStyle w:val="Bodytext20"/>
              <w:shd w:val="clear" w:color="auto" w:fill="auto"/>
              <w:spacing w:before="0" w:after="0"/>
              <w:ind w:firstLine="0"/>
              <w:rPr>
                <w:rFonts w:ascii="Arial" w:hAnsi="Arial" w:cs="Arial"/>
                <w:sz w:val="18"/>
                <w:szCs w:val="18"/>
                <w:lang w:val="nl-NL"/>
              </w:rPr>
            </w:pPr>
            <w:r w:rsidRPr="00FF18CC">
              <w:rPr>
                <w:rFonts w:ascii="Arial" w:hAnsi="Arial" w:cs="Arial"/>
                <w:sz w:val="18"/>
                <w:szCs w:val="18"/>
                <w:lang w:val="nl-NL"/>
              </w:rPr>
              <w:t>Binnendijks zijn binnen het plangebied drie deelgebieden te onderscheiden</w:t>
            </w:r>
          </w:p>
          <w:p w14:paraId="63D16FD1" w14:textId="77777777" w:rsidR="00FF18CC" w:rsidRPr="00FF18CC" w:rsidRDefault="00FF18CC" w:rsidP="00FF18CC">
            <w:pPr>
              <w:pStyle w:val="Bodytext20"/>
              <w:numPr>
                <w:ilvl w:val="0"/>
                <w:numId w:val="20"/>
              </w:numPr>
              <w:shd w:val="clear" w:color="auto" w:fill="auto"/>
              <w:spacing w:before="0" w:after="0"/>
              <w:rPr>
                <w:rFonts w:ascii="Arial" w:hAnsi="Arial" w:cs="Arial"/>
                <w:sz w:val="18"/>
                <w:szCs w:val="18"/>
                <w:lang w:val="nl-NL"/>
              </w:rPr>
            </w:pPr>
            <w:r w:rsidRPr="00FF18CC">
              <w:rPr>
                <w:rFonts w:ascii="Arial" w:hAnsi="Arial" w:cs="Arial"/>
                <w:sz w:val="18"/>
                <w:szCs w:val="18"/>
                <w:lang w:val="nl-NL"/>
              </w:rPr>
              <w:t>West: het terrein tussen de Nachtegaallaan, Lijsterstraat en de Echteldsedijk</w:t>
            </w:r>
          </w:p>
          <w:p w14:paraId="74BB91F2" w14:textId="77777777" w:rsidR="00FF18CC" w:rsidRPr="00FF18CC" w:rsidRDefault="00FF18CC" w:rsidP="00FF18CC">
            <w:pPr>
              <w:pStyle w:val="Bodytext20"/>
              <w:numPr>
                <w:ilvl w:val="0"/>
                <w:numId w:val="20"/>
              </w:numPr>
              <w:shd w:val="clear" w:color="auto" w:fill="auto"/>
              <w:spacing w:before="0" w:after="0"/>
              <w:rPr>
                <w:rFonts w:ascii="Arial" w:hAnsi="Arial" w:cs="Arial"/>
                <w:sz w:val="18"/>
                <w:szCs w:val="18"/>
                <w:lang w:val="nl-NL"/>
              </w:rPr>
            </w:pPr>
            <w:r w:rsidRPr="00FF18CC">
              <w:rPr>
                <w:rFonts w:ascii="Arial" w:hAnsi="Arial" w:cs="Arial"/>
                <w:sz w:val="18"/>
                <w:szCs w:val="18"/>
                <w:lang w:val="nl-NL"/>
              </w:rPr>
              <w:t>Midden: het Vijverterrein</w:t>
            </w:r>
          </w:p>
          <w:p w14:paraId="5ADAD5C4" w14:textId="77777777" w:rsidR="00FF18CC" w:rsidRPr="00FF18CC" w:rsidRDefault="00FF18CC" w:rsidP="00FF18CC">
            <w:pPr>
              <w:pStyle w:val="Bodytext20"/>
              <w:numPr>
                <w:ilvl w:val="0"/>
                <w:numId w:val="20"/>
              </w:numPr>
              <w:shd w:val="clear" w:color="auto" w:fill="auto"/>
              <w:spacing w:before="0" w:after="0"/>
              <w:rPr>
                <w:rFonts w:ascii="Arial" w:hAnsi="Arial" w:cs="Arial"/>
                <w:sz w:val="18"/>
                <w:szCs w:val="18"/>
                <w:lang w:val="nl-NL"/>
              </w:rPr>
            </w:pPr>
            <w:r w:rsidRPr="00FF18CC">
              <w:rPr>
                <w:rFonts w:ascii="Arial" w:hAnsi="Arial" w:cs="Arial"/>
                <w:sz w:val="18"/>
                <w:szCs w:val="18"/>
                <w:lang w:val="nl-NL"/>
              </w:rPr>
              <w:t>Oost: de Vijverberg</w:t>
            </w:r>
          </w:p>
          <w:p w14:paraId="1847ACED" w14:textId="77777777" w:rsidR="00FF18CC" w:rsidRDefault="00FF18CC" w:rsidP="00FF18CC">
            <w:pPr>
              <w:pStyle w:val="Bodytext20"/>
              <w:shd w:val="clear" w:color="auto" w:fill="auto"/>
              <w:spacing w:before="0" w:after="0"/>
              <w:ind w:firstLine="0"/>
              <w:rPr>
                <w:rFonts w:ascii="Arial" w:hAnsi="Arial" w:cs="Arial"/>
                <w:sz w:val="18"/>
                <w:szCs w:val="18"/>
                <w:lang w:val="nl-NL"/>
              </w:rPr>
            </w:pPr>
          </w:p>
          <w:p w14:paraId="10C1C915" w14:textId="77777777" w:rsidR="00BC7E0B" w:rsidRDefault="00FF18CC" w:rsidP="00FF18CC">
            <w:pPr>
              <w:pStyle w:val="Bodytext20"/>
              <w:shd w:val="clear" w:color="auto" w:fill="auto"/>
              <w:spacing w:before="0" w:after="0"/>
              <w:ind w:firstLine="0"/>
              <w:rPr>
                <w:rFonts w:ascii="Arial" w:hAnsi="Arial" w:cs="Arial"/>
                <w:sz w:val="18"/>
                <w:szCs w:val="18"/>
                <w:lang w:val="nl-NL"/>
              </w:rPr>
            </w:pPr>
            <w:r w:rsidRPr="00FF18CC">
              <w:rPr>
                <w:rFonts w:ascii="Arial" w:hAnsi="Arial" w:cs="Arial"/>
                <w:sz w:val="18"/>
                <w:szCs w:val="18"/>
                <w:lang w:val="nl-NL"/>
              </w:rPr>
              <w:t xml:space="preserve">Het westelijk deelgebied is tijdelijk in gebruik als paardenweitje, in afwachting van een definitieve invulling. In dit gebiedje staat een nutsgebouw. Het middengebied, het Vijverterrein, is een door bouwhekken afgezoomd braakliggend terrein. In de loop der jaren is dit terrein verruigd, in afwachting van een definitieve invulling. Het oostelijk deel, de Vijverberg, is recent voorzien van een nieuwe leeflaag. In het kader van deze werkzaamheden is alle beplanting </w:t>
            </w:r>
            <w:r w:rsidRPr="00FF18CC">
              <w:rPr>
                <w:rFonts w:ascii="Arial" w:hAnsi="Arial" w:cs="Arial"/>
                <w:sz w:val="18"/>
                <w:szCs w:val="18"/>
                <w:lang w:val="nl-NL"/>
              </w:rPr>
              <w:lastRenderedPageBreak/>
              <w:t xml:space="preserve">verwijderd. </w:t>
            </w:r>
            <w:proofErr w:type="gramStart"/>
            <w:r w:rsidRPr="00FF18CC">
              <w:rPr>
                <w:rFonts w:ascii="Arial" w:hAnsi="Arial" w:cs="Arial"/>
                <w:sz w:val="18"/>
                <w:szCs w:val="18"/>
                <w:lang w:val="nl-NL"/>
              </w:rPr>
              <w:t>Inmiddels</w:t>
            </w:r>
            <w:proofErr w:type="gramEnd"/>
            <w:r w:rsidRPr="00FF18CC">
              <w:rPr>
                <w:rFonts w:ascii="Arial" w:hAnsi="Arial" w:cs="Arial"/>
                <w:sz w:val="18"/>
                <w:szCs w:val="18"/>
                <w:lang w:val="nl-NL"/>
              </w:rPr>
              <w:t xml:space="preserve"> is </w:t>
            </w:r>
            <w:r>
              <w:rPr>
                <w:rFonts w:ascii="Arial" w:hAnsi="Arial" w:cs="Arial"/>
                <w:sz w:val="18"/>
                <w:szCs w:val="18"/>
                <w:lang w:val="nl-NL"/>
              </w:rPr>
              <w:t>de</w:t>
            </w:r>
            <w:r w:rsidRPr="00FF18CC">
              <w:rPr>
                <w:rFonts w:ascii="Arial" w:hAnsi="Arial" w:cs="Arial"/>
                <w:sz w:val="18"/>
                <w:szCs w:val="18"/>
                <w:lang w:val="nl-NL"/>
              </w:rPr>
              <w:t xml:space="preserve"> herinrichting </w:t>
            </w:r>
            <w:r>
              <w:rPr>
                <w:rFonts w:ascii="Arial" w:hAnsi="Arial" w:cs="Arial"/>
                <w:sz w:val="18"/>
                <w:szCs w:val="18"/>
                <w:lang w:val="nl-NL"/>
              </w:rPr>
              <w:t xml:space="preserve">van het gebied voltooid, </w:t>
            </w:r>
            <w:r w:rsidRPr="00FF18CC">
              <w:rPr>
                <w:rFonts w:ascii="Arial" w:hAnsi="Arial" w:cs="Arial"/>
                <w:sz w:val="18"/>
                <w:szCs w:val="18"/>
                <w:lang w:val="nl-NL"/>
              </w:rPr>
              <w:t>tot een parkachtig recreatiegebied waar onder andere een natuurlijk speelterrein (‘cool nature’) deel van uitmaakt.</w:t>
            </w:r>
          </w:p>
          <w:p w14:paraId="754BDAF4" w14:textId="77777777" w:rsidR="00FF18CC" w:rsidRDefault="00FF18CC" w:rsidP="00FF18CC">
            <w:pPr>
              <w:pStyle w:val="Bodytext20"/>
              <w:shd w:val="clear" w:color="auto" w:fill="auto"/>
              <w:spacing w:before="0" w:after="0"/>
              <w:ind w:firstLine="0"/>
              <w:rPr>
                <w:rFonts w:ascii="Arial" w:hAnsi="Arial" w:cs="Arial"/>
                <w:sz w:val="18"/>
                <w:szCs w:val="18"/>
                <w:lang w:val="nl-NL"/>
              </w:rPr>
            </w:pPr>
          </w:p>
          <w:p w14:paraId="7A1BC8E9" w14:textId="77777777" w:rsidR="00FF18CC" w:rsidRPr="00FF18CC" w:rsidRDefault="00FF18CC" w:rsidP="00FF18CC">
            <w:pPr>
              <w:pStyle w:val="Bodytext20"/>
              <w:shd w:val="clear" w:color="auto" w:fill="auto"/>
              <w:spacing w:before="0" w:after="0"/>
              <w:ind w:firstLine="0"/>
              <w:rPr>
                <w:rFonts w:ascii="Arial" w:hAnsi="Arial" w:cs="Arial"/>
                <w:sz w:val="18"/>
                <w:szCs w:val="18"/>
                <w:u w:val="single"/>
                <w:lang w:val="nl-NL"/>
              </w:rPr>
            </w:pPr>
            <w:r w:rsidRPr="00FF18CC">
              <w:rPr>
                <w:rFonts w:ascii="Arial" w:hAnsi="Arial" w:cs="Arial"/>
                <w:sz w:val="18"/>
                <w:szCs w:val="18"/>
                <w:u w:val="single"/>
                <w:lang w:val="nl-NL"/>
              </w:rPr>
              <w:t>Landschappelijke verschijningsvorm:</w:t>
            </w:r>
          </w:p>
          <w:p w14:paraId="16F77FAB" w14:textId="77777777" w:rsidR="00FF18CC" w:rsidRPr="00FF18CC" w:rsidRDefault="00FF18CC" w:rsidP="00FF18CC">
            <w:pPr>
              <w:pStyle w:val="Bodytext20"/>
              <w:shd w:val="clear" w:color="auto" w:fill="auto"/>
              <w:spacing w:before="0" w:after="0"/>
              <w:ind w:firstLine="0"/>
              <w:rPr>
                <w:rFonts w:ascii="Arial" w:hAnsi="Arial" w:cs="Arial"/>
                <w:sz w:val="18"/>
                <w:szCs w:val="18"/>
                <w:lang w:val="nl-NL"/>
              </w:rPr>
            </w:pPr>
            <w:r w:rsidRPr="00FF18CC">
              <w:rPr>
                <w:rFonts w:ascii="Arial" w:hAnsi="Arial" w:cs="Arial"/>
                <w:sz w:val="18"/>
                <w:szCs w:val="18"/>
                <w:lang w:val="nl-NL"/>
              </w:rPr>
              <w:t xml:space="preserve">De uiterwaard is, op een enkele solitaire struik uitgezonderd, een open gebied. Struweelbeplanting is aanwezig in twee zones langs de randen van het gebied: op en onderaan het talud van de groene krib aan de westzijde en op de strekdam evenwijdig aan de rivier in het zuiden. Deze strekdam bevat een gevarieerde beplanting met vlier, meidoorn, wilg en els. De beplanting op de strekdam belemmert vanaf de Echteldsedijk en vanuit de Kleine Willemspolder het zicht op de rivier de Waal. Uitzicht bestaat vooral in de lengterichting van de rivier. In oostelijke richting bestaat een fraai vergezicht op de Willem Alexanderbrug en, in westelijke richting, op het imponerende silhouet van de oude binnenstad van Tiel. Vanaf de ‘overzijde’ van de Waal onttrekt de beplanting op de strekdam een groot deel van het plangebied aan het zicht. De Vijverberg steekt op de achtergrond boven deze beplanting uit. </w:t>
            </w:r>
          </w:p>
          <w:p w14:paraId="2FE981B0" w14:textId="77777777" w:rsidR="00FF18CC" w:rsidRPr="00FF18CC" w:rsidRDefault="00FF18CC" w:rsidP="00FF18CC">
            <w:pPr>
              <w:pStyle w:val="Bodytext20"/>
              <w:shd w:val="clear" w:color="auto" w:fill="auto"/>
              <w:spacing w:before="0" w:after="0"/>
              <w:ind w:firstLine="0"/>
              <w:rPr>
                <w:rFonts w:ascii="Arial" w:hAnsi="Arial" w:cs="Arial"/>
                <w:sz w:val="18"/>
                <w:szCs w:val="18"/>
                <w:lang w:val="nl-NL"/>
              </w:rPr>
            </w:pPr>
          </w:p>
          <w:p w14:paraId="2C210A1D" w14:textId="77777777" w:rsidR="00FF18CC" w:rsidRDefault="00FF18CC" w:rsidP="00FF18CC">
            <w:pPr>
              <w:pStyle w:val="Bodytext20"/>
              <w:shd w:val="clear" w:color="auto" w:fill="auto"/>
              <w:spacing w:before="0" w:after="0"/>
              <w:ind w:firstLine="0"/>
              <w:rPr>
                <w:rFonts w:ascii="Arial" w:hAnsi="Arial" w:cs="Arial"/>
                <w:sz w:val="18"/>
                <w:szCs w:val="18"/>
                <w:lang w:val="nl-NL"/>
              </w:rPr>
            </w:pPr>
            <w:r w:rsidRPr="00FF18CC">
              <w:rPr>
                <w:rFonts w:ascii="Arial" w:hAnsi="Arial" w:cs="Arial"/>
                <w:sz w:val="18"/>
                <w:szCs w:val="18"/>
                <w:lang w:val="nl-NL"/>
              </w:rPr>
              <w:t>De Echteldsedijk heeft zowel binnen- als buitendijks een dwarsprofiel met taluds van circa 1:3 die, richting dijkvoet, verflauwen.</w:t>
            </w:r>
          </w:p>
          <w:p w14:paraId="0A8DD7D3" w14:textId="77777777" w:rsidR="00FF18CC" w:rsidRDefault="00FF18CC" w:rsidP="00FF18CC">
            <w:pPr>
              <w:pStyle w:val="Bodytext20"/>
              <w:shd w:val="clear" w:color="auto" w:fill="auto"/>
              <w:spacing w:before="0" w:after="0"/>
              <w:ind w:firstLine="0"/>
              <w:rPr>
                <w:rFonts w:ascii="Arial" w:hAnsi="Arial" w:cs="Arial"/>
                <w:sz w:val="18"/>
                <w:szCs w:val="18"/>
                <w:lang w:val="nl-NL"/>
              </w:rPr>
            </w:pPr>
          </w:p>
          <w:p w14:paraId="7E9D7298" w14:textId="77777777" w:rsidR="00FF18CC" w:rsidRDefault="00FF18CC" w:rsidP="00FF18CC">
            <w:pPr>
              <w:pStyle w:val="Bodytext20"/>
              <w:shd w:val="clear" w:color="auto" w:fill="auto"/>
              <w:spacing w:before="0" w:after="0"/>
              <w:ind w:firstLine="0"/>
              <w:rPr>
                <w:rFonts w:ascii="Arial" w:hAnsi="Arial" w:cs="Arial"/>
                <w:sz w:val="18"/>
                <w:szCs w:val="18"/>
                <w:lang w:val="nl-NL"/>
              </w:rPr>
            </w:pPr>
            <w:r w:rsidRPr="00FF18CC">
              <w:rPr>
                <w:rFonts w:ascii="Arial" w:hAnsi="Arial" w:cs="Arial"/>
                <w:sz w:val="18"/>
                <w:szCs w:val="18"/>
                <w:lang w:val="nl-NL"/>
              </w:rPr>
              <w:t>De verschijning van de onbebouwde binnendijkse gebieden ademt de sfeer van tijdelijkheid: tijdelijk gebruik, braakliggend terrein en terrein met ‘werk in uitvoering’. Daardoor oogt het binnendijkse gebied rommelig en versnipperd. De Vijverberg is een kunstmatige aangelegde heuvel op een voormalig vuilstort in de oksel van de Echteldsedijk en de dijk van het Amsterdam-Rijnkanaal. De Vijverberg en de dijk vormen in het oostelijk deel van het plangebied al een samenhangende grondvorm.</w:t>
            </w:r>
          </w:p>
          <w:p w14:paraId="79423337" w14:textId="77777777" w:rsidR="00FF18CC" w:rsidRDefault="00FF18CC" w:rsidP="00FF18CC">
            <w:pPr>
              <w:pStyle w:val="Bodytext20"/>
              <w:shd w:val="clear" w:color="auto" w:fill="auto"/>
              <w:spacing w:before="0" w:after="0"/>
              <w:ind w:firstLine="0"/>
              <w:rPr>
                <w:rFonts w:ascii="Arial" w:hAnsi="Arial" w:cs="Arial"/>
                <w:sz w:val="18"/>
                <w:szCs w:val="18"/>
                <w:lang w:val="nl-NL"/>
              </w:rPr>
            </w:pPr>
          </w:p>
          <w:p w14:paraId="7BB3CAE0" w14:textId="77777777" w:rsidR="00FF18CC" w:rsidRPr="00FF18CC" w:rsidRDefault="00FF18CC" w:rsidP="00FF18CC">
            <w:pPr>
              <w:pStyle w:val="Bodytext20"/>
              <w:shd w:val="clear" w:color="auto" w:fill="auto"/>
              <w:spacing w:before="0" w:after="0"/>
              <w:ind w:firstLine="0"/>
              <w:rPr>
                <w:rFonts w:ascii="Arial" w:hAnsi="Arial" w:cs="Arial"/>
                <w:sz w:val="18"/>
                <w:szCs w:val="18"/>
                <w:u w:val="single"/>
                <w:lang w:val="nl-NL"/>
              </w:rPr>
            </w:pPr>
            <w:r w:rsidRPr="00FF18CC">
              <w:rPr>
                <w:rFonts w:ascii="Arial" w:hAnsi="Arial" w:cs="Arial"/>
                <w:sz w:val="18"/>
                <w:szCs w:val="18"/>
                <w:u w:val="single"/>
                <w:lang w:val="nl-NL"/>
              </w:rPr>
              <w:t>Natuur</w:t>
            </w:r>
            <w:r>
              <w:rPr>
                <w:rFonts w:ascii="Arial" w:hAnsi="Arial" w:cs="Arial"/>
                <w:sz w:val="18"/>
                <w:szCs w:val="18"/>
                <w:u w:val="single"/>
                <w:lang w:val="nl-NL"/>
              </w:rPr>
              <w:t>:</w:t>
            </w:r>
          </w:p>
          <w:p w14:paraId="3B7AE3FE" w14:textId="77777777" w:rsidR="00FF18CC" w:rsidRDefault="00FF18CC" w:rsidP="00FF18CC">
            <w:pPr>
              <w:pStyle w:val="Bodytext20"/>
              <w:shd w:val="clear" w:color="auto" w:fill="auto"/>
              <w:spacing w:before="0" w:after="0"/>
              <w:ind w:firstLine="0"/>
              <w:rPr>
                <w:rFonts w:ascii="Arial" w:hAnsi="Arial" w:cs="Arial"/>
                <w:sz w:val="18"/>
                <w:szCs w:val="18"/>
                <w:lang w:val="nl-NL"/>
              </w:rPr>
            </w:pPr>
            <w:r w:rsidRPr="00FF18CC">
              <w:rPr>
                <w:rFonts w:ascii="Arial" w:hAnsi="Arial" w:cs="Arial"/>
                <w:sz w:val="18"/>
                <w:szCs w:val="18"/>
                <w:lang w:val="nl-NL"/>
              </w:rPr>
              <w:t>De uiterwaard heeft een belangrijke waarde als foerageer</w:t>
            </w:r>
            <w:r w:rsidRPr="00FF18CC">
              <w:rPr>
                <w:rFonts w:ascii="Arial" w:hAnsi="Arial" w:cs="Arial"/>
                <w:sz w:val="18"/>
                <w:szCs w:val="18"/>
                <w:lang w:val="nl-NL"/>
              </w:rPr>
              <w:softHyphen/>
              <w:t>gebied voor ganzen. De beplanting biedt leefmogelijkhe</w:t>
            </w:r>
            <w:r w:rsidRPr="00FF18CC">
              <w:rPr>
                <w:rFonts w:ascii="Arial" w:hAnsi="Arial" w:cs="Arial"/>
                <w:sz w:val="18"/>
                <w:szCs w:val="18"/>
                <w:lang w:val="nl-NL"/>
              </w:rPr>
              <w:softHyphen/>
              <w:t>den voor struweelvogels. Voorts heeft het gebied vooral in potentie natuurwaarden: die kunnen tot ontwikkeling komen door het toelaten van (meer) rivierdynamiek en andere riviergebonden ecologische processen. De Vijverberg is door de recente werkzaamheden zijn natuurwaarden verloren. Met de parkachtige herinrichting zullen deze weer snel terugkomen. Door de verruiging en het isolement van het Vijverterrein is het aannemelijk dat natuurwaarden, met flora en fauna gekoppeld aan wisselende nat-droog omstandigheden en ruigtes, zich hier in de loop der jaren hebben ontwikkeld. In het westelijk binnendijks deelgebied zijn geen bijzon</w:t>
            </w:r>
            <w:r w:rsidRPr="00FF18CC">
              <w:rPr>
                <w:rFonts w:ascii="Arial" w:hAnsi="Arial" w:cs="Arial"/>
                <w:sz w:val="18"/>
                <w:szCs w:val="18"/>
                <w:lang w:val="nl-NL"/>
              </w:rPr>
              <w:softHyphen/>
              <w:t>dere natuurwaarden aanwezig.</w:t>
            </w:r>
          </w:p>
          <w:p w14:paraId="74896169" w14:textId="77777777" w:rsidR="00FF18CC" w:rsidRDefault="00FF18CC" w:rsidP="00FF18CC">
            <w:pPr>
              <w:pStyle w:val="Bodytext20"/>
              <w:shd w:val="clear" w:color="auto" w:fill="auto"/>
              <w:spacing w:before="0" w:after="0"/>
              <w:ind w:firstLine="0"/>
              <w:rPr>
                <w:rFonts w:ascii="Arial" w:hAnsi="Arial" w:cs="Arial"/>
                <w:sz w:val="18"/>
                <w:szCs w:val="18"/>
                <w:lang w:val="nl-NL"/>
              </w:rPr>
            </w:pPr>
          </w:p>
          <w:p w14:paraId="556AE6B0" w14:textId="77777777" w:rsidR="00FF18CC" w:rsidRPr="005E4465" w:rsidRDefault="00FF18CC" w:rsidP="00FF18CC">
            <w:pPr>
              <w:pStyle w:val="Bodytext20"/>
              <w:shd w:val="clear" w:color="auto" w:fill="auto"/>
              <w:spacing w:before="0" w:after="0"/>
              <w:ind w:firstLine="0"/>
              <w:rPr>
                <w:rFonts w:ascii="Arial" w:hAnsi="Arial" w:cs="Arial"/>
                <w:sz w:val="18"/>
                <w:szCs w:val="18"/>
                <w:u w:val="single"/>
                <w:lang w:val="nl-NL"/>
              </w:rPr>
            </w:pPr>
            <w:r w:rsidRPr="005E4465">
              <w:rPr>
                <w:rFonts w:ascii="Arial" w:hAnsi="Arial" w:cs="Arial"/>
                <w:sz w:val="18"/>
                <w:szCs w:val="18"/>
                <w:u w:val="single"/>
                <w:lang w:val="nl-NL"/>
              </w:rPr>
              <w:t>Bebouwing</w:t>
            </w:r>
            <w:r w:rsidR="005E4465">
              <w:rPr>
                <w:rFonts w:ascii="Arial" w:hAnsi="Arial" w:cs="Arial"/>
                <w:sz w:val="18"/>
                <w:szCs w:val="18"/>
                <w:u w:val="single"/>
                <w:lang w:val="nl-NL"/>
              </w:rPr>
              <w:t>:</w:t>
            </w:r>
          </w:p>
          <w:p w14:paraId="0120DD5C" w14:textId="47C26FAE" w:rsidR="005E4465" w:rsidRPr="005E4465" w:rsidRDefault="00FF18CC" w:rsidP="005E4465">
            <w:pPr>
              <w:pStyle w:val="Bodytext20"/>
              <w:shd w:val="clear" w:color="auto" w:fill="auto"/>
              <w:spacing w:before="0" w:after="0"/>
              <w:ind w:firstLine="0"/>
              <w:rPr>
                <w:rFonts w:ascii="Arial" w:hAnsi="Arial" w:cs="Arial"/>
                <w:sz w:val="18"/>
                <w:szCs w:val="18"/>
                <w:lang w:val="nl-NL"/>
              </w:rPr>
            </w:pPr>
            <w:r w:rsidRPr="005E4465">
              <w:rPr>
                <w:rFonts w:ascii="Arial" w:hAnsi="Arial" w:cs="Arial"/>
                <w:sz w:val="18"/>
                <w:szCs w:val="18"/>
                <w:lang w:val="nl-NL"/>
              </w:rPr>
              <w:t xml:space="preserve">De Kleine Willemspolder is een onbebouwd gebied, met uitzondering van de </w:t>
            </w:r>
            <w:r w:rsidR="00746BB5">
              <w:rPr>
                <w:rFonts w:ascii="Arial" w:hAnsi="Arial" w:cs="Arial"/>
                <w:sz w:val="18"/>
                <w:szCs w:val="18"/>
                <w:lang w:val="nl-NL"/>
              </w:rPr>
              <w:t>Verkeers</w:t>
            </w:r>
            <w:r w:rsidRPr="005E4465">
              <w:rPr>
                <w:rFonts w:ascii="Arial" w:hAnsi="Arial" w:cs="Arial"/>
                <w:sz w:val="18"/>
                <w:szCs w:val="18"/>
                <w:lang w:val="nl-NL"/>
              </w:rPr>
              <w:t xml:space="preserve">post van Rijkswaterstaat. Deze staat op de westelijke zwaaikomdam van het Amsterdam-Rijnkanaal. Voor het functioneren van deze </w:t>
            </w:r>
            <w:r w:rsidR="00746BB5">
              <w:rPr>
                <w:rFonts w:ascii="Arial" w:hAnsi="Arial" w:cs="Arial"/>
                <w:sz w:val="18"/>
                <w:szCs w:val="18"/>
                <w:lang w:val="nl-NL"/>
              </w:rPr>
              <w:t>verkeers</w:t>
            </w:r>
            <w:r w:rsidRPr="005E4465">
              <w:rPr>
                <w:rFonts w:ascii="Arial" w:hAnsi="Arial" w:cs="Arial"/>
                <w:sz w:val="18"/>
                <w:szCs w:val="18"/>
                <w:lang w:val="nl-NL"/>
              </w:rPr>
              <w:t xml:space="preserve">post is een onbelemmerd en vrij overzicht op de omgeving van de </w:t>
            </w:r>
            <w:r w:rsidR="005E4465" w:rsidRPr="005E4465">
              <w:rPr>
                <w:rFonts w:ascii="Arial" w:hAnsi="Arial" w:cs="Arial"/>
                <w:sz w:val="18"/>
                <w:szCs w:val="18"/>
                <w:lang w:val="nl-NL"/>
              </w:rPr>
              <w:t>aansluiting van het kanaal op de rivier van belang. De bestaande binnendijkse woon- en bedrijfsbebouwing van Tiel Oost valt buiten het plangebied.</w:t>
            </w:r>
            <w:r w:rsidR="00047255">
              <w:rPr>
                <w:rFonts w:ascii="Arial" w:hAnsi="Arial" w:cs="Arial"/>
                <w:sz w:val="18"/>
                <w:szCs w:val="18"/>
                <w:lang w:val="nl-NL"/>
              </w:rPr>
              <w:t xml:space="preserve"> </w:t>
            </w:r>
            <w:r w:rsidR="005E4465" w:rsidRPr="005E4465">
              <w:rPr>
                <w:rFonts w:ascii="Arial" w:hAnsi="Arial" w:cs="Arial"/>
                <w:sz w:val="18"/>
                <w:szCs w:val="18"/>
                <w:lang w:val="nl-NL"/>
              </w:rPr>
              <w:t>Voor de binnendijkse deelgebieden West en Midden zijn in het verleden plannen gepresenteerd voor nieuwe woongebie</w:t>
            </w:r>
            <w:r w:rsidR="005E4465" w:rsidRPr="005E4465">
              <w:rPr>
                <w:rFonts w:ascii="Arial" w:hAnsi="Arial" w:cs="Arial"/>
                <w:sz w:val="18"/>
                <w:szCs w:val="18"/>
                <w:lang w:val="nl-NL"/>
              </w:rPr>
              <w:softHyphen/>
              <w:t xml:space="preserve">den. Deze plannen zijn </w:t>
            </w:r>
            <w:proofErr w:type="gramStart"/>
            <w:r w:rsidR="005E4465" w:rsidRPr="005E4465">
              <w:rPr>
                <w:rFonts w:ascii="Arial" w:hAnsi="Arial" w:cs="Arial"/>
                <w:sz w:val="18"/>
                <w:szCs w:val="18"/>
                <w:lang w:val="nl-NL"/>
              </w:rPr>
              <w:t>inmiddels</w:t>
            </w:r>
            <w:proofErr w:type="gramEnd"/>
            <w:r w:rsidR="005E4465" w:rsidRPr="005E4465">
              <w:rPr>
                <w:rFonts w:ascii="Arial" w:hAnsi="Arial" w:cs="Arial"/>
                <w:sz w:val="18"/>
                <w:szCs w:val="18"/>
                <w:lang w:val="nl-NL"/>
              </w:rPr>
              <w:t xml:space="preserve"> achterhaald. In de directe omgeving en zichtbaar vanuit het plangebied staat een aantal opvallende bebouwingselementen die van belang zijn voor de ontwikkelingen in het plangebied zowel binnen als buitendijks:</w:t>
            </w:r>
          </w:p>
          <w:p w14:paraId="64D8C9B8" w14:textId="77777777" w:rsidR="005E4465" w:rsidRPr="005E4465" w:rsidRDefault="005E4465" w:rsidP="005E4465">
            <w:pPr>
              <w:pStyle w:val="Bodytext20"/>
              <w:numPr>
                <w:ilvl w:val="0"/>
                <w:numId w:val="22"/>
              </w:numPr>
              <w:shd w:val="clear" w:color="auto" w:fill="auto"/>
              <w:spacing w:before="0" w:after="0"/>
              <w:rPr>
                <w:rFonts w:ascii="Arial" w:hAnsi="Arial" w:cs="Arial"/>
                <w:sz w:val="18"/>
                <w:szCs w:val="18"/>
                <w:lang w:val="nl-NL"/>
              </w:rPr>
            </w:pPr>
            <w:r w:rsidRPr="005E4465">
              <w:rPr>
                <w:rFonts w:ascii="Arial" w:hAnsi="Arial" w:cs="Arial"/>
                <w:sz w:val="18"/>
                <w:szCs w:val="18"/>
                <w:lang w:val="nl-NL"/>
              </w:rPr>
              <w:t>de historische kern van Tiel met zijn torens en spitsen;</w:t>
            </w:r>
          </w:p>
          <w:p w14:paraId="6BBF73A1" w14:textId="77777777" w:rsidR="005E4465" w:rsidRPr="005E4465" w:rsidRDefault="005E4465" w:rsidP="005E4465">
            <w:pPr>
              <w:pStyle w:val="Bodytext20"/>
              <w:numPr>
                <w:ilvl w:val="0"/>
                <w:numId w:val="22"/>
              </w:numPr>
              <w:shd w:val="clear" w:color="auto" w:fill="auto"/>
              <w:spacing w:before="0" w:after="0"/>
              <w:rPr>
                <w:rFonts w:ascii="Arial" w:hAnsi="Arial" w:cs="Arial"/>
                <w:sz w:val="18"/>
                <w:szCs w:val="18"/>
                <w:lang w:val="nl-NL"/>
              </w:rPr>
            </w:pPr>
            <w:r w:rsidRPr="005E4465">
              <w:rPr>
                <w:rFonts w:ascii="Arial" w:hAnsi="Arial" w:cs="Arial"/>
                <w:sz w:val="18"/>
                <w:szCs w:val="18"/>
                <w:lang w:val="nl-NL"/>
              </w:rPr>
              <w:t>de watertoren aan de voet van de Echteldsedijk en de drie appartementengebouwen aan de haven;</w:t>
            </w:r>
          </w:p>
          <w:p w14:paraId="2AC3E059" w14:textId="77777777" w:rsidR="005E4465" w:rsidRPr="005E4465" w:rsidRDefault="005E4465" w:rsidP="005E4465">
            <w:pPr>
              <w:pStyle w:val="Bodytext20"/>
              <w:numPr>
                <w:ilvl w:val="0"/>
                <w:numId w:val="22"/>
              </w:numPr>
              <w:shd w:val="clear" w:color="auto" w:fill="auto"/>
              <w:spacing w:before="0" w:after="0"/>
              <w:rPr>
                <w:rFonts w:ascii="Arial" w:hAnsi="Arial" w:cs="Arial"/>
                <w:sz w:val="18"/>
                <w:szCs w:val="18"/>
                <w:lang w:val="nl-NL"/>
              </w:rPr>
            </w:pPr>
            <w:r w:rsidRPr="005E4465">
              <w:rPr>
                <w:rFonts w:ascii="Arial" w:hAnsi="Arial" w:cs="Arial"/>
                <w:sz w:val="18"/>
                <w:szCs w:val="18"/>
                <w:lang w:val="nl-NL"/>
              </w:rPr>
              <w:t>het sluizencomplex in het Amsterdam-Rijnkanaal.</w:t>
            </w:r>
          </w:p>
          <w:p w14:paraId="37828FB9" w14:textId="77777777" w:rsidR="00FF18CC" w:rsidRDefault="00FF18CC" w:rsidP="00FF18CC">
            <w:pPr>
              <w:pStyle w:val="Bodytext20"/>
              <w:shd w:val="clear" w:color="auto" w:fill="auto"/>
              <w:spacing w:before="0" w:after="0"/>
              <w:ind w:firstLine="0"/>
              <w:rPr>
                <w:rFonts w:ascii="Arial" w:hAnsi="Arial" w:cs="Arial"/>
                <w:sz w:val="18"/>
                <w:szCs w:val="18"/>
                <w:lang w:val="nl-NL"/>
              </w:rPr>
            </w:pPr>
          </w:p>
          <w:p w14:paraId="26D07A6F" w14:textId="77777777" w:rsidR="005E4465" w:rsidRPr="005E4465" w:rsidRDefault="005E4465" w:rsidP="00FF18CC">
            <w:pPr>
              <w:pStyle w:val="Bodytext20"/>
              <w:shd w:val="clear" w:color="auto" w:fill="auto"/>
              <w:spacing w:before="0" w:after="0"/>
              <w:ind w:firstLine="0"/>
              <w:rPr>
                <w:rFonts w:ascii="Arial" w:hAnsi="Arial" w:cs="Arial"/>
                <w:sz w:val="18"/>
                <w:szCs w:val="18"/>
                <w:lang w:val="nl-NL"/>
              </w:rPr>
            </w:pPr>
          </w:p>
          <w:p w14:paraId="26F5C014" w14:textId="77777777" w:rsidR="005E4465" w:rsidRPr="005E4465" w:rsidRDefault="005E4465" w:rsidP="00FF18CC">
            <w:pPr>
              <w:pStyle w:val="Bodytext20"/>
              <w:shd w:val="clear" w:color="auto" w:fill="auto"/>
              <w:spacing w:before="0" w:after="0"/>
              <w:ind w:firstLine="0"/>
              <w:rPr>
                <w:rFonts w:ascii="Arial" w:hAnsi="Arial" w:cs="Arial"/>
                <w:sz w:val="18"/>
                <w:szCs w:val="18"/>
                <w:u w:val="single"/>
                <w:lang w:val="nl-NL"/>
              </w:rPr>
            </w:pPr>
            <w:r w:rsidRPr="005E4465">
              <w:rPr>
                <w:rFonts w:ascii="Arial" w:hAnsi="Arial" w:cs="Arial"/>
                <w:sz w:val="18"/>
                <w:szCs w:val="18"/>
                <w:u w:val="single"/>
                <w:lang w:val="nl-NL"/>
              </w:rPr>
              <w:t>Bodem en hoogteligging</w:t>
            </w:r>
            <w:r>
              <w:rPr>
                <w:rFonts w:ascii="Arial" w:hAnsi="Arial" w:cs="Arial"/>
                <w:sz w:val="18"/>
                <w:szCs w:val="18"/>
                <w:u w:val="single"/>
                <w:lang w:val="nl-NL"/>
              </w:rPr>
              <w:t>:</w:t>
            </w:r>
          </w:p>
          <w:p w14:paraId="3CD68B3E" w14:textId="77777777" w:rsidR="005E4465" w:rsidRDefault="005E4465" w:rsidP="005E4465">
            <w:pPr>
              <w:pStyle w:val="Bodytext20"/>
              <w:shd w:val="clear" w:color="auto" w:fill="auto"/>
              <w:spacing w:before="0" w:after="0"/>
              <w:ind w:firstLine="0"/>
              <w:rPr>
                <w:sz w:val="18"/>
                <w:szCs w:val="18"/>
                <w:lang w:val="nl-NL"/>
              </w:rPr>
            </w:pPr>
            <w:r w:rsidRPr="005E4465">
              <w:rPr>
                <w:rFonts w:ascii="Arial" w:hAnsi="Arial" w:cs="Arial"/>
                <w:sz w:val="18"/>
                <w:szCs w:val="18"/>
                <w:lang w:val="nl-NL"/>
              </w:rPr>
              <w:t>In hoofdlijnen is de bodemopbouw als volgt. In de zone vlak langs de rivier zijn de meer zandige gronden aanwezig die relatief hoog liggen (7-8 m NAP+). Richting Echteldsedijk wordt het maaiveld lager (6-7 m NAP+) en wordt het kleipakket dikker, tot plaatselijk meer</w:t>
            </w:r>
            <w:r>
              <w:rPr>
                <w:rFonts w:ascii="Arial" w:hAnsi="Arial" w:cs="Arial"/>
                <w:sz w:val="18"/>
                <w:szCs w:val="18"/>
                <w:lang w:val="nl-NL"/>
              </w:rPr>
              <w:t xml:space="preserve"> </w:t>
            </w:r>
            <w:r w:rsidRPr="005E4465">
              <w:rPr>
                <w:rFonts w:ascii="Arial" w:hAnsi="Arial" w:cs="Arial"/>
                <w:sz w:val="18"/>
                <w:szCs w:val="18"/>
                <w:lang w:val="nl-NL"/>
              </w:rPr>
              <w:t>dan 4 meter. Binnendijks zijn grote hoogteverschillen aanwezig. De kruin van de Echteldsedijk bevindt zich op circa 12 m NAP+. De woongebieden ten westen van de Zwaluwstraat liggen op 6-7 m NAP+, de oudere woonge</w:t>
            </w:r>
            <w:r w:rsidRPr="005E4465">
              <w:rPr>
                <w:rFonts w:ascii="Arial" w:hAnsi="Arial" w:cs="Arial"/>
                <w:sz w:val="18"/>
                <w:szCs w:val="18"/>
                <w:lang w:val="nl-NL"/>
              </w:rPr>
              <w:softHyphen/>
              <w:t xml:space="preserve">bieden liggen gemiddeld 1 meter lager. Het Vijverterrein bezit laagtes tot circa 4 m NAP+. De top van de Vijverberg ligt op hoogte van meer dan 20 m NAP+. -De binnendijkse bodems zijn gevarieerd qua </w:t>
            </w:r>
            <w:r w:rsidRPr="005E4465">
              <w:rPr>
                <w:rFonts w:ascii="Arial" w:hAnsi="Arial" w:cs="Arial"/>
                <w:sz w:val="18"/>
                <w:szCs w:val="18"/>
                <w:lang w:val="nl-NL"/>
              </w:rPr>
              <w:lastRenderedPageBreak/>
              <w:t xml:space="preserve">samenstelling en opbouw, met een afwisseling aan kleiige en zavelige bodems. De bodems van de Vijverberg bestaan uit, van </w:t>
            </w:r>
            <w:proofErr w:type="gramStart"/>
            <w:r w:rsidRPr="005E4465">
              <w:rPr>
                <w:rFonts w:ascii="Arial" w:hAnsi="Arial" w:cs="Arial"/>
                <w:sz w:val="18"/>
                <w:szCs w:val="18"/>
                <w:lang w:val="nl-NL"/>
              </w:rPr>
              <w:t>elders</w:t>
            </w:r>
            <w:proofErr w:type="gramEnd"/>
            <w:r w:rsidRPr="005E4465">
              <w:rPr>
                <w:rFonts w:ascii="Arial" w:hAnsi="Arial" w:cs="Arial"/>
                <w:sz w:val="18"/>
                <w:szCs w:val="18"/>
                <w:lang w:val="nl-NL"/>
              </w:rPr>
              <w:t xml:space="preserve"> aangevoerd, ophoogmateriaal en teelaarde.</w:t>
            </w:r>
            <w:r w:rsidRPr="005E4465">
              <w:rPr>
                <w:sz w:val="18"/>
                <w:szCs w:val="18"/>
                <w:lang w:val="nl-NL"/>
              </w:rPr>
              <w:t xml:space="preserve"> </w:t>
            </w:r>
          </w:p>
          <w:p w14:paraId="0DA8AA69" w14:textId="77777777" w:rsidR="005E4465" w:rsidRDefault="005E4465" w:rsidP="005E4465">
            <w:pPr>
              <w:pStyle w:val="Bodytext20"/>
              <w:shd w:val="clear" w:color="auto" w:fill="auto"/>
              <w:spacing w:before="0" w:after="0"/>
              <w:ind w:firstLine="0"/>
              <w:rPr>
                <w:sz w:val="18"/>
                <w:szCs w:val="18"/>
                <w:lang w:val="nl-NL"/>
              </w:rPr>
            </w:pPr>
          </w:p>
          <w:p w14:paraId="1A9E2C4E" w14:textId="77777777" w:rsidR="005E4465" w:rsidRPr="005E4465" w:rsidRDefault="005E4465" w:rsidP="005E4465">
            <w:pPr>
              <w:pStyle w:val="Bodytext20"/>
              <w:shd w:val="clear" w:color="auto" w:fill="auto"/>
              <w:spacing w:before="0" w:after="0"/>
              <w:ind w:firstLine="0"/>
              <w:rPr>
                <w:rFonts w:ascii="Arial" w:hAnsi="Arial" w:cs="Arial"/>
                <w:sz w:val="18"/>
                <w:szCs w:val="18"/>
                <w:u w:val="single"/>
                <w:lang w:val="nl-NL"/>
              </w:rPr>
            </w:pPr>
            <w:r w:rsidRPr="005E4465">
              <w:rPr>
                <w:rFonts w:ascii="Arial" w:hAnsi="Arial" w:cs="Arial"/>
                <w:sz w:val="18"/>
                <w:szCs w:val="18"/>
                <w:u w:val="single"/>
                <w:lang w:val="nl-NL"/>
              </w:rPr>
              <w:t>Ontsluiting</w:t>
            </w:r>
            <w:r>
              <w:rPr>
                <w:rFonts w:ascii="Arial" w:hAnsi="Arial" w:cs="Arial"/>
                <w:sz w:val="18"/>
                <w:szCs w:val="18"/>
                <w:u w:val="single"/>
                <w:lang w:val="nl-NL"/>
              </w:rPr>
              <w:t>:</w:t>
            </w:r>
          </w:p>
          <w:p w14:paraId="41165B9E" w14:textId="77777777" w:rsidR="005E4465" w:rsidRPr="005E4465" w:rsidRDefault="005E4465" w:rsidP="005E4465">
            <w:pPr>
              <w:pStyle w:val="Bodytext20"/>
              <w:shd w:val="clear" w:color="auto" w:fill="auto"/>
              <w:spacing w:before="0" w:after="0"/>
              <w:ind w:firstLine="0"/>
              <w:rPr>
                <w:rFonts w:ascii="Arial" w:hAnsi="Arial" w:cs="Arial"/>
                <w:sz w:val="18"/>
                <w:szCs w:val="18"/>
                <w:lang w:val="nl-NL"/>
              </w:rPr>
            </w:pPr>
            <w:r w:rsidRPr="005E4465">
              <w:rPr>
                <w:rFonts w:ascii="Arial" w:hAnsi="Arial" w:cs="Arial"/>
                <w:sz w:val="18"/>
                <w:szCs w:val="18"/>
                <w:lang w:val="nl-NL"/>
              </w:rPr>
              <w:t xml:space="preserve">Het oostelijk deel van de uiterwaard is ontsloten met een lusvormige padenstructuur, die ongeveer in het midden aantakt op de </w:t>
            </w:r>
            <w:proofErr w:type="gramStart"/>
            <w:r w:rsidRPr="005E4465">
              <w:rPr>
                <w:rFonts w:ascii="Arial" w:hAnsi="Arial" w:cs="Arial"/>
                <w:sz w:val="18"/>
                <w:szCs w:val="18"/>
                <w:lang w:val="nl-NL"/>
              </w:rPr>
              <w:t>Echteldsedijk .</w:t>
            </w:r>
            <w:proofErr w:type="gramEnd"/>
            <w:r w:rsidRPr="005E4465">
              <w:rPr>
                <w:rFonts w:ascii="Arial" w:hAnsi="Arial" w:cs="Arial"/>
                <w:sz w:val="18"/>
                <w:szCs w:val="18"/>
                <w:lang w:val="nl-NL"/>
              </w:rPr>
              <w:t xml:space="preserve"> Het zuidelijk deel van deze route volgt de zomerkade. De rivieroever is bereikbaar via struinpaden, die aansluiten op de Groene Krib en de westelijke oever van het Amsterdam-Rijnkanaal. De Echteldsedijk bestaat uit twee delen: het meest westelijke deel is een belangrijke toegang voor Tiel-Oost. Ongeveer middenin het plangebied buigt deze ontslui</w:t>
            </w:r>
            <w:r w:rsidRPr="005E4465">
              <w:rPr>
                <w:rFonts w:ascii="Arial" w:hAnsi="Arial" w:cs="Arial"/>
                <w:sz w:val="18"/>
                <w:szCs w:val="18"/>
                <w:lang w:val="nl-NL"/>
              </w:rPr>
              <w:softHyphen/>
              <w:t>tingsweg van de dijk af. Vanuit de woonwijk zijn meerdere</w:t>
            </w:r>
            <w:r>
              <w:rPr>
                <w:rFonts w:ascii="Arial" w:hAnsi="Arial" w:cs="Arial"/>
                <w:sz w:val="18"/>
                <w:szCs w:val="18"/>
                <w:lang w:val="nl-NL"/>
              </w:rPr>
              <w:t xml:space="preserve"> </w:t>
            </w:r>
            <w:r w:rsidRPr="005E4465">
              <w:rPr>
                <w:rFonts w:ascii="Arial" w:hAnsi="Arial" w:cs="Arial"/>
                <w:sz w:val="18"/>
                <w:szCs w:val="18"/>
                <w:lang w:val="nl-NL"/>
              </w:rPr>
              <w:t xml:space="preserve">paden en wegen richting de dijk en vervolgens de uiterwaard. Op de Vijverberg is een stelsel van (wandel)paden in ontwikkeling. De Echteldsedijk heeft een ontsluitende functie voor de woongebieden in Tiel Oost. Op de dijk zijn geen voorzieningen aanwezig voor langzaam verkeer. Bewoners ervaren het gemotoriseerde verkeer op de Echteldsedijk als een barrière tussen de woongebieden en de Kleine Willemspolder. </w:t>
            </w:r>
          </w:p>
          <w:p w14:paraId="11C5877B" w14:textId="77777777" w:rsidR="005E4465" w:rsidRPr="005E4465" w:rsidRDefault="005E4465" w:rsidP="005E4465">
            <w:pPr>
              <w:pStyle w:val="Bodytext20"/>
              <w:shd w:val="clear" w:color="auto" w:fill="auto"/>
              <w:spacing w:before="0" w:after="0"/>
              <w:ind w:firstLine="0"/>
              <w:rPr>
                <w:rFonts w:ascii="Arial" w:hAnsi="Arial" w:cs="Arial"/>
                <w:sz w:val="18"/>
                <w:szCs w:val="18"/>
                <w:lang w:val="nl-NL"/>
              </w:rPr>
            </w:pPr>
          </w:p>
          <w:p w14:paraId="61EB2D4F" w14:textId="77777777" w:rsidR="005E4465" w:rsidRPr="005E4465" w:rsidRDefault="005E4465" w:rsidP="005E4465">
            <w:pPr>
              <w:pStyle w:val="Bodytext20"/>
              <w:shd w:val="clear" w:color="auto" w:fill="auto"/>
              <w:spacing w:before="0" w:after="0"/>
              <w:ind w:firstLine="0"/>
              <w:rPr>
                <w:rFonts w:ascii="Arial" w:hAnsi="Arial" w:cs="Arial"/>
                <w:sz w:val="18"/>
                <w:szCs w:val="18"/>
                <w:u w:val="single"/>
                <w:lang w:val="nl-NL"/>
              </w:rPr>
            </w:pPr>
            <w:r w:rsidRPr="005E4465">
              <w:rPr>
                <w:rFonts w:ascii="Arial" w:hAnsi="Arial" w:cs="Arial"/>
                <w:sz w:val="18"/>
                <w:szCs w:val="18"/>
                <w:u w:val="single"/>
                <w:lang w:val="nl-NL"/>
              </w:rPr>
              <w:t>Water</w:t>
            </w:r>
            <w:r>
              <w:rPr>
                <w:rFonts w:ascii="Arial" w:hAnsi="Arial" w:cs="Arial"/>
                <w:sz w:val="18"/>
                <w:szCs w:val="18"/>
                <w:u w:val="single"/>
                <w:lang w:val="nl-NL"/>
              </w:rPr>
              <w:t>:</w:t>
            </w:r>
          </w:p>
          <w:p w14:paraId="16360F50" w14:textId="606E3F66" w:rsidR="005E4465" w:rsidRPr="005E4465" w:rsidRDefault="005E4465" w:rsidP="005E4465">
            <w:pPr>
              <w:pStyle w:val="Bodytext20"/>
              <w:shd w:val="clear" w:color="auto" w:fill="auto"/>
              <w:spacing w:before="0" w:after="0"/>
              <w:ind w:firstLine="0"/>
              <w:rPr>
                <w:rFonts w:ascii="Arial" w:hAnsi="Arial" w:cs="Arial"/>
                <w:sz w:val="18"/>
                <w:szCs w:val="18"/>
                <w:lang w:val="nl-NL"/>
              </w:rPr>
            </w:pPr>
            <w:r w:rsidRPr="005E4465">
              <w:rPr>
                <w:rFonts w:ascii="Arial" w:hAnsi="Arial" w:cs="Arial"/>
                <w:sz w:val="18"/>
                <w:szCs w:val="18"/>
                <w:lang w:val="nl-NL"/>
              </w:rPr>
              <w:t xml:space="preserve">De Kleine Willemspolder heeft </w:t>
            </w:r>
            <w:r w:rsidR="009A23E2">
              <w:rPr>
                <w:rFonts w:ascii="Arial" w:hAnsi="Arial" w:cs="Arial"/>
                <w:sz w:val="18"/>
                <w:szCs w:val="18"/>
                <w:lang w:val="nl-NL"/>
              </w:rPr>
              <w:t xml:space="preserve">een </w:t>
            </w:r>
            <w:r w:rsidRPr="005E4465">
              <w:rPr>
                <w:rFonts w:ascii="Arial" w:hAnsi="Arial" w:cs="Arial"/>
                <w:sz w:val="18"/>
                <w:szCs w:val="18"/>
                <w:lang w:val="nl-NL"/>
              </w:rPr>
              <w:t>aantal waterstructuren:</w:t>
            </w:r>
          </w:p>
          <w:p w14:paraId="32F61AD9" w14:textId="77777777" w:rsidR="005E4465" w:rsidRPr="005E4465" w:rsidRDefault="005E4465" w:rsidP="005E4465">
            <w:pPr>
              <w:pStyle w:val="Bodytext20"/>
              <w:numPr>
                <w:ilvl w:val="0"/>
                <w:numId w:val="24"/>
              </w:numPr>
              <w:shd w:val="clear" w:color="auto" w:fill="auto"/>
              <w:spacing w:before="0" w:after="0"/>
              <w:rPr>
                <w:rFonts w:ascii="Arial" w:hAnsi="Arial" w:cs="Arial"/>
                <w:sz w:val="18"/>
                <w:szCs w:val="18"/>
                <w:lang w:val="nl-NL"/>
              </w:rPr>
            </w:pPr>
            <w:r w:rsidRPr="005E4465">
              <w:rPr>
                <w:rFonts w:ascii="Arial" w:hAnsi="Arial" w:cs="Arial"/>
                <w:sz w:val="18"/>
                <w:szCs w:val="18"/>
                <w:lang w:val="nl-NL"/>
              </w:rPr>
              <w:t>de Kil, die via een waterverbinding aan de voet van de Echteldsedijk en de Groene Krib uitmondt in de rivier de Waal. Op de Kil wordt kwelwater afgevoerd afkomstig van het gemaal bij de Wielwaallaan. De bestaande bult op de dijk verraadt de plek van de hevel.</w:t>
            </w:r>
          </w:p>
          <w:p w14:paraId="2670C5CF" w14:textId="00831D93" w:rsidR="005E4465" w:rsidRPr="005E4465" w:rsidRDefault="005E4465" w:rsidP="005E4465">
            <w:pPr>
              <w:pStyle w:val="Bodytext20"/>
              <w:numPr>
                <w:ilvl w:val="0"/>
                <w:numId w:val="24"/>
              </w:numPr>
              <w:shd w:val="clear" w:color="auto" w:fill="auto"/>
              <w:spacing w:before="0" w:after="0"/>
              <w:rPr>
                <w:rFonts w:ascii="Arial" w:hAnsi="Arial" w:cs="Arial"/>
                <w:sz w:val="18"/>
                <w:szCs w:val="18"/>
                <w:lang w:val="nl-NL"/>
              </w:rPr>
            </w:pPr>
            <w:r w:rsidRPr="005E4465">
              <w:rPr>
                <w:rFonts w:ascii="Arial" w:hAnsi="Arial" w:cs="Arial"/>
                <w:sz w:val="18"/>
                <w:szCs w:val="18"/>
                <w:lang w:val="nl-NL"/>
              </w:rPr>
              <w:t>een afgesloten plas, tegen de noordzijde van de strekdam, ongeveer in het midden van de Kleine Willemspolder.</w:t>
            </w:r>
          </w:p>
          <w:p w14:paraId="4F615AE8" w14:textId="77777777" w:rsidR="005E4465" w:rsidRPr="005E4465" w:rsidRDefault="005E4465" w:rsidP="005E4465">
            <w:pPr>
              <w:pStyle w:val="Bodytext20"/>
              <w:numPr>
                <w:ilvl w:val="0"/>
                <w:numId w:val="24"/>
              </w:numPr>
              <w:shd w:val="clear" w:color="auto" w:fill="auto"/>
              <w:spacing w:before="0" w:after="0"/>
              <w:rPr>
                <w:rFonts w:ascii="Arial" w:hAnsi="Arial" w:cs="Arial"/>
                <w:sz w:val="18"/>
                <w:szCs w:val="18"/>
                <w:lang w:val="nl-NL"/>
              </w:rPr>
            </w:pPr>
            <w:r w:rsidRPr="005E4465">
              <w:rPr>
                <w:rFonts w:ascii="Arial" w:hAnsi="Arial" w:cs="Arial"/>
                <w:sz w:val="18"/>
                <w:szCs w:val="18"/>
                <w:lang w:val="nl-NL"/>
              </w:rPr>
              <w:t xml:space="preserve">een zomerkade; die zorgt dat het gebied achter de zomerkade minder vaak overstroomt (en hierdoor minder dynamisch is). </w:t>
            </w:r>
          </w:p>
          <w:p w14:paraId="64E965C6" w14:textId="77777777" w:rsidR="005E4465" w:rsidRPr="005E4465" w:rsidRDefault="005E4465" w:rsidP="005E4465">
            <w:pPr>
              <w:pStyle w:val="Bodytext20"/>
              <w:numPr>
                <w:ilvl w:val="0"/>
                <w:numId w:val="24"/>
              </w:numPr>
              <w:shd w:val="clear" w:color="auto" w:fill="auto"/>
              <w:spacing w:before="0" w:after="0"/>
              <w:rPr>
                <w:rFonts w:ascii="Arial" w:hAnsi="Arial" w:cs="Arial"/>
                <w:sz w:val="18"/>
                <w:szCs w:val="18"/>
                <w:lang w:val="nl-NL"/>
              </w:rPr>
            </w:pPr>
            <w:r w:rsidRPr="005E4465">
              <w:rPr>
                <w:rFonts w:ascii="Arial" w:hAnsi="Arial" w:cs="Arial"/>
                <w:sz w:val="18"/>
                <w:szCs w:val="18"/>
                <w:lang w:val="nl-NL"/>
              </w:rPr>
              <w:t>een aantal watergangen op kavelgrenzen in de Kleine Willemspolder.</w:t>
            </w:r>
          </w:p>
          <w:p w14:paraId="68F2418E" w14:textId="77777777" w:rsidR="005E4465" w:rsidRDefault="005E4465" w:rsidP="005E4465">
            <w:pPr>
              <w:pStyle w:val="Bodytext20"/>
              <w:shd w:val="clear" w:color="auto" w:fill="auto"/>
              <w:spacing w:before="0" w:after="0"/>
              <w:ind w:firstLine="0"/>
              <w:rPr>
                <w:rFonts w:ascii="Arial" w:hAnsi="Arial" w:cs="Arial"/>
                <w:sz w:val="18"/>
                <w:szCs w:val="18"/>
                <w:lang w:val="nl-NL"/>
              </w:rPr>
            </w:pPr>
          </w:p>
          <w:p w14:paraId="30C9E29E" w14:textId="77777777" w:rsidR="005E4465" w:rsidRDefault="005E4465" w:rsidP="005E4465">
            <w:pPr>
              <w:pStyle w:val="Bodytext20"/>
              <w:shd w:val="clear" w:color="auto" w:fill="auto"/>
              <w:spacing w:before="0" w:after="0"/>
              <w:ind w:firstLine="0"/>
              <w:rPr>
                <w:rFonts w:ascii="Arial" w:hAnsi="Arial" w:cs="Arial"/>
                <w:sz w:val="18"/>
                <w:szCs w:val="18"/>
                <w:lang w:val="nl-NL"/>
              </w:rPr>
            </w:pPr>
            <w:r w:rsidRPr="005E4465">
              <w:rPr>
                <w:rFonts w:ascii="Arial" w:hAnsi="Arial" w:cs="Arial"/>
                <w:sz w:val="18"/>
                <w:szCs w:val="18"/>
                <w:lang w:val="nl-NL"/>
              </w:rPr>
              <w:t>Binnendijks is aan de noordzijde van de Vijverberg een watervoerende sloot aanwezig. Op het Vijverterrein treedt kwel uit waardoor periodiek het terrein blank staat.</w:t>
            </w:r>
          </w:p>
          <w:p w14:paraId="4C078ECE" w14:textId="77777777" w:rsidR="005E4465" w:rsidRDefault="005E4465" w:rsidP="005E4465">
            <w:pPr>
              <w:pStyle w:val="Bodytext20"/>
              <w:shd w:val="clear" w:color="auto" w:fill="auto"/>
              <w:spacing w:before="0" w:after="0"/>
              <w:ind w:firstLine="0"/>
              <w:rPr>
                <w:rFonts w:ascii="Arial" w:hAnsi="Arial" w:cs="Arial"/>
                <w:sz w:val="18"/>
                <w:szCs w:val="18"/>
                <w:lang w:val="nl-NL"/>
              </w:rPr>
            </w:pPr>
          </w:p>
          <w:p w14:paraId="58FE52A5" w14:textId="77777777" w:rsidR="005E4465" w:rsidRPr="005E4465" w:rsidRDefault="005E4465" w:rsidP="005E4465">
            <w:pPr>
              <w:pStyle w:val="Bodytext20"/>
              <w:shd w:val="clear" w:color="auto" w:fill="auto"/>
              <w:spacing w:before="0" w:after="0"/>
              <w:ind w:firstLine="0"/>
              <w:rPr>
                <w:rFonts w:ascii="Arial" w:hAnsi="Arial" w:cs="Arial"/>
                <w:sz w:val="18"/>
                <w:szCs w:val="18"/>
                <w:u w:val="single"/>
                <w:lang w:val="nl-NL"/>
              </w:rPr>
            </w:pPr>
            <w:r w:rsidRPr="005E4465">
              <w:rPr>
                <w:rFonts w:ascii="Arial" w:hAnsi="Arial" w:cs="Arial"/>
                <w:sz w:val="18"/>
                <w:szCs w:val="18"/>
                <w:u w:val="single"/>
                <w:lang w:val="nl-NL"/>
              </w:rPr>
              <w:t>Relatie Kleine Willemspolder met Tiel</w:t>
            </w:r>
            <w:r>
              <w:rPr>
                <w:rFonts w:ascii="Arial" w:hAnsi="Arial" w:cs="Arial"/>
                <w:sz w:val="18"/>
                <w:szCs w:val="18"/>
                <w:u w:val="single"/>
                <w:lang w:val="nl-NL"/>
              </w:rPr>
              <w:t>:</w:t>
            </w:r>
          </w:p>
          <w:p w14:paraId="2FB56DAB" w14:textId="75D3F41F" w:rsidR="005E4465" w:rsidRPr="005E4465" w:rsidRDefault="005E4465" w:rsidP="009A23E2">
            <w:pPr>
              <w:pStyle w:val="Bodytext20"/>
              <w:shd w:val="clear" w:color="auto" w:fill="auto"/>
              <w:spacing w:before="0" w:after="0"/>
              <w:ind w:firstLine="0"/>
              <w:rPr>
                <w:rFonts w:ascii="Arial" w:hAnsi="Arial" w:cs="Arial"/>
                <w:sz w:val="18"/>
                <w:szCs w:val="18"/>
                <w:lang w:val="nl-NL"/>
              </w:rPr>
            </w:pPr>
            <w:r w:rsidRPr="005E4465">
              <w:rPr>
                <w:rFonts w:ascii="Arial" w:hAnsi="Arial" w:cs="Arial"/>
                <w:sz w:val="18"/>
                <w:szCs w:val="18"/>
                <w:lang w:val="nl-NL"/>
              </w:rPr>
              <w:t>De relatie van het plangebied met de binnenstad en woongebieden van Tiel Oost is momenteel slecht ontwikkeld. Vanuit de binnenstad bestaat voor langzaam verkeer geen veilige en aantrekkelijke route van en naar de Vijverberg en de uiterwaard: de Echteldsedijk is een smalle en relatief drukke (circa 2.500 mv/e) route waar geen plaats is voor voetgangers. Dat is jammer gezien de ontwikkeling van de voormalige vuilstort de Vijverberg tot parkachtige omgeving. De haven fungeert meer als obstakel dan als verbinding tussen de binnenstad en het plangebied. Vanuit Tiel</w:t>
            </w:r>
            <w:r w:rsidR="009A23E2">
              <w:rPr>
                <w:rFonts w:ascii="Arial" w:hAnsi="Arial" w:cs="Arial"/>
                <w:sz w:val="18"/>
                <w:szCs w:val="18"/>
                <w:lang w:val="nl-NL"/>
              </w:rPr>
              <w:t xml:space="preserve"> </w:t>
            </w:r>
            <w:r w:rsidRPr="005E4465">
              <w:rPr>
                <w:rFonts w:ascii="Arial" w:hAnsi="Arial" w:cs="Arial"/>
                <w:sz w:val="18"/>
                <w:szCs w:val="18"/>
                <w:lang w:val="nl-NL"/>
              </w:rPr>
              <w:t>Oost is de Kleine Willemspolder bereikbaar, maar ontbreken gekwalificeerde routes.</w:t>
            </w:r>
          </w:p>
        </w:tc>
      </w:tr>
    </w:tbl>
    <w:p w14:paraId="63FF87B9" w14:textId="77777777" w:rsidR="00BC7E0B" w:rsidRPr="00FF18CC" w:rsidRDefault="004F115E">
      <w:pPr>
        <w:rPr>
          <w:szCs w:val="24"/>
          <w:lang w:val="nl-NL"/>
        </w:rPr>
      </w:pPr>
      <w:r w:rsidRPr="00FF18CC">
        <w:rPr>
          <w:rFonts w:ascii="Arial" w:hAnsi="Arial"/>
          <w:sz w:val="18"/>
          <w:szCs w:val="24"/>
          <w:lang w:val="nl-NL"/>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36D2D186" w14:textId="77777777">
        <w:tc>
          <w:tcPr>
            <w:tcW w:w="346" w:type="dxa"/>
            <w:tcBorders>
              <w:top w:val="nil"/>
              <w:left w:val="nil"/>
              <w:bottom w:val="nil"/>
              <w:right w:val="nil"/>
            </w:tcBorders>
            <w:vAlign w:val="center"/>
          </w:tcPr>
          <w:p w14:paraId="5D06BB7E" w14:textId="77777777" w:rsidR="00BC7E0B" w:rsidRPr="00FF18CC" w:rsidRDefault="00BC7E0B">
            <w:pPr>
              <w:spacing w:line="0" w:lineRule="atLeast"/>
              <w:rPr>
                <w:szCs w:val="24"/>
                <w:lang w:val="nl-NL"/>
              </w:rPr>
            </w:pPr>
          </w:p>
        </w:tc>
        <w:tc>
          <w:tcPr>
            <w:tcW w:w="907" w:type="dxa"/>
            <w:tcBorders>
              <w:top w:val="nil"/>
              <w:left w:val="nil"/>
              <w:bottom w:val="nil"/>
              <w:right w:val="nil"/>
            </w:tcBorders>
          </w:tcPr>
          <w:p w14:paraId="6653B134" w14:textId="77777777" w:rsidR="00BC7E0B" w:rsidRDefault="004F115E">
            <w:pPr>
              <w:spacing w:line="0" w:lineRule="atLeast"/>
              <w:rPr>
                <w:szCs w:val="24"/>
              </w:rPr>
            </w:pPr>
            <w:bookmarkStart w:id="10" w:name="idmarkerx16777217x8326"/>
            <w:bookmarkEnd w:id="10"/>
            <w:r>
              <w:rPr>
                <w:rStyle w:val="CharacterH2"/>
                <w:rFonts w:ascii="Arial" w:hAnsi="Arial"/>
                <w:szCs w:val="24"/>
              </w:rPr>
              <w:t>2.3</w:t>
            </w:r>
          </w:p>
        </w:tc>
        <w:tc>
          <w:tcPr>
            <w:tcW w:w="9518" w:type="dxa"/>
            <w:tcBorders>
              <w:top w:val="nil"/>
              <w:left w:val="nil"/>
              <w:bottom w:val="nil"/>
              <w:right w:val="nil"/>
            </w:tcBorders>
          </w:tcPr>
          <w:p w14:paraId="33C20F54" w14:textId="77777777" w:rsidR="00BC7E0B" w:rsidRDefault="004F115E">
            <w:pPr>
              <w:spacing w:line="0" w:lineRule="atLeast"/>
              <w:rPr>
                <w:szCs w:val="24"/>
              </w:rPr>
            </w:pPr>
            <w:bookmarkStart w:id="11" w:name="idmarkerx16777217x8338"/>
            <w:bookmarkEnd w:id="11"/>
            <w:r>
              <w:rPr>
                <w:rFonts w:ascii="Arial" w:hAnsi="Arial"/>
                <w:b/>
                <w:sz w:val="21"/>
                <w:szCs w:val="24"/>
              </w:rPr>
              <w:t>Projectdoelstelling</w:t>
            </w:r>
          </w:p>
        </w:tc>
      </w:tr>
    </w:tbl>
    <w:p w14:paraId="50BCCA82"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BC7E0B" w:rsidRPr="00BB57DA" w14:paraId="5CEDB69F" w14:textId="77777777">
        <w:tc>
          <w:tcPr>
            <w:tcW w:w="1253" w:type="dxa"/>
            <w:tcBorders>
              <w:top w:val="nil"/>
              <w:left w:val="nil"/>
              <w:bottom w:val="nil"/>
              <w:right w:val="nil"/>
            </w:tcBorders>
            <w:vAlign w:val="center"/>
          </w:tcPr>
          <w:p w14:paraId="75B1CC58" w14:textId="77777777" w:rsidR="00BC7E0B" w:rsidRDefault="00BC7E0B">
            <w:pPr>
              <w:spacing w:line="0" w:lineRule="atLeast"/>
              <w:rPr>
                <w:szCs w:val="24"/>
              </w:rPr>
            </w:pPr>
          </w:p>
        </w:tc>
        <w:tc>
          <w:tcPr>
            <w:tcW w:w="9518" w:type="dxa"/>
            <w:tcBorders>
              <w:top w:val="nil"/>
              <w:left w:val="nil"/>
              <w:bottom w:val="nil"/>
              <w:right w:val="nil"/>
            </w:tcBorders>
            <w:vAlign w:val="center"/>
          </w:tcPr>
          <w:p w14:paraId="40F9341F" w14:textId="77777777" w:rsidR="00BC7E0B" w:rsidRPr="004F115E" w:rsidRDefault="004F115E">
            <w:pPr>
              <w:rPr>
                <w:rFonts w:ascii="Arial" w:eastAsia="Arial" w:hAnsi="Arial" w:cs="Arial"/>
                <w:sz w:val="18"/>
                <w:szCs w:val="24"/>
                <w:lang w:val="nl-NL"/>
              </w:rPr>
            </w:pPr>
            <w:r w:rsidRPr="004F115E">
              <w:rPr>
                <w:rFonts w:ascii="Arial" w:eastAsia="Arial" w:hAnsi="Arial" w:cs="Arial"/>
                <w:sz w:val="18"/>
                <w:szCs w:val="24"/>
                <w:lang w:val="nl-NL"/>
              </w:rPr>
              <w:t>De hoofddoelstelling is vijfledig:</w:t>
            </w:r>
          </w:p>
          <w:p w14:paraId="33514F52" w14:textId="77777777" w:rsidR="004F115E" w:rsidRDefault="004F115E">
            <w:pPr>
              <w:rPr>
                <w:rFonts w:ascii="Arial" w:eastAsia="Arial" w:hAnsi="Arial" w:cs="Arial"/>
                <w:sz w:val="18"/>
                <w:szCs w:val="24"/>
                <w:lang w:val="nl-NL"/>
              </w:rPr>
            </w:pPr>
          </w:p>
          <w:p w14:paraId="515CD042" w14:textId="77777777" w:rsidR="004F115E" w:rsidRDefault="004F115E" w:rsidP="00DA3735">
            <w:pPr>
              <w:tabs>
                <w:tab w:val="left" w:pos="4387"/>
              </w:tabs>
              <w:rPr>
                <w:rFonts w:ascii="Arial" w:eastAsia="Arial" w:hAnsi="Arial" w:cs="Arial"/>
                <w:sz w:val="18"/>
                <w:szCs w:val="24"/>
                <w:lang w:val="nl-NL"/>
              </w:rPr>
            </w:pPr>
            <w:r>
              <w:rPr>
                <w:rFonts w:ascii="Arial" w:eastAsia="Arial" w:hAnsi="Arial" w:cs="Arial"/>
                <w:sz w:val="18"/>
                <w:szCs w:val="24"/>
                <w:lang w:val="nl-NL"/>
              </w:rPr>
              <w:t>Dijkveiligheid</w:t>
            </w:r>
            <w:proofErr w:type="gramStart"/>
            <w:r>
              <w:rPr>
                <w:rFonts w:ascii="Arial" w:eastAsia="Arial" w:hAnsi="Arial" w:cs="Arial"/>
                <w:sz w:val="18"/>
                <w:szCs w:val="24"/>
                <w:lang w:val="nl-NL"/>
              </w:rPr>
              <w:t>:</w:t>
            </w:r>
            <w:r w:rsidR="00DA3735">
              <w:rPr>
                <w:rFonts w:ascii="Arial" w:eastAsia="Arial" w:hAnsi="Arial" w:cs="Arial"/>
                <w:sz w:val="18"/>
                <w:szCs w:val="24"/>
                <w:lang w:val="nl-NL"/>
              </w:rPr>
              <w:tab/>
              <w:t>Het</w:t>
            </w:r>
            <w:proofErr w:type="gramEnd"/>
            <w:r w:rsidR="00DA3735">
              <w:rPr>
                <w:rFonts w:ascii="Arial" w:eastAsia="Arial" w:hAnsi="Arial" w:cs="Arial"/>
                <w:sz w:val="18"/>
                <w:szCs w:val="24"/>
                <w:lang w:val="nl-NL"/>
              </w:rPr>
              <w:t xml:space="preserve"> realiseren van een superrobuuste waterkering, die voldoet </w:t>
            </w:r>
            <w:r w:rsidR="00DA3735">
              <w:rPr>
                <w:rFonts w:ascii="Arial" w:eastAsia="Arial" w:hAnsi="Arial" w:cs="Arial"/>
                <w:sz w:val="18"/>
                <w:szCs w:val="24"/>
                <w:lang w:val="nl-NL"/>
              </w:rPr>
              <w:tab/>
              <w:t>aan de toekomstige eisen rond dijkveiligheid.</w:t>
            </w:r>
          </w:p>
          <w:p w14:paraId="70AE5B26" w14:textId="77777777" w:rsidR="0079183B" w:rsidRDefault="0079183B" w:rsidP="00DA3735">
            <w:pPr>
              <w:tabs>
                <w:tab w:val="left" w:pos="4387"/>
              </w:tabs>
              <w:rPr>
                <w:rFonts w:ascii="Arial" w:eastAsia="Arial" w:hAnsi="Arial" w:cs="Arial"/>
                <w:sz w:val="18"/>
                <w:szCs w:val="24"/>
                <w:lang w:val="nl-NL"/>
              </w:rPr>
            </w:pPr>
          </w:p>
          <w:p w14:paraId="6BEBC593" w14:textId="77777777" w:rsidR="004F115E" w:rsidRDefault="004F115E" w:rsidP="00DA3735">
            <w:pPr>
              <w:tabs>
                <w:tab w:val="left" w:pos="4387"/>
              </w:tabs>
              <w:rPr>
                <w:rFonts w:ascii="Arial" w:eastAsia="Arial" w:hAnsi="Arial" w:cs="Arial"/>
                <w:sz w:val="18"/>
                <w:szCs w:val="24"/>
                <w:lang w:val="nl-NL"/>
              </w:rPr>
            </w:pPr>
            <w:r>
              <w:rPr>
                <w:rFonts w:ascii="Arial" w:eastAsia="Arial" w:hAnsi="Arial" w:cs="Arial"/>
                <w:sz w:val="18"/>
                <w:szCs w:val="24"/>
                <w:lang w:val="nl-NL"/>
              </w:rPr>
              <w:t>Kwelvermindering</w:t>
            </w:r>
            <w:r w:rsidR="00DA3735">
              <w:rPr>
                <w:rFonts w:ascii="Arial" w:eastAsia="Arial" w:hAnsi="Arial" w:cs="Arial"/>
                <w:sz w:val="18"/>
                <w:szCs w:val="24"/>
                <w:lang w:val="nl-NL"/>
              </w:rPr>
              <w:tab/>
              <w:t>Het reduceren van de kweloverlast in Tiel Oost.</w:t>
            </w:r>
          </w:p>
          <w:p w14:paraId="4F079382" w14:textId="77777777" w:rsidR="0079183B" w:rsidRDefault="0079183B" w:rsidP="00DA3735">
            <w:pPr>
              <w:tabs>
                <w:tab w:val="left" w:pos="4387"/>
              </w:tabs>
              <w:rPr>
                <w:rFonts w:ascii="Arial" w:eastAsia="Arial" w:hAnsi="Arial" w:cs="Arial"/>
                <w:sz w:val="18"/>
                <w:szCs w:val="24"/>
                <w:lang w:val="nl-NL"/>
              </w:rPr>
            </w:pPr>
          </w:p>
          <w:p w14:paraId="70B2CCD9" w14:textId="77777777" w:rsidR="004F115E" w:rsidRDefault="004F115E" w:rsidP="00DA3735">
            <w:pPr>
              <w:tabs>
                <w:tab w:val="left" w:pos="4387"/>
              </w:tabs>
              <w:rPr>
                <w:rFonts w:ascii="Arial" w:eastAsia="Arial" w:hAnsi="Arial" w:cs="Arial"/>
                <w:sz w:val="18"/>
                <w:szCs w:val="24"/>
                <w:lang w:val="nl-NL"/>
              </w:rPr>
            </w:pPr>
            <w:r>
              <w:rPr>
                <w:rFonts w:ascii="Arial" w:eastAsia="Arial" w:hAnsi="Arial" w:cs="Arial"/>
                <w:sz w:val="18"/>
                <w:szCs w:val="24"/>
                <w:lang w:val="nl-NL"/>
              </w:rPr>
              <w:t>Natuurontwikkeling</w:t>
            </w:r>
            <w:r w:rsidR="00DA3735">
              <w:rPr>
                <w:rFonts w:ascii="Arial" w:eastAsia="Arial" w:hAnsi="Arial" w:cs="Arial"/>
                <w:sz w:val="18"/>
                <w:szCs w:val="24"/>
                <w:lang w:val="nl-NL"/>
              </w:rPr>
              <w:tab/>
              <w:t xml:space="preserve">Het realiseren van 32 ha nieuwe natuur in de vorm van </w:t>
            </w:r>
            <w:r w:rsidR="00DA3735">
              <w:rPr>
                <w:rFonts w:ascii="Arial" w:eastAsia="Arial" w:hAnsi="Arial" w:cs="Arial"/>
                <w:sz w:val="18"/>
                <w:szCs w:val="24"/>
                <w:lang w:val="nl-NL"/>
              </w:rPr>
              <w:tab/>
              <w:t>verschillende natuurdoelen.</w:t>
            </w:r>
          </w:p>
          <w:p w14:paraId="16698CE2" w14:textId="77777777" w:rsidR="0079183B" w:rsidRDefault="0079183B" w:rsidP="00DA3735">
            <w:pPr>
              <w:tabs>
                <w:tab w:val="left" w:pos="4387"/>
              </w:tabs>
              <w:rPr>
                <w:rFonts w:ascii="Arial" w:eastAsia="Arial" w:hAnsi="Arial" w:cs="Arial"/>
                <w:sz w:val="18"/>
                <w:szCs w:val="24"/>
                <w:lang w:val="nl-NL"/>
              </w:rPr>
            </w:pPr>
          </w:p>
          <w:p w14:paraId="6A4E6AE1" w14:textId="77777777" w:rsidR="004F115E" w:rsidRDefault="004F115E" w:rsidP="00DA3735">
            <w:pPr>
              <w:tabs>
                <w:tab w:val="left" w:pos="4387"/>
              </w:tabs>
              <w:rPr>
                <w:rFonts w:ascii="Arial" w:eastAsia="Arial" w:hAnsi="Arial" w:cs="Arial"/>
                <w:sz w:val="18"/>
                <w:szCs w:val="24"/>
                <w:lang w:val="nl-NL"/>
              </w:rPr>
            </w:pPr>
            <w:r>
              <w:rPr>
                <w:rFonts w:ascii="Arial" w:eastAsia="Arial" w:hAnsi="Arial" w:cs="Arial"/>
                <w:sz w:val="18"/>
                <w:szCs w:val="24"/>
                <w:lang w:val="nl-NL"/>
              </w:rPr>
              <w:t>Recreatieve ontsluiting</w:t>
            </w:r>
            <w:proofErr w:type="gramStart"/>
            <w:r>
              <w:rPr>
                <w:rFonts w:ascii="Arial" w:eastAsia="Arial" w:hAnsi="Arial" w:cs="Arial"/>
                <w:sz w:val="18"/>
                <w:szCs w:val="24"/>
                <w:lang w:val="nl-NL"/>
              </w:rPr>
              <w:t>:</w:t>
            </w:r>
            <w:r w:rsidR="00DA3735">
              <w:rPr>
                <w:rFonts w:ascii="Arial" w:eastAsia="Arial" w:hAnsi="Arial" w:cs="Arial"/>
                <w:sz w:val="18"/>
                <w:szCs w:val="24"/>
                <w:lang w:val="nl-NL"/>
              </w:rPr>
              <w:tab/>
              <w:t>Het</w:t>
            </w:r>
            <w:proofErr w:type="gramEnd"/>
            <w:r w:rsidR="00DA3735">
              <w:rPr>
                <w:rFonts w:ascii="Arial" w:eastAsia="Arial" w:hAnsi="Arial" w:cs="Arial"/>
                <w:sz w:val="18"/>
                <w:szCs w:val="24"/>
                <w:lang w:val="nl-NL"/>
              </w:rPr>
              <w:t xml:space="preserve"> aantrekkelijk recreatief ontsluiten van de Kleine </w:t>
            </w:r>
            <w:r w:rsidR="00DA3735">
              <w:rPr>
                <w:rFonts w:ascii="Arial" w:eastAsia="Arial" w:hAnsi="Arial" w:cs="Arial"/>
                <w:sz w:val="18"/>
                <w:szCs w:val="24"/>
                <w:lang w:val="nl-NL"/>
              </w:rPr>
              <w:tab/>
              <w:t xml:space="preserve">Willemspolder. </w:t>
            </w:r>
          </w:p>
          <w:p w14:paraId="5D671D17" w14:textId="77777777" w:rsidR="00546FF7" w:rsidRDefault="00546FF7" w:rsidP="00DA3735">
            <w:pPr>
              <w:tabs>
                <w:tab w:val="left" w:pos="4387"/>
              </w:tabs>
              <w:rPr>
                <w:rFonts w:ascii="Arial" w:eastAsia="Arial" w:hAnsi="Arial" w:cs="Arial"/>
                <w:sz w:val="18"/>
                <w:szCs w:val="24"/>
                <w:lang w:val="nl-NL"/>
              </w:rPr>
            </w:pPr>
          </w:p>
          <w:p w14:paraId="57D3F603" w14:textId="77777777" w:rsidR="004F115E" w:rsidRDefault="00FA250D" w:rsidP="00DA3735">
            <w:pPr>
              <w:tabs>
                <w:tab w:val="left" w:pos="4387"/>
              </w:tabs>
              <w:rPr>
                <w:rFonts w:ascii="Arial" w:eastAsia="Arial" w:hAnsi="Arial" w:cs="Arial"/>
                <w:sz w:val="18"/>
                <w:szCs w:val="24"/>
                <w:lang w:val="nl-NL"/>
              </w:rPr>
            </w:pPr>
            <w:r>
              <w:rPr>
                <w:rFonts w:ascii="Arial" w:eastAsia="Arial" w:hAnsi="Arial" w:cs="Arial"/>
                <w:sz w:val="18"/>
                <w:szCs w:val="24"/>
                <w:lang w:val="nl-NL"/>
              </w:rPr>
              <w:t>Randvoorwaarden stedelijke ontwikkeling</w:t>
            </w:r>
            <w:proofErr w:type="gramStart"/>
            <w:r>
              <w:rPr>
                <w:rFonts w:ascii="Arial" w:eastAsia="Arial" w:hAnsi="Arial" w:cs="Arial"/>
                <w:sz w:val="18"/>
                <w:szCs w:val="24"/>
                <w:lang w:val="nl-NL"/>
              </w:rPr>
              <w:t>:</w:t>
            </w:r>
            <w:r w:rsidR="00DA3735">
              <w:rPr>
                <w:rFonts w:ascii="Arial" w:eastAsia="Arial" w:hAnsi="Arial" w:cs="Arial"/>
                <w:sz w:val="18"/>
                <w:szCs w:val="24"/>
                <w:lang w:val="nl-NL"/>
              </w:rPr>
              <w:tab/>
            </w:r>
            <w:r w:rsidR="007C2992">
              <w:rPr>
                <w:rFonts w:ascii="Arial" w:eastAsia="Arial" w:hAnsi="Arial" w:cs="Arial"/>
                <w:sz w:val="18"/>
                <w:szCs w:val="24"/>
                <w:lang w:val="nl-NL"/>
              </w:rPr>
              <w:t>Inrichten</w:t>
            </w:r>
            <w:proofErr w:type="gramEnd"/>
            <w:r w:rsidR="007C2992">
              <w:rPr>
                <w:rFonts w:ascii="Arial" w:eastAsia="Arial" w:hAnsi="Arial" w:cs="Arial"/>
                <w:sz w:val="18"/>
                <w:szCs w:val="24"/>
                <w:lang w:val="nl-NL"/>
              </w:rPr>
              <w:t xml:space="preserve"> van het binnendijkse gebied zodat er optimale </w:t>
            </w:r>
            <w:r w:rsidR="007C2992">
              <w:rPr>
                <w:rFonts w:ascii="Arial" w:eastAsia="Arial" w:hAnsi="Arial" w:cs="Arial"/>
                <w:sz w:val="18"/>
                <w:szCs w:val="24"/>
                <w:lang w:val="nl-NL"/>
              </w:rPr>
              <w:tab/>
              <w:t xml:space="preserve">uitgangspunten worden gerealiseerd voor </w:t>
            </w:r>
            <w:r w:rsidR="007C2992">
              <w:rPr>
                <w:rFonts w:ascii="Arial" w:eastAsia="Arial" w:hAnsi="Arial" w:cs="Arial"/>
                <w:sz w:val="18"/>
                <w:szCs w:val="24"/>
                <w:lang w:val="nl-NL"/>
              </w:rPr>
              <w:tab/>
              <w:t xml:space="preserve">woningbouwontwikkeling door derden. </w:t>
            </w:r>
          </w:p>
          <w:p w14:paraId="7991B830" w14:textId="77777777" w:rsidR="00FA250D" w:rsidRDefault="00FA250D" w:rsidP="00DA3735">
            <w:pPr>
              <w:tabs>
                <w:tab w:val="left" w:pos="4387"/>
              </w:tabs>
              <w:rPr>
                <w:rFonts w:ascii="Arial" w:eastAsia="Arial" w:hAnsi="Arial" w:cs="Arial"/>
                <w:sz w:val="18"/>
                <w:szCs w:val="24"/>
                <w:lang w:val="nl-NL"/>
              </w:rPr>
            </w:pPr>
          </w:p>
          <w:p w14:paraId="6654073D" w14:textId="77777777" w:rsidR="00FA250D" w:rsidRDefault="00FA250D" w:rsidP="00FA250D">
            <w:pPr>
              <w:rPr>
                <w:rFonts w:ascii="Arial" w:eastAsia="Arial" w:hAnsi="Arial" w:cs="Arial"/>
                <w:sz w:val="18"/>
                <w:szCs w:val="24"/>
                <w:lang w:val="nl-NL"/>
              </w:rPr>
            </w:pPr>
            <w:r w:rsidRPr="00FA250D">
              <w:rPr>
                <w:rFonts w:ascii="Arial" w:eastAsia="Arial" w:hAnsi="Arial" w:cs="Arial"/>
                <w:sz w:val="18"/>
                <w:szCs w:val="24"/>
                <w:lang w:val="nl-NL"/>
              </w:rPr>
              <w:lastRenderedPageBreak/>
              <w:t>De hoofddoelstellingen vallen uiteen in subdoelstellingen op het gebied van waterhuishouding, landschap, natuurontwikkeling, recreatie en infrastructuur.</w:t>
            </w:r>
          </w:p>
          <w:p w14:paraId="40A6AE77" w14:textId="77777777" w:rsidR="00FA250D" w:rsidRPr="00FA250D" w:rsidRDefault="00FA250D" w:rsidP="00FA250D">
            <w:pPr>
              <w:rPr>
                <w:rFonts w:ascii="Arial" w:eastAsia="Arial" w:hAnsi="Arial" w:cs="Arial"/>
                <w:sz w:val="18"/>
                <w:szCs w:val="24"/>
                <w:lang w:val="nl-NL"/>
              </w:rPr>
            </w:pPr>
          </w:p>
          <w:p w14:paraId="557FD602" w14:textId="1A0CE68C" w:rsidR="00FA250D" w:rsidRPr="00FA250D" w:rsidRDefault="009A23E2" w:rsidP="00DA3735">
            <w:pPr>
              <w:tabs>
                <w:tab w:val="left" w:pos="4399"/>
              </w:tabs>
              <w:rPr>
                <w:rFonts w:ascii="Arial" w:eastAsia="Arial" w:hAnsi="Arial" w:cs="Arial"/>
                <w:sz w:val="18"/>
                <w:szCs w:val="24"/>
                <w:lang w:val="nl-NL"/>
              </w:rPr>
            </w:pPr>
            <w:r>
              <w:rPr>
                <w:rFonts w:ascii="Arial" w:eastAsia="Arial" w:hAnsi="Arial" w:cs="Arial"/>
                <w:sz w:val="18"/>
                <w:szCs w:val="24"/>
                <w:lang w:val="nl-NL"/>
              </w:rPr>
              <w:t>Voor het project FluviaTiel</w:t>
            </w:r>
            <w:r w:rsidR="00FA250D" w:rsidRPr="00FA250D">
              <w:rPr>
                <w:rFonts w:ascii="Arial" w:eastAsia="Arial" w:hAnsi="Arial" w:cs="Arial"/>
                <w:sz w:val="18"/>
                <w:szCs w:val="24"/>
                <w:lang w:val="nl-NL"/>
              </w:rPr>
              <w:t xml:space="preserve"> fase 1 geldt dat het financiële plafond - de subsidie - een beperkende factor is.</w:t>
            </w:r>
          </w:p>
          <w:p w14:paraId="2441EF35" w14:textId="77777777" w:rsidR="00FA250D" w:rsidRDefault="00FA250D" w:rsidP="00FA250D">
            <w:pPr>
              <w:rPr>
                <w:rFonts w:ascii="Arial" w:eastAsia="Arial" w:hAnsi="Arial" w:cs="Arial"/>
                <w:sz w:val="18"/>
                <w:szCs w:val="24"/>
                <w:lang w:val="nl-NL"/>
              </w:rPr>
            </w:pPr>
            <w:r w:rsidRPr="00FA250D">
              <w:rPr>
                <w:rFonts w:ascii="Arial" w:eastAsia="Arial" w:hAnsi="Arial" w:cs="Arial"/>
                <w:sz w:val="18"/>
                <w:szCs w:val="24"/>
                <w:lang w:val="nl-NL"/>
              </w:rPr>
              <w:t xml:space="preserve">Bij de aanbesteding </w:t>
            </w:r>
            <w:r w:rsidR="007C2992">
              <w:rPr>
                <w:rFonts w:ascii="Arial" w:eastAsia="Arial" w:hAnsi="Arial" w:cs="Arial"/>
                <w:sz w:val="18"/>
                <w:szCs w:val="24"/>
                <w:lang w:val="nl-NL"/>
              </w:rPr>
              <w:t>is</w:t>
            </w:r>
            <w:r w:rsidRPr="00FA250D">
              <w:rPr>
                <w:rFonts w:ascii="Arial" w:eastAsia="Arial" w:hAnsi="Arial" w:cs="Arial"/>
                <w:sz w:val="18"/>
                <w:szCs w:val="24"/>
                <w:lang w:val="nl-NL"/>
              </w:rPr>
              <w:t xml:space="preserve"> gekozen voor het hanteren van een plafondbedrag; een zogenaamde budgetgestuurde marktbenadering.</w:t>
            </w:r>
          </w:p>
          <w:p w14:paraId="10828DFD" w14:textId="77777777" w:rsidR="00FA250D" w:rsidRPr="00FA250D" w:rsidRDefault="00FA250D" w:rsidP="00FA250D">
            <w:pPr>
              <w:rPr>
                <w:rFonts w:ascii="Arial" w:eastAsia="Arial" w:hAnsi="Arial" w:cs="Arial"/>
                <w:sz w:val="18"/>
                <w:szCs w:val="24"/>
                <w:lang w:val="nl-NL"/>
              </w:rPr>
            </w:pPr>
            <w:r w:rsidRPr="00FA250D">
              <w:rPr>
                <w:rFonts w:ascii="Arial" w:eastAsia="Arial" w:hAnsi="Arial" w:cs="Arial"/>
                <w:sz w:val="18"/>
                <w:szCs w:val="24"/>
                <w:lang w:val="nl-NL"/>
              </w:rPr>
              <w:t xml:space="preserve">Gegadigden worden vervolgens uitgedaagd om de meeste doelen tegen de hoogste kwaliteit te leveren binnen </w:t>
            </w:r>
            <w:r w:rsidR="007C2992">
              <w:rPr>
                <w:rFonts w:ascii="Arial" w:eastAsia="Arial" w:hAnsi="Arial" w:cs="Arial"/>
                <w:sz w:val="18"/>
                <w:szCs w:val="24"/>
                <w:lang w:val="nl-NL"/>
              </w:rPr>
              <w:t>he</w:t>
            </w:r>
            <w:r w:rsidRPr="00FA250D">
              <w:rPr>
                <w:rFonts w:ascii="Arial" w:eastAsia="Arial" w:hAnsi="Arial" w:cs="Arial"/>
                <w:sz w:val="18"/>
                <w:szCs w:val="24"/>
                <w:lang w:val="nl-NL"/>
              </w:rPr>
              <w:t>t plafond, om maximaal invulling te geven aan de doelen van de opdrachtgever.</w:t>
            </w:r>
          </w:p>
          <w:p w14:paraId="7B8DCC31" w14:textId="77777777" w:rsidR="00AD1AC8" w:rsidRDefault="00AD1AC8" w:rsidP="00FA250D">
            <w:pPr>
              <w:rPr>
                <w:rFonts w:ascii="Arial" w:eastAsia="Arial" w:hAnsi="Arial" w:cs="Arial"/>
                <w:sz w:val="18"/>
                <w:szCs w:val="24"/>
                <w:lang w:val="nl-NL"/>
              </w:rPr>
            </w:pPr>
          </w:p>
          <w:p w14:paraId="09DF773B" w14:textId="77777777" w:rsidR="004F115E" w:rsidRPr="00FA250D" w:rsidRDefault="00FA250D" w:rsidP="00AD1AC8">
            <w:pPr>
              <w:rPr>
                <w:lang w:val="nl-NL"/>
              </w:rPr>
            </w:pPr>
            <w:r w:rsidRPr="00FA250D">
              <w:rPr>
                <w:rFonts w:ascii="Arial" w:eastAsia="Arial" w:hAnsi="Arial" w:cs="Arial"/>
                <w:sz w:val="18"/>
                <w:szCs w:val="24"/>
                <w:lang w:val="nl-NL"/>
              </w:rPr>
              <w:t xml:space="preserve">Bij dit mechanisme wordt onderscheid gemaakt naar basisdoelstellingen en plusdoelstellingen. Basisdoelstellingen zijn een vereiste. Plusdoelstellingen leveren een extra toegevoegde waarde op. Voor de indeling in basisdoelstellingen en plusdoelstellingen wordt verwezen naar </w:t>
            </w:r>
            <w:r w:rsidR="007C2992">
              <w:rPr>
                <w:rFonts w:ascii="Arial" w:eastAsia="Arial" w:hAnsi="Arial" w:cs="Arial"/>
                <w:sz w:val="18"/>
                <w:szCs w:val="24"/>
                <w:lang w:val="nl-NL"/>
              </w:rPr>
              <w:t>paragraaf 2.6</w:t>
            </w:r>
            <w:r w:rsidRPr="00FA250D">
              <w:rPr>
                <w:rFonts w:ascii="Arial" w:eastAsia="Arial" w:hAnsi="Arial" w:cs="Arial"/>
                <w:sz w:val="18"/>
                <w:szCs w:val="24"/>
                <w:lang w:val="nl-NL"/>
              </w:rPr>
              <w:t xml:space="preserve">, </w:t>
            </w:r>
            <w:r w:rsidR="007C2992">
              <w:rPr>
                <w:rFonts w:ascii="Arial" w:eastAsia="Arial" w:hAnsi="Arial" w:cs="Arial"/>
                <w:sz w:val="18"/>
                <w:szCs w:val="24"/>
                <w:lang w:val="nl-NL"/>
              </w:rPr>
              <w:t xml:space="preserve">waarbij in de beschrijving van de scope is aangegeven wat valt binnen de </w:t>
            </w:r>
            <w:r w:rsidRPr="00FA250D">
              <w:rPr>
                <w:rFonts w:ascii="Arial" w:eastAsia="Arial" w:hAnsi="Arial" w:cs="Arial"/>
                <w:sz w:val="18"/>
                <w:szCs w:val="24"/>
                <w:lang w:val="nl-NL"/>
              </w:rPr>
              <w:t>Basisopgaven en Plusopgaven.</w:t>
            </w:r>
          </w:p>
        </w:tc>
      </w:tr>
    </w:tbl>
    <w:p w14:paraId="2683E7B3" w14:textId="77777777" w:rsidR="00BC7E0B" w:rsidRPr="00FA250D" w:rsidRDefault="004F115E">
      <w:pPr>
        <w:rPr>
          <w:szCs w:val="24"/>
          <w:lang w:val="nl-NL"/>
        </w:rPr>
      </w:pPr>
      <w:r w:rsidRPr="00FA250D">
        <w:rPr>
          <w:rFonts w:ascii="Arial" w:hAnsi="Arial"/>
          <w:sz w:val="18"/>
          <w:szCs w:val="24"/>
          <w:lang w:val="nl-NL"/>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7EB3F8CB" w14:textId="77777777">
        <w:tc>
          <w:tcPr>
            <w:tcW w:w="346" w:type="dxa"/>
            <w:tcBorders>
              <w:top w:val="nil"/>
              <w:left w:val="nil"/>
              <w:bottom w:val="nil"/>
              <w:right w:val="nil"/>
            </w:tcBorders>
            <w:vAlign w:val="center"/>
          </w:tcPr>
          <w:p w14:paraId="2D5C941F" w14:textId="77777777" w:rsidR="00BC7E0B" w:rsidRPr="00FA250D" w:rsidRDefault="00BC7E0B">
            <w:pPr>
              <w:spacing w:line="0" w:lineRule="atLeast"/>
              <w:rPr>
                <w:szCs w:val="24"/>
                <w:lang w:val="nl-NL"/>
              </w:rPr>
            </w:pPr>
          </w:p>
        </w:tc>
        <w:tc>
          <w:tcPr>
            <w:tcW w:w="907" w:type="dxa"/>
            <w:tcBorders>
              <w:top w:val="nil"/>
              <w:left w:val="nil"/>
              <w:bottom w:val="nil"/>
              <w:right w:val="nil"/>
            </w:tcBorders>
          </w:tcPr>
          <w:p w14:paraId="53AB37C9" w14:textId="77777777" w:rsidR="00BC7E0B" w:rsidRDefault="004F115E">
            <w:pPr>
              <w:spacing w:line="0" w:lineRule="atLeast"/>
              <w:rPr>
                <w:szCs w:val="24"/>
              </w:rPr>
            </w:pPr>
            <w:bookmarkStart w:id="12" w:name="idmarkerx16777217x8480"/>
            <w:bookmarkEnd w:id="12"/>
            <w:r>
              <w:rPr>
                <w:rStyle w:val="CharacterH2"/>
                <w:rFonts w:ascii="Arial" w:hAnsi="Arial"/>
                <w:szCs w:val="24"/>
              </w:rPr>
              <w:t>2.4</w:t>
            </w:r>
          </w:p>
        </w:tc>
        <w:tc>
          <w:tcPr>
            <w:tcW w:w="9518" w:type="dxa"/>
            <w:tcBorders>
              <w:top w:val="nil"/>
              <w:left w:val="nil"/>
              <w:bottom w:val="nil"/>
              <w:right w:val="nil"/>
            </w:tcBorders>
          </w:tcPr>
          <w:p w14:paraId="6A8801A5" w14:textId="77777777" w:rsidR="00BC7E0B" w:rsidRDefault="004F115E">
            <w:pPr>
              <w:spacing w:line="0" w:lineRule="atLeast"/>
              <w:rPr>
                <w:szCs w:val="24"/>
              </w:rPr>
            </w:pPr>
            <w:bookmarkStart w:id="13" w:name="idmarkerx16777217x8492"/>
            <w:bookmarkEnd w:id="13"/>
            <w:r>
              <w:rPr>
                <w:rFonts w:ascii="Arial" w:hAnsi="Arial"/>
                <w:b/>
                <w:sz w:val="21"/>
                <w:szCs w:val="24"/>
              </w:rPr>
              <w:t>Functies</w:t>
            </w:r>
          </w:p>
        </w:tc>
      </w:tr>
    </w:tbl>
    <w:p w14:paraId="595C8C7D"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BC7E0B" w:rsidRPr="00BB57DA" w14:paraId="7AD681AD" w14:textId="77777777">
        <w:tc>
          <w:tcPr>
            <w:tcW w:w="1253" w:type="dxa"/>
            <w:tcBorders>
              <w:top w:val="nil"/>
              <w:left w:val="nil"/>
              <w:bottom w:val="nil"/>
              <w:right w:val="nil"/>
            </w:tcBorders>
            <w:vAlign w:val="center"/>
          </w:tcPr>
          <w:p w14:paraId="4E868448" w14:textId="77777777" w:rsidR="00BC7E0B" w:rsidRDefault="00BC7E0B">
            <w:pPr>
              <w:spacing w:line="0" w:lineRule="atLeast"/>
              <w:rPr>
                <w:szCs w:val="24"/>
              </w:rPr>
            </w:pPr>
          </w:p>
        </w:tc>
        <w:tc>
          <w:tcPr>
            <w:tcW w:w="9518" w:type="dxa"/>
            <w:tcBorders>
              <w:top w:val="nil"/>
              <w:left w:val="nil"/>
              <w:bottom w:val="nil"/>
              <w:right w:val="nil"/>
            </w:tcBorders>
            <w:vAlign w:val="center"/>
          </w:tcPr>
          <w:p w14:paraId="198D9513" w14:textId="13C7CFA1" w:rsidR="00A50EFB" w:rsidRDefault="004F115E" w:rsidP="00A50EFB">
            <w:pPr>
              <w:pStyle w:val="Normal103"/>
              <w:rPr>
                <w:rFonts w:ascii="Arial" w:eastAsia="Arial" w:hAnsi="Arial" w:cs="Arial"/>
                <w:sz w:val="18"/>
                <w:lang w:val="nl-NL"/>
              </w:rPr>
            </w:pPr>
            <w:r w:rsidRPr="004417B8">
              <w:rPr>
                <w:rFonts w:ascii="Arial" w:eastAsia="Arial" w:hAnsi="Arial" w:cs="Arial"/>
                <w:sz w:val="18"/>
                <w:lang w:val="nl-NL"/>
              </w:rPr>
              <w:t xml:space="preserve">Om de projectdoelstellingen te realiseren zal het systeem in diverse functies moeten voorzien. Daarnaast zullen met de realisatie van het project een aantal functies gegarandeerd moeten blijven (zoals bijvoorbeeld het </w:t>
            </w:r>
            <w:r w:rsidR="00AD1AC8">
              <w:rPr>
                <w:rFonts w:ascii="Arial" w:eastAsia="Arial" w:hAnsi="Arial" w:cs="Arial"/>
                <w:sz w:val="18"/>
                <w:lang w:val="nl-NL"/>
              </w:rPr>
              <w:t>bieden</w:t>
            </w:r>
            <w:r w:rsidRPr="004417B8">
              <w:rPr>
                <w:rFonts w:ascii="Arial" w:eastAsia="Arial" w:hAnsi="Arial" w:cs="Arial"/>
                <w:sz w:val="18"/>
                <w:lang w:val="nl-NL"/>
              </w:rPr>
              <w:t xml:space="preserve"> van </w:t>
            </w:r>
            <w:r w:rsidR="00AD1AC8">
              <w:rPr>
                <w:rFonts w:ascii="Arial" w:eastAsia="Arial" w:hAnsi="Arial" w:cs="Arial"/>
                <w:sz w:val="18"/>
                <w:lang w:val="nl-NL"/>
              </w:rPr>
              <w:t>ontsluiting</w:t>
            </w:r>
            <w:r w:rsidRPr="004417B8">
              <w:rPr>
                <w:rFonts w:ascii="Arial" w:eastAsia="Arial" w:hAnsi="Arial" w:cs="Arial"/>
                <w:sz w:val="18"/>
                <w:lang w:val="nl-NL"/>
              </w:rPr>
              <w:t xml:space="preserve">, </w:t>
            </w:r>
            <w:r w:rsidR="00AD1AC8">
              <w:rPr>
                <w:rFonts w:ascii="Arial" w:eastAsia="Arial" w:hAnsi="Arial" w:cs="Arial"/>
                <w:sz w:val="18"/>
                <w:lang w:val="nl-NL"/>
              </w:rPr>
              <w:t>het keren van water</w:t>
            </w:r>
            <w:r w:rsidRPr="004417B8">
              <w:rPr>
                <w:rFonts w:ascii="Arial" w:eastAsia="Arial" w:hAnsi="Arial" w:cs="Arial"/>
                <w:sz w:val="18"/>
                <w:lang w:val="nl-NL"/>
              </w:rPr>
              <w:t xml:space="preserve"> en</w:t>
            </w:r>
            <w:r w:rsidR="00AD1AC8">
              <w:rPr>
                <w:rFonts w:ascii="Arial" w:eastAsia="Arial" w:hAnsi="Arial" w:cs="Arial"/>
                <w:sz w:val="18"/>
                <w:lang w:val="nl-NL"/>
              </w:rPr>
              <w:t xml:space="preserve"> het afvoeren van overtollig water</w:t>
            </w:r>
            <w:r w:rsidRPr="004417B8">
              <w:rPr>
                <w:rFonts w:ascii="Arial" w:eastAsia="Arial" w:hAnsi="Arial" w:cs="Arial"/>
                <w:sz w:val="18"/>
                <w:lang w:val="nl-NL"/>
              </w:rPr>
              <w:t>).</w:t>
            </w:r>
            <w:r w:rsidRPr="004417B8">
              <w:rPr>
                <w:rFonts w:ascii="Arial" w:eastAsia="Arial" w:hAnsi="Arial" w:cs="Arial"/>
                <w:sz w:val="18"/>
                <w:lang w:val="nl-NL"/>
              </w:rPr>
              <w:br/>
              <w:t>Er is een functionele analyse uitgevoerd waarbij functies zijn onderkend, gedefinieerd binnen het systeem.</w:t>
            </w:r>
            <w:r w:rsidRPr="004417B8">
              <w:rPr>
                <w:rFonts w:ascii="Arial" w:eastAsia="Arial" w:hAnsi="Arial" w:cs="Arial"/>
                <w:sz w:val="18"/>
                <w:lang w:val="nl-NL"/>
              </w:rPr>
              <w:br/>
            </w:r>
          </w:p>
          <w:p w14:paraId="679CC85A" w14:textId="77777777" w:rsidR="004F115E" w:rsidRPr="004417B8" w:rsidRDefault="004F115E" w:rsidP="00A50EFB">
            <w:pPr>
              <w:pStyle w:val="Normal103"/>
              <w:rPr>
                <w:lang w:val="nl-NL"/>
              </w:rPr>
            </w:pPr>
            <w:r w:rsidRPr="004417B8">
              <w:rPr>
                <w:rFonts w:ascii="Arial" w:eastAsia="Arial" w:hAnsi="Arial" w:cs="Arial"/>
                <w:sz w:val="18"/>
                <w:lang w:val="nl-NL"/>
              </w:rPr>
              <w:t>Een grafische weergave van de vereiste functies van het Systeem na realisatie van het Werk is hieronder weergegeven.</w:t>
            </w:r>
          </w:p>
          <w:p w14:paraId="04BF055B" w14:textId="77777777" w:rsidR="00BC7E0B" w:rsidRDefault="00A50EFB" w:rsidP="00A50EFB">
            <w:pPr>
              <w:pStyle w:val="Normal103"/>
              <w:rPr>
                <w:rFonts w:ascii="Arial" w:eastAsia="Arial" w:hAnsi="Arial" w:cs="Arial"/>
                <w:sz w:val="18"/>
              </w:rPr>
            </w:pPr>
            <w:r>
              <w:rPr>
                <w:rFonts w:ascii="Arial" w:eastAsia="Arial" w:hAnsi="Arial" w:cs="Arial"/>
                <w:noProof/>
                <w:sz w:val="18"/>
              </w:rPr>
              <w:drawing>
                <wp:inline distT="0" distB="0" distL="0" distR="0" wp14:anchorId="7C16E16C" wp14:editId="14D2F043">
                  <wp:extent cx="5996940" cy="2506980"/>
                  <wp:effectExtent l="0" t="0" r="381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uviaTiel Functieboom.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5999336" cy="2507982"/>
                          </a:xfrm>
                          <a:prstGeom prst="rect">
                            <a:avLst/>
                          </a:prstGeom>
                          <a:ln>
                            <a:noFill/>
                          </a:ln>
                          <a:extLst>
                            <a:ext uri="{53640926-AAD7-44D8-BBD7-CCE9431645EC}">
                              <a14:shadowObscured xmlns:a14="http://schemas.microsoft.com/office/drawing/2010/main"/>
                            </a:ext>
                          </a:extLst>
                        </pic:spPr>
                      </pic:pic>
                    </a:graphicData>
                  </a:graphic>
                </wp:inline>
              </w:drawing>
            </w:r>
          </w:p>
          <w:p w14:paraId="2F3D33AD" w14:textId="153BFED9" w:rsidR="00BC7E0B" w:rsidRPr="003D262B" w:rsidRDefault="004F115E" w:rsidP="00A50EFB">
            <w:pPr>
              <w:pStyle w:val="Normal103"/>
              <w:rPr>
                <w:rFonts w:ascii="Arial" w:eastAsia="Arial" w:hAnsi="Arial" w:cs="Arial"/>
                <w:color w:val="000000" w:themeColor="text1"/>
                <w:sz w:val="18"/>
                <w:lang w:val="nl-NL"/>
              </w:rPr>
            </w:pPr>
            <w:r w:rsidRPr="003D262B">
              <w:rPr>
                <w:rFonts w:ascii="Arial" w:eastAsia="Arial" w:hAnsi="Arial" w:cs="Arial"/>
                <w:i/>
                <w:iCs/>
                <w:color w:val="000000" w:themeColor="text1"/>
                <w:sz w:val="18"/>
                <w:lang w:val="nl-NL"/>
              </w:rPr>
              <w:t>Figuur</w:t>
            </w:r>
            <w:r w:rsidR="0006338E">
              <w:rPr>
                <w:rFonts w:ascii="Arial" w:eastAsia="Arial" w:hAnsi="Arial" w:cs="Arial"/>
                <w:i/>
                <w:iCs/>
                <w:color w:val="000000" w:themeColor="text1"/>
                <w:sz w:val="18"/>
                <w:lang w:val="nl-NL"/>
              </w:rPr>
              <w:t xml:space="preserve"> </w:t>
            </w:r>
            <w:proofErr w:type="gramStart"/>
            <w:r w:rsidR="0006338E">
              <w:rPr>
                <w:rFonts w:ascii="Arial" w:eastAsia="Arial" w:hAnsi="Arial" w:cs="Arial"/>
                <w:i/>
                <w:iCs/>
                <w:color w:val="000000" w:themeColor="text1"/>
                <w:sz w:val="18"/>
                <w:lang w:val="nl-NL"/>
              </w:rPr>
              <w:t>1</w:t>
            </w:r>
            <w:r w:rsidRPr="003D262B">
              <w:rPr>
                <w:rFonts w:ascii="Arial" w:eastAsia="Arial" w:hAnsi="Arial" w:cs="Arial"/>
                <w:i/>
                <w:iCs/>
                <w:color w:val="000000" w:themeColor="text1"/>
                <w:sz w:val="18"/>
                <w:lang w:val="nl-NL"/>
              </w:rPr>
              <w:t xml:space="preserve"> :</w:t>
            </w:r>
            <w:proofErr w:type="gramEnd"/>
            <w:r w:rsidRPr="003D262B">
              <w:rPr>
                <w:rFonts w:ascii="Arial" w:eastAsia="Arial" w:hAnsi="Arial" w:cs="Arial"/>
                <w:i/>
                <w:iCs/>
                <w:color w:val="000000" w:themeColor="text1"/>
                <w:sz w:val="18"/>
                <w:lang w:val="nl-NL"/>
              </w:rPr>
              <w:t xml:space="preserve"> Functieboom</w:t>
            </w:r>
          </w:p>
          <w:p w14:paraId="59F42F7D" w14:textId="77777777" w:rsidR="00A50EFB" w:rsidRDefault="00A50EFB" w:rsidP="00A50EFB">
            <w:pPr>
              <w:pStyle w:val="Normal103"/>
              <w:rPr>
                <w:rFonts w:ascii="Arial" w:eastAsia="Arial" w:hAnsi="Arial" w:cs="Arial"/>
                <w:sz w:val="18"/>
                <w:lang w:val="nl-NL"/>
              </w:rPr>
            </w:pPr>
          </w:p>
          <w:p w14:paraId="07CEBEBB" w14:textId="77777777" w:rsidR="00BC7E0B" w:rsidRDefault="004F115E" w:rsidP="00A50EFB">
            <w:pPr>
              <w:pStyle w:val="Normal103"/>
              <w:rPr>
                <w:rFonts w:ascii="Arial" w:eastAsia="Arial" w:hAnsi="Arial" w:cs="Arial"/>
                <w:sz w:val="18"/>
                <w:lang w:val="nl-NL"/>
              </w:rPr>
            </w:pPr>
            <w:r w:rsidRPr="004417B8">
              <w:rPr>
                <w:rFonts w:ascii="Arial" w:eastAsia="Arial" w:hAnsi="Arial" w:cs="Arial"/>
                <w:sz w:val="18"/>
                <w:lang w:val="nl-NL"/>
              </w:rPr>
              <w:t xml:space="preserve">De concretisering van de projectdoelstelling zoals vermeld in paragraaf 2.3 vindt voornamelijk plaats </w:t>
            </w:r>
            <w:proofErr w:type="gramStart"/>
            <w:r w:rsidRPr="004417B8">
              <w:rPr>
                <w:rFonts w:ascii="Arial" w:eastAsia="Arial" w:hAnsi="Arial" w:cs="Arial"/>
                <w:sz w:val="18"/>
                <w:lang w:val="nl-NL"/>
              </w:rPr>
              <w:t>middels</w:t>
            </w:r>
            <w:proofErr w:type="gramEnd"/>
            <w:r w:rsidRPr="004417B8">
              <w:rPr>
                <w:rFonts w:ascii="Arial" w:eastAsia="Arial" w:hAnsi="Arial" w:cs="Arial"/>
                <w:sz w:val="18"/>
                <w:lang w:val="nl-NL"/>
              </w:rPr>
              <w:t xml:space="preserve"> de wijziging </w:t>
            </w:r>
            <w:r w:rsidR="00A50EFB">
              <w:rPr>
                <w:rFonts w:ascii="Arial" w:eastAsia="Arial" w:hAnsi="Arial" w:cs="Arial"/>
                <w:sz w:val="18"/>
                <w:lang w:val="nl-NL"/>
              </w:rPr>
              <w:t>(verbetering) van de functie(s)</w:t>
            </w:r>
            <w:r w:rsidRPr="004417B8">
              <w:rPr>
                <w:rFonts w:ascii="Arial" w:eastAsia="Arial" w:hAnsi="Arial" w:cs="Arial"/>
                <w:sz w:val="18"/>
                <w:lang w:val="nl-NL"/>
              </w:rPr>
              <w:t xml:space="preserve">. </w:t>
            </w:r>
          </w:p>
          <w:p w14:paraId="2177CA20" w14:textId="77777777" w:rsidR="005E4465" w:rsidRDefault="005E4465" w:rsidP="00A50EFB">
            <w:pPr>
              <w:pStyle w:val="Normal103"/>
              <w:rPr>
                <w:rFonts w:ascii="Arial" w:eastAsia="Arial" w:hAnsi="Arial" w:cs="Arial"/>
                <w:sz w:val="18"/>
                <w:lang w:val="nl-NL"/>
              </w:rPr>
            </w:pPr>
          </w:p>
          <w:p w14:paraId="0B91FE54" w14:textId="77777777" w:rsidR="005E4465" w:rsidRPr="004417B8" w:rsidRDefault="005E4465" w:rsidP="00A50EFB">
            <w:pPr>
              <w:pStyle w:val="Normal103"/>
              <w:rPr>
                <w:rFonts w:ascii="Arial" w:eastAsia="Arial" w:hAnsi="Arial" w:cs="Arial"/>
                <w:sz w:val="18"/>
                <w:lang w:val="nl-NL"/>
              </w:rPr>
            </w:pPr>
          </w:p>
        </w:tc>
      </w:tr>
    </w:tbl>
    <w:p w14:paraId="1239CDA6" w14:textId="77777777" w:rsidR="00BC7E0B" w:rsidRPr="004417B8" w:rsidRDefault="004F115E">
      <w:pPr>
        <w:rPr>
          <w:szCs w:val="24"/>
          <w:lang w:val="nl-NL"/>
        </w:rPr>
      </w:pPr>
      <w:r w:rsidRPr="004417B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0362304E" w14:textId="77777777">
        <w:tc>
          <w:tcPr>
            <w:tcW w:w="346" w:type="dxa"/>
            <w:tcBorders>
              <w:top w:val="nil"/>
              <w:left w:val="nil"/>
              <w:bottom w:val="nil"/>
              <w:right w:val="nil"/>
            </w:tcBorders>
            <w:vAlign w:val="center"/>
          </w:tcPr>
          <w:p w14:paraId="4E932043" w14:textId="77777777" w:rsidR="00BC7E0B" w:rsidRPr="004417B8" w:rsidRDefault="00BC7E0B">
            <w:pPr>
              <w:spacing w:line="0" w:lineRule="atLeast"/>
              <w:rPr>
                <w:szCs w:val="24"/>
                <w:lang w:val="nl-NL"/>
              </w:rPr>
            </w:pPr>
          </w:p>
        </w:tc>
        <w:tc>
          <w:tcPr>
            <w:tcW w:w="907" w:type="dxa"/>
            <w:tcBorders>
              <w:top w:val="nil"/>
              <w:left w:val="nil"/>
              <w:bottom w:val="nil"/>
              <w:right w:val="nil"/>
            </w:tcBorders>
          </w:tcPr>
          <w:p w14:paraId="7D4984B3" w14:textId="77777777" w:rsidR="00BC7E0B" w:rsidRDefault="004F115E">
            <w:pPr>
              <w:spacing w:line="0" w:lineRule="atLeast"/>
              <w:rPr>
                <w:szCs w:val="24"/>
              </w:rPr>
            </w:pPr>
            <w:bookmarkStart w:id="14" w:name="idmarkerx16777217x8634"/>
            <w:bookmarkEnd w:id="14"/>
            <w:r>
              <w:rPr>
                <w:rStyle w:val="CharacterH2"/>
                <w:rFonts w:ascii="Arial" w:hAnsi="Arial"/>
                <w:szCs w:val="24"/>
              </w:rPr>
              <w:t>2.5</w:t>
            </w:r>
          </w:p>
        </w:tc>
        <w:tc>
          <w:tcPr>
            <w:tcW w:w="9518" w:type="dxa"/>
            <w:tcBorders>
              <w:top w:val="nil"/>
              <w:left w:val="nil"/>
              <w:bottom w:val="nil"/>
              <w:right w:val="nil"/>
            </w:tcBorders>
          </w:tcPr>
          <w:p w14:paraId="0874C97B" w14:textId="77777777" w:rsidR="00BC7E0B" w:rsidRDefault="004F115E">
            <w:pPr>
              <w:spacing w:line="0" w:lineRule="atLeast"/>
              <w:rPr>
                <w:szCs w:val="24"/>
              </w:rPr>
            </w:pPr>
            <w:bookmarkStart w:id="15" w:name="idmarkerx16777217x8646"/>
            <w:bookmarkEnd w:id="15"/>
            <w:r>
              <w:rPr>
                <w:rFonts w:ascii="Arial" w:hAnsi="Arial"/>
                <w:b/>
                <w:sz w:val="21"/>
                <w:szCs w:val="24"/>
              </w:rPr>
              <w:t>Objecten</w:t>
            </w:r>
          </w:p>
        </w:tc>
      </w:tr>
    </w:tbl>
    <w:p w14:paraId="68E3D1C9" w14:textId="77777777" w:rsidR="00BC7E0B" w:rsidRDefault="00BC7E0B">
      <w:pPr>
        <w:rPr>
          <w:szCs w:val="24"/>
        </w:rPr>
      </w:pPr>
    </w:p>
    <w:p w14:paraId="06F407BB" w14:textId="77777777" w:rsidR="005E4465" w:rsidRDefault="005E4465">
      <w:pPr>
        <w:rPr>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932"/>
      </w:tblGrid>
      <w:tr w:rsidR="00BC7E0B" w14:paraId="6193FD6F" w14:textId="77777777">
        <w:tc>
          <w:tcPr>
            <w:tcW w:w="1253" w:type="dxa"/>
            <w:tcBorders>
              <w:top w:val="nil"/>
              <w:left w:val="nil"/>
              <w:bottom w:val="nil"/>
              <w:right w:val="nil"/>
            </w:tcBorders>
            <w:vAlign w:val="center"/>
          </w:tcPr>
          <w:p w14:paraId="5AD94023" w14:textId="77777777" w:rsidR="00BC7E0B" w:rsidRDefault="00BC7E0B">
            <w:pPr>
              <w:spacing w:line="0" w:lineRule="atLeast"/>
              <w:rPr>
                <w:szCs w:val="24"/>
              </w:rPr>
            </w:pPr>
          </w:p>
        </w:tc>
        <w:tc>
          <w:tcPr>
            <w:tcW w:w="9518" w:type="dxa"/>
            <w:tcBorders>
              <w:top w:val="nil"/>
              <w:left w:val="nil"/>
              <w:bottom w:val="nil"/>
              <w:right w:val="nil"/>
            </w:tcBorders>
            <w:vAlign w:val="center"/>
          </w:tcPr>
          <w:p w14:paraId="5B7E6930" w14:textId="77777777" w:rsidR="00A50EFB" w:rsidRDefault="004F115E" w:rsidP="00A50EFB">
            <w:pPr>
              <w:pStyle w:val="Normal104"/>
              <w:rPr>
                <w:rFonts w:ascii="Arial" w:eastAsia="Arial" w:hAnsi="Arial" w:cs="Arial"/>
                <w:sz w:val="18"/>
                <w:lang w:val="nl-NL"/>
              </w:rPr>
            </w:pPr>
            <w:r w:rsidRPr="004417B8">
              <w:rPr>
                <w:rFonts w:ascii="Arial" w:eastAsia="Arial" w:hAnsi="Arial" w:cs="Arial"/>
                <w:sz w:val="18"/>
                <w:lang w:val="nl-NL"/>
              </w:rPr>
              <w:t>Rekening houdend met de doelstellingen van het project en de gewenste functies is een objectenboom opgesteld voor het systeem (zie onderstaand figuur). Hierin is het Systeem gedecomponeerd in objecten (ook wel: functievervullers), waarbij elk object een eigen specificatie</w:t>
            </w:r>
            <w:r w:rsidR="00B15511">
              <w:rPr>
                <w:rFonts w:ascii="Arial" w:eastAsia="Arial" w:hAnsi="Arial" w:cs="Arial"/>
                <w:sz w:val="18"/>
                <w:lang w:val="nl-NL"/>
              </w:rPr>
              <w:t xml:space="preserve"> heeft</w:t>
            </w:r>
            <w:r w:rsidRPr="004417B8">
              <w:rPr>
                <w:rFonts w:ascii="Arial" w:eastAsia="Arial" w:hAnsi="Arial" w:cs="Arial"/>
                <w:sz w:val="18"/>
                <w:lang w:val="nl-NL"/>
              </w:rPr>
              <w:t xml:space="preserve">. De verwezenlijking en verbetering van de gewenste functies – en daarmee de concretisering van de projectdoelstellingen - wordt geborgd </w:t>
            </w:r>
            <w:proofErr w:type="gramStart"/>
            <w:r w:rsidRPr="004417B8">
              <w:rPr>
                <w:rFonts w:ascii="Arial" w:eastAsia="Arial" w:hAnsi="Arial" w:cs="Arial"/>
                <w:sz w:val="18"/>
                <w:lang w:val="nl-NL"/>
              </w:rPr>
              <w:t>middels</w:t>
            </w:r>
            <w:proofErr w:type="gramEnd"/>
            <w:r w:rsidRPr="004417B8">
              <w:rPr>
                <w:rFonts w:ascii="Arial" w:eastAsia="Arial" w:hAnsi="Arial" w:cs="Arial"/>
                <w:sz w:val="18"/>
                <w:lang w:val="nl-NL"/>
              </w:rPr>
              <w:t xml:space="preserve"> (functionele) eisen in de objectspecificatie</w:t>
            </w:r>
            <w:r w:rsidR="00A50EFB">
              <w:rPr>
                <w:rFonts w:ascii="Arial" w:eastAsia="Arial" w:hAnsi="Arial" w:cs="Arial"/>
                <w:sz w:val="18"/>
                <w:lang w:val="nl-NL"/>
              </w:rPr>
              <w:t>.</w:t>
            </w:r>
          </w:p>
          <w:p w14:paraId="1B96348D" w14:textId="77777777" w:rsidR="004F115E" w:rsidRPr="00A50EFB" w:rsidRDefault="004F115E" w:rsidP="00A50EFB">
            <w:pPr>
              <w:pStyle w:val="Normal104"/>
              <w:rPr>
                <w:rFonts w:ascii="Arial" w:eastAsia="Arial" w:hAnsi="Arial" w:cs="Arial"/>
                <w:sz w:val="18"/>
                <w:lang w:val="nl-NL"/>
              </w:rPr>
            </w:pPr>
            <w:r w:rsidRPr="004417B8">
              <w:rPr>
                <w:rFonts w:ascii="Arial" w:eastAsia="Arial" w:hAnsi="Arial" w:cs="Arial"/>
                <w:sz w:val="18"/>
                <w:lang w:val="nl-NL"/>
              </w:rPr>
              <w:br/>
              <w:t xml:space="preserve">Op het hoogste niveau (Object </w:t>
            </w:r>
            <w:r w:rsidR="00B15511">
              <w:rPr>
                <w:rFonts w:ascii="Arial" w:eastAsia="Arial" w:hAnsi="Arial" w:cs="Arial"/>
                <w:sz w:val="18"/>
                <w:lang w:val="nl-NL"/>
              </w:rPr>
              <w:t>FluviaTiel</w:t>
            </w:r>
            <w:r w:rsidRPr="004417B8">
              <w:rPr>
                <w:rFonts w:ascii="Arial" w:eastAsia="Arial" w:hAnsi="Arial" w:cs="Arial"/>
                <w:sz w:val="18"/>
                <w:lang w:val="nl-NL"/>
              </w:rPr>
              <w:t>) betreft het eisen die op het gehele Systeem van toepassing zijn. Op dit niveau zijn onder andere functionele eisen opgenomen die zijn afgeleid vanuit de projectdoelstellingen.</w:t>
            </w:r>
            <w:r w:rsidRPr="004417B8">
              <w:rPr>
                <w:rFonts w:ascii="Arial" w:eastAsia="Arial" w:hAnsi="Arial" w:cs="Arial"/>
                <w:sz w:val="18"/>
                <w:lang w:val="nl-NL"/>
              </w:rPr>
              <w:br/>
              <w:t>Op de niveaus daaronder is per object aangegeven welke specifieke (functionele) eisen op dat object (of groep van objecten) van toepassing zijn. Eisen die gesteld worden aan een object gelden ook voor onderliggende objecten.</w:t>
            </w:r>
          </w:p>
          <w:p w14:paraId="6C6ABE17" w14:textId="4EA8CE4B" w:rsidR="00A50EFB" w:rsidRPr="00931209" w:rsidRDefault="00AA7883" w:rsidP="00A50EFB">
            <w:pPr>
              <w:pStyle w:val="Normal104"/>
              <w:rPr>
                <w:rFonts w:ascii="Arial" w:eastAsia="Arial" w:hAnsi="Arial" w:cs="Arial"/>
                <w:sz w:val="18"/>
                <w:lang w:val="nl-NL"/>
              </w:rPr>
            </w:pPr>
            <w:r>
              <w:rPr>
                <w:rFonts w:ascii="Trebuchet MS" w:hAnsi="Trebuchet MS"/>
                <w:noProof/>
                <w:color w:val="000000"/>
                <w:sz w:val="21"/>
                <w:szCs w:val="21"/>
              </w:rPr>
              <w:lastRenderedPageBreak/>
              <w:drawing>
                <wp:inline distT="0" distB="0" distL="0" distR="0" wp14:anchorId="03D9FDDB" wp14:editId="49B4776A">
                  <wp:extent cx="6307095" cy="4000500"/>
                  <wp:effectExtent l="0" t="0" r="0" b="0"/>
                  <wp:docPr id="12" name="Afbeelding 12" descr="cid:image001.png@01D1AAC4.B683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9" descr="cid:image001.png@01D1AAC4.B6835F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311642" cy="4003384"/>
                          </a:xfrm>
                          <a:prstGeom prst="rect">
                            <a:avLst/>
                          </a:prstGeom>
                          <a:noFill/>
                          <a:ln>
                            <a:noFill/>
                          </a:ln>
                        </pic:spPr>
                      </pic:pic>
                    </a:graphicData>
                  </a:graphic>
                </wp:inline>
              </w:drawing>
            </w:r>
          </w:p>
          <w:p w14:paraId="560B7363" w14:textId="5AD9C907" w:rsidR="00B15511" w:rsidRPr="00AA7883" w:rsidRDefault="00B15511" w:rsidP="00A50EFB">
            <w:pPr>
              <w:pStyle w:val="Normal104"/>
              <w:rPr>
                <w:rFonts w:ascii="Arial" w:eastAsia="Arial" w:hAnsi="Arial" w:cs="Arial"/>
                <w:sz w:val="18"/>
                <w:lang w:val="nl-NL"/>
              </w:rPr>
            </w:pPr>
          </w:p>
          <w:p w14:paraId="105680B3" w14:textId="16AE4AF0" w:rsidR="00A50EFB" w:rsidRDefault="004F115E" w:rsidP="003D262B">
            <w:pPr>
              <w:pStyle w:val="Normal104"/>
              <w:rPr>
                <w:rFonts w:ascii="Arial" w:eastAsia="Arial" w:hAnsi="Arial" w:cs="Arial"/>
                <w:sz w:val="18"/>
              </w:rPr>
            </w:pPr>
            <w:r w:rsidRPr="003D262B">
              <w:rPr>
                <w:rFonts w:ascii="Arial" w:eastAsia="Arial" w:hAnsi="Arial" w:cs="Arial"/>
                <w:color w:val="000000" w:themeColor="text1"/>
                <w:sz w:val="18"/>
              </w:rPr>
              <w:t>Figuur</w:t>
            </w:r>
            <w:r w:rsidR="0006338E">
              <w:rPr>
                <w:rFonts w:ascii="Arial" w:eastAsia="Arial" w:hAnsi="Arial" w:cs="Arial"/>
                <w:color w:val="000000" w:themeColor="text1"/>
                <w:sz w:val="18"/>
              </w:rPr>
              <w:t xml:space="preserve"> 2</w:t>
            </w:r>
            <w:r w:rsidRPr="003D262B">
              <w:rPr>
                <w:rFonts w:ascii="Arial" w:eastAsia="Arial" w:hAnsi="Arial" w:cs="Arial"/>
                <w:color w:val="000000" w:themeColor="text1"/>
                <w:sz w:val="18"/>
              </w:rPr>
              <w:t xml:space="preserve"> : Objectenboom</w:t>
            </w:r>
          </w:p>
        </w:tc>
      </w:tr>
    </w:tbl>
    <w:p w14:paraId="056E8430" w14:textId="77777777" w:rsidR="00546FF7" w:rsidRPr="004417B8" w:rsidRDefault="004F115E" w:rsidP="00546FF7">
      <w:pPr>
        <w:rPr>
          <w:szCs w:val="24"/>
          <w:lang w:val="nl-NL"/>
        </w:rPr>
      </w:pPr>
      <w:r>
        <w:rPr>
          <w:rFonts w:ascii="Arial" w:hAnsi="Arial"/>
          <w:sz w:val="18"/>
          <w:szCs w:val="24"/>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546FF7" w14:paraId="5C87F69F" w14:textId="77777777" w:rsidTr="00546FF7">
        <w:tc>
          <w:tcPr>
            <w:tcW w:w="346" w:type="dxa"/>
            <w:tcBorders>
              <w:top w:val="nil"/>
              <w:left w:val="nil"/>
              <w:bottom w:val="nil"/>
              <w:right w:val="nil"/>
            </w:tcBorders>
            <w:vAlign w:val="center"/>
          </w:tcPr>
          <w:p w14:paraId="7BD1D863" w14:textId="77777777" w:rsidR="00546FF7" w:rsidRPr="004417B8" w:rsidRDefault="00546FF7" w:rsidP="00546FF7">
            <w:pPr>
              <w:spacing w:line="0" w:lineRule="atLeast"/>
              <w:rPr>
                <w:szCs w:val="24"/>
                <w:lang w:val="nl-NL"/>
              </w:rPr>
            </w:pPr>
          </w:p>
        </w:tc>
        <w:tc>
          <w:tcPr>
            <w:tcW w:w="907" w:type="dxa"/>
            <w:tcBorders>
              <w:top w:val="nil"/>
              <w:left w:val="nil"/>
              <w:bottom w:val="nil"/>
              <w:right w:val="nil"/>
            </w:tcBorders>
          </w:tcPr>
          <w:p w14:paraId="3C673B96" w14:textId="77777777" w:rsidR="00546FF7" w:rsidRDefault="00546FF7" w:rsidP="00546FF7">
            <w:pPr>
              <w:spacing w:line="0" w:lineRule="atLeast"/>
              <w:rPr>
                <w:szCs w:val="24"/>
              </w:rPr>
            </w:pPr>
            <w:r>
              <w:rPr>
                <w:rStyle w:val="CharacterH2"/>
                <w:rFonts w:ascii="Arial" w:hAnsi="Arial"/>
                <w:szCs w:val="24"/>
              </w:rPr>
              <w:t>2.6</w:t>
            </w:r>
          </w:p>
        </w:tc>
        <w:tc>
          <w:tcPr>
            <w:tcW w:w="9518" w:type="dxa"/>
            <w:tcBorders>
              <w:top w:val="nil"/>
              <w:left w:val="nil"/>
              <w:bottom w:val="nil"/>
              <w:right w:val="nil"/>
            </w:tcBorders>
          </w:tcPr>
          <w:p w14:paraId="5F65B970" w14:textId="77777777" w:rsidR="00546FF7" w:rsidRDefault="00546FF7" w:rsidP="00546FF7">
            <w:pPr>
              <w:spacing w:line="0" w:lineRule="atLeast"/>
              <w:rPr>
                <w:szCs w:val="24"/>
              </w:rPr>
            </w:pPr>
            <w:r>
              <w:rPr>
                <w:rFonts w:ascii="Arial" w:hAnsi="Arial"/>
                <w:b/>
                <w:sz w:val="21"/>
                <w:szCs w:val="24"/>
              </w:rPr>
              <w:t>Raakvlakken</w:t>
            </w:r>
          </w:p>
        </w:tc>
      </w:tr>
    </w:tbl>
    <w:p w14:paraId="670D120B" w14:textId="77777777" w:rsidR="00546FF7" w:rsidRDefault="00546FF7" w:rsidP="00546FF7">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546FF7" w:rsidRPr="00546FF7" w14:paraId="5A0D803E" w14:textId="77777777" w:rsidTr="00546FF7">
        <w:tc>
          <w:tcPr>
            <w:tcW w:w="1253" w:type="dxa"/>
            <w:tcBorders>
              <w:top w:val="nil"/>
              <w:left w:val="nil"/>
              <w:bottom w:val="nil"/>
              <w:right w:val="nil"/>
            </w:tcBorders>
            <w:vAlign w:val="center"/>
          </w:tcPr>
          <w:p w14:paraId="7B7A197E" w14:textId="77777777" w:rsidR="00546FF7" w:rsidRDefault="00546FF7" w:rsidP="00546FF7">
            <w:pPr>
              <w:spacing w:line="0" w:lineRule="atLeast"/>
              <w:rPr>
                <w:szCs w:val="24"/>
              </w:rPr>
            </w:pPr>
          </w:p>
        </w:tc>
        <w:tc>
          <w:tcPr>
            <w:tcW w:w="9518" w:type="dxa"/>
            <w:tcBorders>
              <w:top w:val="nil"/>
              <w:left w:val="nil"/>
              <w:bottom w:val="nil"/>
              <w:right w:val="nil"/>
            </w:tcBorders>
            <w:vAlign w:val="center"/>
          </w:tcPr>
          <w:p w14:paraId="1630ED63" w14:textId="2B309760" w:rsidR="00546FF7" w:rsidRDefault="00546FF7" w:rsidP="00546FF7">
            <w:pPr>
              <w:pStyle w:val="Normal29"/>
              <w:rPr>
                <w:rFonts w:ascii="Arial" w:hAnsi="Arial" w:cs="Arial"/>
                <w:sz w:val="18"/>
                <w:lang w:val="nl-NL"/>
              </w:rPr>
            </w:pPr>
            <w:r w:rsidRPr="00834962">
              <w:rPr>
                <w:rFonts w:ascii="Arial" w:hAnsi="Arial" w:cs="Arial"/>
                <w:sz w:val="18"/>
                <w:lang w:val="nl-NL"/>
              </w:rPr>
              <w:t xml:space="preserve">Door middel van een contextanalyse is de omgeving van het systeem (object </w:t>
            </w:r>
            <w:r>
              <w:rPr>
                <w:rFonts w:ascii="Arial" w:hAnsi="Arial" w:cs="Arial"/>
                <w:sz w:val="18"/>
                <w:lang w:val="nl-NL"/>
              </w:rPr>
              <w:t>FluviaTiel</w:t>
            </w:r>
            <w:r w:rsidRPr="00834962">
              <w:rPr>
                <w:rFonts w:ascii="Arial" w:hAnsi="Arial" w:cs="Arial"/>
                <w:sz w:val="18"/>
                <w:lang w:val="nl-NL"/>
              </w:rPr>
              <w:t>) in beeld</w:t>
            </w:r>
            <w:r>
              <w:rPr>
                <w:rFonts w:ascii="Arial" w:hAnsi="Arial" w:cs="Arial"/>
                <w:sz w:val="18"/>
                <w:lang w:val="nl-NL"/>
              </w:rPr>
              <w:t xml:space="preserve"> </w:t>
            </w:r>
            <w:r w:rsidRPr="00834962">
              <w:rPr>
                <w:rFonts w:ascii="Arial" w:hAnsi="Arial" w:cs="Arial"/>
                <w:sz w:val="18"/>
                <w:lang w:val="nl-NL"/>
              </w:rPr>
              <w:t>gebracht. De omgeving is daarbij bepalend voor vast te stellen raakvlakken. Eisen aan de raakvlakken zijn daarbij verwoord in hoofds</w:t>
            </w:r>
            <w:r>
              <w:rPr>
                <w:rFonts w:ascii="Arial" w:hAnsi="Arial" w:cs="Arial"/>
                <w:sz w:val="18"/>
                <w:lang w:val="nl-NL"/>
              </w:rPr>
              <w:t>tuk 5, als eisen aan het systee</w:t>
            </w:r>
            <w:r w:rsidRPr="00834962">
              <w:rPr>
                <w:rFonts w:ascii="Arial" w:hAnsi="Arial" w:cs="Arial"/>
                <w:sz w:val="18"/>
                <w:lang w:val="nl-NL"/>
              </w:rPr>
              <w:t>m of in hoofdstuk 6, als eisen aan het proces.</w:t>
            </w:r>
          </w:p>
          <w:p w14:paraId="6E0FB71E" w14:textId="77777777" w:rsidR="00546FF7" w:rsidRPr="00834962" w:rsidRDefault="00546FF7" w:rsidP="00546FF7">
            <w:pPr>
              <w:pStyle w:val="Normal29"/>
              <w:rPr>
                <w:lang w:val="nl-NL"/>
              </w:rPr>
            </w:pPr>
          </w:p>
          <w:p w14:paraId="6BF0F707" w14:textId="77777777" w:rsidR="00546FF7" w:rsidRDefault="00546FF7" w:rsidP="00546FF7">
            <w:pPr>
              <w:pStyle w:val="Normal29"/>
              <w:rPr>
                <w:rFonts w:ascii="Arial" w:hAnsi="Arial" w:cs="Arial"/>
                <w:sz w:val="18"/>
                <w:lang w:val="nl-NL"/>
              </w:rPr>
            </w:pPr>
            <w:r w:rsidRPr="00834962">
              <w:rPr>
                <w:rFonts w:ascii="Arial" w:hAnsi="Arial" w:cs="Arial"/>
                <w:sz w:val="18"/>
                <w:lang w:val="nl-NL"/>
              </w:rPr>
              <w:t>In onderstaande figuur is de context van het systeem weergegeven.</w:t>
            </w:r>
          </w:p>
          <w:p w14:paraId="1641AE92" w14:textId="77777777" w:rsidR="00546FF7" w:rsidRDefault="0054410D" w:rsidP="00546FF7">
            <w:pPr>
              <w:pStyle w:val="Normal29"/>
              <w:rPr>
                <w:rFonts w:ascii="Arial" w:hAnsi="Arial" w:cs="Arial"/>
                <w:sz w:val="18"/>
                <w:lang w:val="nl-NL"/>
              </w:rPr>
            </w:pPr>
            <w:r>
              <w:rPr>
                <w:rFonts w:ascii="Arial" w:hAnsi="Arial" w:cs="Arial"/>
                <w:noProof/>
                <w:sz w:val="18"/>
              </w:rPr>
              <w:drawing>
                <wp:inline distT="0" distB="0" distL="0" distR="0" wp14:anchorId="2C142810" wp14:editId="1C51AE2E">
                  <wp:extent cx="4922520" cy="3119907"/>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uviaTiel Raakvlakken v2.JPG"/>
                          <pic:cNvPicPr/>
                        </pic:nvPicPr>
                        <pic:blipFill>
                          <a:blip r:embed="rId16">
                            <a:extLst>
                              <a:ext uri="{28A0092B-C50C-407E-A947-70E740481C1C}">
                                <a14:useLocalDpi xmlns:a14="http://schemas.microsoft.com/office/drawing/2010/main" val="0"/>
                              </a:ext>
                            </a:extLst>
                          </a:blip>
                          <a:stretch>
                            <a:fillRect/>
                          </a:stretch>
                        </pic:blipFill>
                        <pic:spPr>
                          <a:xfrm>
                            <a:off x="0" y="0"/>
                            <a:ext cx="4922520" cy="3119907"/>
                          </a:xfrm>
                          <a:prstGeom prst="rect">
                            <a:avLst/>
                          </a:prstGeom>
                        </pic:spPr>
                      </pic:pic>
                    </a:graphicData>
                  </a:graphic>
                </wp:inline>
              </w:drawing>
            </w:r>
          </w:p>
          <w:p w14:paraId="70D2E796" w14:textId="663F6ACA" w:rsidR="00546FF7" w:rsidRPr="003D262B" w:rsidRDefault="00546FF7" w:rsidP="00546FF7">
            <w:pPr>
              <w:pStyle w:val="Normal29"/>
              <w:rPr>
                <w:rFonts w:ascii="Arial" w:hAnsi="Arial" w:cs="Arial"/>
                <w:color w:val="000000" w:themeColor="text1"/>
                <w:sz w:val="18"/>
                <w:lang w:val="nl-NL"/>
              </w:rPr>
            </w:pPr>
            <w:r w:rsidRPr="003D262B">
              <w:rPr>
                <w:rFonts w:ascii="Arial" w:eastAsia="Arial" w:hAnsi="Arial" w:cs="Arial"/>
                <w:color w:val="000000" w:themeColor="text1"/>
                <w:sz w:val="18"/>
              </w:rPr>
              <w:t>Figuur</w:t>
            </w:r>
            <w:r w:rsidR="0006338E">
              <w:rPr>
                <w:rFonts w:ascii="Arial" w:eastAsia="Arial" w:hAnsi="Arial" w:cs="Arial"/>
                <w:color w:val="000000" w:themeColor="text1"/>
                <w:sz w:val="18"/>
              </w:rPr>
              <w:t xml:space="preserve"> 3</w:t>
            </w:r>
            <w:r w:rsidRPr="003D262B">
              <w:rPr>
                <w:rFonts w:ascii="Arial" w:eastAsia="Arial" w:hAnsi="Arial" w:cs="Arial"/>
                <w:color w:val="000000" w:themeColor="text1"/>
                <w:sz w:val="18"/>
              </w:rPr>
              <w:t xml:space="preserve"> : Raakvlakken</w:t>
            </w:r>
          </w:p>
          <w:p w14:paraId="660B4972" w14:textId="77777777" w:rsidR="00546FF7" w:rsidRPr="00546FF7" w:rsidRDefault="00546FF7" w:rsidP="00546FF7">
            <w:pPr>
              <w:rPr>
                <w:lang w:val="nl-NL"/>
              </w:rPr>
            </w:pPr>
          </w:p>
        </w:tc>
      </w:tr>
    </w:tbl>
    <w:p w14:paraId="52FD9E98" w14:textId="77777777" w:rsidR="00F379E4" w:rsidRPr="00546FF7" w:rsidRDefault="00F379E4">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59CD0753" w14:textId="77777777">
        <w:tc>
          <w:tcPr>
            <w:tcW w:w="346" w:type="dxa"/>
            <w:tcBorders>
              <w:top w:val="nil"/>
              <w:left w:val="nil"/>
              <w:bottom w:val="nil"/>
              <w:right w:val="nil"/>
            </w:tcBorders>
            <w:vAlign w:val="center"/>
          </w:tcPr>
          <w:p w14:paraId="75B0619D" w14:textId="0875B2FC" w:rsidR="00BC7E0B" w:rsidRPr="004417B8" w:rsidRDefault="004F115E">
            <w:pPr>
              <w:spacing w:line="0" w:lineRule="atLeast"/>
              <w:rPr>
                <w:szCs w:val="24"/>
                <w:lang w:val="nl-NL"/>
              </w:rPr>
            </w:pPr>
            <w:r w:rsidRPr="004417B8">
              <w:rPr>
                <w:rFonts w:ascii="Arial" w:hAnsi="Arial"/>
                <w:sz w:val="18"/>
                <w:szCs w:val="24"/>
                <w:lang w:val="nl-NL"/>
              </w:rPr>
              <w:br w:type="page"/>
            </w:r>
          </w:p>
        </w:tc>
        <w:tc>
          <w:tcPr>
            <w:tcW w:w="907" w:type="dxa"/>
            <w:tcBorders>
              <w:top w:val="nil"/>
              <w:left w:val="nil"/>
              <w:bottom w:val="nil"/>
              <w:right w:val="nil"/>
            </w:tcBorders>
          </w:tcPr>
          <w:p w14:paraId="0A9DC058" w14:textId="77777777" w:rsidR="00BC7E0B" w:rsidRDefault="004F115E">
            <w:pPr>
              <w:spacing w:line="0" w:lineRule="atLeast"/>
              <w:rPr>
                <w:szCs w:val="24"/>
              </w:rPr>
            </w:pPr>
            <w:bookmarkStart w:id="16" w:name="idmarkerx16777217x8943"/>
            <w:bookmarkEnd w:id="16"/>
            <w:r>
              <w:rPr>
                <w:rStyle w:val="CharacterH1"/>
                <w:rFonts w:ascii="Arial" w:hAnsi="Arial"/>
                <w:szCs w:val="24"/>
              </w:rPr>
              <w:t>3</w:t>
            </w:r>
          </w:p>
        </w:tc>
        <w:tc>
          <w:tcPr>
            <w:tcW w:w="9518" w:type="dxa"/>
            <w:tcBorders>
              <w:top w:val="nil"/>
              <w:left w:val="nil"/>
              <w:bottom w:val="nil"/>
              <w:right w:val="nil"/>
            </w:tcBorders>
          </w:tcPr>
          <w:p w14:paraId="60E8B0A1" w14:textId="77777777" w:rsidR="00BC7E0B" w:rsidRDefault="004F115E">
            <w:pPr>
              <w:spacing w:line="0" w:lineRule="atLeast"/>
              <w:rPr>
                <w:szCs w:val="24"/>
              </w:rPr>
            </w:pPr>
            <w:bookmarkStart w:id="17" w:name="idmarkerx16777217x8955"/>
            <w:bookmarkEnd w:id="17"/>
            <w:r>
              <w:rPr>
                <w:rFonts w:ascii="Arial" w:hAnsi="Arial"/>
                <w:b/>
                <w:caps/>
                <w:sz w:val="21"/>
                <w:szCs w:val="24"/>
              </w:rPr>
              <w:t>EISEN</w:t>
            </w:r>
          </w:p>
        </w:tc>
      </w:tr>
    </w:tbl>
    <w:p w14:paraId="299ED824"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BC7E0B" w:rsidRPr="00546FF7" w14:paraId="38522B33" w14:textId="77777777">
        <w:tc>
          <w:tcPr>
            <w:tcW w:w="1253" w:type="dxa"/>
            <w:tcBorders>
              <w:top w:val="nil"/>
              <w:left w:val="nil"/>
              <w:bottom w:val="nil"/>
              <w:right w:val="nil"/>
            </w:tcBorders>
            <w:vAlign w:val="center"/>
          </w:tcPr>
          <w:p w14:paraId="4DD6A083" w14:textId="77777777" w:rsidR="00BC7E0B" w:rsidRDefault="00BC7E0B">
            <w:pPr>
              <w:spacing w:line="0" w:lineRule="atLeast"/>
              <w:rPr>
                <w:szCs w:val="24"/>
              </w:rPr>
            </w:pPr>
          </w:p>
        </w:tc>
        <w:tc>
          <w:tcPr>
            <w:tcW w:w="9518" w:type="dxa"/>
            <w:tcBorders>
              <w:top w:val="nil"/>
              <w:left w:val="nil"/>
              <w:bottom w:val="nil"/>
              <w:right w:val="nil"/>
            </w:tcBorders>
            <w:vAlign w:val="center"/>
          </w:tcPr>
          <w:p w14:paraId="3DD8ADB6" w14:textId="62125C5E" w:rsidR="004F115E" w:rsidRDefault="004F115E" w:rsidP="005E4465">
            <w:pPr>
              <w:pStyle w:val="Normal106"/>
              <w:rPr>
                <w:rFonts w:ascii="Arial" w:eastAsia="Arial" w:hAnsi="Arial" w:cs="Arial"/>
                <w:sz w:val="18"/>
                <w:lang w:val="nl-NL"/>
              </w:rPr>
            </w:pPr>
            <w:r w:rsidRPr="004417B8">
              <w:rPr>
                <w:rFonts w:ascii="Arial" w:eastAsia="Arial" w:hAnsi="Arial" w:cs="Arial"/>
                <w:sz w:val="18"/>
                <w:lang w:val="nl-NL"/>
              </w:rPr>
              <w:t xml:space="preserve">In deze Vraagspecificatie is een onderscheid gemaakt in verschillende soorten eisen. Hoofdstuk 5 </w:t>
            </w:r>
            <w:r w:rsidR="009A23E2" w:rsidRPr="004417B8">
              <w:rPr>
                <w:rFonts w:ascii="Arial" w:eastAsia="Arial" w:hAnsi="Arial" w:cs="Arial"/>
                <w:sz w:val="18"/>
                <w:lang w:val="nl-NL"/>
              </w:rPr>
              <w:t>behandeld</w:t>
            </w:r>
            <w:r w:rsidRPr="004417B8">
              <w:rPr>
                <w:rFonts w:ascii="Arial" w:eastAsia="Arial" w:hAnsi="Arial" w:cs="Arial"/>
                <w:sz w:val="18"/>
                <w:lang w:val="nl-NL"/>
              </w:rPr>
              <w:t xml:space="preserve"> de eisen i.r.t. het object. Het betreffen eisen die gesteld zijn aan de fysieke delen, de systemen, van het Werk. In hoofdstuk 6 worden de proceseisen behandeld, deze eisen betreffen de eisen aan de Werkzaamheden van de Opdrachtnemer en de Documenten die hieruit voortkomen.</w:t>
            </w:r>
          </w:p>
          <w:p w14:paraId="3C8CFD14" w14:textId="77777777" w:rsidR="005E4465" w:rsidRPr="004417B8" w:rsidRDefault="005E4465" w:rsidP="005E4465">
            <w:pPr>
              <w:pStyle w:val="Normal106"/>
              <w:rPr>
                <w:lang w:val="nl-NL"/>
              </w:rPr>
            </w:pPr>
          </w:p>
          <w:p w14:paraId="07D5B991" w14:textId="77777777" w:rsidR="00BC7E0B" w:rsidRDefault="004F115E" w:rsidP="005E4465">
            <w:pPr>
              <w:pStyle w:val="Normal106"/>
              <w:rPr>
                <w:rFonts w:ascii="Arial" w:eastAsia="Arial" w:hAnsi="Arial" w:cs="Arial"/>
                <w:sz w:val="18"/>
                <w:lang w:val="nl-NL"/>
              </w:rPr>
            </w:pPr>
            <w:r w:rsidRPr="004417B8">
              <w:rPr>
                <w:rFonts w:ascii="Arial" w:eastAsia="Arial" w:hAnsi="Arial" w:cs="Arial"/>
                <w:sz w:val="18"/>
                <w:lang w:val="nl-NL"/>
              </w:rPr>
              <w:t>De eisen zijn ingedeeld naar de structuur van een objectenboom. De objectenbomen laten zien waaruit de systemen dienen te worden opgebouwd.</w:t>
            </w:r>
          </w:p>
          <w:p w14:paraId="2D3CA63A" w14:textId="77777777" w:rsidR="005E4465" w:rsidRPr="004417B8" w:rsidRDefault="005E4465" w:rsidP="005E4465">
            <w:pPr>
              <w:pStyle w:val="Normal106"/>
              <w:rPr>
                <w:rFonts w:ascii="Arial" w:eastAsia="Arial" w:hAnsi="Arial" w:cs="Arial"/>
                <w:sz w:val="18"/>
                <w:lang w:val="nl-NL"/>
              </w:rPr>
            </w:pPr>
          </w:p>
          <w:p w14:paraId="0AC1BB8B" w14:textId="77777777" w:rsidR="00BC7E0B" w:rsidRPr="00C946BD" w:rsidRDefault="004F115E" w:rsidP="005E4465">
            <w:pPr>
              <w:pStyle w:val="Normal106"/>
              <w:rPr>
                <w:rFonts w:ascii="Arial" w:eastAsia="Arial" w:hAnsi="Arial" w:cs="Arial"/>
                <w:sz w:val="18"/>
                <w:lang w:val="nl-NL"/>
              </w:rPr>
            </w:pPr>
            <w:r w:rsidRPr="004417B8">
              <w:rPr>
                <w:rFonts w:ascii="Arial" w:eastAsia="Arial" w:hAnsi="Arial" w:cs="Arial"/>
                <w:sz w:val="18"/>
                <w:lang w:val="nl-NL"/>
              </w:rPr>
              <w:t xml:space="preserve">In de Vraagspecificatie is sprake </w:t>
            </w:r>
            <w:r w:rsidRPr="006245A5">
              <w:rPr>
                <w:rFonts w:ascii="Arial" w:eastAsia="Arial" w:hAnsi="Arial" w:cs="Arial"/>
                <w:sz w:val="18"/>
                <w:lang w:val="nl-NL"/>
              </w:rPr>
              <w:t>van opdeling in diverse soorten eisen:</w:t>
            </w:r>
          </w:p>
          <w:p w14:paraId="45446703" w14:textId="77777777" w:rsidR="00BC7E0B" w:rsidRPr="00ED7425" w:rsidRDefault="004F115E" w:rsidP="005E4465">
            <w:pPr>
              <w:pStyle w:val="Normal106"/>
              <w:numPr>
                <w:ilvl w:val="0"/>
                <w:numId w:val="4"/>
              </w:numPr>
              <w:rPr>
                <w:rFonts w:ascii="Arial" w:eastAsia="Arial" w:hAnsi="Arial" w:cs="Arial"/>
                <w:sz w:val="18"/>
              </w:rPr>
            </w:pPr>
            <w:r w:rsidRPr="00ED7425">
              <w:rPr>
                <w:rFonts w:ascii="Arial" w:eastAsia="Arial" w:hAnsi="Arial" w:cs="Arial"/>
                <w:sz w:val="18"/>
              </w:rPr>
              <w:t>Functionele eisen</w:t>
            </w:r>
          </w:p>
          <w:p w14:paraId="6C30BBAC" w14:textId="77777777" w:rsidR="00BC7E0B" w:rsidRPr="00ED7425" w:rsidRDefault="004F115E" w:rsidP="005E4465">
            <w:pPr>
              <w:pStyle w:val="Normal106"/>
              <w:numPr>
                <w:ilvl w:val="0"/>
                <w:numId w:val="4"/>
              </w:numPr>
              <w:rPr>
                <w:rFonts w:ascii="Arial" w:eastAsia="Arial" w:hAnsi="Arial" w:cs="Arial"/>
                <w:sz w:val="18"/>
              </w:rPr>
            </w:pPr>
            <w:r w:rsidRPr="00ED7425">
              <w:rPr>
                <w:rFonts w:ascii="Arial" w:eastAsia="Arial" w:hAnsi="Arial" w:cs="Arial"/>
                <w:sz w:val="18"/>
              </w:rPr>
              <w:t>Aspecteisen</w:t>
            </w:r>
          </w:p>
          <w:p w14:paraId="249CB0AB" w14:textId="77777777" w:rsidR="00BC7E0B" w:rsidRPr="00ED7425" w:rsidRDefault="004F115E" w:rsidP="005E4465">
            <w:pPr>
              <w:pStyle w:val="Normal106"/>
              <w:numPr>
                <w:ilvl w:val="0"/>
                <w:numId w:val="4"/>
              </w:numPr>
              <w:rPr>
                <w:rFonts w:ascii="Arial" w:eastAsia="Arial" w:hAnsi="Arial" w:cs="Arial"/>
                <w:sz w:val="18"/>
              </w:rPr>
            </w:pPr>
            <w:r w:rsidRPr="00ED7425">
              <w:rPr>
                <w:rFonts w:ascii="Arial" w:eastAsia="Arial" w:hAnsi="Arial" w:cs="Arial"/>
                <w:sz w:val="18"/>
              </w:rPr>
              <w:t>Raakvlakeisen (intern/extern)</w:t>
            </w:r>
          </w:p>
          <w:p w14:paraId="2A325B47" w14:textId="77777777" w:rsidR="005E4465" w:rsidRPr="00ED7425" w:rsidRDefault="005E4465" w:rsidP="005E4465">
            <w:pPr>
              <w:pStyle w:val="Normal106"/>
              <w:tabs>
                <w:tab w:val="left" w:pos="720"/>
              </w:tabs>
              <w:rPr>
                <w:rFonts w:ascii="Arial" w:eastAsia="Arial" w:hAnsi="Arial" w:cs="Arial"/>
                <w:sz w:val="18"/>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02"/>
            </w:tblGrid>
            <w:tr w:rsidR="00BC7E0B" w:rsidRPr="00BB57DA" w14:paraId="1E454A74" w14:textId="77777777">
              <w:tc>
                <w:tcPr>
                  <w:tcW w:w="0" w:type="auto"/>
                  <w:tcBorders>
                    <w:top w:val="outset" w:sz="6" w:space="0" w:color="auto"/>
                    <w:left w:val="outset" w:sz="6" w:space="0" w:color="auto"/>
                    <w:bottom w:val="outset" w:sz="6" w:space="0" w:color="auto"/>
                    <w:right w:val="outset" w:sz="6" w:space="0" w:color="auto"/>
                    <w:tl2br w:val="nil"/>
                    <w:tr2bl w:val="nil"/>
                  </w:tcBorders>
                  <w:vAlign w:val="center"/>
                </w:tcPr>
                <w:p w14:paraId="68E46D62" w14:textId="77777777" w:rsidR="00BC7E0B" w:rsidRPr="00ED7425" w:rsidRDefault="004F115E">
                  <w:pPr>
                    <w:pStyle w:val="Normal106"/>
                    <w:rPr>
                      <w:rFonts w:ascii="Arial" w:eastAsia="Arial" w:hAnsi="Arial" w:cs="Arial"/>
                      <w:sz w:val="18"/>
                      <w:lang w:val="nl-NL"/>
                    </w:rPr>
                  </w:pPr>
                  <w:r w:rsidRPr="006225C6">
                    <w:rPr>
                      <w:rFonts w:ascii="Arial" w:eastAsia="Arial" w:hAnsi="Arial" w:cs="Arial"/>
                      <w:sz w:val="18"/>
                      <w:shd w:val="solid" w:color="D3D3D3" w:fill="auto"/>
                      <w:lang w:val="nl-NL"/>
                    </w:rPr>
                    <w:t>Op basis van de in deze Vraagspecificatie opgenomen eisen moet de Opdrachtnemer bepalen welke werkzaamheden en activiteiten verricht dienen te worden om het gevraagde eindbeeld te realiseren. Overeenkomstig de gekozen contractvorm is dit geen uitputtende beschrijving van werkzaamheden en activiteiten. De Opdrachtnemer dient zelf, zoals bedoeld in de UAV-GC, alle werkzaamheden en activiteiten te bepalen en uit te voeren om het Werk overeenkomstig de gestelde eisen en geschikt voor algemeen en bijzonder gebruik op te leveren.</w:t>
                  </w:r>
                </w:p>
              </w:tc>
            </w:tr>
          </w:tbl>
          <w:p w14:paraId="634615A9" w14:textId="77777777" w:rsidR="00BC7E0B" w:rsidRPr="006245A5" w:rsidRDefault="00BC7E0B" w:rsidP="005E4465">
            <w:pPr>
              <w:pStyle w:val="Normal106"/>
              <w:rPr>
                <w:rFonts w:ascii="Arial" w:eastAsia="Arial" w:hAnsi="Arial" w:cs="Arial"/>
                <w:sz w:val="18"/>
                <w:lang w:val="nl-NL"/>
              </w:rPr>
            </w:pPr>
          </w:p>
          <w:p w14:paraId="12B9E637" w14:textId="77777777" w:rsidR="00BC7E0B" w:rsidRPr="00ED7425" w:rsidRDefault="004F115E" w:rsidP="005E4465">
            <w:pPr>
              <w:pStyle w:val="Normal106"/>
              <w:rPr>
                <w:rFonts w:ascii="Arial" w:eastAsia="Arial" w:hAnsi="Arial" w:cs="Arial"/>
                <w:sz w:val="18"/>
                <w:lang w:val="nl-NL"/>
              </w:rPr>
            </w:pPr>
            <w:r w:rsidRPr="00ED7425">
              <w:rPr>
                <w:rFonts w:ascii="Arial" w:eastAsia="Arial" w:hAnsi="Arial" w:cs="Arial"/>
                <w:b/>
                <w:bCs/>
                <w:i/>
                <w:iCs/>
                <w:sz w:val="18"/>
                <w:lang w:val="nl-NL"/>
              </w:rPr>
              <w:t>Functionele eisen</w:t>
            </w:r>
          </w:p>
          <w:p w14:paraId="00C17C17" w14:textId="77777777" w:rsidR="00BC7E0B" w:rsidRPr="004417B8" w:rsidRDefault="004F115E" w:rsidP="005E4465">
            <w:pPr>
              <w:pStyle w:val="Normal106"/>
              <w:rPr>
                <w:rFonts w:ascii="Arial" w:eastAsia="Arial" w:hAnsi="Arial" w:cs="Arial"/>
                <w:sz w:val="18"/>
                <w:lang w:val="nl-NL"/>
              </w:rPr>
            </w:pPr>
            <w:r w:rsidRPr="00ED7425">
              <w:rPr>
                <w:rFonts w:ascii="Arial" w:eastAsia="Arial" w:hAnsi="Arial" w:cs="Arial"/>
                <w:sz w:val="18"/>
                <w:lang w:val="nl-NL"/>
              </w:rPr>
              <w:t>In de functionele eisen ligt vast wat het systeem dient te doen c.q. wat de functionele eigenschappen zijn die het</w:t>
            </w:r>
            <w:r w:rsidRPr="004417B8">
              <w:rPr>
                <w:rFonts w:ascii="Arial" w:eastAsia="Arial" w:hAnsi="Arial" w:cs="Arial"/>
                <w:sz w:val="18"/>
                <w:lang w:val="nl-NL"/>
              </w:rPr>
              <w:t xml:space="preserve"> systeem en de objecten dienen te vervullen.</w:t>
            </w:r>
          </w:p>
          <w:p w14:paraId="19C22300" w14:textId="77777777" w:rsidR="00BC7E0B" w:rsidRPr="004417B8" w:rsidRDefault="004F115E" w:rsidP="005E4465">
            <w:pPr>
              <w:pStyle w:val="Normal106"/>
              <w:rPr>
                <w:rFonts w:ascii="Arial" w:eastAsia="Arial" w:hAnsi="Arial" w:cs="Arial"/>
                <w:sz w:val="18"/>
                <w:lang w:val="nl-NL"/>
              </w:rPr>
            </w:pPr>
            <w:r w:rsidRPr="004417B8">
              <w:rPr>
                <w:rFonts w:ascii="Arial" w:eastAsia="Arial" w:hAnsi="Arial" w:cs="Arial"/>
                <w:sz w:val="18"/>
                <w:lang w:val="nl-NL"/>
              </w:rPr>
              <w:t> </w:t>
            </w:r>
          </w:p>
          <w:p w14:paraId="47C563A9" w14:textId="77777777" w:rsidR="00BC7E0B" w:rsidRPr="004417B8" w:rsidRDefault="004F115E" w:rsidP="005E4465">
            <w:pPr>
              <w:pStyle w:val="Normal106"/>
              <w:rPr>
                <w:rFonts w:ascii="Arial" w:eastAsia="Arial" w:hAnsi="Arial" w:cs="Arial"/>
                <w:sz w:val="18"/>
                <w:lang w:val="nl-NL"/>
              </w:rPr>
            </w:pPr>
            <w:r w:rsidRPr="004417B8">
              <w:rPr>
                <w:rFonts w:ascii="Arial" w:eastAsia="Arial" w:hAnsi="Arial" w:cs="Arial"/>
                <w:b/>
                <w:bCs/>
                <w:i/>
                <w:iCs/>
                <w:sz w:val="18"/>
                <w:lang w:val="nl-NL"/>
              </w:rPr>
              <w:t>Aspecteisen</w:t>
            </w:r>
          </w:p>
          <w:p w14:paraId="7A8D1342" w14:textId="77777777" w:rsidR="00BC7E0B" w:rsidRPr="004417B8" w:rsidRDefault="004F115E" w:rsidP="005E4465">
            <w:pPr>
              <w:pStyle w:val="Normal106"/>
              <w:rPr>
                <w:rFonts w:ascii="Arial" w:eastAsia="Arial" w:hAnsi="Arial" w:cs="Arial"/>
                <w:sz w:val="18"/>
                <w:lang w:val="nl-NL"/>
              </w:rPr>
            </w:pPr>
            <w:r w:rsidRPr="004417B8">
              <w:rPr>
                <w:rFonts w:ascii="Arial" w:eastAsia="Arial" w:hAnsi="Arial" w:cs="Arial"/>
                <w:sz w:val="18"/>
                <w:lang w:val="nl-NL"/>
              </w:rPr>
              <w:t>Aspecteisen beschrijven specifieke eigenschappen van het te ontwikkelen systeem, die geen directe bijdrage leveren aan de primaire functie(s).</w:t>
            </w:r>
          </w:p>
          <w:p w14:paraId="1128D0CD" w14:textId="77777777" w:rsidR="00BC7E0B" w:rsidRPr="004417B8" w:rsidRDefault="004F115E" w:rsidP="005E4465">
            <w:pPr>
              <w:pStyle w:val="Normal106"/>
              <w:rPr>
                <w:rFonts w:ascii="Arial" w:eastAsia="Arial" w:hAnsi="Arial" w:cs="Arial"/>
                <w:sz w:val="18"/>
                <w:lang w:val="nl-NL"/>
              </w:rPr>
            </w:pPr>
            <w:r w:rsidRPr="004417B8">
              <w:rPr>
                <w:rFonts w:ascii="Arial" w:eastAsia="Arial" w:hAnsi="Arial" w:cs="Arial"/>
                <w:sz w:val="18"/>
                <w:lang w:val="nl-NL"/>
              </w:rPr>
              <w:t> </w:t>
            </w:r>
          </w:p>
          <w:tbl>
            <w:tblPr>
              <w:tblW w:w="9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6"/>
              <w:gridCol w:w="1690"/>
              <w:gridCol w:w="6649"/>
            </w:tblGrid>
            <w:tr w:rsidR="00BC7E0B" w14:paraId="50D96A55"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65DF0BD5" w14:textId="77777777" w:rsidR="00BC7E0B" w:rsidRDefault="004F115E">
                  <w:pPr>
                    <w:pStyle w:val="Normal106"/>
                    <w:jc w:val="center"/>
                    <w:rPr>
                      <w:rFonts w:ascii="Arial" w:eastAsia="Arial" w:hAnsi="Arial" w:cs="Arial"/>
                      <w:sz w:val="18"/>
                    </w:rPr>
                  </w:pPr>
                  <w:r>
                    <w:rPr>
                      <w:rFonts w:ascii="Arial" w:eastAsia="Arial" w:hAnsi="Arial" w:cs="Arial"/>
                      <w:b/>
                      <w:bCs/>
                      <w:sz w:val="18"/>
                    </w:rPr>
                    <w:t>RAMSHE</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38D5CF88" w14:textId="77777777" w:rsidR="00BC7E0B" w:rsidRDefault="004F115E">
                  <w:pPr>
                    <w:pStyle w:val="Normal106"/>
                    <w:jc w:val="center"/>
                    <w:rPr>
                      <w:rFonts w:ascii="Arial" w:eastAsia="Arial" w:hAnsi="Arial" w:cs="Arial"/>
                      <w:sz w:val="18"/>
                    </w:rPr>
                  </w:pPr>
                  <w:r>
                    <w:rPr>
                      <w:rFonts w:ascii="Arial" w:eastAsia="Arial" w:hAnsi="Arial" w:cs="Arial"/>
                      <w:b/>
                      <w:bCs/>
                      <w:sz w:val="18"/>
                    </w:rPr>
                    <w:t>Aspect</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7D87767C" w14:textId="77777777" w:rsidR="00BC7E0B" w:rsidRDefault="004F115E">
                  <w:pPr>
                    <w:pStyle w:val="Normal106"/>
                    <w:jc w:val="center"/>
                    <w:rPr>
                      <w:rFonts w:ascii="Arial" w:eastAsia="Arial" w:hAnsi="Arial" w:cs="Arial"/>
                      <w:sz w:val="18"/>
                    </w:rPr>
                  </w:pPr>
                  <w:r>
                    <w:rPr>
                      <w:rFonts w:ascii="Arial" w:eastAsia="Arial" w:hAnsi="Arial" w:cs="Arial"/>
                      <w:b/>
                      <w:bCs/>
                      <w:sz w:val="18"/>
                    </w:rPr>
                    <w:t>Toelichting</w:t>
                  </w:r>
                </w:p>
              </w:tc>
            </w:tr>
            <w:tr w:rsidR="00BC7E0B" w:rsidRPr="00BB57DA" w14:paraId="1276090A"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3FD11F50" w14:textId="77777777" w:rsidR="00BC7E0B" w:rsidRDefault="004F115E">
                  <w:pPr>
                    <w:pStyle w:val="Normal106"/>
                    <w:jc w:val="center"/>
                    <w:rPr>
                      <w:rFonts w:ascii="Arial" w:eastAsia="Arial" w:hAnsi="Arial" w:cs="Arial"/>
                      <w:sz w:val="18"/>
                    </w:rPr>
                  </w:pPr>
                  <w:r>
                    <w:rPr>
                      <w:rFonts w:ascii="Arial" w:eastAsia="Arial" w:hAnsi="Arial" w:cs="Arial"/>
                      <w:sz w:val="18"/>
                    </w:rPr>
                    <w:t>R</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54AB1122" w14:textId="77777777" w:rsidR="00BC7E0B" w:rsidRDefault="004F115E">
                  <w:pPr>
                    <w:pStyle w:val="Normal106"/>
                    <w:rPr>
                      <w:rFonts w:ascii="Arial" w:eastAsia="Arial" w:hAnsi="Arial" w:cs="Arial"/>
                      <w:sz w:val="18"/>
                    </w:rPr>
                  </w:pPr>
                  <w:r>
                    <w:rPr>
                      <w:rFonts w:ascii="Arial" w:eastAsia="Arial" w:hAnsi="Arial" w:cs="Arial"/>
                      <w:i/>
                      <w:iCs/>
                      <w:sz w:val="18"/>
                    </w:rPr>
                    <w:t>Betrouwbaarheid</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41BD33B9"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waarschijnlijkheid dat de vereiste functie wordt uitgevoerd onder gegeven omstandigheden gedurende een bepaald tijdsinterval.</w:t>
                  </w:r>
                </w:p>
              </w:tc>
            </w:tr>
            <w:tr w:rsidR="00BC7E0B" w:rsidRPr="00BB57DA" w14:paraId="3E1B6DBC"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55458D63" w14:textId="77777777" w:rsidR="00BC7E0B" w:rsidRDefault="004F115E">
                  <w:pPr>
                    <w:pStyle w:val="Normal106"/>
                    <w:jc w:val="center"/>
                    <w:rPr>
                      <w:rFonts w:ascii="Arial" w:eastAsia="Arial" w:hAnsi="Arial" w:cs="Arial"/>
                      <w:sz w:val="18"/>
                    </w:rPr>
                  </w:pPr>
                  <w:r>
                    <w:rPr>
                      <w:rFonts w:ascii="Arial" w:eastAsia="Arial" w:hAnsi="Arial" w:cs="Arial"/>
                      <w:sz w:val="18"/>
                    </w:rPr>
                    <w:t>A</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684DF71D" w14:textId="77777777" w:rsidR="00BC7E0B" w:rsidRDefault="004F115E">
                  <w:pPr>
                    <w:pStyle w:val="Normal106"/>
                    <w:rPr>
                      <w:rFonts w:ascii="Arial" w:eastAsia="Arial" w:hAnsi="Arial" w:cs="Arial"/>
                      <w:sz w:val="18"/>
                    </w:rPr>
                  </w:pPr>
                  <w:r>
                    <w:rPr>
                      <w:rFonts w:ascii="Arial" w:eastAsia="Arial" w:hAnsi="Arial" w:cs="Arial"/>
                      <w:i/>
                      <w:iCs/>
                      <w:sz w:val="18"/>
                    </w:rPr>
                    <w:t>Beschikbaarheid </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120DFFCF"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waarschijnlijkheid dat de vereiste functie op een gegeven willekeurig moment kan worden uitgevoerd onder gegeven omstandigheden.</w:t>
                  </w:r>
                </w:p>
              </w:tc>
            </w:tr>
            <w:tr w:rsidR="00BC7E0B" w:rsidRPr="00BB57DA" w14:paraId="58DDDC9E"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3D4D8E5A" w14:textId="77777777" w:rsidR="00BC7E0B" w:rsidRDefault="004F115E">
                  <w:pPr>
                    <w:pStyle w:val="Normal106"/>
                    <w:jc w:val="center"/>
                    <w:rPr>
                      <w:rFonts w:ascii="Arial" w:eastAsia="Arial" w:hAnsi="Arial" w:cs="Arial"/>
                      <w:sz w:val="18"/>
                    </w:rPr>
                  </w:pPr>
                  <w:r>
                    <w:rPr>
                      <w:rFonts w:ascii="Arial" w:eastAsia="Arial" w:hAnsi="Arial" w:cs="Arial"/>
                      <w:sz w:val="18"/>
                    </w:rPr>
                    <w:t>M</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635AF05B" w14:textId="77777777" w:rsidR="00BC7E0B" w:rsidRDefault="004F115E">
                  <w:pPr>
                    <w:pStyle w:val="Normal106"/>
                    <w:rPr>
                      <w:rFonts w:ascii="Arial" w:eastAsia="Arial" w:hAnsi="Arial" w:cs="Arial"/>
                      <w:sz w:val="18"/>
                    </w:rPr>
                  </w:pPr>
                  <w:r>
                    <w:rPr>
                      <w:rFonts w:ascii="Arial" w:eastAsia="Arial" w:hAnsi="Arial" w:cs="Arial"/>
                      <w:i/>
                      <w:iCs/>
                      <w:sz w:val="18"/>
                    </w:rPr>
                    <w:t>Onderhoudbaarheid</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32C3AED9" w14:textId="77777777" w:rsidR="00BC7E0B" w:rsidRPr="004417B8" w:rsidRDefault="004F115E">
                  <w:pPr>
                    <w:pStyle w:val="Normal106"/>
                    <w:spacing w:after="280" w:afterAutospacing="1"/>
                    <w:rPr>
                      <w:rFonts w:ascii="Arial" w:eastAsia="Arial" w:hAnsi="Arial" w:cs="Arial"/>
                      <w:sz w:val="18"/>
                      <w:lang w:val="nl-NL"/>
                    </w:rPr>
                  </w:pPr>
                  <w:r w:rsidRPr="004417B8">
                    <w:rPr>
                      <w:rFonts w:ascii="Arial" w:eastAsia="Arial" w:hAnsi="Arial" w:cs="Arial"/>
                      <w:i/>
                      <w:iCs/>
                      <w:sz w:val="18"/>
                      <w:lang w:val="nl-NL"/>
                    </w:rPr>
                    <w:t>De waarschijnlijkheid dat onderhoud kan worden uitgevoerd binnen de hiervoor vastgestelde tijden onder gegeven omstandigheden. </w:t>
                  </w:r>
                </w:p>
                <w:p w14:paraId="181781DE"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Met onderhoud wordt hier bedoeld: Activiteiten die worden uitgevoerd met het doel de functies van een systeem gedurende de gebruiksduur op het vereiste kwaliteitsniveau in stand te houden.</w:t>
                  </w:r>
                </w:p>
              </w:tc>
            </w:tr>
            <w:tr w:rsidR="00BC7E0B" w:rsidRPr="00BB57DA" w14:paraId="39034EB9"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5265715D" w14:textId="77777777" w:rsidR="00BC7E0B" w:rsidRDefault="004F115E">
                  <w:pPr>
                    <w:pStyle w:val="Normal106"/>
                    <w:jc w:val="center"/>
                    <w:rPr>
                      <w:rFonts w:ascii="Arial" w:eastAsia="Arial" w:hAnsi="Arial" w:cs="Arial"/>
                      <w:sz w:val="18"/>
                    </w:rPr>
                  </w:pPr>
                  <w:r>
                    <w:rPr>
                      <w:rFonts w:ascii="Arial" w:eastAsia="Arial" w:hAnsi="Arial" w:cs="Arial"/>
                      <w:sz w:val="18"/>
                    </w:rPr>
                    <w:t>S</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18BAE011" w14:textId="77777777" w:rsidR="00BC7E0B" w:rsidRDefault="004F115E">
                  <w:pPr>
                    <w:pStyle w:val="Normal106"/>
                    <w:rPr>
                      <w:rFonts w:ascii="Arial" w:eastAsia="Arial" w:hAnsi="Arial" w:cs="Arial"/>
                      <w:sz w:val="18"/>
                    </w:rPr>
                  </w:pPr>
                  <w:r>
                    <w:rPr>
                      <w:rFonts w:ascii="Arial" w:eastAsia="Arial" w:hAnsi="Arial" w:cs="Arial"/>
                      <w:i/>
                      <w:iCs/>
                      <w:sz w:val="18"/>
                    </w:rPr>
                    <w:t>Veiligheid</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5432B980"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mate waarin iemand (of iets) is gevrijwaard van (de effecten van) gevaarlijke situaties.</w:t>
                  </w:r>
                </w:p>
              </w:tc>
            </w:tr>
            <w:tr w:rsidR="00BC7E0B" w:rsidRPr="00BB57DA" w14:paraId="79CA9154"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4EEFE646" w14:textId="77777777" w:rsidR="00BC7E0B" w:rsidRDefault="004F115E">
                  <w:pPr>
                    <w:pStyle w:val="Normal106"/>
                    <w:jc w:val="center"/>
                    <w:rPr>
                      <w:rFonts w:ascii="Arial" w:eastAsia="Arial" w:hAnsi="Arial" w:cs="Arial"/>
                      <w:sz w:val="18"/>
                    </w:rPr>
                  </w:pPr>
                  <w:r>
                    <w:rPr>
                      <w:rFonts w:ascii="Arial" w:eastAsia="Arial" w:hAnsi="Arial" w:cs="Arial"/>
                      <w:sz w:val="18"/>
                    </w:rPr>
                    <w:t>H</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6461E7D0" w14:textId="77777777" w:rsidR="00BC7E0B" w:rsidRDefault="004F115E">
                  <w:pPr>
                    <w:pStyle w:val="Normal106"/>
                    <w:rPr>
                      <w:rFonts w:ascii="Arial" w:eastAsia="Arial" w:hAnsi="Arial" w:cs="Arial"/>
                      <w:sz w:val="18"/>
                    </w:rPr>
                  </w:pPr>
                  <w:r>
                    <w:rPr>
                      <w:rFonts w:ascii="Arial" w:eastAsia="Arial" w:hAnsi="Arial" w:cs="Arial"/>
                      <w:i/>
                      <w:iCs/>
                      <w:sz w:val="18"/>
                    </w:rPr>
                    <w:t>Gezondheid</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1B071558"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mate van welzijn van personen die een relatie hebben tot het systeem. </w:t>
                  </w:r>
                  <w:r w:rsidRPr="004417B8">
                    <w:rPr>
                      <w:rFonts w:ascii="Arial" w:eastAsia="Arial" w:hAnsi="Arial" w:cs="Arial"/>
                      <w:i/>
                      <w:iCs/>
                      <w:sz w:val="18"/>
                      <w:lang w:val="nl-NL"/>
                    </w:rPr>
                    <w:br/>
                    <w:t>Tot het aspect gezondheid worden geen zaken gerekend die onder het aspect veiligheid vallen.</w:t>
                  </w:r>
                </w:p>
              </w:tc>
            </w:tr>
            <w:tr w:rsidR="00BC7E0B" w:rsidRPr="00BB57DA" w14:paraId="51D4B4E3"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6B3644D7" w14:textId="77777777" w:rsidR="00BC7E0B" w:rsidRPr="004417B8" w:rsidRDefault="004F115E">
                  <w:pPr>
                    <w:pStyle w:val="Normal106"/>
                    <w:rPr>
                      <w:rFonts w:ascii="Arial" w:eastAsia="Arial" w:hAnsi="Arial" w:cs="Arial"/>
                      <w:sz w:val="18"/>
                      <w:lang w:val="nl-NL"/>
                    </w:rPr>
                  </w:pPr>
                  <w:r w:rsidRPr="004417B8">
                    <w:rPr>
                      <w:rFonts w:ascii="Arial" w:eastAsia="Arial" w:hAnsi="Arial" w:cs="Arial"/>
                      <w:sz w:val="18"/>
                      <w:lang w:val="nl-NL"/>
                    </w:rPr>
                    <w:t> </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1BFBD9BA" w14:textId="77777777" w:rsidR="00BC7E0B" w:rsidRDefault="004F115E">
                  <w:pPr>
                    <w:pStyle w:val="Normal106"/>
                    <w:rPr>
                      <w:rFonts w:ascii="Arial" w:eastAsia="Arial" w:hAnsi="Arial" w:cs="Arial"/>
                      <w:sz w:val="18"/>
                    </w:rPr>
                  </w:pPr>
                  <w:r>
                    <w:rPr>
                      <w:rFonts w:ascii="Arial" w:eastAsia="Arial" w:hAnsi="Arial" w:cs="Arial"/>
                      <w:i/>
                      <w:iCs/>
                      <w:sz w:val="18"/>
                    </w:rPr>
                    <w:t>Ergonomie</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27DC8485"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mate waarin rekening wordt gehouden met menselijke fysiologische en psychologische capaciteiten, beperkingen en behoeften in relatie tot de menselijke omgeving, in het bijzonder de werkplek, bij het ontwerpen en creëren van de ruimten, voorwerpen en systemen die door mensen worden gebruikt.</w:t>
                  </w:r>
                </w:p>
              </w:tc>
            </w:tr>
            <w:tr w:rsidR="00BC7E0B" w:rsidRPr="00BB57DA" w14:paraId="5CC4688F"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682C48BF" w14:textId="77777777" w:rsidR="00BC7E0B" w:rsidRDefault="004F115E">
                  <w:pPr>
                    <w:pStyle w:val="Normal106"/>
                    <w:jc w:val="center"/>
                    <w:rPr>
                      <w:rFonts w:ascii="Arial" w:eastAsia="Arial" w:hAnsi="Arial" w:cs="Arial"/>
                      <w:sz w:val="18"/>
                    </w:rPr>
                  </w:pPr>
                  <w:r>
                    <w:rPr>
                      <w:rFonts w:ascii="Arial" w:eastAsia="Arial" w:hAnsi="Arial" w:cs="Arial"/>
                      <w:sz w:val="18"/>
                    </w:rPr>
                    <w:t>E</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05EFB0E4" w14:textId="77777777" w:rsidR="00BC7E0B" w:rsidRDefault="004F115E">
                  <w:pPr>
                    <w:pStyle w:val="Normal106"/>
                    <w:rPr>
                      <w:rFonts w:ascii="Arial" w:eastAsia="Arial" w:hAnsi="Arial" w:cs="Arial"/>
                      <w:sz w:val="18"/>
                    </w:rPr>
                  </w:pPr>
                  <w:r>
                    <w:rPr>
                      <w:rFonts w:ascii="Arial" w:eastAsia="Arial" w:hAnsi="Arial" w:cs="Arial"/>
                      <w:i/>
                      <w:iCs/>
                      <w:sz w:val="18"/>
                    </w:rPr>
                    <w:t>Omgevingshinder</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5761C4B6"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mate van hinder die het systeem of het gebruik van het systeem oplevert voor zijn omgeving (denk bv aan stof, geluid, trillingen en stank).</w:t>
                  </w:r>
                </w:p>
              </w:tc>
            </w:tr>
            <w:tr w:rsidR="00BC7E0B" w:rsidRPr="00BB57DA" w14:paraId="6A4BC731"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75EC2C1C" w14:textId="77777777" w:rsidR="00BC7E0B" w:rsidRPr="004417B8" w:rsidRDefault="004F115E">
                  <w:pPr>
                    <w:pStyle w:val="Normal106"/>
                    <w:rPr>
                      <w:rFonts w:ascii="Arial" w:eastAsia="Arial" w:hAnsi="Arial" w:cs="Arial"/>
                      <w:sz w:val="18"/>
                      <w:lang w:val="nl-NL"/>
                    </w:rPr>
                  </w:pPr>
                  <w:r w:rsidRPr="004417B8">
                    <w:rPr>
                      <w:rFonts w:ascii="Arial" w:eastAsia="Arial" w:hAnsi="Arial" w:cs="Arial"/>
                      <w:sz w:val="18"/>
                      <w:lang w:val="nl-NL"/>
                    </w:rPr>
                    <w:t> </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0065192C" w14:textId="77777777" w:rsidR="00BC7E0B" w:rsidRDefault="004F115E">
                  <w:pPr>
                    <w:pStyle w:val="Normal106"/>
                    <w:rPr>
                      <w:rFonts w:ascii="Arial" w:eastAsia="Arial" w:hAnsi="Arial" w:cs="Arial"/>
                      <w:sz w:val="18"/>
                    </w:rPr>
                  </w:pPr>
                  <w:r>
                    <w:rPr>
                      <w:rFonts w:ascii="Arial" w:eastAsia="Arial" w:hAnsi="Arial" w:cs="Arial"/>
                      <w:i/>
                      <w:iCs/>
                      <w:sz w:val="18"/>
                    </w:rPr>
                    <w:t>Duurzaamheid</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41836F25"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mate waarin het object beslag legt op schaarse hulpbronnen, zowel nu als in de toekomst (denk bv aan water, grondstoffen, energie, ruimte, etc.)</w:t>
                  </w:r>
                </w:p>
              </w:tc>
            </w:tr>
            <w:tr w:rsidR="00BC7E0B" w:rsidRPr="00BB57DA" w14:paraId="6C8E4AD7"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7825887A" w14:textId="77777777" w:rsidR="00BC7E0B" w:rsidRPr="004417B8" w:rsidRDefault="004F115E">
                  <w:pPr>
                    <w:pStyle w:val="Normal106"/>
                    <w:rPr>
                      <w:rFonts w:ascii="Arial" w:eastAsia="Arial" w:hAnsi="Arial" w:cs="Arial"/>
                      <w:sz w:val="18"/>
                      <w:lang w:val="nl-NL"/>
                    </w:rPr>
                  </w:pPr>
                  <w:r w:rsidRPr="004417B8">
                    <w:rPr>
                      <w:rFonts w:ascii="Arial" w:eastAsia="Arial" w:hAnsi="Arial" w:cs="Arial"/>
                      <w:sz w:val="18"/>
                      <w:lang w:val="nl-NL"/>
                    </w:rPr>
                    <w:t> </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52F19CD1" w14:textId="77777777" w:rsidR="00BC7E0B" w:rsidRDefault="004F115E">
                  <w:pPr>
                    <w:pStyle w:val="Normal106"/>
                    <w:rPr>
                      <w:rFonts w:ascii="Arial" w:eastAsia="Arial" w:hAnsi="Arial" w:cs="Arial"/>
                      <w:sz w:val="18"/>
                    </w:rPr>
                  </w:pPr>
                  <w:r>
                    <w:rPr>
                      <w:rFonts w:ascii="Arial" w:eastAsia="Arial" w:hAnsi="Arial" w:cs="Arial"/>
                      <w:i/>
                      <w:iCs/>
                      <w:sz w:val="18"/>
                    </w:rPr>
                    <w:t>Vormgeving</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1A19D85E"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mate van esthetische kwaliteit van het systeem in samenhang met zijn omgeving en passend bij de gewenste ambitie.</w:t>
                  </w:r>
                </w:p>
              </w:tc>
            </w:tr>
            <w:tr w:rsidR="00BC7E0B" w:rsidRPr="00BB57DA" w14:paraId="1E6D269A"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29D9F8E4" w14:textId="77777777" w:rsidR="00BC7E0B" w:rsidRPr="004417B8" w:rsidRDefault="004F115E">
                  <w:pPr>
                    <w:pStyle w:val="Normal106"/>
                    <w:rPr>
                      <w:rFonts w:ascii="Arial" w:eastAsia="Arial" w:hAnsi="Arial" w:cs="Arial"/>
                      <w:sz w:val="18"/>
                      <w:lang w:val="nl-NL"/>
                    </w:rPr>
                  </w:pPr>
                  <w:r w:rsidRPr="004417B8">
                    <w:rPr>
                      <w:rFonts w:ascii="Arial" w:eastAsia="Arial" w:hAnsi="Arial" w:cs="Arial"/>
                      <w:sz w:val="18"/>
                      <w:lang w:val="nl-NL"/>
                    </w:rPr>
                    <w:t> </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2A2E1421" w14:textId="77777777" w:rsidR="00BC7E0B" w:rsidRDefault="004F115E">
                  <w:pPr>
                    <w:pStyle w:val="Normal106"/>
                    <w:rPr>
                      <w:rFonts w:ascii="Arial" w:eastAsia="Arial" w:hAnsi="Arial" w:cs="Arial"/>
                      <w:sz w:val="18"/>
                    </w:rPr>
                  </w:pPr>
                  <w:r>
                    <w:rPr>
                      <w:rFonts w:ascii="Arial" w:eastAsia="Arial" w:hAnsi="Arial" w:cs="Arial"/>
                      <w:i/>
                      <w:iCs/>
                      <w:sz w:val="18"/>
                    </w:rPr>
                    <w:t>Toekomstvastheid</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44C6EC89"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De mate waarin het systeem geschikt is of geschikt te maken is voor toekomstig gebruik.</w:t>
                  </w:r>
                </w:p>
              </w:tc>
            </w:tr>
            <w:tr w:rsidR="00BC7E0B" w:rsidRPr="00BB57DA" w14:paraId="1B383357" w14:textId="77777777">
              <w:tc>
                <w:tcPr>
                  <w:tcW w:w="465" w:type="dxa"/>
                  <w:tcBorders>
                    <w:top w:val="outset" w:sz="6" w:space="0" w:color="auto"/>
                    <w:left w:val="outset" w:sz="6" w:space="0" w:color="auto"/>
                    <w:bottom w:val="outset" w:sz="6" w:space="0" w:color="auto"/>
                    <w:right w:val="outset" w:sz="6" w:space="0" w:color="auto"/>
                    <w:tl2br w:val="nil"/>
                    <w:tr2bl w:val="nil"/>
                  </w:tcBorders>
                  <w:vAlign w:val="center"/>
                </w:tcPr>
                <w:p w14:paraId="5C6EABD3" w14:textId="77777777" w:rsidR="00BC7E0B" w:rsidRPr="004417B8" w:rsidRDefault="004F115E">
                  <w:pPr>
                    <w:pStyle w:val="Normal106"/>
                    <w:rPr>
                      <w:rFonts w:ascii="Arial" w:eastAsia="Arial" w:hAnsi="Arial" w:cs="Arial"/>
                      <w:sz w:val="18"/>
                      <w:lang w:val="nl-NL"/>
                    </w:rPr>
                  </w:pPr>
                  <w:r w:rsidRPr="004417B8">
                    <w:rPr>
                      <w:rFonts w:ascii="Arial" w:eastAsia="Arial" w:hAnsi="Arial" w:cs="Arial"/>
                      <w:sz w:val="18"/>
                      <w:lang w:val="nl-NL"/>
                    </w:rPr>
                    <w:t> </w:t>
                  </w:r>
                </w:p>
              </w:tc>
              <w:tc>
                <w:tcPr>
                  <w:tcW w:w="1695" w:type="dxa"/>
                  <w:tcBorders>
                    <w:top w:val="outset" w:sz="6" w:space="0" w:color="auto"/>
                    <w:left w:val="outset" w:sz="6" w:space="0" w:color="auto"/>
                    <w:bottom w:val="outset" w:sz="6" w:space="0" w:color="auto"/>
                    <w:right w:val="outset" w:sz="6" w:space="0" w:color="auto"/>
                    <w:tl2br w:val="nil"/>
                    <w:tr2bl w:val="nil"/>
                  </w:tcBorders>
                  <w:vAlign w:val="center"/>
                </w:tcPr>
                <w:p w14:paraId="1CC29B3E" w14:textId="77777777" w:rsidR="00BC7E0B" w:rsidRDefault="004F115E">
                  <w:pPr>
                    <w:pStyle w:val="Normal106"/>
                    <w:rPr>
                      <w:rFonts w:ascii="Arial" w:eastAsia="Arial" w:hAnsi="Arial" w:cs="Arial"/>
                      <w:sz w:val="18"/>
                    </w:rPr>
                  </w:pPr>
                  <w:r>
                    <w:rPr>
                      <w:rFonts w:ascii="Arial" w:eastAsia="Arial" w:hAnsi="Arial" w:cs="Arial"/>
                      <w:i/>
                      <w:iCs/>
                      <w:sz w:val="18"/>
                    </w:rPr>
                    <w:t>Sloopbaarheid</w:t>
                  </w:r>
                </w:p>
              </w:tc>
              <w:tc>
                <w:tcPr>
                  <w:tcW w:w="6975" w:type="dxa"/>
                  <w:tcBorders>
                    <w:top w:val="outset" w:sz="6" w:space="0" w:color="auto"/>
                    <w:left w:val="outset" w:sz="6" w:space="0" w:color="auto"/>
                    <w:bottom w:val="outset" w:sz="6" w:space="0" w:color="auto"/>
                    <w:right w:val="outset" w:sz="6" w:space="0" w:color="auto"/>
                    <w:tl2br w:val="nil"/>
                    <w:tr2bl w:val="nil"/>
                  </w:tcBorders>
                  <w:vAlign w:val="center"/>
                </w:tcPr>
                <w:p w14:paraId="70CA47FA" w14:textId="77777777" w:rsidR="00BC7E0B" w:rsidRPr="004417B8" w:rsidRDefault="004F115E">
                  <w:pPr>
                    <w:pStyle w:val="Normal106"/>
                    <w:rPr>
                      <w:rFonts w:ascii="Arial" w:eastAsia="Arial" w:hAnsi="Arial" w:cs="Arial"/>
                      <w:sz w:val="18"/>
                      <w:lang w:val="nl-NL"/>
                    </w:rPr>
                  </w:pPr>
                  <w:r w:rsidRPr="004417B8">
                    <w:rPr>
                      <w:rFonts w:ascii="Arial" w:eastAsia="Arial" w:hAnsi="Arial" w:cs="Arial"/>
                      <w:i/>
                      <w:iCs/>
                      <w:sz w:val="18"/>
                      <w:lang w:val="nl-NL"/>
                    </w:rPr>
                    <w:t>Het gemak waarmee grondstoffen teruggewonnen, materialen gerecycled en ruimte vrijgemaakt kan worden bij het slopen van het systeem.</w:t>
                  </w:r>
                  <w:r w:rsidRPr="004417B8">
                    <w:rPr>
                      <w:rFonts w:ascii="Arial" w:eastAsia="Arial" w:hAnsi="Arial" w:cs="Arial"/>
                      <w:i/>
                      <w:iCs/>
                      <w:sz w:val="18"/>
                      <w:lang w:val="nl-NL"/>
                    </w:rPr>
                    <w:br/>
                    <w:t>Met slopen wordt hier bedoeld: Activiteiten gericht op het ontmantelen van een object dat zijn functie niet meer kan of hoeft te vervullen.</w:t>
                  </w:r>
                </w:p>
              </w:tc>
            </w:tr>
          </w:tbl>
          <w:p w14:paraId="56164B46" w14:textId="77777777" w:rsidR="00BC7E0B" w:rsidRDefault="004F115E" w:rsidP="005E4465">
            <w:pPr>
              <w:pStyle w:val="Normal106"/>
              <w:rPr>
                <w:rFonts w:ascii="Arial" w:eastAsia="Arial" w:hAnsi="Arial" w:cs="Arial"/>
                <w:sz w:val="18"/>
                <w:lang w:val="nl-NL"/>
              </w:rPr>
            </w:pPr>
            <w:r w:rsidRPr="004417B8">
              <w:rPr>
                <w:rFonts w:ascii="Arial" w:eastAsia="Arial" w:hAnsi="Arial" w:cs="Arial"/>
                <w:sz w:val="18"/>
                <w:lang w:val="nl-NL"/>
              </w:rPr>
              <w:t> </w:t>
            </w:r>
          </w:p>
          <w:p w14:paraId="30529EE3" w14:textId="77777777" w:rsidR="00107F4C" w:rsidRDefault="00107F4C" w:rsidP="005E4465">
            <w:pPr>
              <w:pStyle w:val="Normal106"/>
              <w:rPr>
                <w:rFonts w:ascii="Arial" w:eastAsia="Arial" w:hAnsi="Arial" w:cs="Arial"/>
                <w:sz w:val="18"/>
                <w:lang w:val="nl-NL"/>
              </w:rPr>
            </w:pPr>
          </w:p>
          <w:p w14:paraId="6CA637DD" w14:textId="77777777" w:rsidR="00107F4C" w:rsidRPr="004417B8" w:rsidRDefault="00107F4C" w:rsidP="005E4465">
            <w:pPr>
              <w:pStyle w:val="Normal106"/>
              <w:rPr>
                <w:rFonts w:ascii="Arial" w:eastAsia="Arial" w:hAnsi="Arial" w:cs="Arial"/>
                <w:sz w:val="18"/>
                <w:lang w:val="nl-NL"/>
              </w:rPr>
            </w:pPr>
          </w:p>
          <w:p w14:paraId="3FBA0B7A" w14:textId="77777777" w:rsidR="00BC7E0B" w:rsidRPr="004417B8" w:rsidRDefault="004F115E" w:rsidP="005E4465">
            <w:pPr>
              <w:pStyle w:val="Normal106"/>
              <w:rPr>
                <w:rFonts w:ascii="Arial" w:eastAsia="Arial" w:hAnsi="Arial" w:cs="Arial"/>
                <w:sz w:val="18"/>
                <w:lang w:val="nl-NL"/>
              </w:rPr>
            </w:pPr>
            <w:r w:rsidRPr="004417B8">
              <w:rPr>
                <w:rFonts w:ascii="Arial" w:eastAsia="Arial" w:hAnsi="Arial" w:cs="Arial"/>
                <w:b/>
                <w:bCs/>
                <w:i/>
                <w:iCs/>
                <w:sz w:val="18"/>
                <w:lang w:val="nl-NL"/>
              </w:rPr>
              <w:t>Externe en interne raakvlakeisen</w:t>
            </w:r>
          </w:p>
          <w:p w14:paraId="5F571A44" w14:textId="77777777" w:rsidR="00BC7E0B" w:rsidRPr="004417B8" w:rsidRDefault="004F115E" w:rsidP="005E4465">
            <w:pPr>
              <w:pStyle w:val="Normal106"/>
              <w:rPr>
                <w:rFonts w:ascii="Arial" w:eastAsia="Arial" w:hAnsi="Arial" w:cs="Arial"/>
                <w:sz w:val="18"/>
                <w:lang w:val="nl-NL"/>
              </w:rPr>
            </w:pPr>
            <w:r w:rsidRPr="004417B8">
              <w:rPr>
                <w:rFonts w:ascii="Arial" w:eastAsia="Arial" w:hAnsi="Arial" w:cs="Arial"/>
                <w:sz w:val="18"/>
                <w:lang w:val="nl-NL"/>
              </w:rPr>
              <w:t>Externe en interne raakvlakeisen betreffen raakvlakken met andere en/of toekomstige werkzaamheden en objecten. Het ontwerp dient te voldoen aan deze eisen om bestaande objecten en werkzaamheden van derden niet of zo weinig mogelijk te verstoren.</w:t>
            </w:r>
          </w:p>
          <w:p w14:paraId="2B977F77" w14:textId="77777777" w:rsidR="00BC7E0B" w:rsidRPr="004417B8" w:rsidRDefault="004F115E">
            <w:pPr>
              <w:pStyle w:val="Normal106"/>
              <w:numPr>
                <w:ilvl w:val="0"/>
                <w:numId w:val="5"/>
              </w:numPr>
              <w:rPr>
                <w:rFonts w:ascii="Arial" w:eastAsia="Arial" w:hAnsi="Arial" w:cs="Arial"/>
                <w:sz w:val="18"/>
                <w:lang w:val="nl-NL"/>
              </w:rPr>
            </w:pPr>
            <w:r w:rsidRPr="004417B8">
              <w:rPr>
                <w:rFonts w:ascii="Arial" w:eastAsia="Arial" w:hAnsi="Arial" w:cs="Arial"/>
                <w:sz w:val="18"/>
                <w:lang w:val="nl-NL"/>
              </w:rPr>
              <w:t>Externe raakvlakeisen: eisen op het raakvlak systeem/omgeving</w:t>
            </w:r>
          </w:p>
          <w:p w14:paraId="6E01CD1F" w14:textId="77777777" w:rsidR="00BC7E0B" w:rsidRDefault="004F115E" w:rsidP="00107F4C">
            <w:pPr>
              <w:pStyle w:val="Normal106"/>
              <w:numPr>
                <w:ilvl w:val="0"/>
                <w:numId w:val="5"/>
              </w:numPr>
              <w:rPr>
                <w:rFonts w:ascii="Arial" w:eastAsia="Arial" w:hAnsi="Arial" w:cs="Arial"/>
                <w:sz w:val="18"/>
                <w:lang w:val="nl-NL"/>
              </w:rPr>
            </w:pPr>
            <w:r w:rsidRPr="004417B8">
              <w:rPr>
                <w:rFonts w:ascii="Arial" w:eastAsia="Arial" w:hAnsi="Arial" w:cs="Arial"/>
                <w:sz w:val="18"/>
                <w:lang w:val="nl-NL"/>
              </w:rPr>
              <w:t>Interne raakvlakeisen: eisen op raakvlakken tussen de verschillende onderdelen van het systeem</w:t>
            </w:r>
          </w:p>
          <w:p w14:paraId="562716BF" w14:textId="77777777" w:rsidR="00107F4C" w:rsidRPr="004417B8" w:rsidRDefault="00107F4C" w:rsidP="00107F4C">
            <w:pPr>
              <w:pStyle w:val="Normal106"/>
              <w:tabs>
                <w:tab w:val="left" w:pos="720"/>
              </w:tabs>
              <w:rPr>
                <w:rFonts w:ascii="Arial" w:eastAsia="Arial" w:hAnsi="Arial" w:cs="Arial"/>
                <w:sz w:val="18"/>
                <w:lang w:val="nl-NL"/>
              </w:rPr>
            </w:pPr>
          </w:p>
          <w:p w14:paraId="34A07A39" w14:textId="77777777" w:rsidR="00BC7E0B" w:rsidRDefault="004F115E" w:rsidP="00107F4C">
            <w:pPr>
              <w:pStyle w:val="Normal106"/>
              <w:rPr>
                <w:rFonts w:ascii="Arial" w:eastAsia="Arial" w:hAnsi="Arial" w:cs="Arial"/>
                <w:sz w:val="18"/>
              </w:rPr>
            </w:pPr>
            <w:r>
              <w:rPr>
                <w:rFonts w:ascii="Arial" w:eastAsia="Arial" w:hAnsi="Arial" w:cs="Arial"/>
                <w:i/>
                <w:iCs/>
                <w:sz w:val="18"/>
              </w:rPr>
              <w:t>Informatie per eis</w:t>
            </w:r>
          </w:p>
          <w:p w14:paraId="0B7DB893" w14:textId="77777777" w:rsidR="00BC7E0B" w:rsidRPr="004417B8" w:rsidRDefault="004F115E" w:rsidP="00107F4C">
            <w:pPr>
              <w:pStyle w:val="Normal106"/>
              <w:numPr>
                <w:ilvl w:val="0"/>
                <w:numId w:val="6"/>
              </w:numPr>
              <w:rPr>
                <w:rFonts w:ascii="Arial" w:eastAsia="Arial" w:hAnsi="Arial" w:cs="Arial"/>
                <w:sz w:val="18"/>
                <w:lang w:val="nl-NL"/>
              </w:rPr>
            </w:pPr>
            <w:r w:rsidRPr="004417B8">
              <w:rPr>
                <w:rFonts w:ascii="Arial" w:eastAsia="Arial" w:hAnsi="Arial" w:cs="Arial"/>
                <w:sz w:val="18"/>
                <w:lang w:val="nl-NL"/>
              </w:rPr>
              <w:t>Per eis is de volgende informatie in de objectspecificatie opgenomen:</w:t>
            </w:r>
          </w:p>
          <w:p w14:paraId="711E8709" w14:textId="77777777" w:rsidR="00BC7E0B" w:rsidRDefault="004F115E" w:rsidP="00107F4C">
            <w:pPr>
              <w:pStyle w:val="Normal106"/>
              <w:numPr>
                <w:ilvl w:val="0"/>
                <w:numId w:val="6"/>
              </w:numPr>
              <w:rPr>
                <w:rFonts w:ascii="Arial" w:eastAsia="Arial" w:hAnsi="Arial" w:cs="Arial"/>
                <w:sz w:val="18"/>
              </w:rPr>
            </w:pPr>
            <w:r>
              <w:rPr>
                <w:rFonts w:ascii="Arial" w:eastAsia="Arial" w:hAnsi="Arial" w:cs="Arial"/>
                <w:sz w:val="18"/>
              </w:rPr>
              <w:t>Eisnummering</w:t>
            </w:r>
          </w:p>
          <w:p w14:paraId="3B2F67D8" w14:textId="77777777" w:rsidR="00BC7E0B" w:rsidRPr="004417B8" w:rsidRDefault="004F115E" w:rsidP="00107F4C">
            <w:pPr>
              <w:pStyle w:val="Normal106"/>
              <w:numPr>
                <w:ilvl w:val="0"/>
                <w:numId w:val="6"/>
              </w:numPr>
              <w:rPr>
                <w:rFonts w:ascii="Arial" w:eastAsia="Arial" w:hAnsi="Arial" w:cs="Arial"/>
                <w:sz w:val="18"/>
                <w:lang w:val="nl-NL"/>
              </w:rPr>
            </w:pPr>
            <w:r w:rsidRPr="004417B8">
              <w:rPr>
                <w:rFonts w:ascii="Arial" w:eastAsia="Arial" w:hAnsi="Arial" w:cs="Arial"/>
                <w:sz w:val="18"/>
                <w:lang w:val="nl-NL"/>
              </w:rPr>
              <w:t>Eistekst met eventueel een nadere toelichting of vo</w:t>
            </w:r>
            <w:r w:rsidR="00107F4C">
              <w:rPr>
                <w:rFonts w:ascii="Arial" w:eastAsia="Arial" w:hAnsi="Arial" w:cs="Arial"/>
                <w:sz w:val="18"/>
                <w:lang w:val="nl-NL"/>
              </w:rPr>
              <w:t>orgeschreven verificatiemethode</w:t>
            </w:r>
          </w:p>
          <w:p w14:paraId="24AFA1D0" w14:textId="77777777" w:rsidR="00BC7E0B" w:rsidRDefault="004F115E" w:rsidP="00107F4C">
            <w:pPr>
              <w:pStyle w:val="Normal106"/>
              <w:numPr>
                <w:ilvl w:val="0"/>
                <w:numId w:val="6"/>
              </w:numPr>
              <w:rPr>
                <w:rFonts w:ascii="Arial" w:eastAsia="Arial" w:hAnsi="Arial" w:cs="Arial"/>
                <w:sz w:val="18"/>
              </w:rPr>
            </w:pPr>
            <w:r>
              <w:rPr>
                <w:rFonts w:ascii="Arial" w:eastAsia="Arial" w:hAnsi="Arial" w:cs="Arial"/>
                <w:sz w:val="18"/>
              </w:rPr>
              <w:t>Bron (=eisinitiator)</w:t>
            </w:r>
          </w:p>
          <w:p w14:paraId="00DF61F6" w14:textId="77777777" w:rsidR="00BC7E0B" w:rsidRPr="00C120F2" w:rsidRDefault="00C120F2" w:rsidP="00C120F2">
            <w:pPr>
              <w:pStyle w:val="Normal106"/>
              <w:numPr>
                <w:ilvl w:val="0"/>
                <w:numId w:val="6"/>
              </w:numPr>
              <w:rPr>
                <w:rFonts w:ascii="Arial" w:eastAsia="Arial" w:hAnsi="Arial" w:cs="Arial"/>
                <w:sz w:val="18"/>
              </w:rPr>
            </w:pPr>
            <w:r>
              <w:rPr>
                <w:rFonts w:ascii="Arial" w:eastAsia="Arial" w:hAnsi="Arial" w:cs="Arial"/>
                <w:sz w:val="18"/>
              </w:rPr>
              <w:t>Bovenliggende eis</w:t>
            </w:r>
          </w:p>
          <w:p w14:paraId="14BDD317" w14:textId="77777777" w:rsidR="00BC7E0B" w:rsidRPr="00C120F2" w:rsidRDefault="004F115E" w:rsidP="00C120F2">
            <w:pPr>
              <w:pStyle w:val="Normal106"/>
              <w:numPr>
                <w:ilvl w:val="0"/>
                <w:numId w:val="6"/>
              </w:numPr>
              <w:rPr>
                <w:rFonts w:ascii="Arial" w:eastAsia="Arial" w:hAnsi="Arial" w:cs="Arial"/>
                <w:sz w:val="18"/>
              </w:rPr>
            </w:pPr>
            <w:r w:rsidRPr="00C120F2">
              <w:rPr>
                <w:rFonts w:ascii="Arial" w:eastAsia="Arial" w:hAnsi="Arial" w:cs="Arial"/>
                <w:sz w:val="18"/>
              </w:rPr>
              <w:t>Onderliggende eis</w:t>
            </w:r>
          </w:p>
          <w:p w14:paraId="5157E017" w14:textId="77777777" w:rsidR="00BC7E0B" w:rsidRPr="004417B8" w:rsidRDefault="00BC7E0B" w:rsidP="00C120F2">
            <w:pPr>
              <w:pStyle w:val="Normal106"/>
              <w:tabs>
                <w:tab w:val="left" w:pos="720"/>
              </w:tabs>
              <w:rPr>
                <w:rFonts w:ascii="Arial" w:eastAsia="Arial" w:hAnsi="Arial" w:cs="Arial"/>
                <w:sz w:val="18"/>
                <w:lang w:val="nl-NL"/>
              </w:rPr>
            </w:pPr>
          </w:p>
          <w:p w14:paraId="333CA351" w14:textId="77777777" w:rsidR="00BC7E0B" w:rsidRPr="004417B8" w:rsidRDefault="004F115E" w:rsidP="00107F4C">
            <w:pPr>
              <w:pStyle w:val="Normal106"/>
              <w:rPr>
                <w:rFonts w:ascii="Arial" w:eastAsia="Arial" w:hAnsi="Arial" w:cs="Arial"/>
                <w:sz w:val="18"/>
                <w:lang w:val="nl-NL"/>
              </w:rPr>
            </w:pPr>
            <w:r w:rsidRPr="004417B8">
              <w:rPr>
                <w:rFonts w:ascii="Arial" w:eastAsia="Arial" w:hAnsi="Arial" w:cs="Arial"/>
                <w:sz w:val="18"/>
                <w:lang w:val="nl-NL"/>
              </w:rPr>
              <w:t> </w:t>
            </w:r>
          </w:p>
        </w:tc>
      </w:tr>
    </w:tbl>
    <w:p w14:paraId="43501606" w14:textId="77777777" w:rsidR="00BC7E0B" w:rsidRPr="004417B8" w:rsidRDefault="004F115E">
      <w:pPr>
        <w:rPr>
          <w:szCs w:val="24"/>
          <w:lang w:val="nl-NL"/>
        </w:rPr>
      </w:pPr>
      <w:r w:rsidRPr="004417B8">
        <w:rPr>
          <w:rFonts w:ascii="Arial" w:hAnsi="Arial"/>
          <w:sz w:val="18"/>
          <w:szCs w:val="24"/>
          <w:lang w:val="nl-NL"/>
        </w:rPr>
        <w:lastRenderedPageBreak/>
        <w:t xml:space="preserve"> </w:t>
      </w:r>
      <w:r w:rsidRPr="004417B8">
        <w:rPr>
          <w:rFonts w:ascii="Arial" w:hAnsi="Arial"/>
          <w:sz w:val="18"/>
          <w:szCs w:val="24"/>
          <w:lang w:val="nl-NL"/>
        </w:rPr>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14:paraId="71BD8825" w14:textId="77777777">
        <w:tc>
          <w:tcPr>
            <w:tcW w:w="346" w:type="dxa"/>
            <w:tcBorders>
              <w:top w:val="nil"/>
              <w:left w:val="nil"/>
              <w:bottom w:val="nil"/>
              <w:right w:val="nil"/>
            </w:tcBorders>
            <w:vAlign w:val="center"/>
          </w:tcPr>
          <w:p w14:paraId="7269BD7E" w14:textId="77777777" w:rsidR="00BC7E0B" w:rsidRPr="004417B8" w:rsidRDefault="00BC7E0B">
            <w:pPr>
              <w:spacing w:line="0" w:lineRule="atLeast"/>
              <w:rPr>
                <w:szCs w:val="24"/>
                <w:lang w:val="nl-NL"/>
              </w:rPr>
            </w:pPr>
          </w:p>
        </w:tc>
        <w:tc>
          <w:tcPr>
            <w:tcW w:w="907" w:type="dxa"/>
            <w:tcBorders>
              <w:top w:val="nil"/>
              <w:left w:val="nil"/>
              <w:bottom w:val="nil"/>
              <w:right w:val="nil"/>
            </w:tcBorders>
          </w:tcPr>
          <w:p w14:paraId="5D977864" w14:textId="77777777" w:rsidR="00BC7E0B" w:rsidRDefault="004F115E">
            <w:pPr>
              <w:spacing w:line="0" w:lineRule="atLeast"/>
              <w:rPr>
                <w:szCs w:val="24"/>
              </w:rPr>
            </w:pPr>
            <w:bookmarkStart w:id="18" w:name="idmarkerx16777217x9098"/>
            <w:bookmarkEnd w:id="18"/>
            <w:r>
              <w:rPr>
                <w:rStyle w:val="CharacterH1"/>
                <w:rFonts w:ascii="Arial" w:hAnsi="Arial"/>
                <w:szCs w:val="24"/>
              </w:rPr>
              <w:t>4</w:t>
            </w:r>
          </w:p>
        </w:tc>
        <w:tc>
          <w:tcPr>
            <w:tcW w:w="9518" w:type="dxa"/>
            <w:tcBorders>
              <w:top w:val="nil"/>
              <w:left w:val="nil"/>
              <w:bottom w:val="nil"/>
              <w:right w:val="nil"/>
            </w:tcBorders>
          </w:tcPr>
          <w:p w14:paraId="16F28AA5" w14:textId="77777777" w:rsidR="00BC7E0B" w:rsidRDefault="004F115E">
            <w:pPr>
              <w:spacing w:line="0" w:lineRule="atLeast"/>
              <w:rPr>
                <w:szCs w:val="24"/>
              </w:rPr>
            </w:pPr>
            <w:bookmarkStart w:id="19" w:name="idmarkerx16777217x9110"/>
            <w:bookmarkEnd w:id="19"/>
            <w:r>
              <w:rPr>
                <w:rFonts w:ascii="Arial" w:hAnsi="Arial"/>
                <w:b/>
                <w:caps/>
                <w:sz w:val="21"/>
                <w:szCs w:val="24"/>
              </w:rPr>
              <w:t>VAN TOEPASSING ZIJNDE INFORMATIE</w:t>
            </w:r>
          </w:p>
        </w:tc>
      </w:tr>
    </w:tbl>
    <w:p w14:paraId="0F1CFA17" w14:textId="77777777" w:rsidR="00BC7E0B" w:rsidRDefault="004F115E">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BC7E0B" w:rsidRPr="00BB57DA" w14:paraId="4E769B49" w14:textId="77777777">
        <w:tc>
          <w:tcPr>
            <w:tcW w:w="1253" w:type="dxa"/>
            <w:gridSpan w:val="2"/>
            <w:tcBorders>
              <w:top w:val="nil"/>
              <w:left w:val="nil"/>
              <w:bottom w:val="nil"/>
              <w:right w:val="nil"/>
            </w:tcBorders>
            <w:vAlign w:val="center"/>
          </w:tcPr>
          <w:p w14:paraId="65B30790" w14:textId="77777777" w:rsidR="00BC7E0B" w:rsidRDefault="00BC7E0B">
            <w:pPr>
              <w:spacing w:line="0" w:lineRule="atLeast"/>
              <w:rPr>
                <w:szCs w:val="24"/>
              </w:rPr>
            </w:pPr>
          </w:p>
        </w:tc>
        <w:tc>
          <w:tcPr>
            <w:tcW w:w="9518" w:type="dxa"/>
            <w:tcBorders>
              <w:top w:val="nil"/>
              <w:left w:val="nil"/>
              <w:bottom w:val="nil"/>
              <w:right w:val="nil"/>
            </w:tcBorders>
            <w:vAlign w:val="center"/>
          </w:tcPr>
          <w:p w14:paraId="20361CE5" w14:textId="77777777" w:rsidR="004F115E" w:rsidRPr="004417B8" w:rsidRDefault="004F115E">
            <w:pPr>
              <w:pStyle w:val="Normal107"/>
              <w:spacing w:after="280" w:afterAutospacing="1"/>
              <w:rPr>
                <w:lang w:val="nl-NL"/>
              </w:rPr>
            </w:pPr>
            <w:r w:rsidRPr="004417B8">
              <w:rPr>
                <w:rFonts w:ascii="Arial" w:eastAsia="Arial" w:hAnsi="Arial" w:cs="Arial"/>
                <w:sz w:val="18"/>
                <w:lang w:val="nl-NL"/>
              </w:rPr>
              <w:t>Daar waar in deze Vraagspecificatie een reglement, norm, praktijkrichtlijn, aanbeveling, beoordelingsrichtlijn of een andere publicatie is vermeld, is deze geheel van toepassing op het Werk, zoals deze luiden op de dag waarop de Opdrachtnemer zijn aanbieding heeft gedaan voor deze Overeenkomst, tenzij daarvan in deze Vraagspecificatie wordt afgeweken.</w:t>
            </w:r>
          </w:p>
          <w:p w14:paraId="56FF4126" w14:textId="77777777" w:rsidR="00BC7E0B" w:rsidRPr="004417B8" w:rsidRDefault="004F115E">
            <w:pPr>
              <w:pStyle w:val="Normal107"/>
              <w:spacing w:after="280" w:afterAutospacing="1"/>
              <w:rPr>
                <w:rFonts w:ascii="Arial" w:eastAsia="Arial" w:hAnsi="Arial" w:cs="Arial"/>
                <w:sz w:val="18"/>
                <w:lang w:val="nl-NL"/>
              </w:rPr>
            </w:pPr>
            <w:r w:rsidRPr="004417B8">
              <w:rPr>
                <w:rFonts w:ascii="Arial" w:eastAsia="Arial" w:hAnsi="Arial" w:cs="Arial"/>
                <w:sz w:val="18"/>
                <w:lang w:val="nl-NL"/>
              </w:rPr>
              <w:t xml:space="preserve">De Opdrachtnemer wordt </w:t>
            </w:r>
            <w:proofErr w:type="gramStart"/>
            <w:r w:rsidRPr="004417B8">
              <w:rPr>
                <w:rFonts w:ascii="Arial" w:eastAsia="Arial" w:hAnsi="Arial" w:cs="Arial"/>
                <w:sz w:val="18"/>
                <w:lang w:val="nl-NL"/>
              </w:rPr>
              <w:t>geacht</w:t>
            </w:r>
            <w:proofErr w:type="gramEnd"/>
            <w:r w:rsidRPr="004417B8">
              <w:rPr>
                <w:rFonts w:ascii="Arial" w:eastAsia="Arial" w:hAnsi="Arial" w:cs="Arial"/>
                <w:sz w:val="18"/>
                <w:lang w:val="nl-NL"/>
              </w:rPr>
              <w:t xml:space="preserve"> bekend te zijn met alle in deze Vraagspecificatie genoemde wetten, reglementen, normen, praktijkrichtlijnen, aanbevelingen, beoordelingsrichtlijnen en andere publicaties.</w:t>
            </w:r>
          </w:p>
          <w:p w14:paraId="19734558" w14:textId="77777777" w:rsidR="00BC7E0B" w:rsidRPr="004417B8" w:rsidRDefault="004F115E">
            <w:pPr>
              <w:pStyle w:val="Normal107"/>
              <w:spacing w:after="280" w:afterAutospacing="1"/>
              <w:rPr>
                <w:rFonts w:ascii="Arial" w:eastAsia="Arial" w:hAnsi="Arial" w:cs="Arial"/>
                <w:sz w:val="18"/>
                <w:lang w:val="nl-NL"/>
              </w:rPr>
            </w:pPr>
            <w:r w:rsidRPr="004417B8">
              <w:rPr>
                <w:rFonts w:ascii="Arial" w:eastAsia="Arial" w:hAnsi="Arial" w:cs="Arial"/>
                <w:sz w:val="18"/>
                <w:lang w:val="nl-NL"/>
              </w:rPr>
              <w:t xml:space="preserve">De Opdrachtnemer wordt tevens </w:t>
            </w:r>
            <w:proofErr w:type="gramStart"/>
            <w:r w:rsidRPr="004417B8">
              <w:rPr>
                <w:rFonts w:ascii="Arial" w:eastAsia="Arial" w:hAnsi="Arial" w:cs="Arial"/>
                <w:sz w:val="18"/>
                <w:lang w:val="nl-NL"/>
              </w:rPr>
              <w:t>geacht</w:t>
            </w:r>
            <w:proofErr w:type="gramEnd"/>
            <w:r w:rsidRPr="004417B8">
              <w:rPr>
                <w:rFonts w:ascii="Arial" w:eastAsia="Arial" w:hAnsi="Arial" w:cs="Arial"/>
                <w:sz w:val="18"/>
                <w:lang w:val="nl-NL"/>
              </w:rPr>
              <w:t xml:space="preserve"> bekend te zijn met wetten, reglementen, normen, praktijkrichtlijnen, aanbevelingen, beoordelingsrichtlijnen of andere publicaties die niet zijn opgenomen in deze Vraagspecificatie, maar van belang zijn of van toepassing zijn op de door hem voorgestelde Werkzaamheden en producten.</w:t>
            </w:r>
          </w:p>
          <w:p w14:paraId="5DB4B38C" w14:textId="756E7802" w:rsidR="00BC7E0B" w:rsidRPr="004417B8" w:rsidRDefault="004F115E">
            <w:pPr>
              <w:pStyle w:val="Normal107"/>
              <w:spacing w:after="280" w:afterAutospacing="1"/>
              <w:rPr>
                <w:rFonts w:ascii="Arial" w:eastAsia="Arial" w:hAnsi="Arial" w:cs="Arial"/>
                <w:sz w:val="18"/>
                <w:lang w:val="nl-NL"/>
              </w:rPr>
            </w:pPr>
            <w:r w:rsidRPr="004417B8">
              <w:rPr>
                <w:rFonts w:ascii="Arial" w:eastAsia="Arial" w:hAnsi="Arial" w:cs="Arial"/>
                <w:i/>
                <w:iCs/>
                <w:sz w:val="18"/>
                <w:lang w:val="nl-NL"/>
              </w:rPr>
              <w:t xml:space="preserve">Van toepassing zijnde </w:t>
            </w:r>
            <w:r w:rsidR="004F18D9" w:rsidRPr="004417B8">
              <w:rPr>
                <w:rFonts w:ascii="Arial" w:eastAsia="Arial" w:hAnsi="Arial" w:cs="Arial"/>
                <w:i/>
                <w:iCs/>
                <w:sz w:val="18"/>
                <w:lang w:val="nl-NL"/>
              </w:rPr>
              <w:t xml:space="preserve">informatie: </w:t>
            </w:r>
            <w:r w:rsidRPr="004417B8">
              <w:rPr>
                <w:rFonts w:ascii="Arial" w:eastAsia="Arial" w:hAnsi="Arial" w:cs="Arial"/>
                <w:sz w:val="18"/>
                <w:lang w:val="nl-NL"/>
              </w:rPr>
              <w:t>informatie die is verzameld door de Opdrachtgever. Opdrachtnemer mag hier gebruik van maken.</w:t>
            </w:r>
            <w:r w:rsidR="009A23E2">
              <w:rPr>
                <w:rFonts w:ascii="Arial" w:eastAsia="Arial" w:hAnsi="Arial" w:cs="Arial"/>
                <w:sz w:val="18"/>
                <w:lang w:val="nl-NL"/>
              </w:rPr>
              <w:t xml:space="preserve"> </w:t>
            </w:r>
            <w:r w:rsidRPr="004417B8">
              <w:rPr>
                <w:rFonts w:ascii="Arial" w:eastAsia="Arial" w:hAnsi="Arial" w:cs="Arial"/>
                <w:sz w:val="18"/>
                <w:lang w:val="nl-NL"/>
              </w:rPr>
              <w:t>In de Overeenkomst wordt op meerdere plaatsen verwezen naar van toepassing zijnde informatie. Deze informatie is in onderstaande tabel weergegeven.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
              <w:gridCol w:w="1170"/>
              <w:gridCol w:w="4050"/>
              <w:gridCol w:w="1260"/>
              <w:gridCol w:w="1565"/>
            </w:tblGrid>
            <w:tr w:rsidR="00BC7E0B" w:rsidRPr="009A23E2" w14:paraId="2FB3F93E"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7858EC7B" w14:textId="77777777" w:rsidR="00BC7E0B" w:rsidRPr="003D262B" w:rsidRDefault="004F115E" w:rsidP="003D262B">
                  <w:pPr>
                    <w:pStyle w:val="Normal107"/>
                    <w:rPr>
                      <w:rFonts w:ascii="Arial" w:eastAsia="Arial" w:hAnsi="Arial" w:cs="Arial"/>
                      <w:color w:val="000000" w:themeColor="text1"/>
                      <w:sz w:val="18"/>
                      <w:lang w:val="nl-NL"/>
                    </w:rPr>
                  </w:pPr>
                  <w:r w:rsidRPr="003D262B">
                    <w:rPr>
                      <w:rFonts w:ascii="Arial" w:eastAsia="Arial" w:hAnsi="Arial" w:cs="Arial"/>
                      <w:b/>
                      <w:bCs/>
                      <w:color w:val="000000" w:themeColor="text1"/>
                      <w:sz w:val="18"/>
                      <w:lang w:val="nl-NL"/>
                    </w:rPr>
                    <w:t>Nr.</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067516BC" w14:textId="77777777" w:rsidR="00BC7E0B" w:rsidRPr="003D262B" w:rsidRDefault="004F115E" w:rsidP="003D262B">
                  <w:pPr>
                    <w:pStyle w:val="Normal107"/>
                    <w:rPr>
                      <w:rFonts w:ascii="Arial" w:eastAsia="Arial" w:hAnsi="Arial" w:cs="Arial"/>
                      <w:color w:val="000000" w:themeColor="text1"/>
                      <w:sz w:val="18"/>
                      <w:lang w:val="nl-NL"/>
                    </w:rPr>
                  </w:pPr>
                  <w:r w:rsidRPr="003D262B">
                    <w:rPr>
                      <w:rFonts w:ascii="Arial" w:eastAsia="Arial" w:hAnsi="Arial" w:cs="Arial"/>
                      <w:b/>
                      <w:bCs/>
                      <w:color w:val="000000" w:themeColor="text1"/>
                      <w:sz w:val="18"/>
                      <w:lang w:val="nl-NL"/>
                    </w:rPr>
                    <w:t>Meegeleverd</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54F5DB13" w14:textId="77777777" w:rsidR="00BC7E0B" w:rsidRPr="003D262B" w:rsidRDefault="004F115E">
                  <w:pPr>
                    <w:pStyle w:val="Normal107"/>
                    <w:jc w:val="center"/>
                    <w:rPr>
                      <w:rFonts w:ascii="Arial" w:eastAsia="Arial" w:hAnsi="Arial" w:cs="Arial"/>
                      <w:color w:val="000000" w:themeColor="text1"/>
                      <w:sz w:val="18"/>
                      <w:lang w:val="nl-NL"/>
                    </w:rPr>
                  </w:pPr>
                  <w:r w:rsidRPr="003D262B">
                    <w:rPr>
                      <w:rFonts w:ascii="Arial" w:eastAsia="Arial" w:hAnsi="Arial" w:cs="Arial"/>
                      <w:b/>
                      <w:bCs/>
                      <w:color w:val="000000" w:themeColor="text1"/>
                      <w:sz w:val="18"/>
                      <w:lang w:val="nl-NL"/>
                    </w:rPr>
                    <w:t>Omschrijving</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76E24B41" w14:textId="77777777" w:rsidR="00BC7E0B" w:rsidRPr="003D262B" w:rsidRDefault="004F115E">
                  <w:pPr>
                    <w:pStyle w:val="Normal107"/>
                    <w:jc w:val="center"/>
                    <w:rPr>
                      <w:rFonts w:ascii="Arial" w:eastAsia="Arial" w:hAnsi="Arial" w:cs="Arial"/>
                      <w:color w:val="000000" w:themeColor="text1"/>
                      <w:sz w:val="18"/>
                      <w:lang w:val="nl-NL"/>
                    </w:rPr>
                  </w:pPr>
                  <w:r w:rsidRPr="003D262B">
                    <w:rPr>
                      <w:rFonts w:ascii="Arial" w:eastAsia="Arial" w:hAnsi="Arial" w:cs="Arial"/>
                      <w:b/>
                      <w:bCs/>
                      <w:color w:val="000000" w:themeColor="text1"/>
                      <w:sz w:val="18"/>
                      <w:lang w:val="nl-NL"/>
                    </w:rPr>
                    <w:t>Datum/ Versie</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626DF745" w14:textId="77777777" w:rsidR="00BC7E0B" w:rsidRPr="003D262B" w:rsidRDefault="004F115E">
                  <w:pPr>
                    <w:pStyle w:val="Normal107"/>
                    <w:jc w:val="center"/>
                    <w:rPr>
                      <w:rFonts w:ascii="Arial" w:eastAsia="Arial" w:hAnsi="Arial" w:cs="Arial"/>
                      <w:color w:val="000000" w:themeColor="text1"/>
                      <w:sz w:val="18"/>
                      <w:lang w:val="nl-NL"/>
                    </w:rPr>
                  </w:pPr>
                  <w:r w:rsidRPr="003D262B">
                    <w:rPr>
                      <w:rFonts w:ascii="Arial" w:eastAsia="Arial" w:hAnsi="Arial" w:cs="Arial"/>
                      <w:b/>
                      <w:bCs/>
                      <w:color w:val="000000" w:themeColor="text1"/>
                      <w:sz w:val="18"/>
                      <w:lang w:val="nl-NL"/>
                    </w:rPr>
                    <w:t>Organisatie</w:t>
                  </w:r>
                </w:p>
              </w:tc>
            </w:tr>
            <w:tr w:rsidR="00BC7E0B" w:rsidRPr="009A23E2" w14:paraId="080A0D45"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266D9DEF" w14:textId="77DE8854" w:rsidR="00BC7E0B" w:rsidRPr="003D262B" w:rsidRDefault="004F115E" w:rsidP="004A685E">
                  <w:pPr>
                    <w:pStyle w:val="Normal107"/>
                    <w:rPr>
                      <w:rFonts w:ascii="Arial" w:eastAsia="Arial" w:hAnsi="Arial" w:cs="Arial"/>
                      <w:sz w:val="18"/>
                      <w:lang w:val="nl-NL"/>
                    </w:rPr>
                  </w:pPr>
                  <w:r w:rsidRPr="003D262B">
                    <w:rPr>
                      <w:rFonts w:ascii="Arial" w:eastAsia="Arial" w:hAnsi="Arial" w:cs="Arial"/>
                      <w:sz w:val="18"/>
                      <w:lang w:val="nl-NL"/>
                    </w:rPr>
                    <w:t> </w:t>
                  </w:r>
                  <w:r w:rsidR="004A685E">
                    <w:rPr>
                      <w:rFonts w:ascii="Arial" w:eastAsia="Arial" w:hAnsi="Arial" w:cs="Arial"/>
                      <w:sz w:val="18"/>
                      <w:lang w:val="nl-NL"/>
                    </w:rPr>
                    <w:t>A</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5650AE91" w14:textId="245725EE" w:rsidR="00BC7E0B" w:rsidRPr="003D262B" w:rsidRDefault="004F115E">
                  <w:pPr>
                    <w:pStyle w:val="Normal107"/>
                    <w:rPr>
                      <w:rFonts w:ascii="Arial" w:eastAsia="Arial" w:hAnsi="Arial" w:cs="Arial"/>
                      <w:sz w:val="18"/>
                      <w:lang w:val="nl-NL"/>
                    </w:rPr>
                  </w:pPr>
                  <w:r w:rsidRPr="003D262B">
                    <w:rPr>
                      <w:rFonts w:ascii="Arial" w:eastAsia="Arial" w:hAnsi="Arial" w:cs="Arial"/>
                      <w:sz w:val="18"/>
                      <w:lang w:val="nl-NL"/>
                    </w:rPr>
                    <w:t> </w:t>
                  </w:r>
                  <w:r w:rsidR="004A685E" w:rsidRPr="003D262B">
                    <w:rPr>
                      <w:rFonts w:ascii="Arial" w:eastAsia="Arial" w:hAnsi="Arial" w:cs="Arial"/>
                      <w:sz w:val="18"/>
                      <w:lang w:val="nl-NL"/>
                    </w:rPr>
                    <w:t>J</w:t>
                  </w:r>
                  <w:r w:rsidR="00642633" w:rsidRPr="003D262B">
                    <w:rPr>
                      <w:rFonts w:ascii="Arial" w:eastAsia="Arial" w:hAnsi="Arial" w:cs="Arial"/>
                      <w:sz w:val="18"/>
                      <w:lang w:val="nl-NL"/>
                    </w:rPr>
                    <w:t>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26E1A3BC" w14:textId="77777777" w:rsidR="00291B97" w:rsidRPr="00CC79F9" w:rsidRDefault="004F115E" w:rsidP="00291B97">
                  <w:pPr>
                    <w:pStyle w:val="Normal107"/>
                    <w:rPr>
                      <w:rFonts w:ascii="Arial" w:eastAsia="Arial" w:hAnsi="Arial" w:cs="Arial"/>
                      <w:sz w:val="18"/>
                      <w:lang w:val="nl-NL"/>
                    </w:rPr>
                  </w:pPr>
                  <w:r w:rsidRPr="003D262B">
                    <w:rPr>
                      <w:rFonts w:ascii="Arial" w:eastAsia="Arial" w:hAnsi="Arial" w:cs="Arial"/>
                      <w:sz w:val="18"/>
                      <w:lang w:val="nl-NL"/>
                    </w:rPr>
                    <w:t> </w:t>
                  </w:r>
                </w:p>
                <w:p w14:paraId="7045DB39" w14:textId="43D930CA" w:rsidR="00BC7E0B" w:rsidRPr="003D262B" w:rsidRDefault="00291B97" w:rsidP="00291B97">
                  <w:pPr>
                    <w:pStyle w:val="Normal107"/>
                    <w:rPr>
                      <w:rFonts w:ascii="Arial" w:eastAsia="Arial" w:hAnsi="Arial" w:cs="Arial"/>
                      <w:sz w:val="18"/>
                      <w:lang w:val="nl-NL"/>
                    </w:rPr>
                  </w:pPr>
                  <w:r w:rsidRPr="003D262B">
                    <w:rPr>
                      <w:rFonts w:ascii="Arial" w:eastAsia="Arial" w:hAnsi="Arial" w:cs="Arial"/>
                      <w:sz w:val="18"/>
                      <w:lang w:val="nl-NL"/>
                    </w:rPr>
                    <w:t xml:space="preserve">Waterkering FluviaTiel </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42F7FEC9" w14:textId="3B96ABF9" w:rsidR="00BC7E0B" w:rsidRPr="003D262B" w:rsidRDefault="004F115E">
                  <w:pPr>
                    <w:pStyle w:val="Normal107"/>
                    <w:rPr>
                      <w:rFonts w:ascii="Arial" w:eastAsia="Arial" w:hAnsi="Arial" w:cs="Arial"/>
                      <w:sz w:val="18"/>
                      <w:lang w:val="nl-NL"/>
                    </w:rPr>
                  </w:pPr>
                  <w:r w:rsidRPr="003D262B">
                    <w:rPr>
                      <w:rFonts w:ascii="Arial" w:eastAsia="Arial" w:hAnsi="Arial" w:cs="Arial"/>
                      <w:sz w:val="18"/>
                      <w:lang w:val="nl-NL"/>
                    </w:rPr>
                    <w:t> </w:t>
                  </w:r>
                  <w:r w:rsidR="00291B97" w:rsidRPr="003D262B">
                    <w:rPr>
                      <w:rFonts w:ascii="Arial" w:eastAsia="Arial" w:hAnsi="Arial" w:cs="Arial"/>
                      <w:sz w:val="18"/>
                      <w:lang w:val="nl-NL"/>
                    </w:rPr>
                    <w:t xml:space="preserve">7 oktober </w:t>
                  </w:r>
                  <w:r w:rsidR="004F18D9" w:rsidRPr="003D262B">
                    <w:rPr>
                      <w:rFonts w:ascii="Arial" w:eastAsia="Arial" w:hAnsi="Arial" w:cs="Arial"/>
                      <w:sz w:val="18"/>
                      <w:lang w:val="nl-NL"/>
                    </w:rPr>
                    <w:t>2015,</w:t>
                  </w:r>
                  <w:r w:rsidR="00291B97" w:rsidRPr="003D262B">
                    <w:rPr>
                      <w:rFonts w:ascii="Arial" w:eastAsia="Arial" w:hAnsi="Arial" w:cs="Arial"/>
                      <w:sz w:val="18"/>
                      <w:lang w:val="nl-NL"/>
                    </w:rPr>
                    <w:t xml:space="preserve"> definitief</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3EF64035" w14:textId="52E5BFA8" w:rsidR="00BC7E0B" w:rsidRPr="003D262B" w:rsidRDefault="004F115E">
                  <w:pPr>
                    <w:pStyle w:val="Normal107"/>
                    <w:rPr>
                      <w:rFonts w:ascii="Arial" w:eastAsia="Arial" w:hAnsi="Arial" w:cs="Arial"/>
                      <w:sz w:val="18"/>
                      <w:lang w:val="nl-NL"/>
                    </w:rPr>
                  </w:pPr>
                  <w:r w:rsidRPr="003D262B">
                    <w:rPr>
                      <w:rFonts w:ascii="Arial" w:eastAsia="Arial" w:hAnsi="Arial" w:cs="Arial"/>
                      <w:sz w:val="18"/>
                      <w:lang w:val="nl-NL"/>
                    </w:rPr>
                    <w:t> </w:t>
                  </w:r>
                  <w:r w:rsidR="00642633" w:rsidRPr="003D262B">
                    <w:rPr>
                      <w:rFonts w:ascii="Arial" w:eastAsia="Arial" w:hAnsi="Arial" w:cs="Arial"/>
                      <w:sz w:val="18"/>
                      <w:lang w:val="nl-NL"/>
                    </w:rPr>
                    <w:t>Arcadis</w:t>
                  </w:r>
                </w:p>
              </w:tc>
            </w:tr>
            <w:tr w:rsidR="00BC7E0B" w:rsidRPr="009A23E2" w14:paraId="72A36211"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04ABC5A5" w14:textId="1F5FF006" w:rsidR="00BC7E0B" w:rsidRPr="003D262B" w:rsidRDefault="004F115E" w:rsidP="004A685E">
                  <w:pPr>
                    <w:pStyle w:val="Normal107"/>
                    <w:rPr>
                      <w:rFonts w:ascii="Arial" w:eastAsia="Arial" w:hAnsi="Arial" w:cs="Arial"/>
                      <w:sz w:val="18"/>
                      <w:lang w:val="nl-NL"/>
                    </w:rPr>
                  </w:pPr>
                  <w:r w:rsidRPr="003D262B">
                    <w:rPr>
                      <w:rFonts w:ascii="Arial" w:eastAsia="Arial" w:hAnsi="Arial" w:cs="Arial"/>
                      <w:sz w:val="18"/>
                      <w:lang w:val="nl-NL"/>
                    </w:rPr>
                    <w:t> </w:t>
                  </w:r>
                  <w:r w:rsidR="004A685E">
                    <w:rPr>
                      <w:rFonts w:ascii="Arial" w:eastAsia="Arial" w:hAnsi="Arial" w:cs="Arial"/>
                      <w:sz w:val="18"/>
                      <w:lang w:val="nl-NL"/>
                    </w:rPr>
                    <w:t>B</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4CC9F98C" w14:textId="4E4E052C" w:rsidR="00BC7E0B" w:rsidRPr="003D262B" w:rsidRDefault="004F115E">
                  <w:pPr>
                    <w:pStyle w:val="Normal107"/>
                    <w:rPr>
                      <w:rFonts w:ascii="Arial" w:eastAsia="Arial" w:hAnsi="Arial" w:cs="Arial"/>
                      <w:sz w:val="18"/>
                      <w:lang w:val="nl-NL"/>
                    </w:rPr>
                  </w:pPr>
                  <w:r w:rsidRPr="003D262B">
                    <w:rPr>
                      <w:rFonts w:ascii="Arial" w:eastAsia="Arial" w:hAnsi="Arial" w:cs="Arial"/>
                      <w:sz w:val="18"/>
                      <w:lang w:val="nl-NL"/>
                    </w:rPr>
                    <w:t> </w:t>
                  </w:r>
                  <w:r w:rsidR="004A685E" w:rsidRPr="003D262B">
                    <w:rPr>
                      <w:rFonts w:ascii="Arial" w:eastAsia="Arial" w:hAnsi="Arial" w:cs="Arial"/>
                      <w:sz w:val="18"/>
                      <w:lang w:val="nl-NL"/>
                    </w:rPr>
                    <w:t>J</w:t>
                  </w:r>
                  <w:r w:rsidR="00642633" w:rsidRPr="003D262B">
                    <w:rPr>
                      <w:rFonts w:ascii="Arial" w:eastAsia="Arial" w:hAnsi="Arial" w:cs="Arial"/>
                      <w:sz w:val="18"/>
                      <w:lang w:val="nl-NL"/>
                    </w:rPr>
                    <w:t>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7B7748F2" w14:textId="29FEDA37" w:rsidR="00BC7E0B" w:rsidRPr="003D262B" w:rsidRDefault="007C600B" w:rsidP="009A23E2">
                  <w:pPr>
                    <w:pStyle w:val="Normal107"/>
                    <w:rPr>
                      <w:rFonts w:ascii="Arial" w:eastAsia="Arial" w:hAnsi="Arial" w:cs="Arial"/>
                      <w:sz w:val="18"/>
                      <w:lang w:val="nl-NL"/>
                    </w:rPr>
                  </w:pPr>
                  <w:r w:rsidRPr="003D262B">
                    <w:rPr>
                      <w:rFonts w:ascii="Arial" w:eastAsia="Arial" w:hAnsi="Arial" w:cs="Arial"/>
                      <w:sz w:val="18"/>
                      <w:lang w:val="nl-NL"/>
                    </w:rPr>
                    <w:t>Kweleffectbepaling VO FluviaTiel</w:t>
                  </w:r>
                  <w:r w:rsidR="004F115E" w:rsidRPr="003D262B">
                    <w:rPr>
                      <w:rFonts w:ascii="Arial" w:eastAsia="Arial" w:hAnsi="Arial" w:cs="Arial"/>
                      <w:sz w:val="18"/>
                      <w:lang w:val="nl-NL"/>
                    </w:rPr>
                    <w:t> </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2A366AFE" w14:textId="0B3D5BC4" w:rsidR="00BC7E0B" w:rsidRPr="003D262B" w:rsidRDefault="004F115E" w:rsidP="00C946BD">
                  <w:pPr>
                    <w:pStyle w:val="Normal107"/>
                    <w:rPr>
                      <w:rFonts w:ascii="Arial" w:eastAsia="Arial" w:hAnsi="Arial" w:cs="Arial"/>
                      <w:sz w:val="18"/>
                      <w:lang w:val="nl-NL"/>
                    </w:rPr>
                  </w:pPr>
                  <w:r w:rsidRPr="003D262B">
                    <w:rPr>
                      <w:rFonts w:ascii="Arial" w:eastAsia="Arial" w:hAnsi="Arial" w:cs="Arial"/>
                      <w:sz w:val="18"/>
                      <w:lang w:val="nl-NL"/>
                    </w:rPr>
                    <w:t> </w:t>
                  </w:r>
                  <w:r w:rsidR="00C946BD">
                    <w:rPr>
                      <w:rFonts w:ascii="Arial" w:eastAsia="Arial" w:hAnsi="Arial" w:cs="Arial"/>
                      <w:sz w:val="18"/>
                      <w:lang w:val="nl-NL"/>
                    </w:rPr>
                    <w:t>1</w:t>
                  </w:r>
                  <w:r w:rsidR="007C600B" w:rsidRPr="003D262B">
                    <w:rPr>
                      <w:rFonts w:ascii="Arial" w:eastAsia="Arial" w:hAnsi="Arial" w:cs="Arial"/>
                      <w:sz w:val="18"/>
                      <w:lang w:val="nl-NL"/>
                    </w:rPr>
                    <w:t xml:space="preserve"> maart 2016</w:t>
                  </w:r>
                  <w:r w:rsidR="004F18D9" w:rsidRPr="003D262B">
                    <w:rPr>
                      <w:rFonts w:ascii="Arial" w:eastAsia="Arial" w:hAnsi="Arial" w:cs="Arial"/>
                      <w:sz w:val="18"/>
                      <w:lang w:val="nl-NL"/>
                    </w:rPr>
                    <w:t>, definitief</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04B36E84" w14:textId="4F348EC0" w:rsidR="00642633" w:rsidRPr="003D262B" w:rsidRDefault="004F115E">
                  <w:pPr>
                    <w:pStyle w:val="Normal107"/>
                    <w:rPr>
                      <w:rFonts w:ascii="Arial" w:eastAsia="Arial" w:hAnsi="Arial" w:cs="Arial"/>
                      <w:sz w:val="18"/>
                      <w:lang w:val="nl-NL"/>
                    </w:rPr>
                  </w:pPr>
                  <w:r w:rsidRPr="003D262B">
                    <w:rPr>
                      <w:rFonts w:ascii="Arial" w:eastAsia="Arial" w:hAnsi="Arial" w:cs="Arial"/>
                      <w:sz w:val="18"/>
                      <w:lang w:val="nl-NL"/>
                    </w:rPr>
                    <w:t> </w:t>
                  </w:r>
                  <w:r w:rsidR="00642633" w:rsidRPr="003D262B">
                    <w:rPr>
                      <w:rFonts w:ascii="Arial" w:eastAsia="Arial" w:hAnsi="Arial" w:cs="Arial"/>
                      <w:sz w:val="18"/>
                      <w:lang w:val="nl-NL"/>
                    </w:rPr>
                    <w:t>Grontmij</w:t>
                  </w:r>
                </w:p>
              </w:tc>
            </w:tr>
            <w:tr w:rsidR="00BC7E0B" w:rsidRPr="009A23E2" w14:paraId="3AF88945"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2F1A7654" w14:textId="3F2B1EF1" w:rsidR="00BC7E0B" w:rsidRPr="003D262B" w:rsidRDefault="002E210B" w:rsidP="002E210B">
                  <w:pPr>
                    <w:pStyle w:val="Normal107"/>
                    <w:rPr>
                      <w:rFonts w:ascii="Arial" w:eastAsia="Arial" w:hAnsi="Arial" w:cs="Arial"/>
                      <w:sz w:val="18"/>
                      <w:lang w:val="nl-NL"/>
                    </w:rPr>
                  </w:pPr>
                  <w:r>
                    <w:rPr>
                      <w:rFonts w:ascii="Arial" w:eastAsia="Arial" w:hAnsi="Arial" w:cs="Arial"/>
                      <w:sz w:val="18"/>
                      <w:lang w:val="nl-NL"/>
                    </w:rPr>
                    <w:t xml:space="preserve"> C</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253A3508" w14:textId="53737ED8" w:rsidR="00BC7E0B" w:rsidRPr="003D262B" w:rsidRDefault="004F115E">
                  <w:pPr>
                    <w:pStyle w:val="Normal107"/>
                    <w:rPr>
                      <w:rFonts w:ascii="Arial" w:eastAsia="Arial" w:hAnsi="Arial" w:cs="Arial"/>
                      <w:sz w:val="18"/>
                      <w:lang w:val="nl-NL"/>
                    </w:rPr>
                  </w:pPr>
                  <w:r w:rsidRPr="003D262B">
                    <w:rPr>
                      <w:rFonts w:ascii="Arial" w:eastAsia="Arial" w:hAnsi="Arial" w:cs="Arial"/>
                      <w:sz w:val="18"/>
                      <w:lang w:val="nl-NL"/>
                    </w:rPr>
                    <w:t> </w:t>
                  </w:r>
                  <w:r w:rsidR="004A685E" w:rsidRPr="003D262B">
                    <w:rPr>
                      <w:rFonts w:ascii="Arial" w:eastAsia="Arial" w:hAnsi="Arial" w:cs="Arial"/>
                      <w:sz w:val="18"/>
                      <w:lang w:val="nl-NL"/>
                    </w:rPr>
                    <w:t>J</w:t>
                  </w:r>
                  <w:r w:rsidR="00642633" w:rsidRPr="003D262B">
                    <w:rPr>
                      <w:rFonts w:ascii="Arial" w:eastAsia="Arial" w:hAnsi="Arial" w:cs="Arial"/>
                      <w:sz w:val="18"/>
                      <w:lang w:val="nl-NL"/>
                    </w:rPr>
                    <w:t>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C72619" w:rsidRPr="009A23E2" w14:paraId="61EB763B" w14:textId="77777777">
                    <w:trPr>
                      <w:trHeight w:val="93"/>
                    </w:trPr>
                    <w:tc>
                      <w:tcPr>
                        <w:tcW w:w="0" w:type="auto"/>
                      </w:tcPr>
                      <w:p w14:paraId="27722B14" w14:textId="60AE58E9" w:rsidR="00C72619" w:rsidRPr="003D262B" w:rsidRDefault="00C72619" w:rsidP="00C72619">
                        <w:pPr>
                          <w:pStyle w:val="Normal107"/>
                          <w:rPr>
                            <w:rFonts w:ascii="Arial" w:eastAsia="Arial" w:hAnsi="Arial" w:cs="Arial"/>
                            <w:sz w:val="18"/>
                            <w:lang w:val="nl-NL"/>
                          </w:rPr>
                        </w:pPr>
                      </w:p>
                    </w:tc>
                  </w:tr>
                </w:tbl>
                <w:p w14:paraId="45113671" w14:textId="2893D6EA" w:rsidR="00BC7E0B" w:rsidRPr="003D262B" w:rsidRDefault="00C72619" w:rsidP="00C72619">
                  <w:pPr>
                    <w:pStyle w:val="Normal107"/>
                    <w:rPr>
                      <w:rFonts w:ascii="Arial" w:eastAsia="Arial" w:hAnsi="Arial" w:cs="Arial"/>
                      <w:sz w:val="18"/>
                      <w:lang w:val="nl-NL"/>
                    </w:rPr>
                  </w:pPr>
                  <w:r w:rsidRPr="003D262B">
                    <w:rPr>
                      <w:rFonts w:ascii="Arial" w:eastAsia="Arial" w:hAnsi="Arial" w:cs="Arial"/>
                      <w:sz w:val="18"/>
                      <w:lang w:val="nl-NL"/>
                    </w:rPr>
                    <w:t>Advisering wadi FluviaTiel</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40627247" w14:textId="05756430" w:rsidR="00BC7E0B" w:rsidRPr="003D262B" w:rsidRDefault="00C72619">
                  <w:pPr>
                    <w:pStyle w:val="Normal107"/>
                    <w:rPr>
                      <w:rFonts w:ascii="Arial" w:eastAsia="Arial" w:hAnsi="Arial" w:cs="Arial"/>
                      <w:sz w:val="18"/>
                      <w:lang w:val="nl-NL"/>
                    </w:rPr>
                  </w:pPr>
                  <w:r w:rsidRPr="003D262B">
                    <w:rPr>
                      <w:rFonts w:ascii="Arial" w:eastAsia="Arial" w:hAnsi="Arial" w:cs="Arial"/>
                      <w:sz w:val="18"/>
                      <w:lang w:val="nl-NL"/>
                    </w:rPr>
                    <w:t xml:space="preserve">13 </w:t>
                  </w:r>
                  <w:r w:rsidR="004F18D9" w:rsidRPr="003D262B">
                    <w:rPr>
                      <w:rFonts w:ascii="Arial" w:eastAsia="Arial" w:hAnsi="Arial" w:cs="Arial"/>
                      <w:sz w:val="18"/>
                      <w:lang w:val="nl-NL"/>
                    </w:rPr>
                    <w:t>augustus</w:t>
                  </w:r>
                  <w:r w:rsidRPr="003D262B">
                    <w:rPr>
                      <w:rFonts w:ascii="Arial" w:eastAsia="Arial" w:hAnsi="Arial" w:cs="Arial"/>
                      <w:sz w:val="18"/>
                      <w:lang w:val="nl-NL"/>
                    </w:rPr>
                    <w:t xml:space="preserve"> 2015</w:t>
                  </w:r>
                  <w:r w:rsidR="004F115E" w:rsidRPr="003D262B">
                    <w:rPr>
                      <w:rFonts w:ascii="Arial" w:eastAsia="Arial" w:hAnsi="Arial" w:cs="Arial"/>
                      <w:sz w:val="18"/>
                      <w:lang w:val="nl-NL"/>
                    </w:rPr>
                    <w:t> </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1BC6F6D8" w14:textId="3F5D4CCE" w:rsidR="00BC7E0B" w:rsidRPr="003D262B" w:rsidRDefault="00C72619">
                  <w:pPr>
                    <w:pStyle w:val="Normal107"/>
                    <w:rPr>
                      <w:rFonts w:ascii="Arial" w:eastAsia="Arial" w:hAnsi="Arial" w:cs="Arial"/>
                      <w:sz w:val="18"/>
                      <w:lang w:val="nl-NL"/>
                    </w:rPr>
                  </w:pPr>
                  <w:r w:rsidRPr="003D262B">
                    <w:rPr>
                      <w:rFonts w:ascii="Arial" w:eastAsia="Arial" w:hAnsi="Arial" w:cs="Arial"/>
                      <w:sz w:val="18"/>
                      <w:lang w:val="nl-NL"/>
                    </w:rPr>
                    <w:t>Grontmij</w:t>
                  </w:r>
                  <w:r w:rsidR="004F115E" w:rsidRPr="003D262B">
                    <w:rPr>
                      <w:rFonts w:ascii="Arial" w:eastAsia="Arial" w:hAnsi="Arial" w:cs="Arial"/>
                      <w:sz w:val="18"/>
                      <w:lang w:val="nl-NL"/>
                    </w:rPr>
                    <w:t> </w:t>
                  </w:r>
                </w:p>
              </w:tc>
            </w:tr>
            <w:tr w:rsidR="00642633" w:rsidRPr="00641999" w14:paraId="74C15F5C"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4E2109AC" w14:textId="0D937967" w:rsidR="00642633" w:rsidRPr="003D262B" w:rsidRDefault="00C72619" w:rsidP="002E210B">
                  <w:pPr>
                    <w:pStyle w:val="Normal107"/>
                    <w:rPr>
                      <w:rFonts w:ascii="Arial" w:eastAsia="Arial" w:hAnsi="Arial" w:cs="Arial"/>
                      <w:sz w:val="18"/>
                      <w:lang w:val="nl-NL"/>
                    </w:rPr>
                  </w:pPr>
                  <w:r w:rsidRPr="003D262B">
                    <w:rPr>
                      <w:rFonts w:ascii="Arial" w:eastAsia="Arial" w:hAnsi="Arial" w:cs="Arial"/>
                      <w:sz w:val="18"/>
                      <w:lang w:val="nl-NL"/>
                    </w:rPr>
                    <w:t xml:space="preserve"> </w:t>
                  </w:r>
                  <w:r w:rsidR="002E210B">
                    <w:rPr>
                      <w:rFonts w:ascii="Arial" w:eastAsia="Arial" w:hAnsi="Arial" w:cs="Arial"/>
                      <w:sz w:val="18"/>
                      <w:lang w:val="nl-NL"/>
                    </w:rPr>
                    <w:t>D</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647CFAD3" w14:textId="386E5FED" w:rsidR="00642633" w:rsidRPr="003D262B" w:rsidRDefault="00C72619">
                  <w:pPr>
                    <w:pStyle w:val="Normal107"/>
                    <w:rPr>
                      <w:rFonts w:ascii="Arial" w:eastAsia="Arial" w:hAnsi="Arial" w:cs="Arial"/>
                      <w:sz w:val="18"/>
                      <w:lang w:val="nl-NL"/>
                    </w:rPr>
                  </w:pPr>
                  <w:r w:rsidRPr="003D262B">
                    <w:rPr>
                      <w:rFonts w:ascii="Arial" w:eastAsia="Arial" w:hAnsi="Arial" w:cs="Arial"/>
                      <w:sz w:val="18"/>
                      <w:lang w:val="nl-NL"/>
                    </w:rPr>
                    <w:t xml:space="preserve"> </w:t>
                  </w:r>
                  <w:r w:rsidR="004A685E" w:rsidRPr="003D262B">
                    <w:rPr>
                      <w:rFonts w:ascii="Arial" w:eastAsia="Arial" w:hAnsi="Arial" w:cs="Arial"/>
                      <w:sz w:val="18"/>
                      <w:lang w:val="nl-NL"/>
                    </w:rPr>
                    <w:t>J</w:t>
                  </w:r>
                  <w:r w:rsidRPr="003D262B">
                    <w:rPr>
                      <w:rFonts w:ascii="Arial" w:eastAsia="Arial" w:hAnsi="Arial" w:cs="Arial"/>
                      <w:sz w:val="18"/>
                      <w:lang w:val="nl-NL"/>
                    </w:rPr>
                    <w:t>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29AF6DB6" w14:textId="09205B69" w:rsidR="00642633" w:rsidRPr="003D262B" w:rsidRDefault="00C72619">
                  <w:pPr>
                    <w:pStyle w:val="Normal107"/>
                    <w:rPr>
                      <w:rFonts w:ascii="Arial" w:eastAsia="Arial" w:hAnsi="Arial" w:cs="Arial"/>
                      <w:sz w:val="18"/>
                      <w:lang w:val="nl-NL"/>
                    </w:rPr>
                  </w:pPr>
                  <w:r w:rsidRPr="003D262B">
                    <w:rPr>
                      <w:rFonts w:ascii="Arial" w:eastAsia="Arial" w:hAnsi="Arial" w:cs="Arial"/>
                      <w:sz w:val="18"/>
                      <w:lang w:val="nl-NL"/>
                    </w:rPr>
                    <w:t>Rivierkundige toetsing ingreep herinrichting FluviaTiel fase 1</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4A1098A9" w14:textId="557F9C23" w:rsidR="00642633" w:rsidRPr="003D262B" w:rsidRDefault="00C72619">
                  <w:pPr>
                    <w:pStyle w:val="Normal107"/>
                    <w:rPr>
                      <w:rFonts w:ascii="Arial" w:eastAsia="Arial" w:hAnsi="Arial" w:cs="Arial"/>
                      <w:sz w:val="18"/>
                      <w:lang w:val="nl-NL"/>
                    </w:rPr>
                  </w:pPr>
                  <w:r w:rsidRPr="003D262B">
                    <w:rPr>
                      <w:rFonts w:ascii="Arial" w:eastAsia="Arial" w:hAnsi="Arial" w:cs="Arial"/>
                      <w:sz w:val="18"/>
                      <w:lang w:val="nl-NL"/>
                    </w:rPr>
                    <w:t>31 augustus 2015, definitief</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79BD7869" w14:textId="1B95DF28" w:rsidR="00642633" w:rsidRPr="003D262B" w:rsidRDefault="00C72619">
                  <w:pPr>
                    <w:pStyle w:val="Normal107"/>
                    <w:rPr>
                      <w:rFonts w:ascii="Arial" w:eastAsia="Arial" w:hAnsi="Arial" w:cs="Arial"/>
                      <w:sz w:val="18"/>
                      <w:lang w:val="nl-NL"/>
                    </w:rPr>
                  </w:pPr>
                  <w:r w:rsidRPr="003D262B">
                    <w:rPr>
                      <w:rFonts w:ascii="Arial" w:eastAsia="Arial" w:hAnsi="Arial" w:cs="Arial"/>
                      <w:sz w:val="18"/>
                      <w:lang w:val="nl-NL"/>
                    </w:rPr>
                    <w:t>Arcadis</w:t>
                  </w:r>
                </w:p>
              </w:tc>
            </w:tr>
            <w:tr w:rsidR="00C72619" w:rsidRPr="00641999" w14:paraId="7B688959"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4E8D01B0" w14:textId="74CE589D"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E</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1286A8B0" w14:textId="1915C442"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3A8A75E5" w14:textId="730E9E94" w:rsidR="00C72619" w:rsidRPr="003D262B" w:rsidRDefault="00C72619" w:rsidP="00C72619">
                  <w:pPr>
                    <w:pStyle w:val="Normal107"/>
                    <w:rPr>
                      <w:rFonts w:ascii="Arial" w:eastAsia="Arial" w:hAnsi="Arial" w:cs="Arial"/>
                      <w:sz w:val="18"/>
                      <w:lang w:val="nl-NL"/>
                    </w:rPr>
                  </w:pPr>
                  <w:r w:rsidRPr="003D262B">
                    <w:rPr>
                      <w:rFonts w:ascii="Arial" w:eastAsia="Arial" w:hAnsi="Arial" w:cs="Arial"/>
                      <w:sz w:val="18"/>
                      <w:lang w:val="nl-NL"/>
                    </w:rPr>
                    <w:t>Bodemonderzoeken ‘FluviaTiel’</w:t>
                  </w:r>
                </w:p>
                <w:p w14:paraId="5302230E" w14:textId="6CD99AA5" w:rsidR="00C72619" w:rsidRPr="003D262B" w:rsidRDefault="00C72619" w:rsidP="00C72619">
                  <w:pPr>
                    <w:pStyle w:val="Normal107"/>
                    <w:rPr>
                      <w:rFonts w:ascii="Arial" w:eastAsia="Arial" w:hAnsi="Arial" w:cs="Arial"/>
                      <w:sz w:val="18"/>
                      <w:lang w:val="nl-NL"/>
                    </w:rPr>
                  </w:pPr>
                  <w:r w:rsidRPr="003D262B">
                    <w:rPr>
                      <w:rFonts w:ascii="Arial" w:eastAsia="Arial" w:hAnsi="Arial" w:cs="Arial"/>
                      <w:sz w:val="18"/>
                      <w:lang w:val="nl-NL"/>
                    </w:rPr>
                    <w:t>te Tiel</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1407B5FE" w14:textId="3248E888"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20 juni 2014, definitief</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06DD85F4" w14:textId="12E690AD"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MWH</w:t>
                  </w:r>
                </w:p>
              </w:tc>
            </w:tr>
            <w:tr w:rsidR="00C72619" w:rsidRPr="00641999" w14:paraId="20FB4780"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746A25DF" w14:textId="18B0954A"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F</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273BD6AC" w14:textId="4AD8806A"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3DA7454C" w14:textId="6EC33022"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NGE Onderzoek</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551A5305" w14:textId="503136D2" w:rsidR="00C72619" w:rsidRPr="003D262B" w:rsidRDefault="00C72619" w:rsidP="00C72619">
                  <w:pPr>
                    <w:pStyle w:val="Normal107"/>
                    <w:rPr>
                      <w:rFonts w:ascii="Arial" w:eastAsia="Arial" w:hAnsi="Arial" w:cs="Arial"/>
                      <w:sz w:val="18"/>
                      <w:lang w:val="nl-NL"/>
                    </w:rPr>
                  </w:pPr>
                  <w:r w:rsidRPr="003D262B">
                    <w:rPr>
                      <w:rFonts w:ascii="Arial" w:eastAsia="Arial" w:hAnsi="Arial" w:cs="Arial"/>
                      <w:sz w:val="18"/>
                      <w:lang w:val="nl-NL"/>
                    </w:rPr>
                    <w:t>31 maart 2014</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6DEFBB8F" w14:textId="511A6915"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T&amp;A Survey</w:t>
                  </w:r>
                </w:p>
              </w:tc>
            </w:tr>
            <w:tr w:rsidR="00C72619" w:rsidRPr="00641999" w14:paraId="0EC0BFCB"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5EFA4531" w14:textId="674F8F5C"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G</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423D55F9" w14:textId="5EBBF59B"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4617FDE2" w14:textId="6BCA28C7"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Archeologisch onderzoek FluviaTiel</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2173AB6F" w14:textId="458B4298" w:rsidR="00C72619" w:rsidRPr="003D262B" w:rsidRDefault="00C72619" w:rsidP="00C72619">
                  <w:pPr>
                    <w:pStyle w:val="Normal107"/>
                    <w:rPr>
                      <w:rFonts w:ascii="Arial" w:eastAsia="Arial" w:hAnsi="Arial" w:cs="Arial"/>
                      <w:sz w:val="18"/>
                      <w:lang w:val="nl-NL"/>
                    </w:rPr>
                  </w:pPr>
                  <w:r w:rsidRPr="003D262B">
                    <w:rPr>
                      <w:rFonts w:ascii="Arial" w:eastAsia="Arial" w:hAnsi="Arial" w:cs="Arial"/>
                      <w:sz w:val="18"/>
                      <w:lang w:val="nl-NL"/>
                    </w:rPr>
                    <w:t>April 2015</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6D847D1D" w14:textId="1FB8A16D" w:rsidR="00C72619" w:rsidRPr="003D262B" w:rsidRDefault="00C72619" w:rsidP="00C72619">
                  <w:pPr>
                    <w:pStyle w:val="Normal107"/>
                    <w:rPr>
                      <w:rFonts w:ascii="Arial" w:eastAsia="Arial" w:hAnsi="Arial" w:cs="Arial"/>
                      <w:sz w:val="18"/>
                      <w:lang w:val="nl-NL"/>
                    </w:rPr>
                  </w:pPr>
                  <w:r w:rsidRPr="003D262B">
                    <w:rPr>
                      <w:rFonts w:ascii="Arial" w:eastAsia="Arial" w:hAnsi="Arial" w:cs="Arial"/>
                      <w:sz w:val="18"/>
                      <w:lang w:val="nl-NL"/>
                    </w:rPr>
                    <w:t>VUhbs archeologie</w:t>
                  </w:r>
                </w:p>
              </w:tc>
            </w:tr>
            <w:tr w:rsidR="00C72619" w:rsidRPr="004D6938" w14:paraId="37B16A3B"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62F2B85D" w14:textId="736AB539"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H</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1497B0D6" w14:textId="1D43505B" w:rsidR="00C72619" w:rsidRPr="003D262B" w:rsidRDefault="00C72619">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1A67CE8C" w14:textId="77D8374D" w:rsidR="00C72619" w:rsidRPr="003D262B" w:rsidRDefault="004D6938">
                  <w:pPr>
                    <w:pStyle w:val="Normal107"/>
                    <w:rPr>
                      <w:rFonts w:ascii="Arial" w:eastAsia="Arial" w:hAnsi="Arial" w:cs="Arial"/>
                      <w:sz w:val="18"/>
                      <w:lang w:val="nl-NL"/>
                    </w:rPr>
                  </w:pPr>
                  <w:r>
                    <w:rPr>
                      <w:rFonts w:ascii="Arial" w:eastAsia="Arial" w:hAnsi="Arial" w:cs="Arial"/>
                      <w:sz w:val="18"/>
                      <w:lang w:val="nl-NL"/>
                    </w:rPr>
                    <w:t xml:space="preserve">Besluit NB-wet en </w:t>
                  </w:r>
                  <w:r w:rsidR="00C72619" w:rsidRPr="003D262B">
                    <w:rPr>
                      <w:rFonts w:ascii="Arial" w:eastAsia="Arial" w:hAnsi="Arial" w:cs="Arial"/>
                      <w:sz w:val="18"/>
                      <w:lang w:val="nl-NL"/>
                    </w:rPr>
                    <w:t>Natuurtoets FluviaTiel</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1B6B8B4E" w14:textId="176FBB4C" w:rsidR="00C72619" w:rsidRPr="003D262B" w:rsidRDefault="004D6938">
                  <w:pPr>
                    <w:pStyle w:val="Normal107"/>
                    <w:rPr>
                      <w:rFonts w:ascii="Arial" w:eastAsia="Arial" w:hAnsi="Arial" w:cs="Arial"/>
                      <w:sz w:val="18"/>
                      <w:lang w:val="nl-NL"/>
                    </w:rPr>
                  </w:pPr>
                  <w:r>
                    <w:rPr>
                      <w:rFonts w:ascii="Arial" w:eastAsia="Arial" w:hAnsi="Arial" w:cs="Arial"/>
                      <w:sz w:val="18"/>
                      <w:lang w:val="nl-NL"/>
                    </w:rPr>
                    <w:t xml:space="preserve">!9 nov, 2015 en </w:t>
                  </w:r>
                  <w:r w:rsidR="00C72619" w:rsidRPr="003D262B">
                    <w:rPr>
                      <w:rFonts w:ascii="Arial" w:eastAsia="Arial" w:hAnsi="Arial" w:cs="Arial"/>
                      <w:sz w:val="18"/>
                      <w:lang w:val="nl-NL"/>
                    </w:rPr>
                    <w:t>31 juli 2015, definitief</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07CBFCE4" w14:textId="722267B5" w:rsidR="00C72619" w:rsidRPr="003D262B" w:rsidRDefault="004D6938">
                  <w:pPr>
                    <w:pStyle w:val="Normal107"/>
                    <w:rPr>
                      <w:rFonts w:ascii="Arial" w:eastAsia="Arial" w:hAnsi="Arial" w:cs="Arial"/>
                      <w:sz w:val="18"/>
                      <w:lang w:val="nl-NL"/>
                    </w:rPr>
                  </w:pPr>
                  <w:r>
                    <w:rPr>
                      <w:rFonts w:ascii="Arial" w:eastAsia="Arial" w:hAnsi="Arial" w:cs="Arial"/>
                      <w:sz w:val="18"/>
                      <w:lang w:val="nl-NL"/>
                    </w:rPr>
                    <w:t xml:space="preserve">Prov. GLD, </w:t>
                  </w:r>
                  <w:r w:rsidR="00C72619" w:rsidRPr="003D262B">
                    <w:rPr>
                      <w:rFonts w:ascii="Arial" w:eastAsia="Arial" w:hAnsi="Arial" w:cs="Arial"/>
                      <w:sz w:val="18"/>
                      <w:lang w:val="nl-NL"/>
                    </w:rPr>
                    <w:t>ECOgroen</w:t>
                  </w:r>
                </w:p>
              </w:tc>
            </w:tr>
            <w:tr w:rsidR="00C72619" w:rsidRPr="004D6938" w14:paraId="183D739A"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2C452423" w14:textId="15FEFA5C"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I</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73883039" w14:textId="195A9D6C" w:rsidR="00C72619" w:rsidRPr="003D262B" w:rsidRDefault="00875D59">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4AAEEEEC" w14:textId="526591B3" w:rsidR="00C72619" w:rsidRPr="003D262B" w:rsidRDefault="00875D59" w:rsidP="00875D59">
                  <w:pPr>
                    <w:pStyle w:val="Normal107"/>
                    <w:rPr>
                      <w:rFonts w:ascii="Arial" w:eastAsia="Arial" w:hAnsi="Arial" w:cs="Arial"/>
                      <w:sz w:val="18"/>
                      <w:lang w:val="nl-NL"/>
                    </w:rPr>
                  </w:pPr>
                  <w:r w:rsidRPr="003D262B">
                    <w:rPr>
                      <w:rFonts w:ascii="Arial" w:eastAsia="Arial" w:hAnsi="Arial" w:cs="Arial"/>
                      <w:sz w:val="18"/>
                      <w:lang w:val="nl-NL"/>
                    </w:rPr>
                    <w:t>Berekening Gasunieleiding W-525-01, FluviaTiel</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3410A316" w14:textId="1F2EB2BB" w:rsidR="00C72619" w:rsidRPr="003D262B" w:rsidRDefault="00875D59">
                  <w:pPr>
                    <w:pStyle w:val="Normal107"/>
                    <w:rPr>
                      <w:rFonts w:ascii="Arial" w:eastAsia="Arial" w:hAnsi="Arial" w:cs="Arial"/>
                      <w:sz w:val="18"/>
                      <w:lang w:val="nl-NL"/>
                    </w:rPr>
                  </w:pPr>
                  <w:r w:rsidRPr="003D262B">
                    <w:rPr>
                      <w:rFonts w:ascii="Arial" w:eastAsia="Arial" w:hAnsi="Arial" w:cs="Arial"/>
                      <w:sz w:val="18"/>
                      <w:lang w:val="nl-NL"/>
                    </w:rPr>
                    <w:t>21 september 2015, definitief</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7D4D442D" w14:textId="3B8EECEE" w:rsidR="00C72619" w:rsidRPr="003D262B" w:rsidRDefault="00875D59">
                  <w:pPr>
                    <w:pStyle w:val="Normal107"/>
                    <w:rPr>
                      <w:rFonts w:ascii="Arial" w:eastAsia="Arial" w:hAnsi="Arial" w:cs="Arial"/>
                      <w:sz w:val="18"/>
                      <w:lang w:val="nl-NL"/>
                    </w:rPr>
                  </w:pPr>
                  <w:r w:rsidRPr="003D262B">
                    <w:rPr>
                      <w:rFonts w:ascii="Arial" w:eastAsia="Arial" w:hAnsi="Arial" w:cs="Arial"/>
                      <w:sz w:val="18"/>
                      <w:lang w:val="nl-NL"/>
                    </w:rPr>
                    <w:t>RPS</w:t>
                  </w:r>
                </w:p>
              </w:tc>
            </w:tr>
            <w:tr w:rsidR="00C72619" w:rsidRPr="00641999" w14:paraId="47F8D6D8"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08889B2A" w14:textId="6DC3AAA9"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J</w:t>
                  </w:r>
                  <w:r w:rsidR="00875D59" w:rsidRPr="003D262B">
                    <w:rPr>
                      <w:rFonts w:ascii="Arial" w:eastAsia="Arial" w:hAnsi="Arial" w:cs="Arial"/>
                      <w:sz w:val="18"/>
                      <w:lang w:val="nl-NL"/>
                    </w:rPr>
                    <w:t xml:space="preserve"> </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7BB540EB" w14:textId="4AE3FD1D" w:rsidR="00C72619" w:rsidRPr="003D262B" w:rsidRDefault="00875D59">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73886D15" w14:textId="5F9F62E6" w:rsidR="00C72619" w:rsidRPr="003D262B" w:rsidRDefault="00875D59">
                  <w:pPr>
                    <w:pStyle w:val="Normal107"/>
                    <w:rPr>
                      <w:rFonts w:ascii="Arial" w:eastAsia="Arial" w:hAnsi="Arial" w:cs="Arial"/>
                      <w:sz w:val="18"/>
                      <w:lang w:val="nl-NL"/>
                    </w:rPr>
                  </w:pPr>
                  <w:r w:rsidRPr="003D262B">
                    <w:rPr>
                      <w:rFonts w:ascii="Arial" w:eastAsia="Arial" w:hAnsi="Arial" w:cs="Arial"/>
                      <w:sz w:val="18"/>
                      <w:lang w:val="nl-NL"/>
                    </w:rPr>
                    <w:t>Stedenbouwkundig Ontwerp Vijverterrein</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53CDA641" w14:textId="00A1FCB5" w:rsidR="00C72619" w:rsidRPr="003D262B" w:rsidRDefault="00875D59">
                  <w:pPr>
                    <w:pStyle w:val="Normal107"/>
                    <w:rPr>
                      <w:rFonts w:ascii="Arial" w:eastAsia="Arial" w:hAnsi="Arial" w:cs="Arial"/>
                      <w:sz w:val="18"/>
                      <w:lang w:val="nl-NL"/>
                    </w:rPr>
                  </w:pPr>
                  <w:r w:rsidRPr="003D262B">
                    <w:rPr>
                      <w:rFonts w:ascii="Arial" w:eastAsia="Arial" w:hAnsi="Arial" w:cs="Arial"/>
                      <w:sz w:val="18"/>
                      <w:lang w:val="nl-NL"/>
                    </w:rPr>
                    <w:t>November 2015</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136FED8C" w14:textId="6B03DC39" w:rsidR="00C72619" w:rsidRPr="003D262B" w:rsidRDefault="00875D59" w:rsidP="00875D59">
                  <w:pPr>
                    <w:pStyle w:val="Normal107"/>
                    <w:rPr>
                      <w:rFonts w:ascii="Arial" w:eastAsia="Arial" w:hAnsi="Arial" w:cs="Arial"/>
                      <w:sz w:val="18"/>
                      <w:lang w:val="nl-NL"/>
                    </w:rPr>
                  </w:pPr>
                  <w:r w:rsidRPr="003D262B">
                    <w:rPr>
                      <w:rFonts w:ascii="Arial" w:eastAsia="Arial" w:hAnsi="Arial" w:cs="Arial"/>
                      <w:sz w:val="18"/>
                      <w:lang w:val="nl-NL"/>
                    </w:rPr>
                    <w:t>IMOSS</w:t>
                  </w:r>
                </w:p>
              </w:tc>
            </w:tr>
            <w:tr w:rsidR="00C72619" w:rsidRPr="00BB57DA" w14:paraId="7289BFB0"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30570525" w14:textId="21002648"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K</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156D2CC4" w14:textId="4507ACF9" w:rsidR="00C72619" w:rsidRPr="003D262B" w:rsidRDefault="00870ECA">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185B2A41" w14:textId="1F2ECC1F" w:rsidR="00C72619" w:rsidRPr="003D262B" w:rsidRDefault="00870ECA">
                  <w:pPr>
                    <w:pStyle w:val="Normal107"/>
                    <w:rPr>
                      <w:rFonts w:ascii="Arial" w:eastAsia="Arial" w:hAnsi="Arial" w:cs="Arial"/>
                      <w:sz w:val="18"/>
                      <w:lang w:val="nl-NL"/>
                    </w:rPr>
                  </w:pPr>
                  <w:r w:rsidRPr="003D262B">
                    <w:rPr>
                      <w:rFonts w:ascii="Arial" w:eastAsia="Arial" w:hAnsi="Arial" w:cs="Arial"/>
                      <w:sz w:val="18"/>
                      <w:lang w:val="nl-NL"/>
                    </w:rPr>
                    <w:t>Aanmeldingsnotitie m.e.r.-beoordeling en vormvrije m.e.r.-beoordeling</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7C70CB4A" w14:textId="291E3895" w:rsidR="00C72619" w:rsidRPr="003D262B" w:rsidRDefault="00A94D3A" w:rsidP="00986F9F">
                  <w:pPr>
                    <w:pStyle w:val="Normal107"/>
                    <w:rPr>
                      <w:rFonts w:ascii="Arial" w:eastAsia="Arial" w:hAnsi="Arial" w:cs="Arial"/>
                      <w:sz w:val="18"/>
                      <w:lang w:val="nl-NL"/>
                    </w:rPr>
                  </w:pPr>
                  <w:r w:rsidRPr="003D262B">
                    <w:rPr>
                      <w:rFonts w:ascii="Arial" w:eastAsia="Arial" w:hAnsi="Arial" w:cs="Arial"/>
                      <w:sz w:val="18"/>
                      <w:lang w:val="nl-NL"/>
                    </w:rPr>
                    <w:t>1</w:t>
                  </w:r>
                  <w:r w:rsidR="00986F9F">
                    <w:rPr>
                      <w:rFonts w:ascii="Arial" w:eastAsia="Arial" w:hAnsi="Arial" w:cs="Arial"/>
                      <w:sz w:val="18"/>
                      <w:lang w:val="nl-NL"/>
                    </w:rPr>
                    <w:t xml:space="preserve">1 december </w:t>
                  </w:r>
                  <w:r w:rsidRPr="003D262B">
                    <w:rPr>
                      <w:rFonts w:ascii="Arial" w:eastAsia="Arial" w:hAnsi="Arial" w:cs="Arial"/>
                      <w:sz w:val="18"/>
                      <w:lang w:val="nl-NL"/>
                    </w:rPr>
                    <w:t>2015</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0E33C142" w14:textId="61599721" w:rsidR="00C72619" w:rsidRPr="003D262B" w:rsidRDefault="00870ECA">
                  <w:pPr>
                    <w:pStyle w:val="Normal107"/>
                    <w:rPr>
                      <w:rFonts w:ascii="Arial" w:eastAsia="Arial" w:hAnsi="Arial" w:cs="Arial"/>
                      <w:sz w:val="18"/>
                      <w:lang w:val="nl-NL"/>
                    </w:rPr>
                  </w:pPr>
                  <w:r w:rsidRPr="003D262B">
                    <w:rPr>
                      <w:rFonts w:ascii="Arial" w:eastAsia="Arial" w:hAnsi="Arial" w:cs="Arial"/>
                      <w:sz w:val="18"/>
                      <w:lang w:val="nl-NL"/>
                    </w:rPr>
                    <w:t>SAB</w:t>
                  </w:r>
                </w:p>
              </w:tc>
            </w:tr>
            <w:tr w:rsidR="00C72619" w:rsidRPr="00BB57DA" w14:paraId="4FE1217E"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066FE58C" w14:textId="7B431CD5" w:rsidR="00C72619" w:rsidRPr="003D262B" w:rsidRDefault="004A685E" w:rsidP="002E210B">
                  <w:pPr>
                    <w:pStyle w:val="Normal107"/>
                    <w:rPr>
                      <w:rFonts w:ascii="Arial" w:eastAsia="Arial" w:hAnsi="Arial" w:cs="Arial"/>
                      <w:sz w:val="18"/>
                      <w:lang w:val="nl-NL"/>
                    </w:rPr>
                  </w:pPr>
                  <w:r>
                    <w:rPr>
                      <w:rFonts w:ascii="Arial" w:eastAsia="Arial" w:hAnsi="Arial" w:cs="Arial"/>
                      <w:sz w:val="18"/>
                      <w:lang w:val="nl-NL"/>
                    </w:rPr>
                    <w:t xml:space="preserve"> </w:t>
                  </w:r>
                  <w:r w:rsidR="002E210B">
                    <w:rPr>
                      <w:rFonts w:ascii="Arial" w:eastAsia="Arial" w:hAnsi="Arial" w:cs="Arial"/>
                      <w:sz w:val="18"/>
                      <w:lang w:val="nl-NL"/>
                    </w:rPr>
                    <w:t>L</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0DC5DFDD" w14:textId="1657009A" w:rsidR="00C72619" w:rsidRPr="003D262B" w:rsidRDefault="00F97D40" w:rsidP="00F97D40">
                  <w:pPr>
                    <w:pStyle w:val="Normal107"/>
                    <w:rPr>
                      <w:rFonts w:ascii="Arial" w:eastAsia="Arial" w:hAnsi="Arial" w:cs="Arial"/>
                      <w:sz w:val="18"/>
                      <w:lang w:val="nl-NL"/>
                    </w:rPr>
                  </w:pPr>
                  <w:r>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7B29D701" w14:textId="390CAA45" w:rsidR="00C72619" w:rsidRPr="003D262B" w:rsidRDefault="008D7593">
                  <w:pPr>
                    <w:pStyle w:val="Normal107"/>
                    <w:rPr>
                      <w:rFonts w:ascii="Arial" w:eastAsia="Arial" w:hAnsi="Arial" w:cs="Arial"/>
                      <w:sz w:val="18"/>
                      <w:lang w:val="nl-NL"/>
                    </w:rPr>
                  </w:pPr>
                  <w:r w:rsidRPr="003D262B">
                    <w:rPr>
                      <w:rFonts w:ascii="Arial" w:eastAsia="Arial" w:hAnsi="Arial" w:cs="Arial"/>
                      <w:sz w:val="18"/>
                      <w:lang w:val="nl-NL"/>
                    </w:rPr>
                    <w:t>Projectplan Waterwet</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0F2A4AA3" w14:textId="16653879" w:rsidR="00C72619" w:rsidRPr="003D262B" w:rsidRDefault="00986F9F">
                  <w:pPr>
                    <w:pStyle w:val="Normal107"/>
                    <w:rPr>
                      <w:rFonts w:ascii="Arial" w:eastAsia="Arial" w:hAnsi="Arial" w:cs="Arial"/>
                      <w:sz w:val="18"/>
                      <w:lang w:val="nl-NL"/>
                    </w:rPr>
                  </w:pPr>
                  <w:r>
                    <w:rPr>
                      <w:rFonts w:ascii="Arial" w:eastAsia="Arial" w:hAnsi="Arial" w:cs="Arial"/>
                      <w:sz w:val="18"/>
                      <w:lang w:val="nl-NL"/>
                    </w:rPr>
                    <w:t>10 mei 2016</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647DF9B3" w14:textId="35ECFE4C" w:rsidR="00C72619" w:rsidRPr="003D262B" w:rsidRDefault="008D7593">
                  <w:pPr>
                    <w:pStyle w:val="Normal107"/>
                    <w:rPr>
                      <w:rFonts w:ascii="Arial" w:eastAsia="Arial" w:hAnsi="Arial" w:cs="Arial"/>
                      <w:sz w:val="18"/>
                      <w:lang w:val="nl-NL"/>
                    </w:rPr>
                  </w:pPr>
                  <w:r w:rsidRPr="003D262B">
                    <w:rPr>
                      <w:rFonts w:ascii="Arial" w:eastAsia="Arial" w:hAnsi="Arial" w:cs="Arial"/>
                      <w:sz w:val="18"/>
                      <w:lang w:val="nl-NL"/>
                    </w:rPr>
                    <w:t>SAB</w:t>
                  </w:r>
                </w:p>
              </w:tc>
            </w:tr>
            <w:tr w:rsidR="008D7593" w:rsidRPr="00BB57DA" w14:paraId="7D41F626" w14:textId="77777777" w:rsidTr="005457EC">
              <w:tc>
                <w:tcPr>
                  <w:tcW w:w="8945" w:type="dxa"/>
                  <w:gridSpan w:val="5"/>
                  <w:tcBorders>
                    <w:top w:val="outset" w:sz="6" w:space="0" w:color="auto"/>
                    <w:left w:val="outset" w:sz="6" w:space="0" w:color="auto"/>
                    <w:bottom w:val="outset" w:sz="6" w:space="0" w:color="auto"/>
                    <w:right w:val="outset" w:sz="6" w:space="0" w:color="auto"/>
                    <w:tl2br w:val="nil"/>
                    <w:tr2bl w:val="nil"/>
                  </w:tcBorders>
                  <w:vAlign w:val="center"/>
                </w:tcPr>
                <w:p w14:paraId="1E8C0900" w14:textId="407299C0" w:rsidR="008D7593" w:rsidRPr="003D262B" w:rsidRDefault="008D7593">
                  <w:pPr>
                    <w:pStyle w:val="Normal107"/>
                    <w:rPr>
                      <w:rFonts w:ascii="Arial" w:eastAsia="Arial" w:hAnsi="Arial" w:cs="Arial"/>
                      <w:sz w:val="18"/>
                      <w:lang w:val="nl-NL"/>
                    </w:rPr>
                  </w:pPr>
                  <w:r w:rsidRPr="003D262B">
                    <w:rPr>
                      <w:rFonts w:ascii="Arial" w:eastAsia="Arial" w:hAnsi="Arial" w:cs="Arial"/>
                      <w:sz w:val="18"/>
                      <w:lang w:val="nl-NL"/>
                    </w:rPr>
                    <w:t>Bijlage Tekeningen</w:t>
                  </w:r>
                </w:p>
              </w:tc>
            </w:tr>
            <w:tr w:rsidR="00C72619" w:rsidRPr="00BB57DA" w14:paraId="6FA9DE9C"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668D1600" w14:textId="6EBEA7C7"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A1</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4D91E420" w14:textId="6DC90367" w:rsidR="00C72619" w:rsidRPr="003D262B" w:rsidRDefault="00BD03A1" w:rsidP="00BD03A1">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70E98F91" w14:textId="202A21AA"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Objecten Kaart</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4B3595C0" w14:textId="0AE407FF" w:rsidR="00C72619" w:rsidRPr="004F18D9" w:rsidRDefault="004F18D9" w:rsidP="004F18D9">
                  <w:pPr>
                    <w:pStyle w:val="Normal107"/>
                    <w:rPr>
                      <w:rFonts w:ascii="Arial" w:eastAsia="Arial" w:hAnsi="Arial" w:cs="Arial"/>
                      <w:sz w:val="18"/>
                      <w:lang w:val="nl-NL"/>
                    </w:rPr>
                  </w:pPr>
                  <w:r w:rsidRPr="004F18D9">
                    <w:rPr>
                      <w:rFonts w:ascii="Arial" w:eastAsia="Arial" w:hAnsi="Arial" w:cs="Arial"/>
                      <w:sz w:val="18"/>
                      <w:lang w:val="nl-NL"/>
                    </w:rPr>
                    <w:t>29 april 2016</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61BECC20" w14:textId="0B5A467C"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MWH</w:t>
                  </w:r>
                </w:p>
              </w:tc>
            </w:tr>
            <w:tr w:rsidR="00C72619" w:rsidRPr="00BB57DA" w14:paraId="64937051"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62CDF198" w14:textId="0D76CF0E"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A2</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11BA35DA" w14:textId="59F799E4"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2FB0B9AC" w14:textId="53947C21"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Dwarsprofielen</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29CFCE48" w14:textId="5AE98D91" w:rsidR="00BD03A1" w:rsidRPr="004F18D9" w:rsidRDefault="004F18D9" w:rsidP="004F18D9">
                  <w:pPr>
                    <w:pStyle w:val="Normal107"/>
                    <w:rPr>
                      <w:rFonts w:ascii="Arial" w:eastAsia="Arial" w:hAnsi="Arial" w:cs="Arial"/>
                      <w:sz w:val="18"/>
                      <w:lang w:val="nl-NL"/>
                    </w:rPr>
                  </w:pPr>
                  <w:r w:rsidRPr="004F18D9">
                    <w:rPr>
                      <w:rFonts w:ascii="Arial" w:eastAsia="Arial" w:hAnsi="Arial" w:cs="Arial"/>
                      <w:sz w:val="18"/>
                      <w:lang w:val="nl-NL"/>
                    </w:rPr>
                    <w:t>29 april</w:t>
                  </w:r>
                  <w:r w:rsidR="00BD03A1" w:rsidRPr="004F18D9">
                    <w:rPr>
                      <w:rFonts w:ascii="Arial" w:eastAsia="Arial" w:hAnsi="Arial" w:cs="Arial"/>
                      <w:sz w:val="18"/>
                      <w:lang w:val="nl-NL"/>
                    </w:rPr>
                    <w:t xml:space="preserve"> 2016</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24296EFC" w14:textId="2639A648"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MWH</w:t>
                  </w:r>
                </w:p>
              </w:tc>
            </w:tr>
            <w:tr w:rsidR="00C72619" w:rsidRPr="00BB57DA" w14:paraId="5A7C94A0" w14:textId="77777777" w:rsidTr="007C600B">
              <w:tc>
                <w:tcPr>
                  <w:tcW w:w="900" w:type="dxa"/>
                  <w:tcBorders>
                    <w:top w:val="outset" w:sz="6" w:space="0" w:color="auto"/>
                    <w:left w:val="outset" w:sz="6" w:space="0" w:color="auto"/>
                    <w:bottom w:val="outset" w:sz="6" w:space="0" w:color="auto"/>
                    <w:right w:val="outset" w:sz="6" w:space="0" w:color="auto"/>
                    <w:tl2br w:val="nil"/>
                    <w:tr2bl w:val="nil"/>
                  </w:tcBorders>
                  <w:vAlign w:val="center"/>
                </w:tcPr>
                <w:p w14:paraId="0748CB2A" w14:textId="21F212F8"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A3</w:t>
                  </w:r>
                </w:p>
              </w:tc>
              <w:tc>
                <w:tcPr>
                  <w:tcW w:w="1170" w:type="dxa"/>
                  <w:tcBorders>
                    <w:top w:val="outset" w:sz="6" w:space="0" w:color="auto"/>
                    <w:left w:val="outset" w:sz="6" w:space="0" w:color="auto"/>
                    <w:bottom w:val="outset" w:sz="6" w:space="0" w:color="auto"/>
                    <w:right w:val="outset" w:sz="6" w:space="0" w:color="auto"/>
                    <w:tl2br w:val="nil"/>
                    <w:tr2bl w:val="nil"/>
                  </w:tcBorders>
                  <w:vAlign w:val="center"/>
                </w:tcPr>
                <w:p w14:paraId="0EA6C7C7" w14:textId="0AD7A237"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Ja</w:t>
                  </w:r>
                </w:p>
              </w:tc>
              <w:tc>
                <w:tcPr>
                  <w:tcW w:w="4050" w:type="dxa"/>
                  <w:tcBorders>
                    <w:top w:val="outset" w:sz="6" w:space="0" w:color="auto"/>
                    <w:left w:val="outset" w:sz="6" w:space="0" w:color="auto"/>
                    <w:bottom w:val="outset" w:sz="6" w:space="0" w:color="auto"/>
                    <w:right w:val="outset" w:sz="6" w:space="0" w:color="auto"/>
                    <w:tl2br w:val="nil"/>
                    <w:tr2bl w:val="nil"/>
                  </w:tcBorders>
                  <w:vAlign w:val="center"/>
                </w:tcPr>
                <w:p w14:paraId="2F4AD5A4" w14:textId="026AE59E"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Kabels en Leidingen</w:t>
                  </w:r>
                </w:p>
              </w:tc>
              <w:tc>
                <w:tcPr>
                  <w:tcW w:w="1260" w:type="dxa"/>
                  <w:tcBorders>
                    <w:top w:val="outset" w:sz="6" w:space="0" w:color="auto"/>
                    <w:left w:val="outset" w:sz="6" w:space="0" w:color="auto"/>
                    <w:bottom w:val="outset" w:sz="6" w:space="0" w:color="auto"/>
                    <w:right w:val="outset" w:sz="6" w:space="0" w:color="auto"/>
                    <w:tl2br w:val="nil"/>
                    <w:tr2bl w:val="nil"/>
                  </w:tcBorders>
                  <w:vAlign w:val="center"/>
                </w:tcPr>
                <w:p w14:paraId="64F2BED5" w14:textId="1B2983E2" w:rsidR="00C72619" w:rsidRPr="004F18D9" w:rsidRDefault="004F18D9">
                  <w:pPr>
                    <w:pStyle w:val="Normal107"/>
                    <w:rPr>
                      <w:rFonts w:ascii="Arial" w:eastAsia="Arial" w:hAnsi="Arial" w:cs="Arial"/>
                      <w:sz w:val="18"/>
                      <w:lang w:val="nl-NL"/>
                    </w:rPr>
                  </w:pPr>
                  <w:r w:rsidRPr="004F18D9">
                    <w:rPr>
                      <w:rFonts w:ascii="Arial" w:eastAsia="Arial" w:hAnsi="Arial" w:cs="Arial"/>
                      <w:sz w:val="18"/>
                      <w:lang w:val="nl-NL"/>
                    </w:rPr>
                    <w:t>29 april</w:t>
                  </w:r>
                  <w:r w:rsidR="00BD03A1" w:rsidRPr="004F18D9">
                    <w:rPr>
                      <w:rFonts w:ascii="Arial" w:eastAsia="Arial" w:hAnsi="Arial" w:cs="Arial"/>
                      <w:sz w:val="18"/>
                      <w:lang w:val="nl-NL"/>
                    </w:rPr>
                    <w:t xml:space="preserve"> 2016</w:t>
                  </w:r>
                </w:p>
              </w:tc>
              <w:tc>
                <w:tcPr>
                  <w:tcW w:w="1565" w:type="dxa"/>
                  <w:tcBorders>
                    <w:top w:val="outset" w:sz="6" w:space="0" w:color="auto"/>
                    <w:left w:val="outset" w:sz="6" w:space="0" w:color="auto"/>
                    <w:bottom w:val="outset" w:sz="6" w:space="0" w:color="auto"/>
                    <w:right w:val="outset" w:sz="6" w:space="0" w:color="auto"/>
                    <w:tl2br w:val="nil"/>
                    <w:tr2bl w:val="nil"/>
                  </w:tcBorders>
                  <w:vAlign w:val="center"/>
                </w:tcPr>
                <w:p w14:paraId="4F8FCB71" w14:textId="5F76B035" w:rsidR="00C72619" w:rsidRPr="003D262B" w:rsidRDefault="00BD03A1">
                  <w:pPr>
                    <w:pStyle w:val="Normal107"/>
                    <w:rPr>
                      <w:rFonts w:ascii="Arial" w:eastAsia="Arial" w:hAnsi="Arial" w:cs="Arial"/>
                      <w:sz w:val="18"/>
                      <w:lang w:val="nl-NL"/>
                    </w:rPr>
                  </w:pPr>
                  <w:r w:rsidRPr="003D262B">
                    <w:rPr>
                      <w:rFonts w:ascii="Arial" w:eastAsia="Arial" w:hAnsi="Arial" w:cs="Arial"/>
                      <w:sz w:val="18"/>
                      <w:lang w:val="nl-NL"/>
                    </w:rPr>
                    <w:t>MWH</w:t>
                  </w:r>
                </w:p>
              </w:tc>
            </w:tr>
          </w:tbl>
          <w:p w14:paraId="1C1EE7C9" w14:textId="77777777" w:rsidR="00CC79F9" w:rsidRDefault="004F115E">
            <w:pPr>
              <w:pStyle w:val="Normal107"/>
              <w:spacing w:after="280" w:afterAutospacing="1"/>
              <w:rPr>
                <w:rFonts w:ascii="Arial" w:eastAsia="Arial" w:hAnsi="Arial" w:cs="Arial"/>
                <w:sz w:val="18"/>
                <w:lang w:val="nl-NL"/>
              </w:rPr>
            </w:pPr>
            <w:r w:rsidRPr="004417B8">
              <w:rPr>
                <w:rFonts w:ascii="Arial" w:eastAsia="Arial" w:hAnsi="Arial" w:cs="Arial"/>
                <w:sz w:val="18"/>
                <w:lang w:val="nl-NL"/>
              </w:rPr>
              <w:t> </w:t>
            </w:r>
          </w:p>
          <w:p w14:paraId="660FEAEC" w14:textId="68AEBFBE" w:rsidR="00BC7E0B" w:rsidRPr="004417B8" w:rsidRDefault="004F115E">
            <w:pPr>
              <w:pStyle w:val="Normal107"/>
              <w:spacing w:after="280" w:afterAutospacing="1"/>
              <w:rPr>
                <w:rFonts w:ascii="Arial" w:eastAsia="Arial" w:hAnsi="Arial" w:cs="Arial"/>
                <w:sz w:val="18"/>
                <w:lang w:val="nl-NL"/>
              </w:rPr>
            </w:pPr>
            <w:r w:rsidRPr="004417B8">
              <w:rPr>
                <w:rFonts w:ascii="Arial" w:eastAsia="Arial" w:hAnsi="Arial" w:cs="Arial"/>
                <w:sz w:val="18"/>
                <w:lang w:val="nl-NL"/>
              </w:rPr>
              <w:t>De Opdrachtnemer mag hier gebruik van maken en er zijn voordeel mee doen, doch met betrekking tot de aansprakelijkheid geldt in aanvulling op §3-2 van de UAV-GC 2005 het navolgende:</w:t>
            </w:r>
          </w:p>
          <w:p w14:paraId="0BB45FF1" w14:textId="310642A1" w:rsidR="00BC7E0B" w:rsidRPr="004417B8" w:rsidRDefault="004F115E">
            <w:pPr>
              <w:pStyle w:val="Normal107"/>
              <w:spacing w:after="280" w:afterAutospacing="1"/>
              <w:rPr>
                <w:rFonts w:ascii="Arial" w:eastAsia="Arial" w:hAnsi="Arial" w:cs="Arial"/>
                <w:sz w:val="18"/>
                <w:lang w:val="nl-NL"/>
              </w:rPr>
            </w:pPr>
            <w:r w:rsidRPr="004417B8">
              <w:rPr>
                <w:rFonts w:ascii="Arial" w:eastAsia="Arial" w:hAnsi="Arial" w:cs="Arial"/>
                <w:sz w:val="18"/>
                <w:lang w:val="nl-NL"/>
              </w:rPr>
              <w:t>Informatie die in de informatielijst staat, bevat relevante informatie, maar heeft geen dwingend karakter, tenzij in de overeen</w:t>
            </w:r>
            <w:r w:rsidR="009A23E2">
              <w:rPr>
                <w:rFonts w:ascii="Arial" w:eastAsia="Arial" w:hAnsi="Arial" w:cs="Arial"/>
                <w:sz w:val="18"/>
                <w:lang w:val="nl-NL"/>
              </w:rPr>
              <w:t xml:space="preserve"> </w:t>
            </w:r>
            <w:r w:rsidRPr="004417B8">
              <w:rPr>
                <w:rFonts w:ascii="Arial" w:eastAsia="Arial" w:hAnsi="Arial" w:cs="Arial"/>
                <w:sz w:val="18"/>
                <w:lang w:val="nl-NL"/>
              </w:rPr>
              <w:t>komt naar (een deel van) een betreffende informatie wordt verwezen als zijnde contracteis. De Opdrachtnemer is zelf verantwoordelijk voor de interpretatie van de daarin aanwezige informatie en dient deze informatie - voor zover nodig - zelf aan te vullen.</w:t>
            </w:r>
          </w:p>
          <w:p w14:paraId="21D14BDD" w14:textId="77777777" w:rsidR="00BC7E0B" w:rsidRPr="004417B8" w:rsidRDefault="004F115E">
            <w:pPr>
              <w:pStyle w:val="Normal107"/>
              <w:spacing w:after="280" w:afterAutospacing="1"/>
              <w:rPr>
                <w:rFonts w:ascii="Arial" w:eastAsia="Arial" w:hAnsi="Arial" w:cs="Arial"/>
                <w:sz w:val="18"/>
                <w:lang w:val="nl-NL"/>
              </w:rPr>
            </w:pPr>
            <w:r w:rsidRPr="004417B8">
              <w:rPr>
                <w:rFonts w:ascii="Arial" w:eastAsia="Arial" w:hAnsi="Arial" w:cs="Arial"/>
                <w:sz w:val="18"/>
                <w:lang w:val="nl-NL"/>
              </w:rPr>
              <w:t>De Opdrachtnemer is verantwoordelijk voor de interpretaties en de daaruit volgende adviezen en conclusies in de door de Opdrachtgever ter beschikking gestelde informatie.</w:t>
            </w:r>
          </w:p>
          <w:p w14:paraId="1EC6AA6C" w14:textId="77777777" w:rsidR="00BC7E0B" w:rsidRDefault="004F115E">
            <w:pPr>
              <w:pStyle w:val="Normal107"/>
              <w:spacing w:after="280" w:afterAutospacing="1"/>
              <w:rPr>
                <w:rFonts w:ascii="Arial" w:eastAsia="Arial" w:hAnsi="Arial" w:cs="Arial"/>
                <w:sz w:val="18"/>
                <w:lang w:val="nl-NL"/>
              </w:rPr>
            </w:pPr>
            <w:r w:rsidRPr="004417B8">
              <w:rPr>
                <w:rFonts w:ascii="Arial" w:eastAsia="Arial" w:hAnsi="Arial" w:cs="Arial"/>
                <w:sz w:val="18"/>
                <w:lang w:val="nl-NL"/>
              </w:rPr>
              <w:t xml:space="preserve">Voor onjuistheden in de verstrekte informatie die de Opdrachtnemer redelijkerwijs had moeten ontdekken, is de Opdrachtgever evenmin aansprakelijk. Voor het overige mag Opdrachtnemer uitgaan van de juistheid van de feitelijke </w:t>
            </w:r>
            <w:r w:rsidRPr="004417B8">
              <w:rPr>
                <w:rFonts w:ascii="Arial" w:eastAsia="Arial" w:hAnsi="Arial" w:cs="Arial"/>
                <w:sz w:val="18"/>
                <w:lang w:val="nl-NL"/>
              </w:rPr>
              <w:lastRenderedPageBreak/>
              <w:t>informatie indien en voor zover noch door de Opdrachtgever noch door de opsteller een voorbehoud ten aanzien van de juistheid is gemaakt.</w:t>
            </w:r>
          </w:p>
          <w:p w14:paraId="7558104F" w14:textId="77777777" w:rsidR="00986F9F" w:rsidRPr="004417B8" w:rsidRDefault="00986F9F">
            <w:pPr>
              <w:pStyle w:val="Normal107"/>
              <w:spacing w:after="280" w:afterAutospacing="1"/>
              <w:rPr>
                <w:rFonts w:ascii="Arial" w:eastAsia="Arial" w:hAnsi="Arial" w:cs="Arial"/>
                <w:sz w:val="18"/>
                <w:lang w:val="nl-NL"/>
              </w:rPr>
            </w:pPr>
          </w:p>
        </w:tc>
      </w:tr>
      <w:tr w:rsidR="00067E6A" w:rsidRPr="00BB57DA" w14:paraId="65DD9A5C" w14:textId="77777777" w:rsidTr="00C16882">
        <w:tc>
          <w:tcPr>
            <w:tcW w:w="346" w:type="dxa"/>
            <w:tcBorders>
              <w:top w:val="nil"/>
              <w:left w:val="nil"/>
              <w:bottom w:val="nil"/>
              <w:right w:val="nil"/>
            </w:tcBorders>
            <w:vAlign w:val="center"/>
          </w:tcPr>
          <w:p w14:paraId="4EED0631"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tcPr>
          <w:p w14:paraId="761366AE" w14:textId="77777777" w:rsidR="00067E6A" w:rsidRDefault="00067E6A" w:rsidP="00C16882">
            <w:pPr>
              <w:spacing w:line="0" w:lineRule="atLeast"/>
              <w:rPr>
                <w:szCs w:val="24"/>
              </w:rPr>
            </w:pPr>
            <w:bookmarkStart w:id="20" w:name="idmarkerx16777217x9253"/>
            <w:bookmarkEnd w:id="20"/>
            <w:r>
              <w:rPr>
                <w:rStyle w:val="CharacterH1"/>
                <w:rFonts w:ascii="Arial" w:hAnsi="Arial"/>
                <w:szCs w:val="24"/>
              </w:rPr>
              <w:t>5</w:t>
            </w:r>
          </w:p>
        </w:tc>
        <w:tc>
          <w:tcPr>
            <w:tcW w:w="9518" w:type="dxa"/>
            <w:tcBorders>
              <w:top w:val="nil"/>
              <w:left w:val="nil"/>
              <w:bottom w:val="nil"/>
              <w:right w:val="nil"/>
            </w:tcBorders>
          </w:tcPr>
          <w:p w14:paraId="20BC5C2C" w14:textId="77777777" w:rsidR="00067E6A" w:rsidRPr="003D262B" w:rsidRDefault="00067E6A" w:rsidP="00C16882">
            <w:pPr>
              <w:spacing w:line="0" w:lineRule="atLeast"/>
              <w:rPr>
                <w:rFonts w:ascii="Arial" w:hAnsi="Arial"/>
                <w:b/>
                <w:caps/>
                <w:sz w:val="21"/>
                <w:szCs w:val="24"/>
                <w:lang w:val="nl-NL"/>
              </w:rPr>
            </w:pPr>
            <w:bookmarkStart w:id="21" w:name="idmarkerx16777217x9265"/>
            <w:bookmarkEnd w:id="21"/>
            <w:r w:rsidRPr="003D262B">
              <w:rPr>
                <w:rFonts w:ascii="Arial" w:hAnsi="Arial"/>
                <w:b/>
                <w:caps/>
                <w:sz w:val="21"/>
                <w:szCs w:val="24"/>
                <w:lang w:val="nl-NL"/>
              </w:rPr>
              <w:t>OBJECTSPECIFICATIE</w:t>
            </w:r>
          </w:p>
          <w:p w14:paraId="7528D2A8" w14:textId="77777777" w:rsidR="00E54EB7" w:rsidRPr="003D262B" w:rsidRDefault="00E54EB7" w:rsidP="00C16882">
            <w:pPr>
              <w:spacing w:line="0" w:lineRule="atLeast"/>
              <w:rPr>
                <w:rFonts w:ascii="Arial" w:hAnsi="Arial"/>
                <w:b/>
                <w:caps/>
                <w:sz w:val="21"/>
                <w:szCs w:val="24"/>
                <w:lang w:val="nl-NL"/>
              </w:rPr>
            </w:pPr>
          </w:p>
          <w:p w14:paraId="61571C17" w14:textId="5F851A14" w:rsidR="00E54EB7" w:rsidRPr="00E54EB7" w:rsidRDefault="00E54EB7" w:rsidP="00C16882">
            <w:pPr>
              <w:spacing w:line="0" w:lineRule="atLeast"/>
              <w:rPr>
                <w:szCs w:val="24"/>
                <w:lang w:val="nl-NL"/>
              </w:rPr>
            </w:pPr>
            <w:r w:rsidRPr="00E54EB7">
              <w:rPr>
                <w:rFonts w:ascii="Arial" w:hAnsi="Arial"/>
                <w:b/>
                <w:caps/>
                <w:sz w:val="21"/>
                <w:szCs w:val="24"/>
                <w:lang w:val="nl-NL"/>
              </w:rPr>
              <w:t>I</w:t>
            </w:r>
            <w:r w:rsidRPr="00E54EB7">
              <w:rPr>
                <w:rFonts w:ascii="Arial" w:hAnsi="Arial"/>
                <w:sz w:val="21"/>
                <w:szCs w:val="24"/>
                <w:lang w:val="nl-NL"/>
              </w:rPr>
              <w:t xml:space="preserve">n dit hoofdstuk zijn de diverse objecten nader beschreven. </w:t>
            </w:r>
            <w:r>
              <w:rPr>
                <w:rFonts w:ascii="Arial" w:hAnsi="Arial"/>
                <w:sz w:val="21"/>
                <w:szCs w:val="24"/>
                <w:lang w:val="nl-NL"/>
              </w:rPr>
              <w:t>De laatste nummers in de blauwe balk corresponderen met de objecten aangegeven in de Objecten tekening A1.</w:t>
            </w:r>
          </w:p>
        </w:tc>
      </w:tr>
    </w:tbl>
    <w:p w14:paraId="5E613AF0" w14:textId="46BE091F" w:rsidR="00067E6A" w:rsidRPr="00727987" w:rsidRDefault="00067E6A" w:rsidP="00067E6A">
      <w:pPr>
        <w:rPr>
          <w:szCs w:val="24"/>
          <w:lang w:val="nl-NL"/>
        </w:rPr>
      </w:pPr>
    </w:p>
    <w:p w14:paraId="79D2E9F4" w14:textId="77777777" w:rsidR="00A76978" w:rsidRPr="00A76978" w:rsidRDefault="00A76978" w:rsidP="00A76978">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240BBD41" w14:textId="77777777" w:rsidTr="00A76978">
        <w:tc>
          <w:tcPr>
            <w:tcW w:w="346" w:type="dxa"/>
            <w:tcBorders>
              <w:top w:val="nil"/>
              <w:left w:val="nil"/>
              <w:bottom w:val="nil"/>
              <w:right w:val="nil"/>
            </w:tcBorders>
            <w:vAlign w:val="center"/>
          </w:tcPr>
          <w:p w14:paraId="2B6639BE" w14:textId="77777777" w:rsidR="00A76978" w:rsidRPr="00A76978" w:rsidRDefault="00A76978" w:rsidP="00A76978">
            <w:pPr>
              <w:spacing w:line="0" w:lineRule="atLeast"/>
              <w:rPr>
                <w:szCs w:val="24"/>
                <w:lang w:val="nl-NL"/>
              </w:rPr>
            </w:pPr>
          </w:p>
        </w:tc>
        <w:tc>
          <w:tcPr>
            <w:tcW w:w="907" w:type="dxa"/>
            <w:tcBorders>
              <w:top w:val="nil"/>
              <w:left w:val="nil"/>
              <w:bottom w:val="nil"/>
              <w:right w:val="nil"/>
            </w:tcBorders>
            <w:vAlign w:val="center"/>
          </w:tcPr>
          <w:p w14:paraId="0BC1EA7E" w14:textId="77777777" w:rsidR="00A76978" w:rsidRPr="00A76978" w:rsidRDefault="00A76978" w:rsidP="00A76978">
            <w:pPr>
              <w:spacing w:line="0" w:lineRule="atLeast"/>
              <w:rPr>
                <w:szCs w:val="24"/>
              </w:rPr>
            </w:pPr>
            <w:bookmarkStart w:id="22" w:name="idmarkerx16777217x9343"/>
            <w:bookmarkEnd w:id="22"/>
            <w:r w:rsidRPr="00A76978">
              <w:rPr>
                <w:rFonts w:ascii="Arial" w:hAnsi="Arial"/>
                <w:b/>
                <w:caps/>
                <w:sz w:val="21"/>
                <w:szCs w:val="24"/>
              </w:rPr>
              <w:t>5.1</w:t>
            </w:r>
          </w:p>
        </w:tc>
        <w:tc>
          <w:tcPr>
            <w:tcW w:w="9518" w:type="dxa"/>
            <w:tcBorders>
              <w:top w:val="nil"/>
              <w:left w:val="nil"/>
              <w:bottom w:val="nil"/>
              <w:right w:val="nil"/>
            </w:tcBorders>
            <w:vAlign w:val="center"/>
          </w:tcPr>
          <w:p w14:paraId="294DADA8" w14:textId="77777777" w:rsidR="00A76978" w:rsidRPr="00A76978" w:rsidRDefault="00A76978" w:rsidP="00A76978">
            <w:pPr>
              <w:spacing w:line="0" w:lineRule="atLeast"/>
              <w:rPr>
                <w:szCs w:val="24"/>
              </w:rPr>
            </w:pPr>
            <w:bookmarkStart w:id="23" w:name="idmarkerx16777217x9355"/>
            <w:bookmarkEnd w:id="23"/>
            <w:r w:rsidRPr="00A76978">
              <w:rPr>
                <w:rFonts w:ascii="Arial" w:hAnsi="Arial"/>
                <w:b/>
                <w:caps/>
                <w:sz w:val="21"/>
                <w:szCs w:val="24"/>
              </w:rPr>
              <w:t>FluviaTiel</w:t>
            </w:r>
          </w:p>
        </w:tc>
      </w:tr>
    </w:tbl>
    <w:p w14:paraId="71683B6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2370027" w14:textId="77777777" w:rsidTr="00A76978">
        <w:tc>
          <w:tcPr>
            <w:tcW w:w="1253" w:type="dxa"/>
            <w:tcBorders>
              <w:top w:val="nil"/>
              <w:left w:val="nil"/>
              <w:bottom w:val="nil"/>
              <w:right w:val="nil"/>
            </w:tcBorders>
            <w:vAlign w:val="center"/>
          </w:tcPr>
          <w:p w14:paraId="46BCDC7A"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663155A"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030DA59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4AD5AFC" w14:textId="77777777" w:rsidTr="00A76978">
        <w:tc>
          <w:tcPr>
            <w:tcW w:w="1253" w:type="dxa"/>
            <w:tcBorders>
              <w:top w:val="nil"/>
              <w:left w:val="nil"/>
              <w:bottom w:val="nil"/>
              <w:right w:val="nil"/>
            </w:tcBorders>
            <w:vAlign w:val="center"/>
          </w:tcPr>
          <w:p w14:paraId="3D959DDE"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FD62099" w14:textId="77777777" w:rsidR="00A76978" w:rsidRPr="00A76978" w:rsidRDefault="00A76978" w:rsidP="00A76978">
            <w:pPr>
              <w:spacing w:line="0" w:lineRule="atLeast"/>
              <w:rPr>
                <w:szCs w:val="24"/>
              </w:rPr>
            </w:pPr>
            <w:r w:rsidRPr="00A76978">
              <w:rPr>
                <w:rFonts w:ascii="Arial" w:hAnsi="Arial"/>
                <w:sz w:val="21"/>
                <w:szCs w:val="24"/>
              </w:rPr>
              <w:t>Keren water</w:t>
            </w:r>
          </w:p>
        </w:tc>
      </w:tr>
    </w:tbl>
    <w:p w14:paraId="4988416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A7883" w14:paraId="4136B393" w14:textId="77777777" w:rsidTr="00A76978">
        <w:tc>
          <w:tcPr>
            <w:tcW w:w="1253" w:type="dxa"/>
            <w:tcBorders>
              <w:top w:val="nil"/>
              <w:left w:val="nil"/>
              <w:bottom w:val="nil"/>
              <w:right w:val="nil"/>
            </w:tcBorders>
          </w:tcPr>
          <w:p w14:paraId="0B40D2D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69"/>
              <w:gridCol w:w="2370"/>
              <w:gridCol w:w="2369"/>
              <w:gridCol w:w="2370"/>
            </w:tblGrid>
            <w:tr w:rsidR="00A76978" w:rsidRPr="00A76978" w14:paraId="6DB68A9D"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0E49F0D" w14:textId="77777777" w:rsidR="00A76978" w:rsidRPr="00A76978" w:rsidRDefault="00A76978" w:rsidP="00A76978">
                  <w:pPr>
                    <w:spacing w:line="0" w:lineRule="atLeast"/>
                    <w:rPr>
                      <w:szCs w:val="24"/>
                    </w:rPr>
                  </w:pPr>
                  <w:bookmarkStart w:id="24" w:name="idmarkerx16777217x9551"/>
                  <w:bookmarkEnd w:id="24"/>
                  <w:r w:rsidRPr="00A76978">
                    <w:rPr>
                      <w:rFonts w:ascii="Arial" w:hAnsi="Arial"/>
                      <w:color w:val="FFFFFF"/>
                      <w:sz w:val="18"/>
                      <w:szCs w:val="24"/>
                    </w:rPr>
                    <w:t xml:space="preserve">SES-00043 Maatregelen kwelremming </w:t>
                  </w:r>
                </w:p>
              </w:tc>
            </w:tr>
            <w:tr w:rsidR="00A76978" w:rsidRPr="00BB57DA" w14:paraId="4071482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EF0A186" w14:textId="77777777" w:rsidR="00A76978" w:rsidRPr="00A76978" w:rsidRDefault="00A76978" w:rsidP="00A76978">
                  <w:pPr>
                    <w:rPr>
                      <w:lang w:val="nl-NL"/>
                    </w:rPr>
                  </w:pPr>
                  <w:r w:rsidRPr="00A76978">
                    <w:rPr>
                      <w:rFonts w:ascii="Arial" w:eastAsia="Arial" w:hAnsi="Arial" w:cs="Arial"/>
                      <w:sz w:val="18"/>
                      <w:szCs w:val="24"/>
                      <w:lang w:val="nl-NL"/>
                    </w:rPr>
                    <w:t xml:space="preserve">Te treffen maatregelen dienen voor een kwelremming van 731 m3/dag bij maatgevend hoog water </w:t>
                  </w:r>
                  <w:proofErr w:type="gramStart"/>
                  <w:r w:rsidRPr="00A76978">
                    <w:rPr>
                      <w:rFonts w:ascii="Arial" w:eastAsia="Arial" w:hAnsi="Arial" w:cs="Arial"/>
                      <w:sz w:val="18"/>
                      <w:szCs w:val="24"/>
                      <w:lang w:val="nl-NL"/>
                    </w:rPr>
                    <w:t xml:space="preserve">T=10  </w:t>
                  </w:r>
                  <w:proofErr w:type="gramEnd"/>
                  <w:r w:rsidRPr="00A76978">
                    <w:rPr>
                      <w:rFonts w:ascii="Arial" w:eastAsia="Arial" w:hAnsi="Arial" w:cs="Arial"/>
                      <w:sz w:val="18"/>
                      <w:szCs w:val="24"/>
                      <w:lang w:val="nl-NL"/>
                    </w:rPr>
                    <w:t>te zorgen.</w:t>
                  </w:r>
                </w:p>
              </w:tc>
            </w:tr>
            <w:tr w:rsidR="00A76978" w:rsidRPr="00BB57DA" w14:paraId="081C2F34" w14:textId="77777777" w:rsidTr="00A76978">
              <w:trPr>
                <w:cantSplit/>
              </w:trPr>
              <w:tc>
                <w:tcPr>
                  <w:tcW w:w="2374" w:type="dxa"/>
                  <w:tcBorders>
                    <w:top w:val="nil"/>
                    <w:left w:val="single" w:sz="16" w:space="0" w:color="000000"/>
                    <w:bottom w:val="single" w:sz="8" w:space="0" w:color="000000"/>
                    <w:right w:val="single" w:sz="8" w:space="0" w:color="000000"/>
                  </w:tcBorders>
                </w:tcPr>
                <w:p w14:paraId="54E9DC0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2AAAECE9"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7A4F5D7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51C2831D"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2E2CCF5F" w14:textId="0B235C82" w:rsidR="00A76978" w:rsidRPr="00A76978" w:rsidRDefault="00A76978" w:rsidP="004A685E">
                  <w:pPr>
                    <w:spacing w:line="0" w:lineRule="atLeast"/>
                    <w:rPr>
                      <w:szCs w:val="24"/>
                      <w:lang w:val="nl-NL"/>
                    </w:rPr>
                  </w:pPr>
                  <w:r w:rsidRPr="00A76978">
                    <w:rPr>
                      <w:rFonts w:ascii="Arial" w:hAnsi="Arial"/>
                      <w:szCs w:val="24"/>
                      <w:lang w:val="nl-NL"/>
                    </w:rPr>
                    <w:t xml:space="preserve">Door aan te tonen dat is voldaan aan de uitgangspunten rapport waterkering zie </w:t>
                  </w:r>
                  <w:r w:rsidR="004A685E">
                    <w:rPr>
                      <w:rFonts w:ascii="Arial" w:hAnsi="Arial"/>
                      <w:szCs w:val="24"/>
                      <w:lang w:val="nl-NL"/>
                    </w:rPr>
                    <w:t>Bijlage B</w:t>
                  </w:r>
                </w:p>
              </w:tc>
            </w:tr>
            <w:tr w:rsidR="00A76978" w:rsidRPr="00AA7883" w14:paraId="018639A1" w14:textId="77777777" w:rsidTr="00A76978">
              <w:trPr>
                <w:cantSplit/>
              </w:trPr>
              <w:tc>
                <w:tcPr>
                  <w:tcW w:w="2374" w:type="dxa"/>
                  <w:tcBorders>
                    <w:top w:val="nil"/>
                    <w:left w:val="single" w:sz="16" w:space="0" w:color="000000"/>
                    <w:bottom w:val="single" w:sz="16" w:space="0" w:color="000000"/>
                    <w:right w:val="single" w:sz="8" w:space="0" w:color="000000"/>
                  </w:tcBorders>
                </w:tcPr>
                <w:p w14:paraId="3C4BA08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tc>
              <w:tc>
                <w:tcPr>
                  <w:tcW w:w="2374" w:type="dxa"/>
                  <w:tcBorders>
                    <w:top w:val="nil"/>
                    <w:left w:val="nil"/>
                    <w:bottom w:val="single" w:sz="16" w:space="0" w:color="000000"/>
                    <w:right w:val="single" w:sz="8" w:space="0" w:color="000000"/>
                  </w:tcBorders>
                </w:tcPr>
                <w:p w14:paraId="3C593AB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462DA398" w14:textId="77777777" w:rsidR="00A76978" w:rsidRPr="00A76978" w:rsidRDefault="00A76978" w:rsidP="00A76978">
                  <w:pPr>
                    <w:spacing w:line="0" w:lineRule="atLeast"/>
                    <w:rPr>
                      <w:szCs w:val="24"/>
                    </w:rPr>
                  </w:pPr>
                  <w:r w:rsidRPr="00A76978">
                    <w:rPr>
                      <w:rFonts w:ascii="Arial" w:hAnsi="Arial"/>
                      <w:szCs w:val="24"/>
                    </w:rPr>
                    <w:t>SES-00013</w:t>
                  </w:r>
                </w:p>
              </w:tc>
              <w:tc>
                <w:tcPr>
                  <w:tcW w:w="2374" w:type="dxa"/>
                  <w:tcBorders>
                    <w:top w:val="nil"/>
                    <w:left w:val="nil"/>
                    <w:bottom w:val="single" w:sz="16" w:space="0" w:color="000000"/>
                    <w:right w:val="single" w:sz="8" w:space="0" w:color="000000"/>
                  </w:tcBorders>
                </w:tcPr>
                <w:p w14:paraId="5FE9CB65" w14:textId="77777777" w:rsidR="00A76978" w:rsidRPr="004F18D9" w:rsidRDefault="00A76978" w:rsidP="00A76978">
                  <w:pPr>
                    <w:spacing w:after="60" w:line="0" w:lineRule="atLeast"/>
                    <w:rPr>
                      <w:rFonts w:ascii="Arial" w:eastAsia="Arial" w:hAnsi="Arial" w:cs="Arial"/>
                      <w:sz w:val="18"/>
                      <w:szCs w:val="24"/>
                    </w:rPr>
                  </w:pPr>
                  <w:r w:rsidRPr="004F18D9">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72CBEFB" w14:textId="77777777" w:rsidR="00A76978" w:rsidRPr="004F18D9" w:rsidRDefault="00A76978" w:rsidP="00A76978">
                  <w:pPr>
                    <w:spacing w:after="60" w:line="0" w:lineRule="atLeast"/>
                    <w:rPr>
                      <w:rFonts w:ascii="Arial" w:eastAsia="Arial" w:hAnsi="Arial" w:cs="Arial"/>
                      <w:sz w:val="18"/>
                      <w:szCs w:val="24"/>
                      <w:lang w:val="nl-NL"/>
                    </w:rPr>
                  </w:pPr>
                  <w:r w:rsidRPr="004F18D9">
                    <w:rPr>
                      <w:rFonts w:ascii="Arial" w:eastAsia="Arial" w:hAnsi="Arial" w:cs="Arial"/>
                      <w:szCs w:val="24"/>
                      <w:u w:val="single"/>
                      <w:lang w:val="nl-NL"/>
                    </w:rPr>
                    <w:t>Bron:</w:t>
                  </w:r>
                </w:p>
                <w:p w14:paraId="7AA75C20" w14:textId="0F86BD1A" w:rsidR="00A76978" w:rsidRPr="004F18D9" w:rsidRDefault="00A76978" w:rsidP="004A685E">
                  <w:pPr>
                    <w:spacing w:line="0" w:lineRule="atLeast"/>
                    <w:rPr>
                      <w:szCs w:val="24"/>
                      <w:lang w:val="nl-NL"/>
                    </w:rPr>
                  </w:pPr>
                  <w:r w:rsidRPr="004F18D9">
                    <w:rPr>
                      <w:rFonts w:ascii="Arial" w:hAnsi="Arial"/>
                      <w:szCs w:val="24"/>
                      <w:lang w:val="nl-NL"/>
                    </w:rPr>
                    <w:t>Bijlage</w:t>
                  </w:r>
                  <w:r w:rsidR="004A685E" w:rsidRPr="004F18D9">
                    <w:rPr>
                      <w:rFonts w:ascii="Arial" w:hAnsi="Arial"/>
                      <w:szCs w:val="24"/>
                      <w:lang w:val="nl-NL"/>
                    </w:rPr>
                    <w:t xml:space="preserve"> B</w:t>
                  </w:r>
                  <w:r w:rsidRPr="004F18D9">
                    <w:rPr>
                      <w:rFonts w:ascii="Arial" w:hAnsi="Arial"/>
                      <w:sz w:val="18"/>
                      <w:szCs w:val="24"/>
                      <w:lang w:val="nl-NL"/>
                    </w:rPr>
                    <w:t xml:space="preserve"> </w:t>
                  </w:r>
                  <w:proofErr w:type="gramStart"/>
                  <w:r w:rsidRPr="004F18D9">
                    <w:rPr>
                      <w:rFonts w:ascii="Arial" w:hAnsi="Arial"/>
                      <w:sz w:val="18"/>
                      <w:szCs w:val="24"/>
                      <w:lang w:val="nl-NL"/>
                    </w:rPr>
                    <w:t xml:space="preserve">-  </w:t>
                  </w:r>
                  <w:proofErr w:type="gramEnd"/>
                  <w:r w:rsidRPr="004F18D9">
                    <w:rPr>
                      <w:rFonts w:ascii="Arial" w:hAnsi="Arial"/>
                      <w:szCs w:val="24"/>
                      <w:lang w:val="nl-NL"/>
                    </w:rPr>
                    <w:t>Rapport kwelberekening</w:t>
                  </w:r>
                </w:p>
              </w:tc>
            </w:tr>
          </w:tbl>
          <w:p w14:paraId="155D8EA9" w14:textId="77777777" w:rsidR="00A76978" w:rsidRPr="004A685E" w:rsidRDefault="00A76978" w:rsidP="00A76978">
            <w:pPr>
              <w:spacing w:line="0" w:lineRule="atLeast"/>
              <w:rPr>
                <w:szCs w:val="24"/>
                <w:lang w:val="nl-NL"/>
              </w:rPr>
            </w:pPr>
          </w:p>
        </w:tc>
      </w:tr>
    </w:tbl>
    <w:p w14:paraId="6A93ECFF" w14:textId="77777777" w:rsidR="00A76978" w:rsidRPr="004A685E" w:rsidRDefault="00A76978" w:rsidP="00A76978">
      <w:pPr>
        <w:rPr>
          <w:szCs w:val="24"/>
          <w:lang w:val="nl-NL"/>
        </w:rPr>
      </w:pPr>
      <w:r w:rsidRPr="004A685E">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42C4EA3" w14:textId="77777777" w:rsidTr="00A76978">
        <w:tc>
          <w:tcPr>
            <w:tcW w:w="1253" w:type="dxa"/>
            <w:tcBorders>
              <w:top w:val="nil"/>
              <w:left w:val="nil"/>
              <w:bottom w:val="nil"/>
              <w:right w:val="nil"/>
            </w:tcBorders>
            <w:vAlign w:val="center"/>
          </w:tcPr>
          <w:p w14:paraId="47F7EC05" w14:textId="77777777" w:rsidR="00A76978" w:rsidRPr="004A685E" w:rsidRDefault="00A76978" w:rsidP="00A76978">
            <w:pPr>
              <w:spacing w:line="0" w:lineRule="atLeast"/>
              <w:rPr>
                <w:szCs w:val="24"/>
                <w:lang w:val="nl-NL"/>
              </w:rPr>
            </w:pPr>
          </w:p>
        </w:tc>
        <w:tc>
          <w:tcPr>
            <w:tcW w:w="9518" w:type="dxa"/>
            <w:tcBorders>
              <w:top w:val="nil"/>
              <w:left w:val="nil"/>
              <w:bottom w:val="nil"/>
              <w:right w:val="nil"/>
            </w:tcBorders>
            <w:vAlign w:val="center"/>
          </w:tcPr>
          <w:p w14:paraId="0D265F8D" w14:textId="77777777" w:rsidR="00A76978" w:rsidRPr="00A76978" w:rsidRDefault="00A76978" w:rsidP="00A76978">
            <w:pPr>
              <w:spacing w:line="0" w:lineRule="atLeast"/>
              <w:rPr>
                <w:szCs w:val="24"/>
              </w:rPr>
            </w:pPr>
            <w:r w:rsidRPr="00A76978">
              <w:rPr>
                <w:rFonts w:ascii="Arial" w:hAnsi="Arial"/>
                <w:sz w:val="21"/>
                <w:szCs w:val="24"/>
              </w:rPr>
              <w:t>Realiseren FluviaTiel</w:t>
            </w:r>
          </w:p>
        </w:tc>
      </w:tr>
    </w:tbl>
    <w:p w14:paraId="02D16F5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2DC84BB" w14:textId="77777777" w:rsidTr="00A76978">
        <w:tc>
          <w:tcPr>
            <w:tcW w:w="1253" w:type="dxa"/>
            <w:tcBorders>
              <w:top w:val="nil"/>
              <w:left w:val="nil"/>
              <w:bottom w:val="nil"/>
              <w:right w:val="nil"/>
            </w:tcBorders>
          </w:tcPr>
          <w:p w14:paraId="37A982A6"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0"/>
              <w:gridCol w:w="2370"/>
              <w:gridCol w:w="2368"/>
            </w:tblGrid>
            <w:tr w:rsidR="00A76978" w:rsidRPr="00A76978" w14:paraId="65AB3830"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D05E18F" w14:textId="77777777" w:rsidR="00A76978" w:rsidRPr="00A76978" w:rsidRDefault="00A76978" w:rsidP="00A76978">
                  <w:pPr>
                    <w:spacing w:line="0" w:lineRule="atLeast"/>
                    <w:rPr>
                      <w:szCs w:val="24"/>
                    </w:rPr>
                  </w:pPr>
                  <w:bookmarkStart w:id="25" w:name="idmarkerx16777217x10074"/>
                  <w:bookmarkEnd w:id="25"/>
                  <w:r w:rsidRPr="00A76978">
                    <w:rPr>
                      <w:rFonts w:ascii="Arial" w:hAnsi="Arial"/>
                      <w:color w:val="FFFFFF"/>
                      <w:sz w:val="18"/>
                      <w:szCs w:val="24"/>
                    </w:rPr>
                    <w:t>SES-00007 Integraliteit</w:t>
                  </w:r>
                </w:p>
              </w:tc>
            </w:tr>
            <w:tr w:rsidR="00A76978" w:rsidRPr="00BB57DA" w14:paraId="710D125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A92DF76" w14:textId="77777777" w:rsidR="00A76978" w:rsidRDefault="00A76978" w:rsidP="00A76978">
                  <w:pPr>
                    <w:spacing w:after="280" w:afterAutospacing="1"/>
                    <w:rPr>
                      <w:rFonts w:ascii="Arial" w:eastAsia="Arial" w:hAnsi="Arial" w:cs="Arial"/>
                      <w:sz w:val="18"/>
                      <w:szCs w:val="24"/>
                      <w:lang w:val="nl-NL"/>
                    </w:rPr>
                  </w:pPr>
                  <w:r w:rsidRPr="00A76978">
                    <w:rPr>
                      <w:rFonts w:ascii="Arial" w:eastAsia="Arial" w:hAnsi="Arial" w:cs="Arial"/>
                      <w:sz w:val="18"/>
                      <w:szCs w:val="24"/>
                      <w:lang w:val="nl-NL"/>
                    </w:rPr>
                    <w:t>Alle maatregelen gezamenlijk dienen de integrale gebiedsontwikkeling FluviaTiel te stimuleren.</w:t>
                  </w:r>
                </w:p>
                <w:p w14:paraId="74977269" w14:textId="591FAF82" w:rsidR="00A74C22" w:rsidRPr="00A76978" w:rsidRDefault="00A74C22" w:rsidP="00A74C22">
                  <w:pPr>
                    <w:spacing w:after="280" w:afterAutospacing="1"/>
                    <w:rPr>
                      <w:lang w:val="nl-NL"/>
                    </w:rPr>
                  </w:pPr>
                  <w:r w:rsidRPr="00A74C22">
                    <w:rPr>
                      <w:rFonts w:ascii="Arial" w:eastAsia="Arial" w:hAnsi="Arial" w:cs="Arial"/>
                      <w:sz w:val="18"/>
                      <w:szCs w:val="24"/>
                      <w:lang w:val="nl-NL"/>
                    </w:rPr>
                    <w:t xml:space="preserve">Opdrachtnemer dient er rekening mee te houden </w:t>
                  </w:r>
                  <w:proofErr w:type="gramStart"/>
                  <w:r w:rsidRPr="00A74C22">
                    <w:rPr>
                      <w:rFonts w:ascii="Arial" w:eastAsia="Arial" w:hAnsi="Arial" w:cs="Arial"/>
                      <w:sz w:val="18"/>
                      <w:szCs w:val="24"/>
                      <w:lang w:val="nl-NL"/>
                    </w:rPr>
                    <w:t xml:space="preserve">dat  </w:t>
                  </w:r>
                  <w:proofErr w:type="gramEnd"/>
                  <w:r w:rsidRPr="00A74C22">
                    <w:rPr>
                      <w:rFonts w:ascii="Arial" w:eastAsia="Arial" w:hAnsi="Arial" w:cs="Arial"/>
                      <w:sz w:val="18"/>
                      <w:szCs w:val="24"/>
                      <w:lang w:val="nl-NL"/>
                    </w:rPr>
                    <w:t>in grote onderdelen van het gebied de (water)bodem verontreinigd is</w:t>
                  </w:r>
                  <w:r>
                    <w:rPr>
                      <w:rFonts w:ascii="Arial" w:eastAsia="Arial" w:hAnsi="Arial" w:cs="Arial"/>
                      <w:sz w:val="18"/>
                      <w:szCs w:val="24"/>
                      <w:lang w:val="nl-NL"/>
                    </w:rPr>
                    <w:t xml:space="preserve"> en dat er werkzaamheden t.a.v. archeologie en vrijgave NGE benodigd zijn (zie bijlage E, F en G).</w:t>
                  </w:r>
                </w:p>
              </w:tc>
            </w:tr>
            <w:tr w:rsidR="00A76978" w:rsidRPr="00BB57DA" w14:paraId="657D8510" w14:textId="77777777" w:rsidTr="00A76978">
              <w:trPr>
                <w:cantSplit/>
              </w:trPr>
              <w:tc>
                <w:tcPr>
                  <w:tcW w:w="2374" w:type="dxa"/>
                  <w:tcBorders>
                    <w:top w:val="nil"/>
                    <w:left w:val="single" w:sz="16" w:space="0" w:color="000000"/>
                    <w:bottom w:val="single" w:sz="8" w:space="0" w:color="000000"/>
                    <w:right w:val="single" w:sz="8" w:space="0" w:color="000000"/>
                  </w:tcBorders>
                </w:tcPr>
                <w:p w14:paraId="1D857889" w14:textId="77777777" w:rsidR="00A76978" w:rsidRPr="00A74C22" w:rsidRDefault="00A76978" w:rsidP="00A76978">
                  <w:pPr>
                    <w:spacing w:after="60" w:line="0" w:lineRule="atLeast"/>
                    <w:rPr>
                      <w:rFonts w:ascii="Arial" w:eastAsia="Arial" w:hAnsi="Arial" w:cs="Arial"/>
                      <w:sz w:val="18"/>
                      <w:szCs w:val="24"/>
                      <w:lang w:val="nl-NL"/>
                    </w:rPr>
                  </w:pPr>
                  <w:r w:rsidRPr="00A74C22">
                    <w:rPr>
                      <w:rFonts w:ascii="Arial" w:eastAsia="Arial" w:hAnsi="Arial" w:cs="Arial"/>
                      <w:szCs w:val="24"/>
                      <w:u w:val="single"/>
                      <w:lang w:val="nl-NL"/>
                    </w:rPr>
                    <w:t>Verificatie fase:</w:t>
                  </w:r>
                </w:p>
                <w:p w14:paraId="246DED06" w14:textId="77777777" w:rsidR="00A76978" w:rsidRPr="00A74C22" w:rsidRDefault="00A76978" w:rsidP="00A76978">
                  <w:pPr>
                    <w:spacing w:line="0" w:lineRule="atLeast"/>
                    <w:rPr>
                      <w:szCs w:val="24"/>
                      <w:lang w:val="nl-NL"/>
                    </w:rPr>
                  </w:pPr>
                  <w:r w:rsidRPr="00A74C22">
                    <w:rPr>
                      <w:rFonts w:ascii="Arial" w:hAnsi="Arial"/>
                      <w:szCs w:val="24"/>
                      <w:lang w:val="nl-NL"/>
                    </w:rPr>
                    <w:t>Ontwerpfase</w:t>
                  </w:r>
                </w:p>
              </w:tc>
              <w:tc>
                <w:tcPr>
                  <w:tcW w:w="2374" w:type="dxa"/>
                  <w:tcBorders>
                    <w:top w:val="nil"/>
                    <w:left w:val="nil"/>
                    <w:bottom w:val="single" w:sz="8" w:space="0" w:color="000000"/>
                    <w:right w:val="single" w:sz="8" w:space="0" w:color="000000"/>
                  </w:tcBorders>
                </w:tcPr>
                <w:p w14:paraId="282ABD12" w14:textId="77777777" w:rsidR="00A76978" w:rsidRPr="00A74C22" w:rsidRDefault="00A76978" w:rsidP="00A76978">
                  <w:pPr>
                    <w:spacing w:after="60" w:line="0" w:lineRule="atLeast"/>
                    <w:rPr>
                      <w:rFonts w:ascii="Arial" w:eastAsia="Arial" w:hAnsi="Arial" w:cs="Arial"/>
                      <w:sz w:val="18"/>
                      <w:szCs w:val="24"/>
                      <w:lang w:val="nl-NL"/>
                    </w:rPr>
                  </w:pPr>
                  <w:r w:rsidRPr="00A74C22">
                    <w:rPr>
                      <w:rFonts w:ascii="Arial" w:eastAsia="Arial" w:hAnsi="Arial" w:cs="Arial"/>
                      <w:szCs w:val="24"/>
                      <w:u w:val="single"/>
                      <w:lang w:val="nl-NL"/>
                    </w:rPr>
                    <w:t>Verificatie methode:</w:t>
                  </w:r>
                </w:p>
                <w:p w14:paraId="0AA436BB" w14:textId="77777777" w:rsidR="00A76978" w:rsidRPr="00A74C22" w:rsidRDefault="00A76978" w:rsidP="00A76978">
                  <w:pPr>
                    <w:spacing w:line="0" w:lineRule="atLeast"/>
                    <w:rPr>
                      <w:szCs w:val="24"/>
                      <w:lang w:val="nl-NL"/>
                    </w:rPr>
                  </w:pPr>
                  <w:r w:rsidRPr="00A74C22">
                    <w:rPr>
                      <w:rFonts w:ascii="Arial" w:hAnsi="Arial"/>
                      <w:szCs w:val="24"/>
                      <w:lang w:val="nl-NL"/>
                    </w:rPr>
                    <w:t>Analyse</w:t>
                  </w:r>
                </w:p>
              </w:tc>
              <w:tc>
                <w:tcPr>
                  <w:tcW w:w="2374" w:type="dxa"/>
                  <w:gridSpan w:val="2"/>
                  <w:tcBorders>
                    <w:top w:val="nil"/>
                    <w:left w:val="nil"/>
                    <w:bottom w:val="single" w:sz="8" w:space="0" w:color="000000"/>
                    <w:right w:val="single" w:sz="16" w:space="0" w:color="000000"/>
                  </w:tcBorders>
                </w:tcPr>
                <w:p w14:paraId="58D45995" w14:textId="05194DB9" w:rsidR="00A76978" w:rsidRPr="00A76978" w:rsidRDefault="00A76978" w:rsidP="009A23E2">
                  <w:pPr>
                    <w:spacing w:line="0" w:lineRule="atLeast"/>
                    <w:rPr>
                      <w:szCs w:val="24"/>
                      <w:lang w:val="nl-NL"/>
                    </w:rPr>
                  </w:pPr>
                  <w:r w:rsidRPr="00A76978">
                    <w:rPr>
                      <w:rFonts w:ascii="Arial" w:hAnsi="Arial"/>
                      <w:szCs w:val="24"/>
                      <w:lang w:val="nl-NL"/>
                    </w:rPr>
                    <w:t>SMART maken welke maatregelen bijdragen aan het stimuleren van de gebiedsontwikkeling en aantonen dat hiermee de projectdoelstelling is behaald.</w:t>
                  </w:r>
                </w:p>
              </w:tc>
            </w:tr>
            <w:tr w:rsidR="00A76978" w:rsidRPr="00A76978" w14:paraId="309B56CA" w14:textId="77777777" w:rsidTr="00A76978">
              <w:trPr>
                <w:cantSplit/>
              </w:trPr>
              <w:tc>
                <w:tcPr>
                  <w:tcW w:w="2374" w:type="dxa"/>
                  <w:tcBorders>
                    <w:top w:val="nil"/>
                    <w:left w:val="single" w:sz="16" w:space="0" w:color="000000"/>
                    <w:bottom w:val="single" w:sz="16" w:space="0" w:color="000000"/>
                    <w:right w:val="single" w:sz="8" w:space="0" w:color="000000"/>
                  </w:tcBorders>
                </w:tcPr>
                <w:p w14:paraId="1B66B22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tc>
              <w:tc>
                <w:tcPr>
                  <w:tcW w:w="2374" w:type="dxa"/>
                  <w:tcBorders>
                    <w:top w:val="nil"/>
                    <w:left w:val="nil"/>
                    <w:bottom w:val="single" w:sz="16" w:space="0" w:color="000000"/>
                    <w:right w:val="single" w:sz="8" w:space="0" w:color="000000"/>
                  </w:tcBorders>
                </w:tcPr>
                <w:p w14:paraId="4DCD0E8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4EB3501F" w14:textId="77777777" w:rsidR="00A76978" w:rsidRPr="00A76978" w:rsidRDefault="00A76978" w:rsidP="00A76978">
                  <w:pPr>
                    <w:spacing w:line="0" w:lineRule="atLeast"/>
                    <w:rPr>
                      <w:szCs w:val="24"/>
                    </w:rPr>
                  </w:pPr>
                  <w:r w:rsidRPr="00A76978">
                    <w:rPr>
                      <w:rFonts w:ascii="Arial" w:hAnsi="Arial"/>
                      <w:szCs w:val="24"/>
                    </w:rPr>
                    <w:t>SES-00001</w:t>
                  </w:r>
                  <w:r w:rsidRPr="00A76978">
                    <w:rPr>
                      <w:rFonts w:ascii="Arial" w:hAnsi="Arial"/>
                      <w:sz w:val="18"/>
                      <w:szCs w:val="24"/>
                    </w:rPr>
                    <w:br/>
                  </w:r>
                  <w:r w:rsidRPr="00A76978">
                    <w:rPr>
                      <w:rFonts w:ascii="Arial" w:hAnsi="Arial"/>
                      <w:szCs w:val="24"/>
                    </w:rPr>
                    <w:t>SES-00008</w:t>
                  </w:r>
                  <w:r w:rsidRPr="00A76978">
                    <w:rPr>
                      <w:rFonts w:ascii="Arial" w:hAnsi="Arial"/>
                      <w:sz w:val="18"/>
                      <w:szCs w:val="24"/>
                    </w:rPr>
                    <w:br/>
                  </w:r>
                  <w:r w:rsidRPr="00A76978">
                    <w:rPr>
                      <w:rFonts w:ascii="Arial" w:hAnsi="Arial"/>
                      <w:szCs w:val="24"/>
                    </w:rPr>
                    <w:t>SES-00026</w:t>
                  </w:r>
                  <w:r w:rsidRPr="00A76978">
                    <w:rPr>
                      <w:rFonts w:ascii="Arial" w:hAnsi="Arial"/>
                      <w:sz w:val="18"/>
                      <w:szCs w:val="24"/>
                    </w:rPr>
                    <w:br/>
                  </w:r>
                  <w:r w:rsidRPr="00A76978">
                    <w:rPr>
                      <w:rFonts w:ascii="Arial" w:hAnsi="Arial"/>
                      <w:szCs w:val="24"/>
                    </w:rPr>
                    <w:t>SES-00074</w:t>
                  </w:r>
                  <w:r w:rsidRPr="00A76978">
                    <w:rPr>
                      <w:rFonts w:ascii="Arial" w:hAnsi="Arial"/>
                      <w:sz w:val="18"/>
                      <w:szCs w:val="24"/>
                    </w:rPr>
                    <w:br/>
                  </w:r>
                  <w:r w:rsidRPr="00A76978">
                    <w:rPr>
                      <w:rFonts w:ascii="Arial" w:hAnsi="Arial"/>
                      <w:szCs w:val="24"/>
                    </w:rPr>
                    <w:t>SES-00101</w:t>
                  </w:r>
                  <w:r w:rsidRPr="00A76978">
                    <w:rPr>
                      <w:rFonts w:ascii="Arial" w:hAnsi="Arial"/>
                      <w:sz w:val="18"/>
                      <w:szCs w:val="24"/>
                    </w:rPr>
                    <w:br/>
                  </w:r>
                  <w:r w:rsidRPr="00A76978">
                    <w:rPr>
                      <w:rFonts w:ascii="Arial" w:hAnsi="Arial"/>
                      <w:szCs w:val="24"/>
                    </w:rPr>
                    <w:t>SES-00104</w:t>
                  </w:r>
                </w:p>
              </w:tc>
              <w:tc>
                <w:tcPr>
                  <w:tcW w:w="2374" w:type="dxa"/>
                  <w:tcBorders>
                    <w:top w:val="nil"/>
                    <w:left w:val="nil"/>
                    <w:bottom w:val="single" w:sz="16" w:space="0" w:color="000000"/>
                    <w:right w:val="single" w:sz="8" w:space="0" w:color="000000"/>
                  </w:tcBorders>
                </w:tcPr>
                <w:p w14:paraId="5015917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67BA5F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525D5D98" w14:textId="77777777" w:rsidR="00A76978" w:rsidRPr="00A76978" w:rsidRDefault="00A76978" w:rsidP="00A76978">
            <w:pPr>
              <w:spacing w:after="60" w:line="0" w:lineRule="atLeast"/>
              <w:rPr>
                <w:rFonts w:ascii="Arial" w:eastAsia="Arial" w:hAnsi="Arial" w:cs="Arial"/>
                <w:sz w:val="18"/>
                <w:szCs w:val="24"/>
              </w:rPr>
            </w:pPr>
          </w:p>
        </w:tc>
      </w:tr>
    </w:tbl>
    <w:p w14:paraId="40DCE51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DFE6D4E" w14:textId="77777777" w:rsidTr="00A76978">
        <w:tc>
          <w:tcPr>
            <w:tcW w:w="1253" w:type="dxa"/>
            <w:tcBorders>
              <w:top w:val="nil"/>
              <w:left w:val="nil"/>
              <w:bottom w:val="nil"/>
              <w:right w:val="nil"/>
            </w:tcBorders>
            <w:vAlign w:val="center"/>
          </w:tcPr>
          <w:p w14:paraId="754D26B9"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BD38E14" w14:textId="77777777" w:rsidR="00A76978" w:rsidRPr="00A76978" w:rsidRDefault="00A76978" w:rsidP="00A76978">
            <w:pPr>
              <w:spacing w:line="0" w:lineRule="atLeast"/>
              <w:rPr>
                <w:szCs w:val="24"/>
              </w:rPr>
            </w:pPr>
            <w:r w:rsidRPr="00A76978">
              <w:rPr>
                <w:rFonts w:ascii="Arial" w:hAnsi="Arial"/>
                <w:sz w:val="21"/>
                <w:szCs w:val="24"/>
              </w:rPr>
              <w:t>Voorkomen opstuwing Waal</w:t>
            </w:r>
          </w:p>
        </w:tc>
      </w:tr>
    </w:tbl>
    <w:p w14:paraId="54B4339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A4E241B" w14:textId="77777777" w:rsidTr="00A76978">
        <w:tc>
          <w:tcPr>
            <w:tcW w:w="1253" w:type="dxa"/>
            <w:tcBorders>
              <w:top w:val="nil"/>
              <w:left w:val="nil"/>
              <w:bottom w:val="nil"/>
              <w:right w:val="nil"/>
            </w:tcBorders>
          </w:tcPr>
          <w:p w14:paraId="202BCAD9"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21983A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B11BA01" w14:textId="77777777" w:rsidR="00A76978" w:rsidRPr="00A76978" w:rsidRDefault="00A76978" w:rsidP="00A76978">
                  <w:pPr>
                    <w:spacing w:line="0" w:lineRule="atLeast"/>
                    <w:rPr>
                      <w:szCs w:val="24"/>
                    </w:rPr>
                  </w:pPr>
                  <w:bookmarkStart w:id="26" w:name="idmarkerx16777217x10615"/>
                  <w:bookmarkEnd w:id="26"/>
                  <w:r w:rsidRPr="00A76978">
                    <w:rPr>
                      <w:rFonts w:ascii="Arial" w:hAnsi="Arial"/>
                      <w:color w:val="FFFFFF"/>
                      <w:sz w:val="18"/>
                      <w:szCs w:val="24"/>
                    </w:rPr>
                    <w:t>SES-00008 Voorkomen opstuwing Waal</w:t>
                  </w:r>
                </w:p>
              </w:tc>
            </w:tr>
            <w:tr w:rsidR="00A76978" w:rsidRPr="00BB57DA" w14:paraId="64487CE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7DCFFA7" w14:textId="77777777" w:rsidR="00A76978" w:rsidRPr="00A76978" w:rsidRDefault="00A76978" w:rsidP="00A76978">
                  <w:pPr>
                    <w:rPr>
                      <w:lang w:val="nl-NL"/>
                    </w:rPr>
                  </w:pPr>
                  <w:r w:rsidRPr="00A76978">
                    <w:rPr>
                      <w:rFonts w:ascii="Arial" w:eastAsia="Arial" w:hAnsi="Arial" w:cs="Arial"/>
                      <w:sz w:val="18"/>
                      <w:szCs w:val="24"/>
                      <w:lang w:val="nl-NL"/>
                    </w:rPr>
                    <w:t>De te realiseren maatregelen dienen minimaal waterstandsneutraal te zijn.  </w:t>
                  </w:r>
                </w:p>
              </w:tc>
            </w:tr>
            <w:tr w:rsidR="00A76978" w:rsidRPr="00A76978" w14:paraId="5F16D9D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BED0648"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eastAsia="Arial" w:hAnsi="Arial" w:cs="Arial"/>
                      <w:sz w:val="18"/>
                      <w:szCs w:val="24"/>
                      <w:lang w:val="nl-NL"/>
                    </w:rPr>
                    <w:t>Waterstandsneutraal</w:t>
                  </w:r>
                  <w:proofErr w:type="gramEnd"/>
                  <w:r w:rsidRPr="00A76978">
                    <w:rPr>
                      <w:rFonts w:ascii="Arial" w:eastAsia="Arial" w:hAnsi="Arial" w:cs="Arial"/>
                      <w:sz w:val="18"/>
                      <w:szCs w:val="24"/>
                      <w:lang w:val="nl-NL"/>
                    </w:rPr>
                    <w:t xml:space="preserve"> op de as van de rivier (Waal) ter hoogte van de projectlocatie. En maximaal 5 mm ter plaatse van de dijkvoet</w:t>
                  </w:r>
                </w:p>
              </w:tc>
            </w:tr>
            <w:tr w:rsidR="00A76978" w:rsidRPr="00A76978" w14:paraId="518B0540" w14:textId="77777777" w:rsidTr="00A76978">
              <w:trPr>
                <w:cantSplit/>
              </w:trPr>
              <w:tc>
                <w:tcPr>
                  <w:tcW w:w="2374" w:type="dxa"/>
                  <w:tcBorders>
                    <w:top w:val="nil"/>
                    <w:left w:val="single" w:sz="16" w:space="0" w:color="000000"/>
                    <w:bottom w:val="single" w:sz="16" w:space="0" w:color="000000"/>
                    <w:right w:val="single" w:sz="8" w:space="0" w:color="000000"/>
                  </w:tcBorders>
                </w:tcPr>
                <w:p w14:paraId="0AB0C7B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AEB1F9C" w14:textId="77777777" w:rsidR="00A76978" w:rsidRPr="00A76978" w:rsidRDefault="00A76978" w:rsidP="00A76978">
                  <w:pPr>
                    <w:spacing w:line="0" w:lineRule="atLeast"/>
                    <w:rPr>
                      <w:szCs w:val="24"/>
                    </w:rPr>
                  </w:pPr>
                  <w:r w:rsidRPr="00A76978">
                    <w:rPr>
                      <w:rFonts w:ascii="Arial" w:hAnsi="Arial"/>
                      <w:szCs w:val="24"/>
                    </w:rPr>
                    <w:t>SES-00007</w:t>
                  </w:r>
                </w:p>
              </w:tc>
              <w:tc>
                <w:tcPr>
                  <w:tcW w:w="2374" w:type="dxa"/>
                  <w:tcBorders>
                    <w:top w:val="nil"/>
                    <w:left w:val="nil"/>
                    <w:bottom w:val="single" w:sz="16" w:space="0" w:color="000000"/>
                    <w:right w:val="single" w:sz="8" w:space="0" w:color="000000"/>
                  </w:tcBorders>
                </w:tcPr>
                <w:p w14:paraId="692872DE" w14:textId="77777777" w:rsidR="00A76978" w:rsidRPr="00A76978" w:rsidRDefault="00A76978" w:rsidP="00A76978">
                  <w:pPr>
                    <w:spacing w:after="60" w:line="0" w:lineRule="atLeast"/>
                    <w:rPr>
                      <w:rFonts w:ascii="Arial" w:eastAsia="Arial" w:hAnsi="Arial" w:cs="Arial"/>
                      <w:sz w:val="18"/>
                      <w:szCs w:val="24"/>
                      <w:lang w:val="de-DE"/>
                    </w:rPr>
                  </w:pPr>
                  <w:r w:rsidRPr="00A76978">
                    <w:rPr>
                      <w:rFonts w:ascii="Arial" w:eastAsia="Arial" w:hAnsi="Arial" w:cs="Arial"/>
                      <w:szCs w:val="24"/>
                      <w:u w:val="single"/>
                      <w:lang w:val="de-DE"/>
                    </w:rPr>
                    <w:t>Onderliggende eis:</w:t>
                  </w:r>
                </w:p>
                <w:p w14:paraId="4FCBAEA0" w14:textId="77777777" w:rsidR="00A76978" w:rsidRPr="00A76978" w:rsidRDefault="00A76978" w:rsidP="00A76978">
                  <w:pPr>
                    <w:spacing w:line="0" w:lineRule="atLeast"/>
                    <w:rPr>
                      <w:szCs w:val="24"/>
                      <w:lang w:val="de-DE"/>
                    </w:rPr>
                  </w:pPr>
                  <w:r w:rsidRPr="00A76978">
                    <w:rPr>
                      <w:rFonts w:ascii="Arial" w:hAnsi="Arial"/>
                      <w:szCs w:val="24"/>
                      <w:lang w:val="de-DE"/>
                    </w:rPr>
                    <w:t>SES-00009</w:t>
                  </w:r>
                  <w:r w:rsidRPr="00A76978">
                    <w:rPr>
                      <w:rFonts w:ascii="Arial" w:hAnsi="Arial"/>
                      <w:sz w:val="18"/>
                      <w:szCs w:val="24"/>
                      <w:lang w:val="de-DE"/>
                    </w:rPr>
                    <w:br/>
                  </w:r>
                  <w:r w:rsidRPr="00A76978">
                    <w:rPr>
                      <w:rFonts w:ascii="Arial" w:hAnsi="Arial"/>
                      <w:szCs w:val="24"/>
                      <w:lang w:val="de-DE"/>
                    </w:rPr>
                    <w:t>SES-00015</w:t>
                  </w:r>
                  <w:r w:rsidRPr="00A76978">
                    <w:rPr>
                      <w:rFonts w:ascii="Arial" w:hAnsi="Arial"/>
                      <w:sz w:val="18"/>
                      <w:szCs w:val="24"/>
                      <w:lang w:val="de-DE"/>
                    </w:rPr>
                    <w:br/>
                  </w:r>
                  <w:r w:rsidRPr="00A76978">
                    <w:rPr>
                      <w:rFonts w:ascii="Arial" w:hAnsi="Arial"/>
                      <w:szCs w:val="24"/>
                      <w:lang w:val="de-DE"/>
                    </w:rPr>
                    <w:t>SES-00020</w:t>
                  </w:r>
                  <w:r w:rsidRPr="00A76978">
                    <w:rPr>
                      <w:rFonts w:ascii="Arial" w:hAnsi="Arial"/>
                      <w:sz w:val="18"/>
                      <w:szCs w:val="24"/>
                      <w:lang w:val="de-DE"/>
                    </w:rPr>
                    <w:br/>
                  </w:r>
                  <w:r w:rsidRPr="00A76978">
                    <w:rPr>
                      <w:rFonts w:ascii="Arial" w:hAnsi="Arial"/>
                      <w:szCs w:val="24"/>
                      <w:lang w:val="de-DE"/>
                    </w:rPr>
                    <w:t>SES-00100</w:t>
                  </w:r>
                </w:p>
              </w:tc>
              <w:tc>
                <w:tcPr>
                  <w:tcW w:w="2374" w:type="dxa"/>
                  <w:tcBorders>
                    <w:top w:val="nil"/>
                    <w:left w:val="nil"/>
                    <w:bottom w:val="single" w:sz="16" w:space="0" w:color="000000"/>
                    <w:right w:val="single" w:sz="8" w:space="0" w:color="000000"/>
                  </w:tcBorders>
                </w:tcPr>
                <w:p w14:paraId="53F7134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8AA8A5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5D553E91" w14:textId="77777777" w:rsidR="00A76978" w:rsidRPr="00A76978" w:rsidRDefault="00A76978" w:rsidP="00A76978">
            <w:pPr>
              <w:spacing w:after="60" w:line="0" w:lineRule="atLeast"/>
              <w:rPr>
                <w:rFonts w:ascii="Arial" w:eastAsia="Arial" w:hAnsi="Arial" w:cs="Arial"/>
                <w:sz w:val="18"/>
                <w:szCs w:val="24"/>
              </w:rPr>
            </w:pPr>
          </w:p>
        </w:tc>
      </w:tr>
    </w:tbl>
    <w:p w14:paraId="12CBFB1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9AEBFB2" w14:textId="77777777" w:rsidTr="00A76978">
        <w:tc>
          <w:tcPr>
            <w:tcW w:w="1253" w:type="dxa"/>
            <w:tcBorders>
              <w:top w:val="nil"/>
              <w:left w:val="nil"/>
              <w:bottom w:val="nil"/>
              <w:right w:val="nil"/>
            </w:tcBorders>
            <w:vAlign w:val="center"/>
          </w:tcPr>
          <w:p w14:paraId="366BC485"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F5EFA21"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1FFCE53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1DFB790" w14:textId="77777777" w:rsidTr="00A76978">
        <w:tc>
          <w:tcPr>
            <w:tcW w:w="1253" w:type="dxa"/>
            <w:tcBorders>
              <w:top w:val="nil"/>
              <w:left w:val="nil"/>
              <w:bottom w:val="nil"/>
              <w:right w:val="nil"/>
            </w:tcBorders>
            <w:vAlign w:val="center"/>
          </w:tcPr>
          <w:p w14:paraId="43F2F2E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A5D8C64" w14:textId="77777777" w:rsidR="00A76978" w:rsidRPr="00A76978" w:rsidRDefault="00A76978" w:rsidP="00A76978">
            <w:pPr>
              <w:spacing w:line="0" w:lineRule="atLeast"/>
              <w:rPr>
                <w:szCs w:val="24"/>
              </w:rPr>
            </w:pPr>
            <w:r w:rsidRPr="00A76978">
              <w:rPr>
                <w:rFonts w:ascii="Arial" w:hAnsi="Arial"/>
                <w:sz w:val="21"/>
                <w:szCs w:val="24"/>
              </w:rPr>
              <w:t>Duurzaamheid</w:t>
            </w:r>
          </w:p>
        </w:tc>
      </w:tr>
    </w:tbl>
    <w:p w14:paraId="0E91E3F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7593626B" w14:textId="77777777" w:rsidTr="00A76978">
        <w:tc>
          <w:tcPr>
            <w:tcW w:w="1253" w:type="dxa"/>
            <w:gridSpan w:val="2"/>
            <w:tcBorders>
              <w:top w:val="nil"/>
              <w:left w:val="nil"/>
              <w:bottom w:val="nil"/>
              <w:right w:val="nil"/>
            </w:tcBorders>
          </w:tcPr>
          <w:p w14:paraId="0DE3F7C4"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8C0A35F"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DA4DD09" w14:textId="77777777" w:rsidR="00A76978" w:rsidRPr="00A76978" w:rsidRDefault="00A76978" w:rsidP="00A76978">
                  <w:pPr>
                    <w:spacing w:line="0" w:lineRule="atLeast"/>
                    <w:rPr>
                      <w:szCs w:val="24"/>
                    </w:rPr>
                  </w:pPr>
                  <w:bookmarkStart w:id="27" w:name="idmarkerx16777217x11169"/>
                  <w:bookmarkEnd w:id="27"/>
                  <w:r w:rsidRPr="00A76978">
                    <w:rPr>
                      <w:rFonts w:ascii="Arial" w:hAnsi="Arial"/>
                      <w:color w:val="FFFFFF"/>
                      <w:sz w:val="18"/>
                      <w:szCs w:val="24"/>
                    </w:rPr>
                    <w:t>SES-00047 Te gebruiken materialen</w:t>
                  </w:r>
                </w:p>
              </w:tc>
            </w:tr>
            <w:tr w:rsidR="00A76978" w:rsidRPr="00BB57DA" w14:paraId="5D9E496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1484C27" w14:textId="0883FD23" w:rsidR="00A74C22" w:rsidRPr="00A76978" w:rsidRDefault="00A76978" w:rsidP="00A74C22">
                  <w:pPr>
                    <w:rPr>
                      <w:lang w:val="nl-NL"/>
                    </w:rPr>
                  </w:pPr>
                  <w:r w:rsidRPr="00A76978">
                    <w:rPr>
                      <w:rFonts w:ascii="Arial" w:eastAsia="Arial" w:hAnsi="Arial" w:cs="Arial"/>
                      <w:sz w:val="18"/>
                      <w:szCs w:val="24"/>
                      <w:lang w:val="nl-NL"/>
                    </w:rPr>
                    <w:t>Tenzij anders aangegeven, dienen materialen gebruikt te worden met een natuurlijk, milieuvriendelijk en duurzaam karakter.</w:t>
                  </w:r>
                </w:p>
              </w:tc>
            </w:tr>
            <w:tr w:rsidR="00A76978" w:rsidRPr="00A76978" w14:paraId="3AC83CC3" w14:textId="77777777" w:rsidTr="00A76978">
              <w:trPr>
                <w:cantSplit/>
              </w:trPr>
              <w:tc>
                <w:tcPr>
                  <w:tcW w:w="2374" w:type="dxa"/>
                  <w:tcBorders>
                    <w:top w:val="nil"/>
                    <w:left w:val="single" w:sz="16" w:space="0" w:color="000000"/>
                    <w:bottom w:val="single" w:sz="16" w:space="0" w:color="000000"/>
                    <w:right w:val="single" w:sz="8" w:space="0" w:color="000000"/>
                  </w:tcBorders>
                </w:tcPr>
                <w:p w14:paraId="1C741C4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D6E0B1D" w14:textId="77777777" w:rsidR="00A76978" w:rsidRPr="00A76978" w:rsidRDefault="00A76978" w:rsidP="00A76978">
                  <w:pPr>
                    <w:spacing w:line="0" w:lineRule="atLeast"/>
                    <w:rPr>
                      <w:szCs w:val="24"/>
                    </w:rPr>
                  </w:pPr>
                  <w:r w:rsidRPr="00A76978">
                    <w:rPr>
                      <w:rFonts w:ascii="Arial" w:hAnsi="Arial"/>
                      <w:szCs w:val="24"/>
                    </w:rPr>
                    <w:t>SES-00021</w:t>
                  </w:r>
                </w:p>
              </w:tc>
              <w:tc>
                <w:tcPr>
                  <w:tcW w:w="2374" w:type="dxa"/>
                  <w:tcBorders>
                    <w:top w:val="nil"/>
                    <w:left w:val="nil"/>
                    <w:bottom w:val="single" w:sz="16" w:space="0" w:color="000000"/>
                    <w:right w:val="single" w:sz="8" w:space="0" w:color="000000"/>
                  </w:tcBorders>
                </w:tcPr>
                <w:p w14:paraId="71AD354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CE17AD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131B3B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ECFD10B" w14:textId="77777777" w:rsidR="00A76978" w:rsidRPr="00A76978" w:rsidRDefault="00A76978" w:rsidP="00A76978">
            <w:pPr>
              <w:spacing w:after="60" w:line="0" w:lineRule="atLeast"/>
              <w:rPr>
                <w:rFonts w:ascii="Arial" w:eastAsia="Arial" w:hAnsi="Arial" w:cs="Arial"/>
                <w:sz w:val="18"/>
                <w:szCs w:val="24"/>
              </w:rPr>
            </w:pPr>
          </w:p>
        </w:tc>
      </w:tr>
      <w:tr w:rsidR="00A76978" w:rsidRPr="00A76978" w14:paraId="7E049B11" w14:textId="77777777" w:rsidTr="00A76978">
        <w:tc>
          <w:tcPr>
            <w:tcW w:w="346" w:type="dxa"/>
            <w:tcBorders>
              <w:top w:val="nil"/>
              <w:left w:val="nil"/>
              <w:bottom w:val="nil"/>
              <w:right w:val="nil"/>
            </w:tcBorders>
            <w:vAlign w:val="center"/>
          </w:tcPr>
          <w:p w14:paraId="7F5D802B" w14:textId="0CCFC5D6" w:rsidR="00A76978" w:rsidRPr="00A76978" w:rsidRDefault="00A76978" w:rsidP="00A76978">
            <w:pPr>
              <w:spacing w:line="0" w:lineRule="atLeast"/>
              <w:rPr>
                <w:szCs w:val="24"/>
              </w:rPr>
            </w:pPr>
            <w:r w:rsidRPr="00A76978">
              <w:rPr>
                <w:rFonts w:ascii="Arial" w:hAnsi="Arial"/>
                <w:sz w:val="18"/>
                <w:szCs w:val="24"/>
              </w:rPr>
              <w:lastRenderedPageBreak/>
              <w:t xml:space="preserve"> </w:t>
            </w:r>
          </w:p>
        </w:tc>
        <w:tc>
          <w:tcPr>
            <w:tcW w:w="907" w:type="dxa"/>
            <w:tcBorders>
              <w:top w:val="nil"/>
              <w:left w:val="nil"/>
              <w:bottom w:val="nil"/>
              <w:right w:val="nil"/>
            </w:tcBorders>
            <w:vAlign w:val="center"/>
          </w:tcPr>
          <w:p w14:paraId="076D7A82" w14:textId="77777777" w:rsidR="00986F9F" w:rsidRDefault="00986F9F" w:rsidP="00A76978">
            <w:pPr>
              <w:spacing w:line="0" w:lineRule="atLeast"/>
              <w:rPr>
                <w:rFonts w:ascii="Arial" w:hAnsi="Arial"/>
                <w:b/>
                <w:sz w:val="21"/>
                <w:szCs w:val="24"/>
              </w:rPr>
            </w:pPr>
            <w:bookmarkStart w:id="28" w:name="idmarkerx16777217x11508"/>
            <w:bookmarkEnd w:id="28"/>
          </w:p>
          <w:p w14:paraId="410ADF77" w14:textId="77777777" w:rsidR="00A76978" w:rsidRPr="00A76978" w:rsidRDefault="00A76978" w:rsidP="00A76978">
            <w:pPr>
              <w:spacing w:line="0" w:lineRule="atLeast"/>
              <w:rPr>
                <w:szCs w:val="24"/>
              </w:rPr>
            </w:pPr>
            <w:r w:rsidRPr="00A76978">
              <w:rPr>
                <w:rFonts w:ascii="Arial" w:hAnsi="Arial"/>
                <w:b/>
                <w:sz w:val="21"/>
                <w:szCs w:val="24"/>
              </w:rPr>
              <w:t>5.1.1</w:t>
            </w:r>
          </w:p>
        </w:tc>
        <w:tc>
          <w:tcPr>
            <w:tcW w:w="9518" w:type="dxa"/>
            <w:tcBorders>
              <w:top w:val="nil"/>
              <w:left w:val="nil"/>
              <w:bottom w:val="nil"/>
              <w:right w:val="nil"/>
            </w:tcBorders>
            <w:vAlign w:val="center"/>
          </w:tcPr>
          <w:p w14:paraId="592BBD28" w14:textId="77777777" w:rsidR="00A76978" w:rsidRPr="00A76978" w:rsidRDefault="00A76978" w:rsidP="00A76978">
            <w:pPr>
              <w:spacing w:line="0" w:lineRule="atLeast"/>
              <w:rPr>
                <w:szCs w:val="24"/>
              </w:rPr>
            </w:pPr>
            <w:bookmarkStart w:id="29" w:name="idmarkerx16777217x11520"/>
            <w:bookmarkEnd w:id="29"/>
            <w:r w:rsidRPr="00A76978">
              <w:rPr>
                <w:rFonts w:ascii="Arial" w:hAnsi="Arial"/>
                <w:b/>
                <w:sz w:val="21"/>
                <w:szCs w:val="24"/>
              </w:rPr>
              <w:t>Waterkering</w:t>
            </w:r>
          </w:p>
        </w:tc>
      </w:tr>
    </w:tbl>
    <w:p w14:paraId="11BDDED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5361FB6" w14:textId="77777777" w:rsidTr="00A76978">
        <w:tc>
          <w:tcPr>
            <w:tcW w:w="1253" w:type="dxa"/>
            <w:tcBorders>
              <w:top w:val="nil"/>
              <w:left w:val="nil"/>
              <w:bottom w:val="nil"/>
              <w:right w:val="nil"/>
            </w:tcBorders>
            <w:vAlign w:val="center"/>
          </w:tcPr>
          <w:p w14:paraId="3C1A2409"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1E54FE0"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686B731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69BEDFC" w14:textId="77777777" w:rsidTr="00A76978">
        <w:tc>
          <w:tcPr>
            <w:tcW w:w="1253" w:type="dxa"/>
            <w:tcBorders>
              <w:top w:val="nil"/>
              <w:left w:val="nil"/>
              <w:bottom w:val="nil"/>
              <w:right w:val="nil"/>
            </w:tcBorders>
            <w:vAlign w:val="center"/>
          </w:tcPr>
          <w:p w14:paraId="7D2A26DE"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5220EBB" w14:textId="77777777" w:rsidR="00A76978" w:rsidRPr="00A76978" w:rsidRDefault="00A76978" w:rsidP="00A76978">
            <w:pPr>
              <w:spacing w:line="0" w:lineRule="atLeast"/>
              <w:rPr>
                <w:szCs w:val="24"/>
              </w:rPr>
            </w:pPr>
            <w:r w:rsidRPr="00A76978">
              <w:rPr>
                <w:rFonts w:ascii="Arial" w:hAnsi="Arial"/>
                <w:sz w:val="21"/>
                <w:szCs w:val="24"/>
              </w:rPr>
              <w:t>Keren water</w:t>
            </w:r>
          </w:p>
        </w:tc>
      </w:tr>
    </w:tbl>
    <w:p w14:paraId="77058C0C" w14:textId="77777777" w:rsidR="00A76978" w:rsidRPr="00A76978" w:rsidRDefault="00A76978" w:rsidP="00A76978">
      <w:pPr>
        <w:rPr>
          <w:rFonts w:ascii="Arial" w:hAnsi="Arial"/>
          <w:sz w:val="18"/>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BB57DA" w14:paraId="625DD7CE" w14:textId="77777777" w:rsidTr="00A76978">
        <w:tc>
          <w:tcPr>
            <w:tcW w:w="1253" w:type="dxa"/>
            <w:tcBorders>
              <w:top w:val="nil"/>
              <w:left w:val="nil"/>
              <w:bottom w:val="nil"/>
              <w:right w:val="nil"/>
            </w:tcBorders>
          </w:tcPr>
          <w:p w14:paraId="4FF600D7" w14:textId="41781667" w:rsidR="00A76978" w:rsidRPr="00A76978" w:rsidRDefault="00A76978" w:rsidP="00A76978">
            <w:pPr>
              <w:spacing w:line="0" w:lineRule="atLeast"/>
              <w:rPr>
                <w:szCs w:val="24"/>
              </w:rPr>
            </w:pPr>
            <w:r w:rsidRPr="00A76978">
              <w:rPr>
                <w:rFonts w:ascii="Arial" w:hAnsi="Arial"/>
                <w:sz w:val="18"/>
                <w:szCs w:val="24"/>
              </w:rPr>
              <w:br w:type="page"/>
            </w: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69"/>
              <w:gridCol w:w="2370"/>
              <w:gridCol w:w="2369"/>
              <w:gridCol w:w="2370"/>
            </w:tblGrid>
            <w:tr w:rsidR="00A76978" w:rsidRPr="00A76978" w14:paraId="137B28B9"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B8B20EF" w14:textId="15BE6D77" w:rsidR="00A76978" w:rsidRPr="00A76978" w:rsidRDefault="00A76978" w:rsidP="00A76978">
                  <w:pPr>
                    <w:spacing w:line="0" w:lineRule="atLeast"/>
                    <w:rPr>
                      <w:szCs w:val="24"/>
                    </w:rPr>
                  </w:pPr>
                  <w:bookmarkStart w:id="30" w:name="idmarkerx16777217x11716"/>
                  <w:bookmarkEnd w:id="30"/>
                  <w:r w:rsidRPr="00A76978">
                    <w:rPr>
                      <w:rFonts w:ascii="Arial" w:hAnsi="Arial"/>
                      <w:color w:val="FFFFFF"/>
                      <w:sz w:val="18"/>
                      <w:szCs w:val="24"/>
                    </w:rPr>
                    <w:t>SES-00001 Keren water</w:t>
                  </w:r>
                  <w:r w:rsidR="007A1919">
                    <w:rPr>
                      <w:rFonts w:ascii="Arial" w:hAnsi="Arial"/>
                      <w:color w:val="FFFFFF"/>
                      <w:sz w:val="18"/>
                      <w:szCs w:val="24"/>
                    </w:rPr>
                    <w:t xml:space="preserve"> </w:t>
                  </w:r>
                </w:p>
              </w:tc>
            </w:tr>
            <w:tr w:rsidR="00A76978" w:rsidRPr="00BB57DA" w14:paraId="0BFE4DE2"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6D60803" w14:textId="77777777" w:rsidR="00A76978" w:rsidRPr="00A76978" w:rsidRDefault="00A76978" w:rsidP="00A76978">
                  <w:pPr>
                    <w:rPr>
                      <w:lang w:val="nl-NL"/>
                    </w:rPr>
                  </w:pPr>
                  <w:r w:rsidRPr="00A76978">
                    <w:rPr>
                      <w:rFonts w:ascii="Tahoma" w:eastAsia="Tahoma" w:hAnsi="Tahoma" w:cs="Tahoma"/>
                      <w:szCs w:val="24"/>
                      <w:lang w:val="nl-NL"/>
                    </w:rPr>
                    <w:t xml:space="preserve">Maatregelen dienen te zorgen voor een bescherming tegen waterstanden Hydraulische Randvoorwaarden 1996 + 1 meter. </w:t>
                  </w:r>
                </w:p>
              </w:tc>
            </w:tr>
            <w:tr w:rsidR="00A76978" w:rsidRPr="00BB57DA" w14:paraId="02A98F5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5FE9511"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Behoudens</w:t>
                  </w:r>
                  <w:proofErr w:type="gramEnd"/>
                  <w:r w:rsidRPr="00A76978">
                    <w:rPr>
                      <w:rFonts w:ascii="Arial" w:hAnsi="Arial"/>
                      <w:i/>
                      <w:sz w:val="18"/>
                      <w:szCs w:val="24"/>
                      <w:lang w:val="nl-NL"/>
                    </w:rPr>
                    <w:t xml:space="preserve"> de locatie welke expliciet is aangewezen voor ontgravingen en aanvullingen mogen er in het gebied geen ontgravingen of ophogingen te geschieden.</w:t>
                  </w:r>
                </w:p>
              </w:tc>
            </w:tr>
            <w:tr w:rsidR="00A76978" w:rsidRPr="00BB57DA" w14:paraId="53ABF708" w14:textId="77777777" w:rsidTr="00A76978">
              <w:trPr>
                <w:cantSplit/>
              </w:trPr>
              <w:tc>
                <w:tcPr>
                  <w:tcW w:w="2374" w:type="dxa"/>
                  <w:tcBorders>
                    <w:top w:val="nil"/>
                    <w:left w:val="single" w:sz="16" w:space="0" w:color="000000"/>
                    <w:bottom w:val="single" w:sz="8" w:space="0" w:color="000000"/>
                    <w:right w:val="single" w:sz="8" w:space="0" w:color="000000"/>
                  </w:tcBorders>
                </w:tcPr>
                <w:p w14:paraId="3DEC87C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36216CE2"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3B5ADC3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27BDFF39"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3EF4E2C2" w14:textId="5E293010" w:rsidR="00A76978" w:rsidRPr="00A76978" w:rsidRDefault="00A76978" w:rsidP="002E210B">
                  <w:pPr>
                    <w:spacing w:line="0" w:lineRule="atLeast"/>
                    <w:rPr>
                      <w:szCs w:val="24"/>
                      <w:lang w:val="nl-NL"/>
                    </w:rPr>
                  </w:pPr>
                  <w:r w:rsidRPr="00A76978">
                    <w:rPr>
                      <w:rFonts w:ascii="Arial" w:hAnsi="Arial"/>
                      <w:szCs w:val="24"/>
                      <w:lang w:val="nl-NL"/>
                    </w:rPr>
                    <w:t xml:space="preserve">Door aan te tonen dat in het ontwerp is voldaan aan de uitgangspunten rapport waterkering, zie </w:t>
                  </w:r>
                  <w:r w:rsidR="004A685E">
                    <w:rPr>
                      <w:rFonts w:ascii="Arial" w:hAnsi="Arial"/>
                      <w:szCs w:val="24"/>
                      <w:lang w:val="nl-NL"/>
                    </w:rPr>
                    <w:t>Bijlage A</w:t>
                  </w:r>
                  <w:r w:rsidRPr="00A76978">
                    <w:rPr>
                      <w:rFonts w:ascii="Arial" w:hAnsi="Arial"/>
                      <w:szCs w:val="24"/>
                      <w:lang w:val="nl-NL"/>
                    </w:rPr>
                    <w:t xml:space="preserve"> en rivierkundige toetsing B</w:t>
                  </w:r>
                  <w:r w:rsidR="004A685E">
                    <w:rPr>
                      <w:rFonts w:ascii="Arial" w:hAnsi="Arial"/>
                      <w:szCs w:val="24"/>
                      <w:lang w:val="nl-NL"/>
                    </w:rPr>
                    <w:t xml:space="preserve">ijlage </w:t>
                  </w:r>
                  <w:r w:rsidR="002E210B">
                    <w:rPr>
                      <w:rFonts w:ascii="Arial" w:hAnsi="Arial"/>
                      <w:szCs w:val="24"/>
                      <w:lang w:val="nl-NL"/>
                    </w:rPr>
                    <w:t>D</w:t>
                  </w:r>
                  <w:r w:rsidRPr="00A76978">
                    <w:rPr>
                      <w:rFonts w:ascii="Arial" w:hAnsi="Arial"/>
                      <w:szCs w:val="24"/>
                      <w:lang w:val="nl-NL"/>
                    </w:rPr>
                    <w:t>.</w:t>
                  </w:r>
                </w:p>
              </w:tc>
            </w:tr>
            <w:tr w:rsidR="00A76978" w:rsidRPr="00BB57DA" w14:paraId="49B0F69C" w14:textId="77777777" w:rsidTr="00A76978">
              <w:trPr>
                <w:cantSplit/>
              </w:trPr>
              <w:tc>
                <w:tcPr>
                  <w:tcW w:w="2374" w:type="dxa"/>
                  <w:tcBorders>
                    <w:top w:val="nil"/>
                    <w:left w:val="single" w:sz="16" w:space="0" w:color="000000"/>
                    <w:bottom w:val="single" w:sz="16" w:space="0" w:color="000000"/>
                    <w:right w:val="single" w:sz="8" w:space="0" w:color="000000"/>
                  </w:tcBorders>
                </w:tcPr>
                <w:p w14:paraId="0730BD7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3E1EDC6" w14:textId="77777777" w:rsidR="00A76978" w:rsidRPr="00A76978" w:rsidRDefault="00A76978" w:rsidP="00A76978">
                  <w:pPr>
                    <w:spacing w:line="0" w:lineRule="atLeast"/>
                    <w:rPr>
                      <w:szCs w:val="24"/>
                    </w:rPr>
                  </w:pPr>
                  <w:r w:rsidRPr="00A76978">
                    <w:rPr>
                      <w:rFonts w:ascii="Arial" w:hAnsi="Arial"/>
                      <w:szCs w:val="24"/>
                    </w:rPr>
                    <w:t>SES-00007</w:t>
                  </w:r>
                </w:p>
              </w:tc>
              <w:tc>
                <w:tcPr>
                  <w:tcW w:w="2374" w:type="dxa"/>
                  <w:tcBorders>
                    <w:top w:val="nil"/>
                    <w:left w:val="nil"/>
                    <w:bottom w:val="single" w:sz="16" w:space="0" w:color="000000"/>
                    <w:right w:val="single" w:sz="8" w:space="0" w:color="000000"/>
                  </w:tcBorders>
                </w:tcPr>
                <w:p w14:paraId="3D6BB9D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68C46E8D" w14:textId="77777777" w:rsidR="00A76978" w:rsidRPr="00A76978" w:rsidRDefault="00A76978" w:rsidP="00A76978">
                  <w:pPr>
                    <w:spacing w:line="0" w:lineRule="atLeast"/>
                    <w:rPr>
                      <w:szCs w:val="24"/>
                    </w:rPr>
                  </w:pPr>
                  <w:r w:rsidRPr="00A76978">
                    <w:rPr>
                      <w:rFonts w:ascii="Arial" w:hAnsi="Arial"/>
                      <w:szCs w:val="24"/>
                    </w:rPr>
                    <w:t>SES-00002</w:t>
                  </w:r>
                  <w:r w:rsidRPr="00A76978">
                    <w:rPr>
                      <w:rFonts w:ascii="Arial" w:hAnsi="Arial"/>
                      <w:sz w:val="18"/>
                      <w:szCs w:val="24"/>
                    </w:rPr>
                    <w:br/>
                  </w:r>
                  <w:r w:rsidRPr="00A76978">
                    <w:rPr>
                      <w:rFonts w:ascii="Arial" w:hAnsi="Arial"/>
                      <w:szCs w:val="24"/>
                    </w:rPr>
                    <w:t>SES-00003</w:t>
                  </w:r>
                  <w:r w:rsidRPr="00A76978">
                    <w:rPr>
                      <w:rFonts w:ascii="Arial" w:hAnsi="Arial"/>
                      <w:sz w:val="18"/>
                      <w:szCs w:val="24"/>
                    </w:rPr>
                    <w:br/>
                  </w:r>
                  <w:r w:rsidRPr="00A76978">
                    <w:rPr>
                      <w:rFonts w:ascii="Arial" w:hAnsi="Arial"/>
                      <w:szCs w:val="24"/>
                    </w:rPr>
                    <w:t>SES-00004</w:t>
                  </w:r>
                  <w:r w:rsidRPr="00A76978">
                    <w:rPr>
                      <w:rFonts w:ascii="Arial" w:hAnsi="Arial"/>
                      <w:sz w:val="18"/>
                      <w:szCs w:val="24"/>
                    </w:rPr>
                    <w:br/>
                  </w:r>
                  <w:r w:rsidRPr="00A76978">
                    <w:rPr>
                      <w:rFonts w:ascii="Arial" w:hAnsi="Arial"/>
                      <w:szCs w:val="24"/>
                    </w:rPr>
                    <w:t>SES-00049</w:t>
                  </w:r>
                  <w:r w:rsidRPr="00A76978">
                    <w:rPr>
                      <w:rFonts w:ascii="Arial" w:hAnsi="Arial"/>
                      <w:sz w:val="18"/>
                      <w:szCs w:val="24"/>
                    </w:rPr>
                    <w:br/>
                  </w:r>
                  <w:r w:rsidRPr="00A76978">
                    <w:rPr>
                      <w:rFonts w:ascii="Arial" w:hAnsi="Arial"/>
                      <w:szCs w:val="24"/>
                    </w:rPr>
                    <w:t>SES-00052</w:t>
                  </w:r>
                  <w:r w:rsidRPr="00A76978">
                    <w:rPr>
                      <w:rFonts w:ascii="Arial" w:hAnsi="Arial"/>
                      <w:sz w:val="18"/>
                      <w:szCs w:val="24"/>
                    </w:rPr>
                    <w:br/>
                  </w:r>
                  <w:r w:rsidRPr="00A76978">
                    <w:rPr>
                      <w:rFonts w:ascii="Arial" w:hAnsi="Arial"/>
                      <w:szCs w:val="24"/>
                    </w:rPr>
                    <w:t>SES-00056</w:t>
                  </w:r>
                </w:p>
              </w:tc>
              <w:tc>
                <w:tcPr>
                  <w:tcW w:w="2374" w:type="dxa"/>
                  <w:tcBorders>
                    <w:top w:val="nil"/>
                    <w:left w:val="nil"/>
                    <w:bottom w:val="single" w:sz="16" w:space="0" w:color="000000"/>
                    <w:right w:val="single" w:sz="8" w:space="0" w:color="000000"/>
                  </w:tcBorders>
                </w:tcPr>
                <w:p w14:paraId="52D1F91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C4D56A5" w14:textId="77777777" w:rsidR="00A76978" w:rsidRPr="004A685E" w:rsidRDefault="00A76978" w:rsidP="00A76978">
                  <w:pPr>
                    <w:spacing w:after="60" w:line="0" w:lineRule="atLeast"/>
                    <w:rPr>
                      <w:rFonts w:ascii="Arial" w:eastAsia="Arial" w:hAnsi="Arial" w:cs="Arial"/>
                      <w:sz w:val="18"/>
                      <w:szCs w:val="24"/>
                      <w:lang w:val="nl-NL"/>
                    </w:rPr>
                  </w:pPr>
                  <w:r w:rsidRPr="004A685E">
                    <w:rPr>
                      <w:rFonts w:ascii="Arial" w:eastAsia="Arial" w:hAnsi="Arial" w:cs="Arial"/>
                      <w:szCs w:val="24"/>
                      <w:u w:val="single"/>
                      <w:lang w:val="nl-NL"/>
                    </w:rPr>
                    <w:t>Bron:</w:t>
                  </w:r>
                </w:p>
                <w:p w14:paraId="1E01E4BD" w14:textId="5FBEF2C0" w:rsidR="00A76978" w:rsidRPr="004A685E" w:rsidRDefault="004A685E" w:rsidP="004F18D9">
                  <w:pPr>
                    <w:spacing w:line="0" w:lineRule="atLeast"/>
                    <w:rPr>
                      <w:szCs w:val="24"/>
                      <w:lang w:val="nl-NL"/>
                    </w:rPr>
                  </w:pPr>
                  <w:r w:rsidRPr="004F18D9">
                    <w:rPr>
                      <w:rFonts w:ascii="Arial" w:hAnsi="Arial"/>
                      <w:szCs w:val="24"/>
                      <w:lang w:val="nl-NL"/>
                    </w:rPr>
                    <w:t>Bijlage A</w:t>
                  </w:r>
                  <w:r w:rsidR="004F18D9">
                    <w:rPr>
                      <w:rFonts w:ascii="Arial" w:hAnsi="Arial"/>
                      <w:sz w:val="18"/>
                      <w:szCs w:val="24"/>
                      <w:lang w:val="nl-NL"/>
                    </w:rPr>
                    <w:t xml:space="preserve"> </w:t>
                  </w:r>
                  <w:r w:rsidR="00A76978" w:rsidRPr="004A685E">
                    <w:rPr>
                      <w:rFonts w:ascii="Arial" w:hAnsi="Arial"/>
                      <w:szCs w:val="24"/>
                      <w:lang w:val="nl-NL"/>
                    </w:rPr>
                    <w:t>Rapport waterkeringen</w:t>
                  </w:r>
                </w:p>
              </w:tc>
            </w:tr>
          </w:tbl>
          <w:p w14:paraId="24F1913F" w14:textId="77777777" w:rsidR="00A76978" w:rsidRPr="004A685E" w:rsidRDefault="00A76978" w:rsidP="00A76978">
            <w:pPr>
              <w:spacing w:line="0" w:lineRule="atLeast"/>
              <w:rPr>
                <w:szCs w:val="24"/>
                <w:lang w:val="nl-NL"/>
              </w:rPr>
            </w:pPr>
          </w:p>
        </w:tc>
      </w:tr>
    </w:tbl>
    <w:p w14:paraId="452CE356" w14:textId="77777777" w:rsidR="00A76978" w:rsidRPr="004A685E" w:rsidRDefault="00A76978" w:rsidP="00A76978">
      <w:pPr>
        <w:rPr>
          <w:szCs w:val="24"/>
          <w:lang w:val="nl-NL"/>
        </w:rPr>
      </w:pPr>
      <w:r w:rsidRPr="004A685E">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567E1D4" w14:textId="77777777" w:rsidTr="00A76978">
        <w:tc>
          <w:tcPr>
            <w:tcW w:w="1253" w:type="dxa"/>
            <w:tcBorders>
              <w:top w:val="nil"/>
              <w:left w:val="nil"/>
              <w:bottom w:val="nil"/>
              <w:right w:val="nil"/>
            </w:tcBorders>
          </w:tcPr>
          <w:p w14:paraId="661A2A7D" w14:textId="77777777" w:rsidR="00A76978" w:rsidRPr="004A685E" w:rsidRDefault="00A76978" w:rsidP="00A76978">
            <w:pPr>
              <w:spacing w:line="0" w:lineRule="atLeast"/>
              <w:rPr>
                <w:szCs w:val="24"/>
                <w:lang w:val="nl-NL"/>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7A51005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4DCEBDB" w14:textId="77777777" w:rsidR="00A76978" w:rsidRPr="00A76978" w:rsidRDefault="00A76978" w:rsidP="00A76978">
                  <w:pPr>
                    <w:spacing w:line="0" w:lineRule="atLeast"/>
                    <w:rPr>
                      <w:szCs w:val="24"/>
                    </w:rPr>
                  </w:pPr>
                  <w:bookmarkStart w:id="31" w:name="idmarkerx16777217x12288"/>
                  <w:bookmarkEnd w:id="31"/>
                  <w:r w:rsidRPr="00A76978">
                    <w:rPr>
                      <w:rFonts w:ascii="Arial" w:hAnsi="Arial"/>
                      <w:color w:val="FFFFFF"/>
                      <w:sz w:val="18"/>
                      <w:szCs w:val="24"/>
                    </w:rPr>
                    <w:t>SES-00049 Minimale hoogte waterkering</w:t>
                  </w:r>
                </w:p>
              </w:tc>
            </w:tr>
            <w:tr w:rsidR="00A76978" w:rsidRPr="00BB57DA" w14:paraId="3B61979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0878E0F" w14:textId="77777777" w:rsidR="00A76978" w:rsidRPr="00A76978" w:rsidRDefault="00A76978" w:rsidP="00A76978">
                  <w:pPr>
                    <w:rPr>
                      <w:lang w:val="nl-NL"/>
                    </w:rPr>
                  </w:pPr>
                  <w:r w:rsidRPr="00A76978">
                    <w:rPr>
                      <w:rFonts w:ascii="Arial" w:eastAsia="Arial" w:hAnsi="Arial" w:cs="Arial"/>
                      <w:sz w:val="18"/>
                      <w:szCs w:val="24"/>
                      <w:lang w:val="nl-NL"/>
                    </w:rPr>
                    <w:t>De toekomstige waterkering dient een minimale hoogte van 12,90 +NAP hebben (eindhoogte na planperiode van 50 jaar).</w:t>
                  </w:r>
                </w:p>
              </w:tc>
            </w:tr>
            <w:tr w:rsidR="00A76978" w:rsidRPr="00A76978" w14:paraId="729E15A9" w14:textId="77777777" w:rsidTr="00A76978">
              <w:trPr>
                <w:cantSplit/>
              </w:trPr>
              <w:tc>
                <w:tcPr>
                  <w:tcW w:w="2374" w:type="dxa"/>
                  <w:tcBorders>
                    <w:top w:val="nil"/>
                    <w:left w:val="single" w:sz="16" w:space="0" w:color="000000"/>
                    <w:bottom w:val="single" w:sz="8" w:space="0" w:color="000000"/>
                    <w:right w:val="single" w:sz="8" w:space="0" w:color="000000"/>
                  </w:tcBorders>
                </w:tcPr>
                <w:p w14:paraId="2A02246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2F3C1A87"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FD277F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8515783"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2396FE14" w14:textId="77777777" w:rsidR="00A76978" w:rsidRPr="00A76978" w:rsidRDefault="00A76978" w:rsidP="00A76978">
                  <w:pPr>
                    <w:spacing w:line="0" w:lineRule="atLeast"/>
                    <w:rPr>
                      <w:szCs w:val="24"/>
                    </w:rPr>
                  </w:pPr>
                  <w:r w:rsidRPr="00A76978">
                    <w:rPr>
                      <w:rFonts w:ascii="Arial" w:hAnsi="Arial"/>
                      <w:szCs w:val="24"/>
                    </w:rPr>
                    <w:t>Analyse van Definitief Ontwerp</w:t>
                  </w:r>
                </w:p>
              </w:tc>
            </w:tr>
            <w:tr w:rsidR="00A76978" w:rsidRPr="00A76978" w14:paraId="6F5A6E6B" w14:textId="77777777" w:rsidTr="00A76978">
              <w:trPr>
                <w:cantSplit/>
              </w:trPr>
              <w:tc>
                <w:tcPr>
                  <w:tcW w:w="2374" w:type="dxa"/>
                  <w:tcBorders>
                    <w:top w:val="nil"/>
                    <w:left w:val="single" w:sz="16" w:space="0" w:color="000000"/>
                    <w:bottom w:val="single" w:sz="16" w:space="0" w:color="000000"/>
                    <w:right w:val="single" w:sz="8" w:space="0" w:color="000000"/>
                  </w:tcBorders>
                </w:tcPr>
                <w:p w14:paraId="35B1F0C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66EC9DA" w14:textId="77777777" w:rsidR="00A76978" w:rsidRPr="00A76978" w:rsidRDefault="00A76978" w:rsidP="00A76978">
                  <w:pPr>
                    <w:spacing w:line="0" w:lineRule="atLeast"/>
                    <w:rPr>
                      <w:szCs w:val="24"/>
                    </w:rPr>
                  </w:pPr>
                  <w:r w:rsidRPr="00A76978">
                    <w:rPr>
                      <w:rFonts w:ascii="Arial" w:hAnsi="Arial"/>
                      <w:szCs w:val="24"/>
                    </w:rPr>
                    <w:t>SES-00001</w:t>
                  </w:r>
                </w:p>
              </w:tc>
              <w:tc>
                <w:tcPr>
                  <w:tcW w:w="2374" w:type="dxa"/>
                  <w:tcBorders>
                    <w:top w:val="nil"/>
                    <w:left w:val="nil"/>
                    <w:bottom w:val="single" w:sz="16" w:space="0" w:color="000000"/>
                    <w:right w:val="single" w:sz="8" w:space="0" w:color="000000"/>
                  </w:tcBorders>
                </w:tcPr>
                <w:p w14:paraId="6342759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07A5904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59BA6C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B4AF362" w14:textId="77777777" w:rsidR="00A76978" w:rsidRPr="00A76978" w:rsidRDefault="00A76978" w:rsidP="00A76978">
            <w:pPr>
              <w:spacing w:after="60" w:line="0" w:lineRule="atLeast"/>
              <w:rPr>
                <w:rFonts w:ascii="Arial" w:eastAsia="Arial" w:hAnsi="Arial" w:cs="Arial"/>
                <w:sz w:val="18"/>
                <w:szCs w:val="24"/>
              </w:rPr>
            </w:pPr>
          </w:p>
        </w:tc>
      </w:tr>
    </w:tbl>
    <w:p w14:paraId="7D4F32C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7933370F" w14:textId="77777777" w:rsidTr="00A76978">
        <w:tc>
          <w:tcPr>
            <w:tcW w:w="346" w:type="dxa"/>
            <w:tcBorders>
              <w:top w:val="nil"/>
              <w:left w:val="nil"/>
              <w:bottom w:val="nil"/>
              <w:right w:val="nil"/>
            </w:tcBorders>
            <w:vAlign w:val="center"/>
          </w:tcPr>
          <w:p w14:paraId="625C7919"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109EAEE5" w14:textId="77777777" w:rsidR="00A76978" w:rsidRPr="00A76978" w:rsidRDefault="00A76978" w:rsidP="00A76978">
            <w:pPr>
              <w:spacing w:line="0" w:lineRule="atLeast"/>
              <w:rPr>
                <w:szCs w:val="24"/>
              </w:rPr>
            </w:pPr>
            <w:bookmarkStart w:id="32" w:name="idmarkerx16777217x12739"/>
            <w:bookmarkEnd w:id="32"/>
            <w:r w:rsidRPr="00A76978">
              <w:rPr>
                <w:rFonts w:ascii="Arial" w:hAnsi="Arial"/>
                <w:sz w:val="21"/>
                <w:szCs w:val="24"/>
              </w:rPr>
              <w:t>5.1.1.1</w:t>
            </w:r>
          </w:p>
        </w:tc>
        <w:tc>
          <w:tcPr>
            <w:tcW w:w="9518" w:type="dxa"/>
            <w:tcBorders>
              <w:top w:val="nil"/>
              <w:left w:val="nil"/>
              <w:bottom w:val="nil"/>
              <w:right w:val="nil"/>
            </w:tcBorders>
            <w:vAlign w:val="center"/>
          </w:tcPr>
          <w:p w14:paraId="32A82F81" w14:textId="77777777" w:rsidR="00A76978" w:rsidRPr="00A76978" w:rsidRDefault="00A76978" w:rsidP="00A76978">
            <w:pPr>
              <w:spacing w:line="0" w:lineRule="atLeast"/>
              <w:rPr>
                <w:szCs w:val="24"/>
              </w:rPr>
            </w:pPr>
            <w:bookmarkStart w:id="33" w:name="idmarkerx16777217x12751"/>
            <w:bookmarkEnd w:id="33"/>
            <w:r w:rsidRPr="00A76978">
              <w:rPr>
                <w:rFonts w:ascii="Arial" w:hAnsi="Arial"/>
                <w:sz w:val="21"/>
                <w:szCs w:val="24"/>
              </w:rPr>
              <w:t>Klimaatdijk</w:t>
            </w:r>
          </w:p>
        </w:tc>
      </w:tr>
    </w:tbl>
    <w:p w14:paraId="3CD43A6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5E4E840" w14:textId="77777777" w:rsidTr="00A76978">
        <w:tc>
          <w:tcPr>
            <w:tcW w:w="1253" w:type="dxa"/>
            <w:tcBorders>
              <w:top w:val="nil"/>
              <w:left w:val="nil"/>
              <w:bottom w:val="nil"/>
              <w:right w:val="nil"/>
            </w:tcBorders>
            <w:vAlign w:val="center"/>
          </w:tcPr>
          <w:p w14:paraId="34D24ABB"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289A754"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69AEDBE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37AE5D0" w14:textId="77777777" w:rsidTr="00A76978">
        <w:tc>
          <w:tcPr>
            <w:tcW w:w="1253" w:type="dxa"/>
            <w:tcBorders>
              <w:top w:val="nil"/>
              <w:left w:val="nil"/>
              <w:bottom w:val="nil"/>
              <w:right w:val="nil"/>
            </w:tcBorders>
            <w:vAlign w:val="center"/>
          </w:tcPr>
          <w:p w14:paraId="743833F7"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B2E8A43" w14:textId="77777777" w:rsidR="00A76978" w:rsidRPr="00A76978" w:rsidRDefault="00A76978" w:rsidP="00A76978">
            <w:pPr>
              <w:spacing w:line="0" w:lineRule="atLeast"/>
              <w:rPr>
                <w:szCs w:val="24"/>
              </w:rPr>
            </w:pPr>
            <w:r w:rsidRPr="00A76978">
              <w:rPr>
                <w:rFonts w:ascii="Arial" w:hAnsi="Arial"/>
                <w:sz w:val="21"/>
                <w:szCs w:val="24"/>
              </w:rPr>
              <w:t>Keren water</w:t>
            </w:r>
          </w:p>
        </w:tc>
      </w:tr>
    </w:tbl>
    <w:p w14:paraId="0CCF1C4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B0BCFCD" w14:textId="77777777" w:rsidTr="00A76978">
        <w:tc>
          <w:tcPr>
            <w:tcW w:w="1253" w:type="dxa"/>
            <w:tcBorders>
              <w:top w:val="nil"/>
              <w:left w:val="nil"/>
              <w:bottom w:val="nil"/>
              <w:right w:val="nil"/>
            </w:tcBorders>
          </w:tcPr>
          <w:p w14:paraId="007BAC3B"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24956CD9"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38AF2E8" w14:textId="6BE080E8" w:rsidR="00A76978" w:rsidRPr="00A76978" w:rsidRDefault="00A76978" w:rsidP="00A76978">
                  <w:pPr>
                    <w:spacing w:line="0" w:lineRule="atLeast"/>
                    <w:rPr>
                      <w:szCs w:val="24"/>
                      <w:lang w:val="nl-NL"/>
                    </w:rPr>
                  </w:pPr>
                  <w:bookmarkStart w:id="34" w:name="idmarkerx16777217x12947"/>
                  <w:bookmarkEnd w:id="34"/>
                  <w:r w:rsidRPr="00A76978">
                    <w:rPr>
                      <w:rFonts w:ascii="Arial" w:hAnsi="Arial"/>
                      <w:color w:val="FFFFFF"/>
                      <w:sz w:val="18"/>
                      <w:szCs w:val="24"/>
                      <w:lang w:val="nl-NL"/>
                    </w:rPr>
                    <w:t>SES-00002 Waterkering conform Projectplan Waterwet</w:t>
                  </w:r>
                  <w:r w:rsidR="007A1919">
                    <w:rPr>
                      <w:rFonts w:ascii="Arial" w:hAnsi="Arial"/>
                      <w:color w:val="FFFFFF"/>
                      <w:sz w:val="18"/>
                      <w:szCs w:val="24"/>
                      <w:lang w:val="nl-NL"/>
                    </w:rPr>
                    <w:t xml:space="preserve"> 1.1</w:t>
                  </w:r>
                </w:p>
              </w:tc>
            </w:tr>
            <w:tr w:rsidR="00A76978" w:rsidRPr="00BB57DA" w14:paraId="5476FC29"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37D9983" w14:textId="77777777" w:rsidR="00A76978" w:rsidRPr="00A76978" w:rsidRDefault="00A76978" w:rsidP="00A76978">
                  <w:pPr>
                    <w:rPr>
                      <w:lang w:val="nl-NL"/>
                    </w:rPr>
                  </w:pPr>
                  <w:r w:rsidRPr="00A76978">
                    <w:rPr>
                      <w:rFonts w:ascii="Arial" w:eastAsia="Arial" w:hAnsi="Arial" w:cs="Arial"/>
                      <w:sz w:val="18"/>
                      <w:szCs w:val="24"/>
                      <w:lang w:val="nl-NL"/>
                    </w:rPr>
                    <w:t>De waterkering dient te voldoen aan de minimale maatvoering/afmetingen zoals vastgelegd in het Projectplan Waterwet.</w:t>
                  </w:r>
                </w:p>
              </w:tc>
            </w:tr>
            <w:tr w:rsidR="00A76978" w:rsidRPr="00BB57DA" w14:paraId="711CC5C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3B4909D" w14:textId="5E18E706" w:rsidR="002E210B" w:rsidRPr="002E210B" w:rsidRDefault="00A76978" w:rsidP="002E210B">
                  <w:pPr>
                    <w:spacing w:line="0" w:lineRule="atLeast"/>
                    <w:rPr>
                      <w:rFonts w:ascii="Arial" w:hAnsi="Arial"/>
                      <w:i/>
                      <w:sz w:val="18"/>
                      <w:szCs w:val="24"/>
                      <w:lang w:val="nl-NL"/>
                    </w:rPr>
                  </w:pPr>
                  <w:r w:rsidRPr="00A76978">
                    <w:rPr>
                      <w:rFonts w:ascii="Arial" w:hAnsi="Arial"/>
                      <w:i/>
                      <w:sz w:val="18"/>
                      <w:szCs w:val="24"/>
                      <w:lang w:val="nl-NL"/>
                    </w:rPr>
                    <w:t>Toelichting:</w:t>
                  </w:r>
                  <w:r w:rsidRPr="00A76978">
                    <w:rPr>
                      <w:rFonts w:ascii="Arial" w:hAnsi="Arial"/>
                      <w:sz w:val="18"/>
                      <w:szCs w:val="24"/>
                      <w:lang w:val="nl-NL"/>
                    </w:rPr>
                    <w:br/>
                  </w:r>
                  <w:r w:rsidRPr="004F18D9">
                    <w:rPr>
                      <w:rFonts w:ascii="Arial" w:hAnsi="Arial"/>
                      <w:i/>
                      <w:sz w:val="18"/>
                      <w:szCs w:val="24"/>
                      <w:lang w:val="nl-NL"/>
                    </w:rPr>
                    <w:t xml:space="preserve">Voor Projectplan Waterwet </w:t>
                  </w:r>
                  <w:proofErr w:type="gramStart"/>
                  <w:r w:rsidRPr="004F18D9">
                    <w:rPr>
                      <w:rFonts w:ascii="Arial" w:hAnsi="Arial"/>
                      <w:i/>
                      <w:sz w:val="18"/>
                      <w:szCs w:val="24"/>
                      <w:lang w:val="nl-NL"/>
                    </w:rPr>
                    <w:t>zie</w:t>
                  </w:r>
                  <w:proofErr w:type="gramEnd"/>
                  <w:r w:rsidRPr="004F18D9">
                    <w:rPr>
                      <w:rFonts w:ascii="Arial" w:hAnsi="Arial"/>
                      <w:i/>
                      <w:sz w:val="18"/>
                      <w:szCs w:val="24"/>
                      <w:lang w:val="nl-NL"/>
                    </w:rPr>
                    <w:t xml:space="preserve"> </w:t>
                  </w:r>
                  <w:r w:rsidR="004A685E" w:rsidRPr="004F18D9">
                    <w:rPr>
                      <w:rFonts w:ascii="Arial" w:hAnsi="Arial"/>
                      <w:i/>
                      <w:sz w:val="18"/>
                      <w:szCs w:val="24"/>
                      <w:lang w:val="nl-NL"/>
                    </w:rPr>
                    <w:t xml:space="preserve">bijlage </w:t>
                  </w:r>
                  <w:r w:rsidR="002E210B" w:rsidRPr="004F18D9">
                    <w:rPr>
                      <w:rFonts w:ascii="Arial" w:hAnsi="Arial"/>
                      <w:i/>
                      <w:sz w:val="18"/>
                      <w:szCs w:val="24"/>
                      <w:lang w:val="nl-NL"/>
                    </w:rPr>
                    <w:t>L</w:t>
                  </w:r>
                </w:p>
              </w:tc>
            </w:tr>
            <w:tr w:rsidR="00A76978" w:rsidRPr="00A76978" w14:paraId="2A0D669A" w14:textId="77777777" w:rsidTr="00A76978">
              <w:trPr>
                <w:cantSplit/>
              </w:trPr>
              <w:tc>
                <w:tcPr>
                  <w:tcW w:w="2374" w:type="dxa"/>
                  <w:tcBorders>
                    <w:top w:val="nil"/>
                    <w:left w:val="single" w:sz="16" w:space="0" w:color="000000"/>
                    <w:bottom w:val="single" w:sz="16" w:space="0" w:color="000000"/>
                    <w:right w:val="single" w:sz="8" w:space="0" w:color="000000"/>
                  </w:tcBorders>
                </w:tcPr>
                <w:p w14:paraId="77DC4F1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9D3F40F" w14:textId="77777777" w:rsidR="00A76978" w:rsidRPr="00A76978" w:rsidRDefault="00A76978" w:rsidP="00A76978">
                  <w:pPr>
                    <w:spacing w:line="0" w:lineRule="atLeast"/>
                    <w:rPr>
                      <w:szCs w:val="24"/>
                    </w:rPr>
                  </w:pPr>
                  <w:r w:rsidRPr="00A76978">
                    <w:rPr>
                      <w:rFonts w:ascii="Arial" w:hAnsi="Arial"/>
                      <w:szCs w:val="24"/>
                    </w:rPr>
                    <w:t>SES-00001</w:t>
                  </w:r>
                </w:p>
              </w:tc>
              <w:tc>
                <w:tcPr>
                  <w:tcW w:w="2374" w:type="dxa"/>
                  <w:tcBorders>
                    <w:top w:val="nil"/>
                    <w:left w:val="nil"/>
                    <w:bottom w:val="single" w:sz="16" w:space="0" w:color="000000"/>
                    <w:right w:val="single" w:sz="8" w:space="0" w:color="000000"/>
                  </w:tcBorders>
                </w:tcPr>
                <w:p w14:paraId="3346CC4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E1777B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557881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5F25DFE9" w14:textId="77777777" w:rsidR="00A76978" w:rsidRPr="00A76978" w:rsidRDefault="00A76978" w:rsidP="00A76978">
            <w:pPr>
              <w:spacing w:after="60" w:line="0" w:lineRule="atLeast"/>
              <w:rPr>
                <w:rFonts w:ascii="Arial" w:eastAsia="Arial" w:hAnsi="Arial" w:cs="Arial"/>
                <w:sz w:val="18"/>
                <w:szCs w:val="24"/>
              </w:rPr>
            </w:pPr>
          </w:p>
        </w:tc>
      </w:tr>
    </w:tbl>
    <w:p w14:paraId="1F2FC35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A7883" w14:paraId="0FF501B0" w14:textId="77777777" w:rsidTr="00A76978">
        <w:tc>
          <w:tcPr>
            <w:tcW w:w="1253" w:type="dxa"/>
            <w:tcBorders>
              <w:top w:val="nil"/>
              <w:left w:val="nil"/>
              <w:bottom w:val="nil"/>
              <w:right w:val="nil"/>
            </w:tcBorders>
          </w:tcPr>
          <w:p w14:paraId="0666A31A"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69"/>
              <w:gridCol w:w="2370"/>
              <w:gridCol w:w="2369"/>
              <w:gridCol w:w="2370"/>
            </w:tblGrid>
            <w:tr w:rsidR="00A76978" w:rsidRPr="00A76978" w14:paraId="4F7270E4"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A8BC788" w14:textId="77777777" w:rsidR="00A76978" w:rsidRPr="00A76978" w:rsidRDefault="00A76978" w:rsidP="00A76978">
                  <w:pPr>
                    <w:spacing w:line="0" w:lineRule="atLeast"/>
                    <w:rPr>
                      <w:szCs w:val="24"/>
                    </w:rPr>
                  </w:pPr>
                  <w:bookmarkStart w:id="35" w:name="idmarkerx16777217x13360"/>
                  <w:bookmarkEnd w:id="35"/>
                  <w:r w:rsidRPr="00A76978">
                    <w:rPr>
                      <w:rFonts w:ascii="Arial" w:hAnsi="Arial"/>
                      <w:color w:val="FFFFFF"/>
                      <w:sz w:val="18"/>
                      <w:szCs w:val="24"/>
                    </w:rPr>
                    <w:t>SES-00048 Randvoorwaarden DO</w:t>
                  </w:r>
                </w:p>
              </w:tc>
            </w:tr>
            <w:tr w:rsidR="00A76978" w:rsidRPr="00BB57DA" w14:paraId="4A42C90B"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461B56A"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Op de bijgevoegde objectenkaart is het voorlopig ontwerp van de klimaatdijk aangegeven met de daarbij behorende dwarsprofielen. </w:t>
                  </w:r>
                </w:p>
                <w:p w14:paraId="6379947F" w14:textId="51C87E8F" w:rsidR="00A76978" w:rsidRPr="00A76978" w:rsidRDefault="00A76978" w:rsidP="004A685E">
                  <w:pPr>
                    <w:spacing w:after="280" w:afterAutospacing="1"/>
                    <w:rPr>
                      <w:rFonts w:ascii="Arial" w:eastAsia="Arial" w:hAnsi="Arial" w:cs="Arial"/>
                      <w:sz w:val="18"/>
                      <w:lang w:val="nl-NL"/>
                    </w:rPr>
                  </w:pPr>
                  <w:r w:rsidRPr="00A76978">
                    <w:rPr>
                      <w:rFonts w:ascii="Arial" w:eastAsia="Arial" w:hAnsi="Arial" w:cs="Arial"/>
                      <w:sz w:val="18"/>
                      <w:szCs w:val="24"/>
                      <w:lang w:val="nl-NL"/>
                    </w:rPr>
                    <w:t xml:space="preserve">Door de opdrachtnemer dient het VO omgezet te worden in een DO waarbij rekening wordt gehouden met de randvoorwaarden en uitgangspunten als verwoord in </w:t>
                  </w:r>
                  <w:r w:rsidR="004A685E">
                    <w:rPr>
                      <w:rFonts w:ascii="Arial" w:eastAsia="Arial" w:hAnsi="Arial" w:cs="Arial"/>
                      <w:sz w:val="18"/>
                      <w:szCs w:val="24"/>
                      <w:lang w:val="nl-NL"/>
                    </w:rPr>
                    <w:t>bijlage A</w:t>
                  </w:r>
                  <w:r w:rsidRPr="00A76978">
                    <w:rPr>
                      <w:rFonts w:ascii="Arial" w:eastAsia="Arial" w:hAnsi="Arial" w:cs="Arial"/>
                      <w:sz w:val="18"/>
                      <w:szCs w:val="24"/>
                      <w:lang w:val="nl-NL"/>
                    </w:rPr>
                    <w:t>.</w:t>
                  </w:r>
                </w:p>
              </w:tc>
            </w:tr>
            <w:tr w:rsidR="00A76978" w:rsidRPr="00BB57DA" w14:paraId="28F204F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F277CF7"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Het</w:t>
                  </w:r>
                  <w:proofErr w:type="gramEnd"/>
                  <w:r w:rsidRPr="00A76978">
                    <w:rPr>
                      <w:rFonts w:ascii="Arial" w:hAnsi="Arial"/>
                      <w:i/>
                      <w:sz w:val="18"/>
                      <w:szCs w:val="24"/>
                      <w:lang w:val="nl-NL"/>
                    </w:rPr>
                    <w:t xml:space="preserve"> door de opdrachtnemer op te stellen definitieve ontwerp dient ten minste te voldoen aan de specificaties van het voorlopig ontwerp. </w:t>
                  </w:r>
                </w:p>
              </w:tc>
            </w:tr>
            <w:tr w:rsidR="00A76978" w:rsidRPr="00BB57DA" w14:paraId="2A2472F1" w14:textId="77777777" w:rsidTr="00A76978">
              <w:trPr>
                <w:cantSplit/>
              </w:trPr>
              <w:tc>
                <w:tcPr>
                  <w:tcW w:w="2374" w:type="dxa"/>
                  <w:tcBorders>
                    <w:top w:val="nil"/>
                    <w:left w:val="single" w:sz="16" w:space="0" w:color="000000"/>
                    <w:bottom w:val="single" w:sz="8" w:space="0" w:color="000000"/>
                    <w:right w:val="single" w:sz="8" w:space="0" w:color="000000"/>
                  </w:tcBorders>
                </w:tcPr>
                <w:p w14:paraId="67B6687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BD1FE5C"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217EF8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0B4DF627"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48E8E84B" w14:textId="77777777" w:rsidR="00A76978" w:rsidRPr="00A76978" w:rsidRDefault="00A76978" w:rsidP="00A76978">
                  <w:pPr>
                    <w:spacing w:line="0" w:lineRule="atLeast"/>
                    <w:rPr>
                      <w:szCs w:val="24"/>
                      <w:lang w:val="nl-NL"/>
                    </w:rPr>
                  </w:pPr>
                  <w:r w:rsidRPr="00A76978">
                    <w:rPr>
                      <w:rFonts w:ascii="Arial" w:hAnsi="Arial"/>
                      <w:szCs w:val="24"/>
                      <w:lang w:val="nl-NL"/>
                    </w:rPr>
                    <w:t>Analyse van het definitieve ontwerp</w:t>
                  </w:r>
                </w:p>
              </w:tc>
            </w:tr>
            <w:tr w:rsidR="00A76978" w:rsidRPr="00AA7883" w14:paraId="2D8B1A54" w14:textId="77777777" w:rsidTr="00A76978">
              <w:trPr>
                <w:cantSplit/>
              </w:trPr>
              <w:tc>
                <w:tcPr>
                  <w:tcW w:w="2374" w:type="dxa"/>
                  <w:tcBorders>
                    <w:top w:val="nil"/>
                    <w:left w:val="single" w:sz="16" w:space="0" w:color="000000"/>
                    <w:bottom w:val="single" w:sz="16" w:space="0" w:color="000000"/>
                    <w:right w:val="single" w:sz="8" w:space="0" w:color="000000"/>
                  </w:tcBorders>
                </w:tcPr>
                <w:p w14:paraId="535A5E6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tc>
              <w:tc>
                <w:tcPr>
                  <w:tcW w:w="2374" w:type="dxa"/>
                  <w:tcBorders>
                    <w:top w:val="nil"/>
                    <w:left w:val="nil"/>
                    <w:bottom w:val="single" w:sz="16" w:space="0" w:color="000000"/>
                    <w:right w:val="single" w:sz="8" w:space="0" w:color="000000"/>
                  </w:tcBorders>
                </w:tcPr>
                <w:p w14:paraId="4CE4102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44D4CC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486BA72" w14:textId="77777777" w:rsidR="00A76978" w:rsidRPr="004A685E" w:rsidRDefault="00A76978" w:rsidP="00A76978">
                  <w:pPr>
                    <w:spacing w:after="60" w:line="0" w:lineRule="atLeast"/>
                    <w:rPr>
                      <w:rFonts w:ascii="Arial" w:eastAsia="Arial" w:hAnsi="Arial" w:cs="Arial"/>
                      <w:sz w:val="18"/>
                      <w:szCs w:val="24"/>
                      <w:lang w:val="nl-NL"/>
                    </w:rPr>
                  </w:pPr>
                  <w:r w:rsidRPr="004A685E">
                    <w:rPr>
                      <w:rFonts w:ascii="Arial" w:eastAsia="Arial" w:hAnsi="Arial" w:cs="Arial"/>
                      <w:szCs w:val="24"/>
                      <w:u w:val="single"/>
                      <w:lang w:val="nl-NL"/>
                    </w:rPr>
                    <w:t>Bron:</w:t>
                  </w:r>
                </w:p>
                <w:p w14:paraId="3FAB6694" w14:textId="2362E30E" w:rsidR="00A76978" w:rsidRPr="004A685E" w:rsidRDefault="004A685E" w:rsidP="00A76978">
                  <w:pPr>
                    <w:spacing w:line="0" w:lineRule="atLeast"/>
                    <w:rPr>
                      <w:szCs w:val="24"/>
                      <w:lang w:val="nl-NL"/>
                    </w:rPr>
                  </w:pPr>
                  <w:r w:rsidRPr="004A685E">
                    <w:rPr>
                      <w:rFonts w:ascii="Arial" w:hAnsi="Arial"/>
                      <w:szCs w:val="24"/>
                      <w:lang w:val="nl-NL"/>
                    </w:rPr>
                    <w:t>Bijlage A</w:t>
                  </w:r>
                  <w:r w:rsidR="00A76978" w:rsidRPr="004A685E">
                    <w:rPr>
                      <w:rFonts w:ascii="Arial" w:hAnsi="Arial"/>
                      <w:sz w:val="18"/>
                      <w:szCs w:val="24"/>
                      <w:lang w:val="nl-NL"/>
                    </w:rPr>
                    <w:t xml:space="preserve">  </w:t>
                  </w:r>
                  <w:proofErr w:type="gramStart"/>
                  <w:r w:rsidR="00A76978" w:rsidRPr="004A685E">
                    <w:rPr>
                      <w:rFonts w:ascii="Arial" w:hAnsi="Arial"/>
                      <w:sz w:val="18"/>
                      <w:szCs w:val="24"/>
                      <w:lang w:val="nl-NL"/>
                    </w:rPr>
                    <w:t xml:space="preserve">-  </w:t>
                  </w:r>
                  <w:proofErr w:type="gramEnd"/>
                  <w:r w:rsidR="00A76978" w:rsidRPr="004A685E">
                    <w:rPr>
                      <w:rFonts w:ascii="Arial" w:hAnsi="Arial"/>
                      <w:szCs w:val="24"/>
                      <w:lang w:val="nl-NL"/>
                    </w:rPr>
                    <w:t>Rapport waterkeringen</w:t>
                  </w:r>
                </w:p>
              </w:tc>
            </w:tr>
          </w:tbl>
          <w:p w14:paraId="4C7DC4D5" w14:textId="77777777" w:rsidR="00A76978" w:rsidRPr="004A685E" w:rsidRDefault="00A76978" w:rsidP="00A76978">
            <w:pPr>
              <w:spacing w:line="0" w:lineRule="atLeast"/>
              <w:rPr>
                <w:szCs w:val="24"/>
                <w:lang w:val="nl-NL"/>
              </w:rPr>
            </w:pPr>
          </w:p>
        </w:tc>
      </w:tr>
    </w:tbl>
    <w:p w14:paraId="454E7C67" w14:textId="77777777" w:rsidR="00A76978" w:rsidRPr="004A685E" w:rsidRDefault="00A76978" w:rsidP="00A76978">
      <w:pPr>
        <w:rPr>
          <w:szCs w:val="24"/>
          <w:lang w:val="nl-NL"/>
        </w:rPr>
      </w:pPr>
      <w:r w:rsidRPr="004A685E">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7985E31" w14:textId="77777777" w:rsidTr="00A76978">
        <w:tc>
          <w:tcPr>
            <w:tcW w:w="1253" w:type="dxa"/>
            <w:tcBorders>
              <w:top w:val="nil"/>
              <w:left w:val="nil"/>
              <w:bottom w:val="nil"/>
              <w:right w:val="nil"/>
            </w:tcBorders>
            <w:vAlign w:val="center"/>
          </w:tcPr>
          <w:p w14:paraId="6F074F7C" w14:textId="77777777" w:rsidR="00A76978" w:rsidRPr="004A685E" w:rsidRDefault="00A76978" w:rsidP="00A76978">
            <w:pPr>
              <w:spacing w:line="0" w:lineRule="atLeast"/>
              <w:rPr>
                <w:szCs w:val="24"/>
                <w:lang w:val="nl-NL"/>
              </w:rPr>
            </w:pPr>
          </w:p>
        </w:tc>
        <w:tc>
          <w:tcPr>
            <w:tcW w:w="9518" w:type="dxa"/>
            <w:tcBorders>
              <w:top w:val="nil"/>
              <w:left w:val="nil"/>
              <w:bottom w:val="nil"/>
              <w:right w:val="nil"/>
            </w:tcBorders>
            <w:vAlign w:val="center"/>
          </w:tcPr>
          <w:p w14:paraId="0681409C"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1B62362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D7D072A" w14:textId="77777777" w:rsidTr="00A76978">
        <w:tc>
          <w:tcPr>
            <w:tcW w:w="1253" w:type="dxa"/>
            <w:tcBorders>
              <w:top w:val="nil"/>
              <w:left w:val="nil"/>
              <w:bottom w:val="nil"/>
              <w:right w:val="nil"/>
            </w:tcBorders>
            <w:vAlign w:val="center"/>
          </w:tcPr>
          <w:p w14:paraId="21C41A10"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B288B82" w14:textId="77777777" w:rsidR="00A76978" w:rsidRPr="00A76978" w:rsidRDefault="00A76978" w:rsidP="00A76978">
            <w:pPr>
              <w:spacing w:line="0" w:lineRule="atLeast"/>
              <w:rPr>
                <w:szCs w:val="24"/>
              </w:rPr>
            </w:pPr>
            <w:r w:rsidRPr="00A76978">
              <w:rPr>
                <w:rFonts w:ascii="Arial" w:hAnsi="Arial"/>
                <w:sz w:val="21"/>
                <w:szCs w:val="24"/>
              </w:rPr>
              <w:t>Betrouwbaarheid</w:t>
            </w:r>
          </w:p>
        </w:tc>
      </w:tr>
    </w:tbl>
    <w:p w14:paraId="2088C9B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AC9DC5A" w14:textId="77777777" w:rsidTr="00A76978">
        <w:tc>
          <w:tcPr>
            <w:tcW w:w="1253" w:type="dxa"/>
            <w:tcBorders>
              <w:top w:val="nil"/>
              <w:left w:val="nil"/>
              <w:bottom w:val="nil"/>
              <w:right w:val="nil"/>
            </w:tcBorders>
          </w:tcPr>
          <w:p w14:paraId="3AAF9486"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7AFA596E"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CE1BC1B" w14:textId="451FE7A7" w:rsidR="00A76978" w:rsidRPr="00A76978" w:rsidRDefault="00A76978" w:rsidP="00A76978">
                  <w:pPr>
                    <w:spacing w:line="0" w:lineRule="atLeast"/>
                    <w:rPr>
                      <w:szCs w:val="24"/>
                    </w:rPr>
                  </w:pPr>
                  <w:bookmarkStart w:id="36" w:name="idmarkerx16777217x14010"/>
                  <w:bookmarkEnd w:id="36"/>
                  <w:r w:rsidRPr="00A76978">
                    <w:rPr>
                      <w:rFonts w:ascii="Arial" w:hAnsi="Arial"/>
                      <w:color w:val="FFFFFF"/>
                      <w:sz w:val="18"/>
                      <w:szCs w:val="24"/>
                    </w:rPr>
                    <w:t>SES-00056 Begroeiingsvrije zone</w:t>
                  </w:r>
                  <w:r w:rsidR="00D14839">
                    <w:rPr>
                      <w:rFonts w:ascii="Arial" w:hAnsi="Arial"/>
                      <w:color w:val="FFFFFF"/>
                      <w:sz w:val="18"/>
                      <w:szCs w:val="24"/>
                    </w:rPr>
                    <w:t xml:space="preserve"> buitendijks</w:t>
                  </w:r>
                </w:p>
              </w:tc>
            </w:tr>
            <w:tr w:rsidR="00A76978" w:rsidRPr="00BB57DA" w14:paraId="1FDA79F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145DA74"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Voor het traject van dijkpaal 207 tot 211 dient over een breedte van 5 meter buiten de teen van de waterkering, een begroeiingsvrije zone te zijn gerealiseerd</w:t>
                  </w:r>
                </w:p>
              </w:tc>
            </w:tr>
            <w:tr w:rsidR="00A76978" w:rsidRPr="00BB57DA" w14:paraId="7CD14452"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B85F33E"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De</w:t>
                  </w:r>
                  <w:proofErr w:type="gramEnd"/>
                  <w:r w:rsidRPr="00A76978">
                    <w:rPr>
                      <w:rFonts w:ascii="Arial" w:hAnsi="Arial"/>
                      <w:i/>
                      <w:sz w:val="18"/>
                      <w:szCs w:val="24"/>
                      <w:lang w:val="nl-NL"/>
                    </w:rPr>
                    <w:t xml:space="preserve"> begroeiingsvrije zone wordt gerealiseerd door het verwijderen van alle bestaande bomen en struiken.</w:t>
                  </w:r>
                </w:p>
              </w:tc>
            </w:tr>
            <w:tr w:rsidR="00A76978" w:rsidRPr="00A76978" w14:paraId="1635D2EC" w14:textId="77777777" w:rsidTr="00A76978">
              <w:trPr>
                <w:cantSplit/>
              </w:trPr>
              <w:tc>
                <w:tcPr>
                  <w:tcW w:w="2374" w:type="dxa"/>
                  <w:tcBorders>
                    <w:top w:val="nil"/>
                    <w:left w:val="single" w:sz="16" w:space="0" w:color="000000"/>
                    <w:bottom w:val="single" w:sz="16" w:space="0" w:color="000000"/>
                    <w:right w:val="single" w:sz="8" w:space="0" w:color="000000"/>
                  </w:tcBorders>
                </w:tcPr>
                <w:p w14:paraId="033703D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09B00EE" w14:textId="77777777" w:rsidR="00A76978" w:rsidRPr="00A76978" w:rsidRDefault="00A76978" w:rsidP="00A76978">
                  <w:pPr>
                    <w:spacing w:line="0" w:lineRule="atLeast"/>
                    <w:rPr>
                      <w:szCs w:val="24"/>
                    </w:rPr>
                  </w:pPr>
                  <w:r w:rsidRPr="00A76978">
                    <w:rPr>
                      <w:rFonts w:ascii="Arial" w:hAnsi="Arial"/>
                      <w:szCs w:val="24"/>
                    </w:rPr>
                    <w:t>SES-00001</w:t>
                  </w:r>
                </w:p>
              </w:tc>
              <w:tc>
                <w:tcPr>
                  <w:tcW w:w="2374" w:type="dxa"/>
                  <w:tcBorders>
                    <w:top w:val="nil"/>
                    <w:left w:val="nil"/>
                    <w:bottom w:val="single" w:sz="16" w:space="0" w:color="000000"/>
                    <w:right w:val="single" w:sz="8" w:space="0" w:color="000000"/>
                  </w:tcBorders>
                </w:tcPr>
                <w:p w14:paraId="057FA2A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0C8F9259" w14:textId="77777777" w:rsidR="00A76978" w:rsidRPr="00A76978" w:rsidRDefault="00A76978" w:rsidP="00A76978">
                  <w:pPr>
                    <w:spacing w:line="0" w:lineRule="atLeast"/>
                    <w:rPr>
                      <w:szCs w:val="24"/>
                    </w:rPr>
                  </w:pPr>
                  <w:r w:rsidRPr="00A76978">
                    <w:rPr>
                      <w:rFonts w:ascii="Arial" w:hAnsi="Arial"/>
                      <w:szCs w:val="24"/>
                    </w:rPr>
                    <w:t>SES-00057</w:t>
                  </w:r>
                </w:p>
              </w:tc>
              <w:tc>
                <w:tcPr>
                  <w:tcW w:w="2374" w:type="dxa"/>
                  <w:tcBorders>
                    <w:top w:val="nil"/>
                    <w:left w:val="nil"/>
                    <w:bottom w:val="single" w:sz="16" w:space="0" w:color="000000"/>
                    <w:right w:val="single" w:sz="8" w:space="0" w:color="000000"/>
                  </w:tcBorders>
                </w:tcPr>
                <w:p w14:paraId="7AEE243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p w14:paraId="1CF0418D" w14:textId="77777777" w:rsidR="00A76978" w:rsidRPr="00A76978" w:rsidRDefault="00A76978" w:rsidP="00A76978">
                  <w:pPr>
                    <w:spacing w:line="0" w:lineRule="atLeast"/>
                    <w:rPr>
                      <w:szCs w:val="24"/>
                    </w:rPr>
                  </w:pPr>
                  <w:r w:rsidRPr="00A76978">
                    <w:rPr>
                      <w:rFonts w:ascii="Arial" w:hAnsi="Arial"/>
                      <w:szCs w:val="24"/>
                    </w:rPr>
                    <w:t>Gemeente Tiel</w:t>
                  </w:r>
                </w:p>
              </w:tc>
              <w:tc>
                <w:tcPr>
                  <w:tcW w:w="2374" w:type="dxa"/>
                  <w:tcBorders>
                    <w:top w:val="nil"/>
                    <w:left w:val="nil"/>
                    <w:bottom w:val="single" w:sz="16" w:space="0" w:color="000000"/>
                    <w:right w:val="single" w:sz="16" w:space="0" w:color="000000"/>
                  </w:tcBorders>
                </w:tcPr>
                <w:p w14:paraId="480F838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9E96B65" w14:textId="77777777" w:rsidR="00A76978" w:rsidRPr="00A76978" w:rsidRDefault="00A76978" w:rsidP="00A76978">
            <w:pPr>
              <w:spacing w:after="60" w:line="0" w:lineRule="atLeast"/>
              <w:rPr>
                <w:rFonts w:ascii="Arial" w:eastAsia="Arial" w:hAnsi="Arial" w:cs="Arial"/>
                <w:sz w:val="18"/>
                <w:szCs w:val="24"/>
              </w:rPr>
            </w:pPr>
          </w:p>
        </w:tc>
      </w:tr>
    </w:tbl>
    <w:p w14:paraId="2D1760A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36BABB5" w14:textId="77777777" w:rsidTr="00A76978">
        <w:tc>
          <w:tcPr>
            <w:tcW w:w="1253" w:type="dxa"/>
            <w:tcBorders>
              <w:top w:val="nil"/>
              <w:left w:val="nil"/>
              <w:bottom w:val="nil"/>
              <w:right w:val="nil"/>
            </w:tcBorders>
          </w:tcPr>
          <w:p w14:paraId="74E3DF86"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2A3EBAE"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6503175B" w14:textId="77777777" w:rsidR="00A76978" w:rsidRPr="00A76978" w:rsidRDefault="00A76978" w:rsidP="00A76978">
                  <w:pPr>
                    <w:spacing w:line="0" w:lineRule="atLeast"/>
                    <w:rPr>
                      <w:szCs w:val="24"/>
                    </w:rPr>
                  </w:pPr>
                  <w:bookmarkStart w:id="37" w:name="idmarkerx16777217x14433"/>
                  <w:bookmarkEnd w:id="37"/>
                  <w:r w:rsidRPr="00A76978">
                    <w:rPr>
                      <w:rFonts w:ascii="Arial" w:hAnsi="Arial"/>
                      <w:color w:val="FFFFFF"/>
                      <w:sz w:val="18"/>
                      <w:szCs w:val="24"/>
                    </w:rPr>
                    <w:t>SES-00052 Randvoorwaarden dijk-profiel</w:t>
                  </w:r>
                </w:p>
              </w:tc>
            </w:tr>
            <w:tr w:rsidR="00A76978" w:rsidRPr="00BB57DA" w14:paraId="6A15119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5954216" w14:textId="77777777" w:rsidR="00A76978" w:rsidRPr="00A76978" w:rsidRDefault="00A76978" w:rsidP="00A76978">
                  <w:pPr>
                    <w:rPr>
                      <w:lang w:val="nl-NL"/>
                    </w:rPr>
                  </w:pPr>
                  <w:r w:rsidRPr="00A76978">
                    <w:rPr>
                      <w:rFonts w:ascii="Arial" w:eastAsia="Arial" w:hAnsi="Arial" w:cs="Arial"/>
                      <w:sz w:val="18"/>
                      <w:szCs w:val="24"/>
                      <w:lang w:val="nl-NL"/>
                    </w:rPr>
                    <w:t>De toekomstige waterkering dient aan de buitenzijde (rivierkant) een talud van minimaal 1:3 te hebben.</w:t>
                  </w:r>
                </w:p>
              </w:tc>
            </w:tr>
            <w:tr w:rsidR="00A76978" w:rsidRPr="00A76978" w14:paraId="1E0296B4" w14:textId="77777777" w:rsidTr="00A76978">
              <w:trPr>
                <w:cantSplit/>
              </w:trPr>
              <w:tc>
                <w:tcPr>
                  <w:tcW w:w="2374" w:type="dxa"/>
                  <w:tcBorders>
                    <w:top w:val="nil"/>
                    <w:left w:val="single" w:sz="16" w:space="0" w:color="000000"/>
                    <w:bottom w:val="single" w:sz="8" w:space="0" w:color="000000"/>
                    <w:right w:val="single" w:sz="8" w:space="0" w:color="000000"/>
                  </w:tcBorders>
                </w:tcPr>
                <w:p w14:paraId="4550D89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499334E3"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F60BC3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2D22267C"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122B30FA" w14:textId="77777777" w:rsidR="00A76978" w:rsidRPr="00A76978" w:rsidRDefault="00A76978" w:rsidP="00A76978">
                  <w:pPr>
                    <w:spacing w:line="0" w:lineRule="atLeast"/>
                    <w:rPr>
                      <w:szCs w:val="24"/>
                    </w:rPr>
                  </w:pPr>
                  <w:r w:rsidRPr="00A76978">
                    <w:rPr>
                      <w:rFonts w:ascii="Arial" w:hAnsi="Arial"/>
                      <w:szCs w:val="24"/>
                    </w:rPr>
                    <w:t>Analyse van Definitief Ontwerp</w:t>
                  </w:r>
                </w:p>
              </w:tc>
            </w:tr>
            <w:tr w:rsidR="00A76978" w:rsidRPr="00A76978" w14:paraId="5D09D267" w14:textId="77777777" w:rsidTr="00A76978">
              <w:trPr>
                <w:cantSplit/>
              </w:trPr>
              <w:tc>
                <w:tcPr>
                  <w:tcW w:w="2374" w:type="dxa"/>
                  <w:tcBorders>
                    <w:top w:val="nil"/>
                    <w:left w:val="single" w:sz="16" w:space="0" w:color="000000"/>
                    <w:bottom w:val="single" w:sz="16" w:space="0" w:color="000000"/>
                    <w:right w:val="single" w:sz="8" w:space="0" w:color="000000"/>
                  </w:tcBorders>
                </w:tcPr>
                <w:p w14:paraId="645C2D7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F49F3CB" w14:textId="77777777" w:rsidR="00A76978" w:rsidRPr="00A76978" w:rsidRDefault="00A76978" w:rsidP="00A76978">
                  <w:pPr>
                    <w:spacing w:line="0" w:lineRule="atLeast"/>
                    <w:rPr>
                      <w:szCs w:val="24"/>
                    </w:rPr>
                  </w:pPr>
                  <w:r w:rsidRPr="00A76978">
                    <w:rPr>
                      <w:rFonts w:ascii="Arial" w:hAnsi="Arial"/>
                      <w:szCs w:val="24"/>
                    </w:rPr>
                    <w:t>SES-00001</w:t>
                  </w:r>
                </w:p>
              </w:tc>
              <w:tc>
                <w:tcPr>
                  <w:tcW w:w="2374" w:type="dxa"/>
                  <w:tcBorders>
                    <w:top w:val="nil"/>
                    <w:left w:val="nil"/>
                    <w:bottom w:val="single" w:sz="16" w:space="0" w:color="000000"/>
                    <w:right w:val="single" w:sz="8" w:space="0" w:color="000000"/>
                  </w:tcBorders>
                </w:tcPr>
                <w:p w14:paraId="131A955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DE0790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79011D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5CD99D12" w14:textId="77777777" w:rsidR="00A76978" w:rsidRPr="00A76978" w:rsidRDefault="00A76978" w:rsidP="00A76978">
            <w:pPr>
              <w:spacing w:after="60" w:line="0" w:lineRule="atLeast"/>
              <w:rPr>
                <w:rFonts w:ascii="Arial" w:eastAsia="Arial" w:hAnsi="Arial" w:cs="Arial"/>
                <w:sz w:val="18"/>
                <w:szCs w:val="24"/>
              </w:rPr>
            </w:pPr>
          </w:p>
        </w:tc>
      </w:tr>
    </w:tbl>
    <w:p w14:paraId="74A7155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9F23BFD" w14:textId="77777777" w:rsidTr="00A76978">
        <w:tc>
          <w:tcPr>
            <w:tcW w:w="1253" w:type="dxa"/>
            <w:tcBorders>
              <w:top w:val="nil"/>
              <w:left w:val="nil"/>
              <w:bottom w:val="nil"/>
              <w:right w:val="nil"/>
            </w:tcBorders>
          </w:tcPr>
          <w:p w14:paraId="48EBB674"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020DDB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5C34AFF" w14:textId="77777777" w:rsidR="00A76978" w:rsidRPr="00A76978" w:rsidRDefault="00A76978" w:rsidP="00A76978">
                  <w:pPr>
                    <w:spacing w:line="0" w:lineRule="atLeast"/>
                    <w:rPr>
                      <w:szCs w:val="24"/>
                    </w:rPr>
                  </w:pPr>
                  <w:bookmarkStart w:id="38" w:name="idmarkerx16777217x14883"/>
                  <w:bookmarkEnd w:id="38"/>
                  <w:r w:rsidRPr="00A76978">
                    <w:rPr>
                      <w:rFonts w:ascii="Arial" w:hAnsi="Arial"/>
                      <w:color w:val="FFFFFF"/>
                      <w:sz w:val="18"/>
                      <w:szCs w:val="24"/>
                    </w:rPr>
                    <w:t>SES-00057 Verwijderingsdiepte begroeiingsvrije zone</w:t>
                  </w:r>
                </w:p>
              </w:tc>
            </w:tr>
            <w:tr w:rsidR="00A76978" w:rsidRPr="00BB57DA" w14:paraId="3B8C6CF4"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7E6C7D2"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Binnen de begroeiingsvrije zone dienen de plantresten (wortelstronken van bomen en struiken) tot 0,5 m -mv verwijderd te zijn.</w:t>
                  </w:r>
                </w:p>
              </w:tc>
            </w:tr>
            <w:tr w:rsidR="00A76978" w:rsidRPr="00A76978" w14:paraId="7720F6F9" w14:textId="77777777" w:rsidTr="00A76978">
              <w:trPr>
                <w:cantSplit/>
              </w:trPr>
              <w:tc>
                <w:tcPr>
                  <w:tcW w:w="2374" w:type="dxa"/>
                  <w:tcBorders>
                    <w:top w:val="nil"/>
                    <w:left w:val="single" w:sz="16" w:space="0" w:color="000000"/>
                    <w:bottom w:val="single" w:sz="16" w:space="0" w:color="000000"/>
                    <w:right w:val="single" w:sz="8" w:space="0" w:color="000000"/>
                  </w:tcBorders>
                </w:tcPr>
                <w:p w14:paraId="153C8E3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F27DC3F" w14:textId="77777777" w:rsidR="00A76978" w:rsidRPr="00A76978" w:rsidRDefault="00A76978" w:rsidP="00A76978">
                  <w:pPr>
                    <w:spacing w:line="0" w:lineRule="atLeast"/>
                    <w:rPr>
                      <w:szCs w:val="24"/>
                    </w:rPr>
                  </w:pPr>
                  <w:r w:rsidRPr="00A76978">
                    <w:rPr>
                      <w:rFonts w:ascii="Arial" w:hAnsi="Arial"/>
                      <w:szCs w:val="24"/>
                    </w:rPr>
                    <w:t>SES-00056</w:t>
                  </w:r>
                </w:p>
              </w:tc>
              <w:tc>
                <w:tcPr>
                  <w:tcW w:w="2374" w:type="dxa"/>
                  <w:tcBorders>
                    <w:top w:val="nil"/>
                    <w:left w:val="nil"/>
                    <w:bottom w:val="single" w:sz="16" w:space="0" w:color="000000"/>
                    <w:right w:val="single" w:sz="8" w:space="0" w:color="000000"/>
                  </w:tcBorders>
                </w:tcPr>
                <w:p w14:paraId="47392CA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774209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p w14:paraId="3D126991" w14:textId="77777777" w:rsidR="00A76978" w:rsidRPr="00A76978" w:rsidRDefault="00A76978" w:rsidP="00A76978">
                  <w:pPr>
                    <w:spacing w:line="0" w:lineRule="atLeast"/>
                    <w:rPr>
                      <w:szCs w:val="24"/>
                    </w:rPr>
                  </w:pPr>
                  <w:r w:rsidRPr="00A76978">
                    <w:rPr>
                      <w:rFonts w:ascii="Arial" w:hAnsi="Arial"/>
                      <w:szCs w:val="24"/>
                    </w:rPr>
                    <w:t>Gemeente Tiel</w:t>
                  </w:r>
                </w:p>
              </w:tc>
              <w:tc>
                <w:tcPr>
                  <w:tcW w:w="2374" w:type="dxa"/>
                  <w:tcBorders>
                    <w:top w:val="nil"/>
                    <w:left w:val="nil"/>
                    <w:bottom w:val="single" w:sz="16" w:space="0" w:color="000000"/>
                    <w:right w:val="single" w:sz="16" w:space="0" w:color="000000"/>
                  </w:tcBorders>
                </w:tcPr>
                <w:p w14:paraId="0668A22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6AF9BA1" w14:textId="77777777" w:rsidR="00A76978" w:rsidRPr="00A76978" w:rsidRDefault="00A76978" w:rsidP="00A76978">
            <w:pPr>
              <w:spacing w:after="60" w:line="0" w:lineRule="atLeast"/>
              <w:rPr>
                <w:rFonts w:ascii="Arial" w:eastAsia="Arial" w:hAnsi="Arial" w:cs="Arial"/>
                <w:sz w:val="18"/>
                <w:szCs w:val="24"/>
              </w:rPr>
            </w:pPr>
          </w:p>
        </w:tc>
      </w:tr>
      <w:tr w:rsidR="00ED7425" w:rsidRPr="00A76978" w14:paraId="50FCBA54" w14:textId="77777777" w:rsidTr="00A76978">
        <w:tc>
          <w:tcPr>
            <w:tcW w:w="1253" w:type="dxa"/>
            <w:tcBorders>
              <w:top w:val="nil"/>
              <w:left w:val="nil"/>
              <w:bottom w:val="nil"/>
              <w:right w:val="nil"/>
            </w:tcBorders>
          </w:tcPr>
          <w:p w14:paraId="0A84F9AB" w14:textId="77777777" w:rsidR="00ED7425" w:rsidRDefault="00ED7425" w:rsidP="00A76978">
            <w:pPr>
              <w:spacing w:line="0" w:lineRule="atLeast"/>
              <w:rPr>
                <w:szCs w:val="24"/>
              </w:rPr>
            </w:pPr>
          </w:p>
          <w:p w14:paraId="2A6ABDBC" w14:textId="77777777" w:rsidR="00ED7425" w:rsidRDefault="00ED7425" w:rsidP="00A76978">
            <w:pPr>
              <w:spacing w:line="0" w:lineRule="atLeast"/>
              <w:rPr>
                <w:szCs w:val="24"/>
              </w:rPr>
            </w:pPr>
          </w:p>
          <w:p w14:paraId="28736B61" w14:textId="77777777" w:rsidR="00ED7425" w:rsidRPr="00A76978" w:rsidRDefault="00ED7425" w:rsidP="00A76978">
            <w:pPr>
              <w:spacing w:line="0" w:lineRule="atLeast"/>
              <w:rPr>
                <w:szCs w:val="24"/>
              </w:rPr>
            </w:pPr>
          </w:p>
        </w:tc>
        <w:tc>
          <w:tcPr>
            <w:tcW w:w="9518" w:type="dxa"/>
            <w:tcBorders>
              <w:top w:val="nil"/>
              <w:left w:val="nil"/>
              <w:bottom w:val="nil"/>
              <w:right w:val="nil"/>
            </w:tcBorders>
          </w:tcPr>
          <w:p w14:paraId="5BFD9A01" w14:textId="77777777" w:rsidR="00ED7425" w:rsidRDefault="00ED7425" w:rsidP="00A76978">
            <w:pPr>
              <w:spacing w:line="0" w:lineRule="atLeast"/>
              <w:rPr>
                <w:rFonts w:ascii="Arial" w:hAnsi="Arial"/>
                <w:color w:val="FFFFFF"/>
                <w:sz w:val="18"/>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0"/>
              <w:gridCol w:w="2370"/>
              <w:gridCol w:w="2368"/>
            </w:tblGrid>
            <w:tr w:rsidR="00ED7425" w:rsidRPr="00A76978" w14:paraId="3C9A2137" w14:textId="77777777" w:rsidTr="00FA0970">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EBDA61B" w14:textId="29081D6F" w:rsidR="00ED7425" w:rsidRPr="00A76978" w:rsidRDefault="00ED7425" w:rsidP="00ED7425">
                  <w:pPr>
                    <w:spacing w:line="0" w:lineRule="atLeast"/>
                    <w:rPr>
                      <w:szCs w:val="24"/>
                    </w:rPr>
                  </w:pPr>
                  <w:r w:rsidRPr="00A76978">
                    <w:rPr>
                      <w:rFonts w:ascii="Arial" w:hAnsi="Arial"/>
                      <w:color w:val="FFFFFF"/>
                      <w:sz w:val="18"/>
                      <w:szCs w:val="24"/>
                    </w:rPr>
                    <w:t>SES-00057</w:t>
                  </w:r>
                  <w:r>
                    <w:rPr>
                      <w:rFonts w:ascii="Arial" w:hAnsi="Arial"/>
                      <w:color w:val="FFFFFF"/>
                      <w:sz w:val="18"/>
                      <w:szCs w:val="24"/>
                    </w:rPr>
                    <w:t>A Grasmengsel dijk</w:t>
                  </w:r>
                </w:p>
              </w:tc>
            </w:tr>
            <w:tr w:rsidR="00ED7425" w:rsidRPr="00BB57DA" w14:paraId="1238E71C" w14:textId="77777777" w:rsidTr="00FA0970">
              <w:trPr>
                <w:cantSplit/>
              </w:trPr>
              <w:tc>
                <w:tcPr>
                  <w:tcW w:w="2374" w:type="dxa"/>
                  <w:gridSpan w:val="4"/>
                  <w:tcBorders>
                    <w:top w:val="nil"/>
                    <w:left w:val="single" w:sz="16" w:space="0" w:color="000000"/>
                    <w:bottom w:val="single" w:sz="8" w:space="0" w:color="000000"/>
                    <w:right w:val="single" w:sz="16" w:space="0" w:color="000000"/>
                  </w:tcBorders>
                </w:tcPr>
                <w:p w14:paraId="7FF918CA" w14:textId="4C02FC8C" w:rsidR="00ED7425" w:rsidRPr="00A76978" w:rsidRDefault="00ED7425" w:rsidP="00ED7425">
                  <w:pPr>
                    <w:spacing w:after="280" w:afterAutospacing="1"/>
                    <w:rPr>
                      <w:lang w:val="nl-NL"/>
                    </w:rPr>
                  </w:pPr>
                  <w:r>
                    <w:rPr>
                      <w:rFonts w:ascii="Arial" w:eastAsia="Arial" w:hAnsi="Arial" w:cs="Arial"/>
                      <w:sz w:val="18"/>
                      <w:szCs w:val="24"/>
                      <w:lang w:val="nl-NL"/>
                    </w:rPr>
                    <w:t>Het nieuwe dijkprofiel dient te worden ingezaaid met een kruiden en faunarijk grasmengsel</w:t>
                  </w:r>
                  <w:r w:rsidR="00DC1FA3">
                    <w:rPr>
                      <w:rFonts w:ascii="Arial" w:eastAsia="Arial" w:hAnsi="Arial" w:cs="Arial"/>
                      <w:sz w:val="18"/>
                      <w:szCs w:val="24"/>
                      <w:lang w:val="nl-NL"/>
                    </w:rPr>
                    <w:t>, D2 of gelijkwaardig.</w:t>
                  </w:r>
                </w:p>
              </w:tc>
            </w:tr>
            <w:tr w:rsidR="00ED7425" w:rsidRPr="00A76978" w14:paraId="44945FEF" w14:textId="77777777" w:rsidTr="00FA0970">
              <w:trPr>
                <w:cantSplit/>
              </w:trPr>
              <w:tc>
                <w:tcPr>
                  <w:tcW w:w="2374" w:type="dxa"/>
                  <w:tcBorders>
                    <w:top w:val="nil"/>
                    <w:left w:val="single" w:sz="16" w:space="0" w:color="000000"/>
                    <w:bottom w:val="single" w:sz="16" w:space="0" w:color="000000"/>
                    <w:right w:val="single" w:sz="8" w:space="0" w:color="000000"/>
                  </w:tcBorders>
                </w:tcPr>
                <w:p w14:paraId="2C06DC0A" w14:textId="77777777" w:rsidR="00ED7425" w:rsidRPr="00A76978" w:rsidRDefault="00ED7425" w:rsidP="00ED7425">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1E342E52" w14:textId="77777777" w:rsidR="00ED7425" w:rsidRPr="00A76978" w:rsidRDefault="00ED7425" w:rsidP="00ED7425">
                  <w:pPr>
                    <w:spacing w:line="0" w:lineRule="atLeast"/>
                    <w:rPr>
                      <w:szCs w:val="24"/>
                    </w:rPr>
                  </w:pPr>
                  <w:r w:rsidRPr="00A76978">
                    <w:rPr>
                      <w:rFonts w:ascii="Arial" w:hAnsi="Arial"/>
                      <w:szCs w:val="24"/>
                    </w:rPr>
                    <w:t>SES-00056</w:t>
                  </w:r>
                </w:p>
              </w:tc>
              <w:tc>
                <w:tcPr>
                  <w:tcW w:w="2374" w:type="dxa"/>
                  <w:tcBorders>
                    <w:top w:val="nil"/>
                    <w:left w:val="nil"/>
                    <w:bottom w:val="single" w:sz="16" w:space="0" w:color="000000"/>
                    <w:right w:val="single" w:sz="8" w:space="0" w:color="000000"/>
                  </w:tcBorders>
                </w:tcPr>
                <w:p w14:paraId="52E1CC97" w14:textId="77777777" w:rsidR="00ED7425" w:rsidRPr="00A76978" w:rsidRDefault="00ED7425" w:rsidP="00ED7425">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B729DAA" w14:textId="77777777" w:rsidR="00ED7425" w:rsidRPr="00A76978" w:rsidRDefault="00ED7425" w:rsidP="00ED7425">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p w14:paraId="3717504F" w14:textId="67B55418" w:rsidR="00ED7425" w:rsidRPr="00A76978" w:rsidRDefault="00ED7425" w:rsidP="00ED7425">
                  <w:pPr>
                    <w:spacing w:line="0" w:lineRule="atLeast"/>
                    <w:rPr>
                      <w:szCs w:val="24"/>
                    </w:rPr>
                  </w:pPr>
                  <w:r>
                    <w:rPr>
                      <w:rFonts w:ascii="Arial" w:hAnsi="Arial"/>
                      <w:szCs w:val="24"/>
                    </w:rPr>
                    <w:t>Waterschap Rivierenland</w:t>
                  </w:r>
                </w:p>
              </w:tc>
              <w:tc>
                <w:tcPr>
                  <w:tcW w:w="2374" w:type="dxa"/>
                  <w:tcBorders>
                    <w:top w:val="nil"/>
                    <w:left w:val="nil"/>
                    <w:bottom w:val="single" w:sz="16" w:space="0" w:color="000000"/>
                    <w:right w:val="single" w:sz="16" w:space="0" w:color="000000"/>
                  </w:tcBorders>
                </w:tcPr>
                <w:p w14:paraId="1470C077" w14:textId="77777777" w:rsidR="00ED7425" w:rsidRPr="00A76978" w:rsidRDefault="00ED7425" w:rsidP="00ED7425">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EEB3929" w14:textId="77777777" w:rsidR="00ED7425" w:rsidRPr="00A76978" w:rsidRDefault="00ED7425" w:rsidP="00A76978">
            <w:pPr>
              <w:spacing w:line="0" w:lineRule="atLeast"/>
              <w:rPr>
                <w:rFonts w:ascii="Arial" w:hAnsi="Arial"/>
                <w:color w:val="FFFFFF"/>
                <w:sz w:val="18"/>
                <w:szCs w:val="24"/>
              </w:rPr>
            </w:pPr>
          </w:p>
        </w:tc>
      </w:tr>
    </w:tbl>
    <w:p w14:paraId="3CF4443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6481196D" w14:textId="77777777" w:rsidTr="00A76978">
        <w:tc>
          <w:tcPr>
            <w:tcW w:w="346" w:type="dxa"/>
            <w:tcBorders>
              <w:top w:val="nil"/>
              <w:left w:val="nil"/>
              <w:bottom w:val="nil"/>
              <w:right w:val="nil"/>
            </w:tcBorders>
            <w:vAlign w:val="center"/>
          </w:tcPr>
          <w:p w14:paraId="01E9834B"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765E8625" w14:textId="77777777" w:rsidR="00A76978" w:rsidRPr="00A76978" w:rsidRDefault="00A76978" w:rsidP="00A76978">
            <w:pPr>
              <w:spacing w:line="0" w:lineRule="atLeast"/>
              <w:rPr>
                <w:szCs w:val="24"/>
              </w:rPr>
            </w:pPr>
            <w:bookmarkStart w:id="39" w:name="idmarkerx16777217x15227"/>
            <w:bookmarkEnd w:id="39"/>
            <w:r w:rsidRPr="00A76978">
              <w:rPr>
                <w:rFonts w:ascii="Arial" w:hAnsi="Arial"/>
                <w:sz w:val="21"/>
                <w:szCs w:val="24"/>
              </w:rPr>
              <w:t>5.1.1.1.1</w:t>
            </w:r>
          </w:p>
        </w:tc>
        <w:tc>
          <w:tcPr>
            <w:tcW w:w="9518" w:type="dxa"/>
            <w:tcBorders>
              <w:top w:val="nil"/>
              <w:left w:val="nil"/>
              <w:bottom w:val="nil"/>
              <w:right w:val="nil"/>
            </w:tcBorders>
            <w:vAlign w:val="center"/>
          </w:tcPr>
          <w:p w14:paraId="234D3899" w14:textId="77777777" w:rsidR="00A76978" w:rsidRPr="00A76978" w:rsidRDefault="00A76978" w:rsidP="00A76978">
            <w:pPr>
              <w:spacing w:line="0" w:lineRule="atLeast"/>
              <w:rPr>
                <w:szCs w:val="24"/>
              </w:rPr>
            </w:pPr>
            <w:bookmarkStart w:id="40" w:name="idmarkerx16777217x15239"/>
            <w:bookmarkEnd w:id="40"/>
            <w:r w:rsidRPr="00A76978">
              <w:rPr>
                <w:rFonts w:ascii="Arial" w:hAnsi="Arial"/>
                <w:sz w:val="21"/>
                <w:szCs w:val="24"/>
              </w:rPr>
              <w:t>Leeflaag tbv ooibos</w:t>
            </w:r>
          </w:p>
        </w:tc>
      </w:tr>
    </w:tbl>
    <w:p w14:paraId="47B94E4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2A01C59" w14:textId="77777777" w:rsidTr="00A76978">
        <w:tc>
          <w:tcPr>
            <w:tcW w:w="1253" w:type="dxa"/>
            <w:tcBorders>
              <w:top w:val="nil"/>
              <w:left w:val="nil"/>
              <w:bottom w:val="nil"/>
              <w:right w:val="nil"/>
            </w:tcBorders>
            <w:vAlign w:val="center"/>
          </w:tcPr>
          <w:p w14:paraId="2AFBDD6B"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B6A287E"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636C737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946D784" w14:textId="77777777" w:rsidTr="00A76978">
        <w:tc>
          <w:tcPr>
            <w:tcW w:w="1253" w:type="dxa"/>
            <w:tcBorders>
              <w:top w:val="nil"/>
              <w:left w:val="nil"/>
              <w:bottom w:val="nil"/>
              <w:right w:val="nil"/>
            </w:tcBorders>
            <w:vAlign w:val="center"/>
          </w:tcPr>
          <w:p w14:paraId="5296CD6F"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E540B6A" w14:textId="77777777" w:rsidR="00A76978" w:rsidRPr="00A76978" w:rsidRDefault="00A76978" w:rsidP="00A76978">
            <w:pPr>
              <w:spacing w:line="0" w:lineRule="atLeast"/>
              <w:rPr>
                <w:szCs w:val="24"/>
              </w:rPr>
            </w:pPr>
            <w:r w:rsidRPr="00A76978">
              <w:rPr>
                <w:rFonts w:ascii="Arial" w:hAnsi="Arial"/>
                <w:sz w:val="21"/>
                <w:szCs w:val="24"/>
              </w:rPr>
              <w:t>Creëren (riviergebonden) natuur</w:t>
            </w:r>
          </w:p>
        </w:tc>
      </w:tr>
    </w:tbl>
    <w:p w14:paraId="2DC6E67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836B30C" w14:textId="77777777" w:rsidTr="00A76978">
        <w:tc>
          <w:tcPr>
            <w:tcW w:w="1253" w:type="dxa"/>
            <w:tcBorders>
              <w:top w:val="nil"/>
              <w:left w:val="nil"/>
              <w:bottom w:val="nil"/>
              <w:right w:val="nil"/>
            </w:tcBorders>
          </w:tcPr>
          <w:p w14:paraId="4283C196"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5E31E3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3A68257" w14:textId="77777777" w:rsidR="00A76978" w:rsidRPr="00A76978" w:rsidRDefault="00A76978" w:rsidP="00A76978">
                  <w:pPr>
                    <w:spacing w:line="0" w:lineRule="atLeast"/>
                    <w:rPr>
                      <w:szCs w:val="24"/>
                    </w:rPr>
                  </w:pPr>
                  <w:bookmarkStart w:id="41" w:name="idmarkerx16777217x15435"/>
                  <w:bookmarkEnd w:id="41"/>
                  <w:r w:rsidRPr="00A76978">
                    <w:rPr>
                      <w:rFonts w:ascii="Arial" w:hAnsi="Arial"/>
                      <w:color w:val="FFFFFF"/>
                      <w:sz w:val="18"/>
                      <w:szCs w:val="24"/>
                    </w:rPr>
                    <w:t>SES-00005 Aanplant Ooibos 1.1.1</w:t>
                  </w:r>
                </w:p>
              </w:tc>
            </w:tr>
            <w:tr w:rsidR="00A76978" w:rsidRPr="00A76978" w14:paraId="454486F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50A2ECA" w14:textId="0F82523D" w:rsidR="00A76978" w:rsidRPr="00A76978" w:rsidRDefault="00A76978" w:rsidP="00A76978">
                  <w:pPr>
                    <w:spacing w:after="280" w:afterAutospacing="1"/>
                    <w:rPr>
                      <w:lang w:val="nl-NL"/>
                    </w:rPr>
                  </w:pPr>
                  <w:r w:rsidRPr="00A76978">
                    <w:rPr>
                      <w:rFonts w:ascii="Arial" w:eastAsia="Arial" w:hAnsi="Arial" w:cs="Arial"/>
                      <w:sz w:val="18"/>
                      <w:szCs w:val="24"/>
                      <w:lang w:val="nl-NL"/>
                    </w:rPr>
                    <w:t>Het ooibos dient te bestaan uit</w:t>
                  </w:r>
                  <w:r w:rsidR="00D236B4">
                    <w:rPr>
                      <w:rFonts w:ascii="Arial" w:eastAsia="Arial" w:hAnsi="Arial" w:cs="Arial"/>
                      <w:sz w:val="18"/>
                      <w:szCs w:val="24"/>
                      <w:lang w:val="nl-NL"/>
                    </w:rPr>
                    <w:t xml:space="preserve"> de volgende soorten</w:t>
                  </w:r>
                </w:p>
                <w:p w14:paraId="52B1F84A" w14:textId="67CF183F" w:rsidR="00A76978" w:rsidRPr="00A76978" w:rsidRDefault="00A76978" w:rsidP="00A76978">
                  <w:pPr>
                    <w:numPr>
                      <w:ilvl w:val="0"/>
                      <w:numId w:val="1"/>
                    </w:numPr>
                    <w:rPr>
                      <w:rFonts w:ascii="Arial" w:eastAsia="Arial" w:hAnsi="Arial" w:cs="Arial"/>
                      <w:sz w:val="18"/>
                    </w:rPr>
                  </w:pPr>
                  <w:r w:rsidRPr="00A76978">
                    <w:rPr>
                      <w:rFonts w:ascii="Arial" w:eastAsia="Arial" w:hAnsi="Arial" w:cs="Arial"/>
                      <w:sz w:val="18"/>
                      <w:szCs w:val="24"/>
                    </w:rPr>
                    <w:t>Eiken (</w:t>
                  </w:r>
                  <w:r w:rsidR="00D236B4">
                    <w:rPr>
                      <w:rFonts w:ascii="Arial" w:eastAsia="Arial" w:hAnsi="Arial" w:cs="Arial"/>
                      <w:sz w:val="18"/>
                      <w:szCs w:val="24"/>
                    </w:rPr>
                    <w:t>30 %</w:t>
                  </w:r>
                  <w:r w:rsidRPr="00A76978">
                    <w:rPr>
                      <w:rFonts w:ascii="Arial" w:eastAsia="Arial" w:hAnsi="Arial" w:cs="Arial"/>
                      <w:sz w:val="18"/>
                      <w:szCs w:val="24"/>
                    </w:rPr>
                    <w:t>);</w:t>
                  </w:r>
                </w:p>
                <w:p w14:paraId="108F00DC" w14:textId="4325A94E" w:rsidR="00A76978" w:rsidRPr="00A76978" w:rsidRDefault="00A76978" w:rsidP="00A76978">
                  <w:pPr>
                    <w:numPr>
                      <w:ilvl w:val="0"/>
                      <w:numId w:val="1"/>
                    </w:numPr>
                    <w:rPr>
                      <w:rFonts w:ascii="Arial" w:eastAsia="Arial" w:hAnsi="Arial" w:cs="Arial"/>
                      <w:sz w:val="18"/>
                    </w:rPr>
                  </w:pPr>
                  <w:r w:rsidRPr="00A76978">
                    <w:rPr>
                      <w:rFonts w:ascii="Arial" w:eastAsia="Arial" w:hAnsi="Arial" w:cs="Arial"/>
                      <w:sz w:val="18"/>
                      <w:szCs w:val="24"/>
                    </w:rPr>
                    <w:t>Iepen (</w:t>
                  </w:r>
                  <w:r w:rsidR="00D236B4">
                    <w:rPr>
                      <w:rFonts w:ascii="Arial" w:eastAsia="Arial" w:hAnsi="Arial" w:cs="Arial"/>
                      <w:sz w:val="18"/>
                      <w:szCs w:val="24"/>
                    </w:rPr>
                    <w:t xml:space="preserve">30 </w:t>
                  </w:r>
                  <w:r w:rsidRPr="00A76978">
                    <w:rPr>
                      <w:rFonts w:ascii="Arial" w:eastAsia="Arial" w:hAnsi="Arial" w:cs="Arial"/>
                      <w:sz w:val="18"/>
                      <w:szCs w:val="24"/>
                    </w:rPr>
                    <w:t>%);</w:t>
                  </w:r>
                </w:p>
                <w:p w14:paraId="5920A075" w14:textId="6950729A" w:rsidR="00A76978" w:rsidRPr="00D236B4" w:rsidRDefault="00A76978" w:rsidP="00A76978">
                  <w:pPr>
                    <w:numPr>
                      <w:ilvl w:val="0"/>
                      <w:numId w:val="1"/>
                    </w:numPr>
                    <w:rPr>
                      <w:rFonts w:ascii="Arial" w:eastAsia="Arial" w:hAnsi="Arial" w:cs="Arial"/>
                      <w:sz w:val="18"/>
                      <w:lang w:val="nl-NL"/>
                    </w:rPr>
                  </w:pPr>
                  <w:r w:rsidRPr="00D236B4">
                    <w:rPr>
                      <w:rFonts w:ascii="Arial" w:eastAsia="Arial" w:hAnsi="Arial" w:cs="Arial"/>
                      <w:sz w:val="18"/>
                      <w:szCs w:val="24"/>
                      <w:lang w:val="nl-NL"/>
                    </w:rPr>
                    <w:t>Meidoorns (</w:t>
                  </w:r>
                  <w:r w:rsidR="00D236B4">
                    <w:rPr>
                      <w:rFonts w:ascii="Arial" w:eastAsia="Arial" w:hAnsi="Arial" w:cs="Arial"/>
                      <w:sz w:val="18"/>
                      <w:szCs w:val="24"/>
                      <w:lang w:val="nl-NL"/>
                    </w:rPr>
                    <w:t>10 % of meer</w:t>
                  </w:r>
                  <w:r w:rsidR="00D236B4" w:rsidRPr="00D236B4">
                    <w:rPr>
                      <w:rFonts w:ascii="Arial" w:eastAsia="Arial" w:hAnsi="Arial" w:cs="Arial"/>
                      <w:sz w:val="18"/>
                      <w:szCs w:val="24"/>
                      <w:lang w:val="nl-NL"/>
                    </w:rPr>
                    <w:t>)</w:t>
                  </w:r>
                  <w:r w:rsidRPr="00D236B4">
                    <w:rPr>
                      <w:rFonts w:ascii="Arial" w:eastAsia="Arial" w:hAnsi="Arial" w:cs="Arial"/>
                      <w:sz w:val="18"/>
                      <w:szCs w:val="24"/>
                      <w:lang w:val="nl-NL"/>
                    </w:rPr>
                    <w:t>;</w:t>
                  </w:r>
                </w:p>
                <w:p w14:paraId="53B88C9B" w14:textId="75124DD8" w:rsidR="00A76978" w:rsidRPr="00D236B4" w:rsidRDefault="00A76978" w:rsidP="00A76978">
                  <w:pPr>
                    <w:numPr>
                      <w:ilvl w:val="0"/>
                      <w:numId w:val="1"/>
                    </w:numPr>
                    <w:rPr>
                      <w:rFonts w:ascii="Arial" w:eastAsia="Arial" w:hAnsi="Arial" w:cs="Arial"/>
                      <w:sz w:val="18"/>
                      <w:lang w:val="nl-NL"/>
                    </w:rPr>
                  </w:pPr>
                  <w:r w:rsidRPr="00D236B4">
                    <w:rPr>
                      <w:rFonts w:ascii="Arial" w:eastAsia="Arial" w:hAnsi="Arial" w:cs="Arial"/>
                      <w:sz w:val="18"/>
                      <w:szCs w:val="24"/>
                      <w:lang w:val="nl-NL"/>
                    </w:rPr>
                    <w:t>Wilde rozen (</w:t>
                  </w:r>
                  <w:r w:rsidR="00D236B4">
                    <w:rPr>
                      <w:rFonts w:ascii="Arial" w:eastAsia="Arial" w:hAnsi="Arial" w:cs="Arial"/>
                      <w:sz w:val="18"/>
                      <w:szCs w:val="24"/>
                      <w:lang w:val="nl-NL"/>
                    </w:rPr>
                    <w:t>10 % of meer</w:t>
                  </w:r>
                  <w:r w:rsidRPr="00D236B4">
                    <w:rPr>
                      <w:rFonts w:ascii="Arial" w:eastAsia="Arial" w:hAnsi="Arial" w:cs="Arial"/>
                      <w:sz w:val="18"/>
                      <w:szCs w:val="24"/>
                      <w:lang w:val="nl-NL"/>
                    </w:rPr>
                    <w:t>);</w:t>
                  </w:r>
                </w:p>
                <w:p w14:paraId="69F709EC" w14:textId="39CD9839" w:rsidR="00A76978" w:rsidRPr="00A76978" w:rsidRDefault="00A76978" w:rsidP="00D236B4">
                  <w:pPr>
                    <w:numPr>
                      <w:ilvl w:val="0"/>
                      <w:numId w:val="1"/>
                    </w:numPr>
                    <w:spacing w:after="280" w:afterAutospacing="1"/>
                    <w:rPr>
                      <w:rFonts w:ascii="Arial" w:eastAsia="Arial" w:hAnsi="Arial" w:cs="Arial"/>
                      <w:sz w:val="18"/>
                    </w:rPr>
                  </w:pPr>
                  <w:r w:rsidRPr="00A76978">
                    <w:rPr>
                      <w:rFonts w:ascii="Arial" w:eastAsia="Arial" w:hAnsi="Arial" w:cs="Arial"/>
                      <w:sz w:val="18"/>
                      <w:szCs w:val="24"/>
                    </w:rPr>
                    <w:t>Zoete kers (</w:t>
                  </w:r>
                  <w:r w:rsidR="00D236B4">
                    <w:rPr>
                      <w:rFonts w:ascii="Arial" w:eastAsia="Arial" w:hAnsi="Arial" w:cs="Arial"/>
                      <w:sz w:val="18"/>
                      <w:szCs w:val="24"/>
                    </w:rPr>
                    <w:t xml:space="preserve">10 % of </w:t>
                  </w:r>
                  <w:proofErr w:type="gramStart"/>
                  <w:r w:rsidR="00D236B4">
                    <w:rPr>
                      <w:rFonts w:ascii="Arial" w:eastAsia="Arial" w:hAnsi="Arial" w:cs="Arial"/>
                      <w:sz w:val="18"/>
                      <w:szCs w:val="24"/>
                    </w:rPr>
                    <w:t>meer</w:t>
                  </w:r>
                  <w:proofErr w:type="gramEnd"/>
                  <w:r w:rsidRPr="00A76978">
                    <w:rPr>
                      <w:rFonts w:ascii="Arial" w:eastAsia="Arial" w:hAnsi="Arial" w:cs="Arial"/>
                      <w:sz w:val="18"/>
                      <w:szCs w:val="24"/>
                    </w:rPr>
                    <w:t>.</w:t>
                  </w:r>
                </w:p>
              </w:tc>
            </w:tr>
            <w:tr w:rsidR="00A76978" w:rsidRPr="00BB57DA" w14:paraId="797B621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0FB7318"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In</w:t>
                  </w:r>
                  <w:proofErr w:type="gramEnd"/>
                  <w:r w:rsidRPr="00A76978">
                    <w:rPr>
                      <w:rFonts w:ascii="Arial" w:hAnsi="Arial"/>
                      <w:i/>
                      <w:sz w:val="18"/>
                      <w:szCs w:val="24"/>
                      <w:lang w:val="nl-NL"/>
                    </w:rPr>
                    <w:t xml:space="preserve"> het project is de ontwikkeling van een hardhout ooibos voorzien. Om dit type bos een kans tot ontwikkeling te geven binnen de Kleine Willemspolder, wordt een ooibos aangeplant.</w:t>
                  </w:r>
                </w:p>
              </w:tc>
            </w:tr>
            <w:tr w:rsidR="00A76978" w:rsidRPr="00A76978" w14:paraId="756E59D8" w14:textId="77777777" w:rsidTr="00A76978">
              <w:trPr>
                <w:cantSplit/>
              </w:trPr>
              <w:tc>
                <w:tcPr>
                  <w:tcW w:w="2374" w:type="dxa"/>
                  <w:tcBorders>
                    <w:top w:val="nil"/>
                    <w:left w:val="single" w:sz="16" w:space="0" w:color="000000"/>
                    <w:bottom w:val="single" w:sz="16" w:space="0" w:color="000000"/>
                    <w:right w:val="single" w:sz="8" w:space="0" w:color="000000"/>
                  </w:tcBorders>
                </w:tcPr>
                <w:p w14:paraId="0D6F0EA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8921812" w14:textId="77777777" w:rsidR="00A76978" w:rsidRPr="00A76978" w:rsidRDefault="00A76978" w:rsidP="00A76978">
                  <w:pPr>
                    <w:spacing w:line="0" w:lineRule="atLeast"/>
                    <w:rPr>
                      <w:szCs w:val="24"/>
                    </w:rPr>
                  </w:pPr>
                  <w:r w:rsidRPr="00A76978">
                    <w:rPr>
                      <w:rFonts w:ascii="Arial" w:hAnsi="Arial"/>
                      <w:szCs w:val="24"/>
                    </w:rPr>
                    <w:t>SES-00053</w:t>
                  </w:r>
                </w:p>
              </w:tc>
              <w:tc>
                <w:tcPr>
                  <w:tcW w:w="2374" w:type="dxa"/>
                  <w:tcBorders>
                    <w:top w:val="nil"/>
                    <w:left w:val="nil"/>
                    <w:bottom w:val="single" w:sz="16" w:space="0" w:color="000000"/>
                    <w:right w:val="single" w:sz="8" w:space="0" w:color="000000"/>
                  </w:tcBorders>
                </w:tcPr>
                <w:p w14:paraId="17B270F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33A4621D" w14:textId="77777777" w:rsidR="00A76978" w:rsidRPr="00A76978" w:rsidRDefault="00A76978" w:rsidP="00A76978">
                  <w:pPr>
                    <w:spacing w:line="0" w:lineRule="atLeast"/>
                    <w:rPr>
                      <w:szCs w:val="24"/>
                    </w:rPr>
                  </w:pPr>
                  <w:r w:rsidRPr="00A76978">
                    <w:rPr>
                      <w:rFonts w:ascii="Arial" w:hAnsi="Arial"/>
                      <w:szCs w:val="24"/>
                    </w:rPr>
                    <w:t>SES-00054</w:t>
                  </w:r>
                  <w:r w:rsidRPr="00A76978">
                    <w:rPr>
                      <w:rFonts w:ascii="Arial" w:hAnsi="Arial"/>
                      <w:sz w:val="18"/>
                      <w:szCs w:val="24"/>
                    </w:rPr>
                    <w:br/>
                  </w:r>
                  <w:r w:rsidRPr="00A76978">
                    <w:rPr>
                      <w:rFonts w:ascii="Arial" w:hAnsi="Arial"/>
                      <w:szCs w:val="24"/>
                    </w:rPr>
                    <w:t>SES-00055</w:t>
                  </w:r>
                </w:p>
              </w:tc>
              <w:tc>
                <w:tcPr>
                  <w:tcW w:w="2374" w:type="dxa"/>
                  <w:tcBorders>
                    <w:top w:val="nil"/>
                    <w:left w:val="nil"/>
                    <w:bottom w:val="single" w:sz="16" w:space="0" w:color="000000"/>
                    <w:right w:val="single" w:sz="8" w:space="0" w:color="000000"/>
                  </w:tcBorders>
                </w:tcPr>
                <w:p w14:paraId="4454B6B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0F295E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579AEE1" w14:textId="77777777" w:rsidR="00A76978" w:rsidRPr="00A76978" w:rsidRDefault="00A76978" w:rsidP="00A76978">
            <w:pPr>
              <w:spacing w:after="60" w:line="0" w:lineRule="atLeast"/>
              <w:rPr>
                <w:rFonts w:ascii="Arial" w:eastAsia="Arial" w:hAnsi="Arial" w:cs="Arial"/>
                <w:sz w:val="18"/>
                <w:szCs w:val="24"/>
              </w:rPr>
            </w:pPr>
          </w:p>
        </w:tc>
      </w:tr>
    </w:tbl>
    <w:p w14:paraId="757FADD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FAB44DE" w14:textId="77777777" w:rsidTr="00A76978">
        <w:tc>
          <w:tcPr>
            <w:tcW w:w="1253" w:type="dxa"/>
            <w:tcBorders>
              <w:top w:val="nil"/>
              <w:left w:val="nil"/>
              <w:bottom w:val="nil"/>
              <w:right w:val="nil"/>
            </w:tcBorders>
          </w:tcPr>
          <w:p w14:paraId="3E3E2E09"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23B6274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278EA01" w14:textId="77777777" w:rsidR="00A76978" w:rsidRPr="00A76978" w:rsidRDefault="00A76978" w:rsidP="00A76978">
                  <w:pPr>
                    <w:spacing w:line="0" w:lineRule="atLeast"/>
                    <w:rPr>
                      <w:szCs w:val="24"/>
                    </w:rPr>
                  </w:pPr>
                  <w:bookmarkStart w:id="42" w:name="idmarkerx16777217x15859"/>
                  <w:bookmarkEnd w:id="42"/>
                  <w:r w:rsidRPr="00A76978">
                    <w:rPr>
                      <w:rFonts w:ascii="Arial" w:hAnsi="Arial"/>
                      <w:color w:val="FFFFFF"/>
                      <w:sz w:val="18"/>
                      <w:szCs w:val="24"/>
                    </w:rPr>
                    <w:t>SES-00004 Aanbrengen leeflaag</w:t>
                  </w:r>
                </w:p>
              </w:tc>
            </w:tr>
            <w:tr w:rsidR="00A76978" w:rsidRPr="00BB57DA" w14:paraId="22552B53"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E0E36B3" w14:textId="331E6294" w:rsidR="00A76978" w:rsidRPr="00A76978" w:rsidRDefault="00A76978" w:rsidP="00C61BBC">
                  <w:pPr>
                    <w:rPr>
                      <w:lang w:val="nl-NL"/>
                    </w:rPr>
                  </w:pPr>
                  <w:r w:rsidRPr="00A76978">
                    <w:rPr>
                      <w:rFonts w:ascii="Arial" w:eastAsia="Arial" w:hAnsi="Arial" w:cs="Arial"/>
                      <w:sz w:val="18"/>
                      <w:szCs w:val="24"/>
                      <w:lang w:val="nl-NL"/>
                    </w:rPr>
                    <w:t xml:space="preserve">Tussen de leeflaag en de dijk dient een functiescheiding in de vorm van een geotextiel te zijn aangebracht. </w:t>
                  </w:r>
                </w:p>
              </w:tc>
            </w:tr>
            <w:tr w:rsidR="00A76978" w:rsidRPr="00BB57DA" w14:paraId="1AE8173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86BCEC4" w14:textId="52D735D8" w:rsidR="00A76978" w:rsidRPr="00A76978" w:rsidRDefault="00A76978" w:rsidP="004A685E">
                  <w:pPr>
                    <w:spacing w:line="0" w:lineRule="atLeast"/>
                    <w:rPr>
                      <w:szCs w:val="24"/>
                      <w:lang w:val="nl-NL"/>
                    </w:rPr>
                  </w:pPr>
                  <w:r w:rsidRPr="00A76978">
                    <w:rPr>
                      <w:rFonts w:ascii="Arial" w:hAnsi="Arial"/>
                      <w:i/>
                      <w:sz w:val="18"/>
                      <w:szCs w:val="24"/>
                      <w:lang w:val="nl-NL"/>
                    </w:rPr>
                    <w:t>Toelichting:</w:t>
                  </w:r>
                  <w:r w:rsidRPr="00A76978">
                    <w:rPr>
                      <w:rFonts w:ascii="Arial" w:hAnsi="Arial"/>
                      <w:sz w:val="18"/>
                      <w:szCs w:val="24"/>
                      <w:lang w:val="nl-NL"/>
                    </w:rPr>
                    <w:br/>
                  </w:r>
                  <w:r w:rsidRPr="00A76978">
                    <w:rPr>
                      <w:rFonts w:ascii="Arial" w:hAnsi="Arial"/>
                      <w:i/>
                      <w:sz w:val="18"/>
                      <w:szCs w:val="24"/>
                      <w:lang w:val="nl-NL"/>
                    </w:rPr>
                    <w:t xml:space="preserve">Voor </w:t>
                  </w:r>
                  <w:r w:rsidR="004A685E">
                    <w:rPr>
                      <w:rFonts w:ascii="Arial" w:hAnsi="Arial"/>
                      <w:i/>
                      <w:sz w:val="18"/>
                      <w:szCs w:val="24"/>
                      <w:lang w:val="nl-NL"/>
                    </w:rPr>
                    <w:t xml:space="preserve">zoek locatie </w:t>
                  </w:r>
                  <w:proofErr w:type="gramStart"/>
                  <w:r w:rsidR="004A685E">
                    <w:rPr>
                      <w:rFonts w:ascii="Arial" w:hAnsi="Arial"/>
                      <w:i/>
                      <w:sz w:val="18"/>
                      <w:szCs w:val="24"/>
                      <w:lang w:val="nl-NL"/>
                    </w:rPr>
                    <w:t>zie</w:t>
                  </w:r>
                  <w:proofErr w:type="gramEnd"/>
                  <w:r w:rsidR="004A685E">
                    <w:rPr>
                      <w:rFonts w:ascii="Arial" w:hAnsi="Arial"/>
                      <w:i/>
                      <w:sz w:val="18"/>
                      <w:szCs w:val="24"/>
                      <w:lang w:val="nl-NL"/>
                    </w:rPr>
                    <w:t xml:space="preserve"> objectenkaart A1</w:t>
                  </w:r>
                </w:p>
              </w:tc>
            </w:tr>
            <w:tr w:rsidR="00A76978" w:rsidRPr="00A76978" w14:paraId="69CA6EED" w14:textId="77777777" w:rsidTr="00A76978">
              <w:trPr>
                <w:cantSplit/>
              </w:trPr>
              <w:tc>
                <w:tcPr>
                  <w:tcW w:w="2374" w:type="dxa"/>
                  <w:tcBorders>
                    <w:top w:val="nil"/>
                    <w:left w:val="single" w:sz="16" w:space="0" w:color="000000"/>
                    <w:bottom w:val="single" w:sz="16" w:space="0" w:color="000000"/>
                    <w:right w:val="single" w:sz="8" w:space="0" w:color="000000"/>
                  </w:tcBorders>
                </w:tcPr>
                <w:p w14:paraId="54CF3C9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D539198" w14:textId="77777777" w:rsidR="00A76978" w:rsidRPr="00A76978" w:rsidRDefault="00A76978" w:rsidP="00A76978">
                  <w:pPr>
                    <w:spacing w:line="0" w:lineRule="atLeast"/>
                    <w:rPr>
                      <w:szCs w:val="24"/>
                    </w:rPr>
                  </w:pPr>
                  <w:r w:rsidRPr="00A76978">
                    <w:rPr>
                      <w:rFonts w:ascii="Arial" w:hAnsi="Arial"/>
                      <w:szCs w:val="24"/>
                    </w:rPr>
                    <w:t>SES-00001</w:t>
                  </w:r>
                </w:p>
              </w:tc>
              <w:tc>
                <w:tcPr>
                  <w:tcW w:w="2374" w:type="dxa"/>
                  <w:tcBorders>
                    <w:top w:val="nil"/>
                    <w:left w:val="nil"/>
                    <w:bottom w:val="single" w:sz="16" w:space="0" w:color="000000"/>
                    <w:right w:val="single" w:sz="8" w:space="0" w:color="000000"/>
                  </w:tcBorders>
                </w:tcPr>
                <w:p w14:paraId="7A0544E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3731B6E6" w14:textId="77777777" w:rsidR="00A76978" w:rsidRPr="00A76978" w:rsidRDefault="00A76978" w:rsidP="00A76978">
                  <w:pPr>
                    <w:spacing w:line="0" w:lineRule="atLeast"/>
                    <w:rPr>
                      <w:szCs w:val="24"/>
                    </w:rPr>
                  </w:pPr>
                  <w:r w:rsidRPr="00A76978">
                    <w:rPr>
                      <w:rFonts w:ascii="Arial" w:hAnsi="Arial"/>
                      <w:szCs w:val="24"/>
                    </w:rPr>
                    <w:t>SES-00053</w:t>
                  </w:r>
                </w:p>
              </w:tc>
              <w:tc>
                <w:tcPr>
                  <w:tcW w:w="2374" w:type="dxa"/>
                  <w:tcBorders>
                    <w:top w:val="nil"/>
                    <w:left w:val="nil"/>
                    <w:bottom w:val="single" w:sz="16" w:space="0" w:color="000000"/>
                    <w:right w:val="single" w:sz="8" w:space="0" w:color="000000"/>
                  </w:tcBorders>
                </w:tcPr>
                <w:p w14:paraId="094272F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542412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60E5A4F" w14:textId="77777777" w:rsidR="00A76978" w:rsidRPr="00A76978" w:rsidRDefault="00A76978" w:rsidP="00A76978">
            <w:pPr>
              <w:spacing w:after="60" w:line="0" w:lineRule="atLeast"/>
              <w:rPr>
                <w:rFonts w:ascii="Arial" w:eastAsia="Arial" w:hAnsi="Arial" w:cs="Arial"/>
                <w:sz w:val="18"/>
                <w:szCs w:val="24"/>
              </w:rPr>
            </w:pPr>
          </w:p>
        </w:tc>
      </w:tr>
    </w:tbl>
    <w:p w14:paraId="287DCD0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E8F8ED8" w14:textId="77777777" w:rsidTr="00A76978">
        <w:tc>
          <w:tcPr>
            <w:tcW w:w="1253" w:type="dxa"/>
            <w:tcBorders>
              <w:top w:val="nil"/>
              <w:left w:val="nil"/>
              <w:bottom w:val="nil"/>
              <w:right w:val="nil"/>
            </w:tcBorders>
          </w:tcPr>
          <w:p w14:paraId="7D2F0085"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558213D"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F33E801" w14:textId="77777777" w:rsidR="00A76978" w:rsidRPr="00A76978" w:rsidRDefault="00A76978" w:rsidP="00A76978">
                  <w:pPr>
                    <w:spacing w:line="0" w:lineRule="atLeast"/>
                    <w:rPr>
                      <w:szCs w:val="24"/>
                    </w:rPr>
                  </w:pPr>
                  <w:bookmarkStart w:id="43" w:name="idmarkerx16777217x16277"/>
                  <w:bookmarkEnd w:id="43"/>
                  <w:r w:rsidRPr="00A76978">
                    <w:rPr>
                      <w:rFonts w:ascii="Arial" w:hAnsi="Arial"/>
                      <w:color w:val="FFFFFF"/>
                      <w:sz w:val="18"/>
                      <w:szCs w:val="24"/>
                    </w:rPr>
                    <w:t>SES-00053 Oppervlakte Ooibos</w:t>
                  </w:r>
                </w:p>
              </w:tc>
            </w:tr>
            <w:tr w:rsidR="00A76978" w:rsidRPr="00BB57DA" w14:paraId="69388A8E"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10007D0" w14:textId="0AF92546" w:rsidR="00A76978" w:rsidRPr="00A76978" w:rsidRDefault="00A76978" w:rsidP="00D236B4">
                  <w:pPr>
                    <w:rPr>
                      <w:lang w:val="nl-NL"/>
                    </w:rPr>
                  </w:pPr>
                  <w:r w:rsidRPr="00A76978">
                    <w:rPr>
                      <w:rFonts w:ascii="Arial" w:eastAsia="Arial" w:hAnsi="Arial" w:cs="Arial"/>
                      <w:sz w:val="18"/>
                      <w:szCs w:val="24"/>
                      <w:lang w:val="nl-NL"/>
                    </w:rPr>
                    <w:t>Het oppervlak van het ooibos dient minimaal 6</w:t>
                  </w:r>
                  <w:r w:rsidR="00D236B4">
                    <w:rPr>
                      <w:rFonts w:ascii="Arial" w:eastAsia="Arial" w:hAnsi="Arial" w:cs="Arial"/>
                      <w:sz w:val="18"/>
                      <w:szCs w:val="24"/>
                      <w:lang w:val="nl-NL"/>
                    </w:rPr>
                    <w:t>.</w:t>
                  </w:r>
                  <w:r w:rsidRPr="00A76978">
                    <w:rPr>
                      <w:rFonts w:ascii="Arial" w:eastAsia="Arial" w:hAnsi="Arial" w:cs="Arial"/>
                      <w:sz w:val="18"/>
                      <w:szCs w:val="24"/>
                      <w:lang w:val="nl-NL"/>
                    </w:rPr>
                    <w:t>250 m2 te bedragen.</w:t>
                  </w:r>
                </w:p>
              </w:tc>
            </w:tr>
            <w:tr w:rsidR="00A76978" w:rsidRPr="00BB57DA" w14:paraId="5C3EB54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9285B2E" w14:textId="1AE49438" w:rsidR="00A76978" w:rsidRPr="00A76978" w:rsidRDefault="00A76978" w:rsidP="004A685E">
                  <w:pPr>
                    <w:spacing w:line="0" w:lineRule="atLeast"/>
                    <w:rPr>
                      <w:szCs w:val="24"/>
                      <w:lang w:val="nl-NL"/>
                    </w:rPr>
                  </w:pPr>
                  <w:r w:rsidRPr="00A76978">
                    <w:rPr>
                      <w:rFonts w:ascii="Arial" w:hAnsi="Arial"/>
                      <w:i/>
                      <w:sz w:val="18"/>
                      <w:szCs w:val="24"/>
                      <w:lang w:val="nl-NL"/>
                    </w:rPr>
                    <w:t>Toelichting:</w:t>
                  </w:r>
                  <w:r w:rsidRPr="00A76978">
                    <w:rPr>
                      <w:rFonts w:ascii="Arial" w:hAnsi="Arial"/>
                      <w:sz w:val="18"/>
                      <w:szCs w:val="24"/>
                      <w:lang w:val="nl-NL"/>
                    </w:rPr>
                    <w:br/>
                  </w:r>
                  <w:r w:rsidRPr="00A76978">
                    <w:rPr>
                      <w:rFonts w:ascii="Arial" w:hAnsi="Arial"/>
                      <w:i/>
                      <w:sz w:val="18"/>
                      <w:szCs w:val="24"/>
                      <w:lang w:val="nl-NL"/>
                    </w:rPr>
                    <w:t xml:space="preserve">Voor de zoeklocatie </w:t>
                  </w:r>
                  <w:proofErr w:type="gramStart"/>
                  <w:r w:rsidRPr="00A76978">
                    <w:rPr>
                      <w:rFonts w:ascii="Arial" w:hAnsi="Arial"/>
                      <w:i/>
                      <w:sz w:val="18"/>
                      <w:szCs w:val="24"/>
                      <w:lang w:val="nl-NL"/>
                    </w:rPr>
                    <w:t>zie</w:t>
                  </w:r>
                  <w:proofErr w:type="gramEnd"/>
                  <w:r w:rsidRPr="00A76978">
                    <w:rPr>
                      <w:rFonts w:ascii="Arial" w:hAnsi="Arial"/>
                      <w:i/>
                      <w:sz w:val="18"/>
                      <w:szCs w:val="24"/>
                      <w:lang w:val="nl-NL"/>
                    </w:rPr>
                    <w:t xml:space="preserve"> </w:t>
                  </w:r>
                  <w:r w:rsidR="004A685E">
                    <w:rPr>
                      <w:rFonts w:ascii="Arial" w:hAnsi="Arial"/>
                      <w:i/>
                      <w:sz w:val="18"/>
                      <w:szCs w:val="24"/>
                      <w:lang w:val="nl-NL"/>
                    </w:rPr>
                    <w:t>objectenkaart A</w:t>
                  </w:r>
                  <w:r w:rsidRPr="00A76978">
                    <w:rPr>
                      <w:rFonts w:ascii="Arial" w:hAnsi="Arial"/>
                      <w:i/>
                      <w:sz w:val="18"/>
                      <w:szCs w:val="24"/>
                      <w:lang w:val="nl-NL"/>
                    </w:rPr>
                    <w:t>.</w:t>
                  </w:r>
                </w:p>
              </w:tc>
            </w:tr>
            <w:tr w:rsidR="00A76978" w:rsidRPr="00A76978" w14:paraId="6C8AAAA8" w14:textId="77777777" w:rsidTr="00A76978">
              <w:trPr>
                <w:cantSplit/>
              </w:trPr>
              <w:tc>
                <w:tcPr>
                  <w:tcW w:w="2374" w:type="dxa"/>
                  <w:tcBorders>
                    <w:top w:val="nil"/>
                    <w:left w:val="single" w:sz="16" w:space="0" w:color="000000"/>
                    <w:bottom w:val="single" w:sz="16" w:space="0" w:color="000000"/>
                    <w:right w:val="single" w:sz="8" w:space="0" w:color="000000"/>
                  </w:tcBorders>
                </w:tcPr>
                <w:p w14:paraId="6CBD15C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CFA0502" w14:textId="77777777" w:rsidR="00A76978" w:rsidRPr="00A76978" w:rsidRDefault="00A76978" w:rsidP="00A76978">
                  <w:pPr>
                    <w:spacing w:line="0" w:lineRule="atLeast"/>
                    <w:rPr>
                      <w:szCs w:val="24"/>
                    </w:rPr>
                  </w:pPr>
                  <w:r w:rsidRPr="00A76978">
                    <w:rPr>
                      <w:rFonts w:ascii="Arial" w:hAnsi="Arial"/>
                      <w:szCs w:val="24"/>
                    </w:rPr>
                    <w:t>SES-00004</w:t>
                  </w:r>
                </w:p>
              </w:tc>
              <w:tc>
                <w:tcPr>
                  <w:tcW w:w="2374" w:type="dxa"/>
                  <w:tcBorders>
                    <w:top w:val="nil"/>
                    <w:left w:val="nil"/>
                    <w:bottom w:val="single" w:sz="16" w:space="0" w:color="000000"/>
                    <w:right w:val="single" w:sz="8" w:space="0" w:color="000000"/>
                  </w:tcBorders>
                </w:tcPr>
                <w:p w14:paraId="0E9EE5B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00E02622" w14:textId="77777777" w:rsidR="00A76978" w:rsidRPr="00A76978" w:rsidRDefault="00A76978" w:rsidP="00A76978">
                  <w:pPr>
                    <w:spacing w:line="0" w:lineRule="atLeast"/>
                    <w:rPr>
                      <w:szCs w:val="24"/>
                    </w:rPr>
                  </w:pPr>
                  <w:r w:rsidRPr="00A76978">
                    <w:rPr>
                      <w:rFonts w:ascii="Arial" w:hAnsi="Arial"/>
                      <w:szCs w:val="24"/>
                    </w:rPr>
                    <w:t>SES-00005</w:t>
                  </w:r>
                </w:p>
              </w:tc>
              <w:tc>
                <w:tcPr>
                  <w:tcW w:w="2374" w:type="dxa"/>
                  <w:tcBorders>
                    <w:top w:val="nil"/>
                    <w:left w:val="nil"/>
                    <w:bottom w:val="single" w:sz="16" w:space="0" w:color="000000"/>
                    <w:right w:val="single" w:sz="8" w:space="0" w:color="000000"/>
                  </w:tcBorders>
                </w:tcPr>
                <w:p w14:paraId="322388B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p w14:paraId="1841C92D" w14:textId="77777777" w:rsidR="00A76978" w:rsidRPr="00A76978" w:rsidRDefault="00A76978" w:rsidP="00A76978">
                  <w:pPr>
                    <w:spacing w:line="0" w:lineRule="atLeast"/>
                    <w:rPr>
                      <w:szCs w:val="24"/>
                    </w:rPr>
                  </w:pPr>
                  <w:r w:rsidRPr="00A76978">
                    <w:rPr>
                      <w:rFonts w:ascii="Arial" w:hAnsi="Arial"/>
                      <w:szCs w:val="24"/>
                    </w:rPr>
                    <w:t>Gemeente Tiel</w:t>
                  </w:r>
                </w:p>
              </w:tc>
              <w:tc>
                <w:tcPr>
                  <w:tcW w:w="2374" w:type="dxa"/>
                  <w:tcBorders>
                    <w:top w:val="nil"/>
                    <w:left w:val="nil"/>
                    <w:bottom w:val="single" w:sz="16" w:space="0" w:color="000000"/>
                    <w:right w:val="single" w:sz="16" w:space="0" w:color="000000"/>
                  </w:tcBorders>
                </w:tcPr>
                <w:p w14:paraId="2ECF94C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EC1DEDD" w14:textId="77777777" w:rsidR="00A76978" w:rsidRPr="00A76978" w:rsidRDefault="00A76978" w:rsidP="00A76978">
            <w:pPr>
              <w:spacing w:after="60" w:line="0" w:lineRule="atLeast"/>
              <w:rPr>
                <w:rFonts w:ascii="Arial" w:eastAsia="Arial" w:hAnsi="Arial" w:cs="Arial"/>
                <w:sz w:val="18"/>
                <w:szCs w:val="24"/>
              </w:rPr>
            </w:pPr>
          </w:p>
        </w:tc>
      </w:tr>
    </w:tbl>
    <w:p w14:paraId="34679DA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807A78C" w14:textId="77777777" w:rsidTr="00A76978">
        <w:tc>
          <w:tcPr>
            <w:tcW w:w="1253" w:type="dxa"/>
            <w:tcBorders>
              <w:top w:val="nil"/>
              <w:left w:val="nil"/>
              <w:bottom w:val="nil"/>
              <w:right w:val="nil"/>
            </w:tcBorders>
            <w:vAlign w:val="center"/>
          </w:tcPr>
          <w:p w14:paraId="0618F24F"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61468DD"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38B387B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2E117CB" w14:textId="77777777" w:rsidTr="00A76978">
        <w:tc>
          <w:tcPr>
            <w:tcW w:w="1253" w:type="dxa"/>
            <w:tcBorders>
              <w:top w:val="nil"/>
              <w:left w:val="nil"/>
              <w:bottom w:val="nil"/>
              <w:right w:val="nil"/>
            </w:tcBorders>
            <w:vAlign w:val="center"/>
          </w:tcPr>
          <w:p w14:paraId="5A6A59DC"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D0639B8" w14:textId="77777777" w:rsidR="00A76978" w:rsidRPr="00A76978" w:rsidRDefault="00A76978" w:rsidP="00A76978">
            <w:pPr>
              <w:spacing w:line="0" w:lineRule="atLeast"/>
              <w:rPr>
                <w:szCs w:val="24"/>
              </w:rPr>
            </w:pPr>
            <w:r w:rsidRPr="00A76978">
              <w:rPr>
                <w:rFonts w:ascii="Arial" w:hAnsi="Arial"/>
                <w:sz w:val="21"/>
                <w:szCs w:val="24"/>
              </w:rPr>
              <w:t>Beschikbaarheid</w:t>
            </w:r>
          </w:p>
        </w:tc>
      </w:tr>
    </w:tbl>
    <w:p w14:paraId="005A9952" w14:textId="77777777" w:rsidR="00A76978" w:rsidRPr="00A76978" w:rsidRDefault="00A76978" w:rsidP="00A76978">
      <w:pPr>
        <w:rPr>
          <w:rFonts w:ascii="Arial" w:hAnsi="Arial"/>
          <w:sz w:val="18"/>
          <w:szCs w:val="24"/>
        </w:rPr>
      </w:pPr>
    </w:p>
    <w:p w14:paraId="7AC74140" w14:textId="21DCD39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6C83F6C" w14:textId="77777777" w:rsidTr="00A76978">
        <w:tc>
          <w:tcPr>
            <w:tcW w:w="1253" w:type="dxa"/>
            <w:tcBorders>
              <w:top w:val="nil"/>
              <w:left w:val="nil"/>
              <w:bottom w:val="nil"/>
              <w:right w:val="nil"/>
            </w:tcBorders>
          </w:tcPr>
          <w:p w14:paraId="491F393F"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137B8D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DE40F9C" w14:textId="77777777" w:rsidR="00A76978" w:rsidRPr="00A76978" w:rsidRDefault="00A76978" w:rsidP="00A76978">
                  <w:pPr>
                    <w:spacing w:line="0" w:lineRule="atLeast"/>
                    <w:rPr>
                      <w:szCs w:val="24"/>
                    </w:rPr>
                  </w:pPr>
                  <w:bookmarkStart w:id="44" w:name="idmarkerx16777217x16818"/>
                  <w:bookmarkEnd w:id="44"/>
                  <w:r w:rsidRPr="00A76978">
                    <w:rPr>
                      <w:rFonts w:ascii="Arial" w:hAnsi="Arial"/>
                      <w:color w:val="FFFFFF"/>
                      <w:sz w:val="18"/>
                      <w:szCs w:val="24"/>
                    </w:rPr>
                    <w:t>SES-00054 Plantmateriaal Ooibos</w:t>
                  </w:r>
                </w:p>
              </w:tc>
            </w:tr>
            <w:tr w:rsidR="00A76978" w:rsidRPr="00A76978" w14:paraId="64CBD58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1BA58BD"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Het gebruikte plantmateriaal voor het ooibos dient te bestaan uit:</w:t>
                  </w:r>
                </w:p>
                <w:p w14:paraId="34EAF538" w14:textId="0698BFE4" w:rsidR="00A76978" w:rsidRPr="00A76978" w:rsidRDefault="00A76978" w:rsidP="00A76978">
                  <w:pPr>
                    <w:numPr>
                      <w:ilvl w:val="0"/>
                      <w:numId w:val="2"/>
                    </w:numPr>
                    <w:rPr>
                      <w:rFonts w:ascii="Arial" w:eastAsia="Arial" w:hAnsi="Arial" w:cs="Arial"/>
                      <w:sz w:val="18"/>
                    </w:rPr>
                  </w:pPr>
                  <w:r w:rsidRPr="00A76978">
                    <w:rPr>
                      <w:rFonts w:ascii="Arial" w:eastAsia="Arial" w:hAnsi="Arial" w:cs="Arial"/>
                      <w:sz w:val="18"/>
                      <w:szCs w:val="24"/>
                    </w:rPr>
                    <w:t>Eiken (stamomvang</w:t>
                  </w:r>
                  <w:r w:rsidR="00D236B4">
                    <w:rPr>
                      <w:rFonts w:ascii="Arial" w:eastAsia="Arial" w:hAnsi="Arial" w:cs="Arial"/>
                      <w:sz w:val="18"/>
                      <w:szCs w:val="24"/>
                    </w:rPr>
                    <w:t xml:space="preserve"> 100-120</w:t>
                  </w:r>
                  <w:r w:rsidRPr="00A76978">
                    <w:rPr>
                      <w:rFonts w:ascii="Arial" w:eastAsia="Arial" w:hAnsi="Arial" w:cs="Arial"/>
                      <w:sz w:val="18"/>
                      <w:szCs w:val="24"/>
                    </w:rPr>
                    <w:t xml:space="preserve"> mm);</w:t>
                  </w:r>
                </w:p>
                <w:p w14:paraId="34CE45C7" w14:textId="4826F4BE" w:rsidR="00A76978" w:rsidRPr="00A76978" w:rsidRDefault="00A76978" w:rsidP="00A76978">
                  <w:pPr>
                    <w:numPr>
                      <w:ilvl w:val="0"/>
                      <w:numId w:val="2"/>
                    </w:numPr>
                    <w:rPr>
                      <w:rFonts w:ascii="Arial" w:eastAsia="Arial" w:hAnsi="Arial" w:cs="Arial"/>
                      <w:sz w:val="18"/>
                    </w:rPr>
                  </w:pPr>
                  <w:r w:rsidRPr="00A76978">
                    <w:rPr>
                      <w:rFonts w:ascii="Arial" w:eastAsia="Arial" w:hAnsi="Arial" w:cs="Arial"/>
                      <w:sz w:val="18"/>
                      <w:szCs w:val="24"/>
                    </w:rPr>
                    <w:t xml:space="preserve">Iepen (stamonvang </w:t>
                  </w:r>
                  <w:r w:rsidR="00D236B4">
                    <w:rPr>
                      <w:rFonts w:ascii="Arial" w:eastAsia="Arial" w:hAnsi="Arial" w:cs="Arial"/>
                      <w:sz w:val="18"/>
                      <w:szCs w:val="24"/>
                    </w:rPr>
                    <w:t>100-120</w:t>
                  </w:r>
                  <w:r w:rsidRPr="00A76978">
                    <w:rPr>
                      <w:rFonts w:ascii="Arial" w:eastAsia="Arial" w:hAnsi="Arial" w:cs="Arial"/>
                      <w:sz w:val="18"/>
                      <w:szCs w:val="24"/>
                    </w:rPr>
                    <w:t xml:space="preserve"> mm);</w:t>
                  </w:r>
                </w:p>
                <w:p w14:paraId="6857B45D" w14:textId="251A267A" w:rsidR="00A76978" w:rsidRPr="00A76978" w:rsidRDefault="00A76978" w:rsidP="00A76978">
                  <w:pPr>
                    <w:numPr>
                      <w:ilvl w:val="0"/>
                      <w:numId w:val="2"/>
                    </w:numPr>
                    <w:rPr>
                      <w:rFonts w:ascii="Arial" w:eastAsia="Arial" w:hAnsi="Arial" w:cs="Arial"/>
                      <w:sz w:val="18"/>
                    </w:rPr>
                  </w:pPr>
                  <w:r w:rsidRPr="00A76978">
                    <w:rPr>
                      <w:rFonts w:ascii="Arial" w:eastAsia="Arial" w:hAnsi="Arial" w:cs="Arial"/>
                      <w:sz w:val="18"/>
                      <w:szCs w:val="24"/>
                    </w:rPr>
                    <w:t>Meidoorns (</w:t>
                  </w:r>
                  <w:r w:rsidR="00D236B4">
                    <w:rPr>
                      <w:rFonts w:ascii="Arial" w:eastAsia="Arial" w:hAnsi="Arial" w:cs="Arial"/>
                      <w:sz w:val="18"/>
                      <w:szCs w:val="24"/>
                    </w:rPr>
                    <w:t>3</w:t>
                  </w:r>
                  <w:r w:rsidRPr="00A76978">
                    <w:rPr>
                      <w:rFonts w:ascii="Arial" w:eastAsia="Arial" w:hAnsi="Arial" w:cs="Arial"/>
                      <w:sz w:val="18"/>
                      <w:szCs w:val="24"/>
                    </w:rPr>
                    <w:t xml:space="preserve"> jarig);</w:t>
                  </w:r>
                </w:p>
                <w:p w14:paraId="07AF4229" w14:textId="7AB58E64" w:rsidR="00A76978" w:rsidRPr="00A76978" w:rsidRDefault="00D236B4" w:rsidP="00A76978">
                  <w:pPr>
                    <w:numPr>
                      <w:ilvl w:val="0"/>
                      <w:numId w:val="2"/>
                    </w:numPr>
                    <w:rPr>
                      <w:rFonts w:ascii="Arial" w:eastAsia="Arial" w:hAnsi="Arial" w:cs="Arial"/>
                      <w:sz w:val="18"/>
                    </w:rPr>
                  </w:pPr>
                  <w:r>
                    <w:rPr>
                      <w:rFonts w:ascii="Arial" w:eastAsia="Arial" w:hAnsi="Arial" w:cs="Arial"/>
                      <w:sz w:val="18"/>
                      <w:szCs w:val="24"/>
                    </w:rPr>
                    <w:t>Wilde rozen (3</w:t>
                  </w:r>
                  <w:r w:rsidR="00A76978" w:rsidRPr="00A76978">
                    <w:rPr>
                      <w:rFonts w:ascii="Arial" w:eastAsia="Arial" w:hAnsi="Arial" w:cs="Arial"/>
                      <w:sz w:val="18"/>
                      <w:szCs w:val="24"/>
                    </w:rPr>
                    <w:t xml:space="preserve"> jarig);</w:t>
                  </w:r>
                </w:p>
                <w:p w14:paraId="6989C15C" w14:textId="1306A20F" w:rsidR="00A76978" w:rsidRPr="00A76978" w:rsidRDefault="00A76978" w:rsidP="00D236B4">
                  <w:pPr>
                    <w:numPr>
                      <w:ilvl w:val="0"/>
                      <w:numId w:val="2"/>
                    </w:numPr>
                    <w:spacing w:after="280" w:afterAutospacing="1"/>
                    <w:rPr>
                      <w:rFonts w:ascii="Arial" w:eastAsia="Arial" w:hAnsi="Arial" w:cs="Arial"/>
                      <w:sz w:val="18"/>
                    </w:rPr>
                  </w:pPr>
                  <w:r w:rsidRPr="00A76978">
                    <w:rPr>
                      <w:rFonts w:ascii="Arial" w:eastAsia="Arial" w:hAnsi="Arial" w:cs="Arial"/>
                      <w:sz w:val="18"/>
                      <w:szCs w:val="24"/>
                    </w:rPr>
                    <w:t xml:space="preserve">Zoete kers (stamomvang </w:t>
                  </w:r>
                  <w:r w:rsidR="00D236B4">
                    <w:rPr>
                      <w:rFonts w:ascii="Arial" w:eastAsia="Arial" w:hAnsi="Arial" w:cs="Arial"/>
                      <w:sz w:val="18"/>
                      <w:szCs w:val="24"/>
                    </w:rPr>
                    <w:t>100-120</w:t>
                  </w:r>
                  <w:r w:rsidRPr="00A76978">
                    <w:rPr>
                      <w:rFonts w:ascii="Arial" w:eastAsia="Arial" w:hAnsi="Arial" w:cs="Arial"/>
                      <w:sz w:val="18"/>
                      <w:szCs w:val="24"/>
                    </w:rPr>
                    <w:t xml:space="preserve"> mm).</w:t>
                  </w:r>
                </w:p>
              </w:tc>
            </w:tr>
            <w:tr w:rsidR="00A76978" w:rsidRPr="00A76978" w14:paraId="535624BF" w14:textId="77777777" w:rsidTr="00A76978">
              <w:trPr>
                <w:cantSplit/>
              </w:trPr>
              <w:tc>
                <w:tcPr>
                  <w:tcW w:w="2374" w:type="dxa"/>
                  <w:tcBorders>
                    <w:top w:val="nil"/>
                    <w:left w:val="single" w:sz="16" w:space="0" w:color="000000"/>
                    <w:bottom w:val="single" w:sz="16" w:space="0" w:color="000000"/>
                    <w:right w:val="single" w:sz="8" w:space="0" w:color="000000"/>
                  </w:tcBorders>
                </w:tcPr>
                <w:p w14:paraId="7ACBF74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DDA716D" w14:textId="77777777" w:rsidR="00A76978" w:rsidRPr="00A76978" w:rsidRDefault="00A76978" w:rsidP="00A76978">
                  <w:pPr>
                    <w:spacing w:line="0" w:lineRule="atLeast"/>
                    <w:rPr>
                      <w:szCs w:val="24"/>
                    </w:rPr>
                  </w:pPr>
                  <w:r w:rsidRPr="00A76978">
                    <w:rPr>
                      <w:rFonts w:ascii="Arial" w:hAnsi="Arial"/>
                      <w:szCs w:val="24"/>
                    </w:rPr>
                    <w:t>SES-00005</w:t>
                  </w:r>
                </w:p>
              </w:tc>
              <w:tc>
                <w:tcPr>
                  <w:tcW w:w="2374" w:type="dxa"/>
                  <w:tcBorders>
                    <w:top w:val="nil"/>
                    <w:left w:val="nil"/>
                    <w:bottom w:val="single" w:sz="16" w:space="0" w:color="000000"/>
                    <w:right w:val="single" w:sz="8" w:space="0" w:color="000000"/>
                  </w:tcBorders>
                </w:tcPr>
                <w:p w14:paraId="403E4E9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159072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3F73AA3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ACC9DA3" w14:textId="77777777" w:rsidR="00A76978" w:rsidRPr="00A76978" w:rsidRDefault="00A76978" w:rsidP="00A76978">
            <w:pPr>
              <w:spacing w:after="60" w:line="0" w:lineRule="atLeast"/>
              <w:rPr>
                <w:rFonts w:ascii="Arial" w:eastAsia="Arial" w:hAnsi="Arial" w:cs="Arial"/>
                <w:sz w:val="18"/>
                <w:szCs w:val="24"/>
              </w:rPr>
            </w:pPr>
          </w:p>
        </w:tc>
      </w:tr>
    </w:tbl>
    <w:p w14:paraId="4B35D77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794A5DE" w14:textId="77777777" w:rsidTr="00A76978">
        <w:tc>
          <w:tcPr>
            <w:tcW w:w="1253" w:type="dxa"/>
            <w:tcBorders>
              <w:top w:val="nil"/>
              <w:left w:val="nil"/>
              <w:bottom w:val="nil"/>
              <w:right w:val="nil"/>
            </w:tcBorders>
          </w:tcPr>
          <w:p w14:paraId="6B97EA2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B58885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DFE2EDC" w14:textId="77777777" w:rsidR="00A76978" w:rsidRPr="00A76978" w:rsidRDefault="00A76978" w:rsidP="00A76978">
                  <w:pPr>
                    <w:spacing w:line="0" w:lineRule="atLeast"/>
                    <w:rPr>
                      <w:szCs w:val="24"/>
                    </w:rPr>
                  </w:pPr>
                  <w:bookmarkStart w:id="45" w:name="idmarkerx16777217x17156"/>
                  <w:bookmarkEnd w:id="45"/>
                  <w:r w:rsidRPr="00A76978">
                    <w:rPr>
                      <w:rFonts w:ascii="Arial" w:hAnsi="Arial"/>
                      <w:color w:val="FFFFFF"/>
                      <w:sz w:val="18"/>
                      <w:szCs w:val="24"/>
                    </w:rPr>
                    <w:t>SES-00055 Kwaliteit aanplant Ooibos</w:t>
                  </w:r>
                </w:p>
              </w:tc>
            </w:tr>
            <w:tr w:rsidR="00A76978" w:rsidRPr="00BB57DA" w14:paraId="76426B1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E741479" w14:textId="6533D9A5" w:rsidR="00A76978" w:rsidRPr="00A76978" w:rsidRDefault="00A76978" w:rsidP="00D3382C">
                  <w:pPr>
                    <w:spacing w:after="280" w:afterAutospacing="1"/>
                    <w:rPr>
                      <w:lang w:val="nl-NL"/>
                    </w:rPr>
                  </w:pPr>
                  <w:r w:rsidRPr="00A76978">
                    <w:rPr>
                      <w:rFonts w:ascii="Arial" w:eastAsia="Arial" w:hAnsi="Arial" w:cs="Arial"/>
                      <w:sz w:val="18"/>
                      <w:szCs w:val="24"/>
                      <w:lang w:val="nl-NL"/>
                    </w:rPr>
                    <w:t>De kwaliteit van de aan te planten bomen en struiken dient te voldoen aan de kwaliteitseisen binnen het keuringsregelement Naktuinbouw.</w:t>
                  </w:r>
                  <w:r w:rsidR="006F2EBE">
                    <w:rPr>
                      <w:rFonts w:ascii="Arial" w:eastAsia="Arial" w:hAnsi="Arial" w:cs="Arial"/>
                      <w:sz w:val="18"/>
                      <w:szCs w:val="24"/>
                      <w:lang w:val="nl-NL"/>
                    </w:rPr>
                    <w:t xml:space="preserve"> </w:t>
                  </w:r>
                  <w:r w:rsidR="00D3382C">
                    <w:rPr>
                      <w:rFonts w:ascii="Arial" w:eastAsia="Arial" w:hAnsi="Arial" w:cs="Arial"/>
                      <w:sz w:val="18"/>
                      <w:szCs w:val="24"/>
                      <w:lang w:val="nl-NL"/>
                    </w:rPr>
                    <w:t>Er dient</w:t>
                  </w:r>
                  <w:r w:rsidR="006F2EBE">
                    <w:rPr>
                      <w:rFonts w:ascii="Arial" w:eastAsia="Arial" w:hAnsi="Arial" w:cs="Arial"/>
                      <w:sz w:val="18"/>
                      <w:szCs w:val="24"/>
                      <w:lang w:val="nl-NL"/>
                    </w:rPr>
                    <w:t xml:space="preserve"> rekening te</w:t>
                  </w:r>
                  <w:r w:rsidR="00D3382C">
                    <w:rPr>
                      <w:rFonts w:ascii="Arial" w:eastAsia="Arial" w:hAnsi="Arial" w:cs="Arial"/>
                      <w:sz w:val="18"/>
                      <w:szCs w:val="24"/>
                      <w:lang w:val="nl-NL"/>
                    </w:rPr>
                    <w:t xml:space="preserve"> worden</w:t>
                  </w:r>
                  <w:r w:rsidR="006F2EBE">
                    <w:rPr>
                      <w:rFonts w:ascii="Arial" w:eastAsia="Arial" w:hAnsi="Arial" w:cs="Arial"/>
                      <w:sz w:val="18"/>
                      <w:szCs w:val="24"/>
                      <w:lang w:val="nl-NL"/>
                    </w:rPr>
                    <w:t xml:space="preserve"> gehouden met een nazorgperiode van 1 jaar na aanleg inclusief inboet. </w:t>
                  </w:r>
                </w:p>
              </w:tc>
            </w:tr>
            <w:tr w:rsidR="00A76978" w:rsidRPr="00A76978" w14:paraId="784A46EB" w14:textId="77777777" w:rsidTr="00A76978">
              <w:trPr>
                <w:cantSplit/>
              </w:trPr>
              <w:tc>
                <w:tcPr>
                  <w:tcW w:w="2374" w:type="dxa"/>
                  <w:tcBorders>
                    <w:top w:val="nil"/>
                    <w:left w:val="single" w:sz="16" w:space="0" w:color="000000"/>
                    <w:bottom w:val="single" w:sz="8" w:space="0" w:color="000000"/>
                    <w:right w:val="single" w:sz="8" w:space="0" w:color="000000"/>
                  </w:tcBorders>
                </w:tcPr>
                <w:p w14:paraId="6D13BC1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292434CC"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6D0A399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C51557D" w14:textId="77777777" w:rsidR="00A76978" w:rsidRPr="00A76978" w:rsidRDefault="00A76978" w:rsidP="00A76978">
                  <w:pPr>
                    <w:spacing w:line="0" w:lineRule="atLeast"/>
                    <w:rPr>
                      <w:szCs w:val="24"/>
                    </w:rPr>
                  </w:pPr>
                  <w:r w:rsidRPr="00A76978">
                    <w:rPr>
                      <w:rFonts w:ascii="Arial" w:hAnsi="Arial"/>
                      <w:szCs w:val="24"/>
                    </w:rPr>
                    <w:t>Visuele inspectie</w:t>
                  </w:r>
                </w:p>
              </w:tc>
              <w:tc>
                <w:tcPr>
                  <w:tcW w:w="2374" w:type="dxa"/>
                  <w:gridSpan w:val="2"/>
                  <w:tcBorders>
                    <w:top w:val="nil"/>
                    <w:left w:val="nil"/>
                    <w:bottom w:val="single" w:sz="8" w:space="0" w:color="000000"/>
                    <w:right w:val="single" w:sz="16" w:space="0" w:color="000000"/>
                  </w:tcBorders>
                </w:tcPr>
                <w:p w14:paraId="17497641" w14:textId="77777777" w:rsidR="00A76978" w:rsidRPr="00A76978" w:rsidRDefault="00A76978" w:rsidP="00A76978">
                  <w:pPr>
                    <w:spacing w:line="0" w:lineRule="atLeast"/>
                    <w:rPr>
                      <w:szCs w:val="24"/>
                    </w:rPr>
                  </w:pPr>
                  <w:r w:rsidRPr="00A76978">
                    <w:rPr>
                      <w:rFonts w:ascii="Arial" w:hAnsi="Arial"/>
                      <w:szCs w:val="24"/>
                    </w:rPr>
                    <w:t>Controle aan regelement NAK</w:t>
                  </w:r>
                </w:p>
              </w:tc>
            </w:tr>
            <w:tr w:rsidR="00A76978" w:rsidRPr="00A76978" w14:paraId="5515782C" w14:textId="77777777" w:rsidTr="00A76978">
              <w:trPr>
                <w:cantSplit/>
              </w:trPr>
              <w:tc>
                <w:tcPr>
                  <w:tcW w:w="2374" w:type="dxa"/>
                  <w:tcBorders>
                    <w:top w:val="nil"/>
                    <w:left w:val="single" w:sz="16" w:space="0" w:color="000000"/>
                    <w:bottom w:val="single" w:sz="16" w:space="0" w:color="000000"/>
                    <w:right w:val="single" w:sz="8" w:space="0" w:color="000000"/>
                  </w:tcBorders>
                </w:tcPr>
                <w:p w14:paraId="548FA51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5BE8AED" w14:textId="77777777" w:rsidR="00A76978" w:rsidRPr="00A76978" w:rsidRDefault="00A76978" w:rsidP="00A76978">
                  <w:pPr>
                    <w:spacing w:line="0" w:lineRule="atLeast"/>
                    <w:rPr>
                      <w:szCs w:val="24"/>
                    </w:rPr>
                  </w:pPr>
                  <w:r w:rsidRPr="00A76978">
                    <w:rPr>
                      <w:rFonts w:ascii="Arial" w:hAnsi="Arial"/>
                      <w:szCs w:val="24"/>
                    </w:rPr>
                    <w:t>SES-00005</w:t>
                  </w:r>
                </w:p>
              </w:tc>
              <w:tc>
                <w:tcPr>
                  <w:tcW w:w="2374" w:type="dxa"/>
                  <w:tcBorders>
                    <w:top w:val="nil"/>
                    <w:left w:val="nil"/>
                    <w:bottom w:val="single" w:sz="16" w:space="0" w:color="000000"/>
                    <w:right w:val="single" w:sz="8" w:space="0" w:color="000000"/>
                  </w:tcBorders>
                </w:tcPr>
                <w:p w14:paraId="19E478D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CFBD82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49FE4B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3B02553" w14:textId="77777777" w:rsidR="00A76978" w:rsidRPr="00A76978" w:rsidRDefault="00A76978" w:rsidP="00A76978">
            <w:pPr>
              <w:spacing w:after="60" w:line="0" w:lineRule="atLeast"/>
              <w:rPr>
                <w:rFonts w:ascii="Arial" w:eastAsia="Arial" w:hAnsi="Arial" w:cs="Arial"/>
                <w:sz w:val="18"/>
                <w:szCs w:val="24"/>
              </w:rPr>
            </w:pPr>
          </w:p>
        </w:tc>
      </w:tr>
    </w:tbl>
    <w:p w14:paraId="6CABD86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5FA4506D" w14:textId="77777777" w:rsidTr="00A76978">
        <w:tc>
          <w:tcPr>
            <w:tcW w:w="346" w:type="dxa"/>
            <w:tcBorders>
              <w:top w:val="nil"/>
              <w:left w:val="nil"/>
              <w:bottom w:val="nil"/>
              <w:right w:val="nil"/>
            </w:tcBorders>
            <w:vAlign w:val="center"/>
          </w:tcPr>
          <w:p w14:paraId="179A3F24"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1374F975" w14:textId="77777777" w:rsidR="00A76978" w:rsidRPr="00A76978" w:rsidRDefault="00A76978" w:rsidP="00A76978">
            <w:pPr>
              <w:spacing w:line="0" w:lineRule="atLeast"/>
              <w:rPr>
                <w:szCs w:val="24"/>
              </w:rPr>
            </w:pPr>
            <w:bookmarkStart w:id="46" w:name="idmarkerx16777217x17607"/>
            <w:bookmarkEnd w:id="46"/>
            <w:r w:rsidRPr="00A76978">
              <w:rPr>
                <w:rFonts w:ascii="Arial" w:hAnsi="Arial"/>
                <w:sz w:val="21"/>
                <w:szCs w:val="24"/>
              </w:rPr>
              <w:t>5.1.1.2</w:t>
            </w:r>
          </w:p>
        </w:tc>
        <w:tc>
          <w:tcPr>
            <w:tcW w:w="9518" w:type="dxa"/>
            <w:tcBorders>
              <w:top w:val="nil"/>
              <w:left w:val="nil"/>
              <w:bottom w:val="nil"/>
              <w:right w:val="nil"/>
            </w:tcBorders>
            <w:vAlign w:val="center"/>
          </w:tcPr>
          <w:p w14:paraId="0992CBE2" w14:textId="4C439DC5" w:rsidR="00A76978" w:rsidRPr="00A76978" w:rsidRDefault="00A76978" w:rsidP="00A76978">
            <w:pPr>
              <w:spacing w:line="0" w:lineRule="atLeast"/>
              <w:rPr>
                <w:szCs w:val="24"/>
              </w:rPr>
            </w:pPr>
            <w:bookmarkStart w:id="47" w:name="idmarkerx16777217x17619"/>
            <w:bookmarkEnd w:id="47"/>
            <w:r w:rsidRPr="00A76978">
              <w:rPr>
                <w:rFonts w:ascii="Arial" w:hAnsi="Arial"/>
                <w:sz w:val="21"/>
                <w:szCs w:val="24"/>
              </w:rPr>
              <w:t>Hevel</w:t>
            </w:r>
            <w:r w:rsidR="00D14839">
              <w:rPr>
                <w:rFonts w:ascii="Arial" w:hAnsi="Arial"/>
                <w:sz w:val="21"/>
                <w:szCs w:val="24"/>
              </w:rPr>
              <w:t xml:space="preserve"> leiding</w:t>
            </w:r>
          </w:p>
        </w:tc>
      </w:tr>
    </w:tbl>
    <w:p w14:paraId="3DAE4FB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123F4CB" w14:textId="77777777" w:rsidTr="00A76978">
        <w:tc>
          <w:tcPr>
            <w:tcW w:w="1253" w:type="dxa"/>
            <w:tcBorders>
              <w:top w:val="nil"/>
              <w:left w:val="nil"/>
              <w:bottom w:val="nil"/>
              <w:right w:val="nil"/>
            </w:tcBorders>
            <w:vAlign w:val="center"/>
          </w:tcPr>
          <w:p w14:paraId="6334414B"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66B9CE15"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5B72B83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8D0521E" w14:textId="77777777" w:rsidTr="00A76978">
        <w:tc>
          <w:tcPr>
            <w:tcW w:w="1253" w:type="dxa"/>
            <w:tcBorders>
              <w:top w:val="nil"/>
              <w:left w:val="nil"/>
              <w:bottom w:val="nil"/>
              <w:right w:val="nil"/>
            </w:tcBorders>
            <w:vAlign w:val="center"/>
          </w:tcPr>
          <w:p w14:paraId="5B11A664"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F29272A" w14:textId="77777777" w:rsidR="00A76978" w:rsidRPr="00A76978" w:rsidRDefault="00A76978" w:rsidP="00A76978">
            <w:pPr>
              <w:spacing w:line="0" w:lineRule="atLeast"/>
              <w:rPr>
                <w:szCs w:val="24"/>
              </w:rPr>
            </w:pPr>
            <w:r w:rsidRPr="00A76978">
              <w:rPr>
                <w:rFonts w:ascii="Arial" w:hAnsi="Arial"/>
                <w:sz w:val="21"/>
                <w:szCs w:val="24"/>
              </w:rPr>
              <w:t>Afvoeren overtollig water</w:t>
            </w:r>
          </w:p>
        </w:tc>
      </w:tr>
    </w:tbl>
    <w:p w14:paraId="6AEB3D4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1439E98" w14:textId="77777777" w:rsidTr="00A76978">
        <w:tc>
          <w:tcPr>
            <w:tcW w:w="1253" w:type="dxa"/>
            <w:tcBorders>
              <w:top w:val="nil"/>
              <w:left w:val="nil"/>
              <w:bottom w:val="nil"/>
              <w:right w:val="nil"/>
            </w:tcBorders>
          </w:tcPr>
          <w:p w14:paraId="5D9A10A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1B7FC2D6"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A7CA981" w14:textId="77777777" w:rsidR="00A76978" w:rsidRPr="00A76978" w:rsidRDefault="00A76978" w:rsidP="00A76978">
                  <w:pPr>
                    <w:spacing w:line="0" w:lineRule="atLeast"/>
                    <w:rPr>
                      <w:szCs w:val="24"/>
                    </w:rPr>
                  </w:pPr>
                  <w:bookmarkStart w:id="48" w:name="idmarkerx16777217x17815"/>
                  <w:bookmarkEnd w:id="48"/>
                  <w:r w:rsidRPr="00A76978">
                    <w:rPr>
                      <w:rFonts w:ascii="Arial" w:hAnsi="Arial"/>
                      <w:color w:val="FFFFFF"/>
                      <w:sz w:val="18"/>
                      <w:szCs w:val="24"/>
                    </w:rPr>
                    <w:t>SES-00003 Aanpassen sl 1.2</w:t>
                  </w:r>
                </w:p>
              </w:tc>
            </w:tr>
            <w:tr w:rsidR="00A76978" w:rsidRPr="00BB57DA" w14:paraId="4759966E"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F6240B8"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hevelleiding dient geschikt te zijn voor afvoer water van binnendijks naar buitendijks (Kil) met minimaal een gelijkwaardig voorzieningenniveau als in de huidige situatie.</w:t>
                  </w:r>
                </w:p>
              </w:tc>
            </w:tr>
            <w:tr w:rsidR="00A76978" w:rsidRPr="00BB57DA" w14:paraId="619A7BB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2ECCDA8"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De</w:t>
                  </w:r>
                  <w:proofErr w:type="gramEnd"/>
                  <w:r w:rsidRPr="00A76978">
                    <w:rPr>
                      <w:rFonts w:ascii="Arial" w:hAnsi="Arial"/>
                      <w:i/>
                      <w:sz w:val="18"/>
                      <w:szCs w:val="24"/>
                      <w:lang w:val="nl-NL"/>
                    </w:rPr>
                    <w:t xml:space="preserve"> bestaande hevelleiding dient vervangen te worden in verband met de ophoging van de waterkering.</w:t>
                  </w:r>
                </w:p>
              </w:tc>
            </w:tr>
            <w:tr w:rsidR="00A76978" w:rsidRPr="00A76978" w14:paraId="1C7603AB" w14:textId="77777777" w:rsidTr="00A76978">
              <w:trPr>
                <w:cantSplit/>
              </w:trPr>
              <w:tc>
                <w:tcPr>
                  <w:tcW w:w="2374" w:type="dxa"/>
                  <w:tcBorders>
                    <w:top w:val="nil"/>
                    <w:left w:val="single" w:sz="16" w:space="0" w:color="000000"/>
                    <w:bottom w:val="single" w:sz="16" w:space="0" w:color="000000"/>
                    <w:right w:val="single" w:sz="8" w:space="0" w:color="000000"/>
                  </w:tcBorders>
                </w:tcPr>
                <w:p w14:paraId="7E8A46C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19CAD5FB" w14:textId="77777777" w:rsidR="00A76978" w:rsidRPr="00A76978" w:rsidRDefault="00A76978" w:rsidP="00A76978">
                  <w:pPr>
                    <w:spacing w:line="0" w:lineRule="atLeast"/>
                    <w:rPr>
                      <w:szCs w:val="24"/>
                    </w:rPr>
                  </w:pPr>
                  <w:r w:rsidRPr="00A76978">
                    <w:rPr>
                      <w:rFonts w:ascii="Arial" w:hAnsi="Arial"/>
                      <w:szCs w:val="24"/>
                    </w:rPr>
                    <w:t>SES-00001</w:t>
                  </w:r>
                </w:p>
              </w:tc>
              <w:tc>
                <w:tcPr>
                  <w:tcW w:w="2374" w:type="dxa"/>
                  <w:tcBorders>
                    <w:top w:val="nil"/>
                    <w:left w:val="nil"/>
                    <w:bottom w:val="single" w:sz="16" w:space="0" w:color="000000"/>
                    <w:right w:val="single" w:sz="8" w:space="0" w:color="000000"/>
                  </w:tcBorders>
                </w:tcPr>
                <w:p w14:paraId="157FB7F5" w14:textId="77777777" w:rsidR="00A76978" w:rsidRPr="00A76978" w:rsidRDefault="00A76978" w:rsidP="00A76978">
                  <w:pPr>
                    <w:spacing w:after="60" w:line="0" w:lineRule="atLeast"/>
                    <w:rPr>
                      <w:rFonts w:ascii="Arial" w:eastAsia="Arial" w:hAnsi="Arial" w:cs="Arial"/>
                      <w:sz w:val="18"/>
                      <w:szCs w:val="24"/>
                      <w:lang w:val="de-DE"/>
                    </w:rPr>
                  </w:pPr>
                  <w:r w:rsidRPr="00A76978">
                    <w:rPr>
                      <w:rFonts w:ascii="Arial" w:eastAsia="Arial" w:hAnsi="Arial" w:cs="Arial"/>
                      <w:szCs w:val="24"/>
                      <w:u w:val="single"/>
                      <w:lang w:val="de-DE"/>
                    </w:rPr>
                    <w:t>Onderliggende eis:</w:t>
                  </w:r>
                </w:p>
                <w:p w14:paraId="5FC0E734" w14:textId="77777777" w:rsidR="00A76978" w:rsidRPr="00A76978" w:rsidRDefault="00A76978" w:rsidP="00A76978">
                  <w:pPr>
                    <w:spacing w:line="0" w:lineRule="atLeast"/>
                    <w:rPr>
                      <w:szCs w:val="24"/>
                      <w:lang w:val="de-DE"/>
                    </w:rPr>
                  </w:pPr>
                  <w:r w:rsidRPr="00A76978">
                    <w:rPr>
                      <w:rFonts w:ascii="Arial" w:hAnsi="Arial"/>
                      <w:szCs w:val="24"/>
                      <w:lang w:val="de-DE"/>
                    </w:rPr>
                    <w:t>SES-00058</w:t>
                  </w:r>
                  <w:r w:rsidRPr="00A76978">
                    <w:rPr>
                      <w:rFonts w:ascii="Arial" w:hAnsi="Arial"/>
                      <w:sz w:val="18"/>
                      <w:szCs w:val="24"/>
                      <w:lang w:val="de-DE"/>
                    </w:rPr>
                    <w:br/>
                  </w:r>
                  <w:r w:rsidRPr="00A76978">
                    <w:rPr>
                      <w:rFonts w:ascii="Arial" w:hAnsi="Arial"/>
                      <w:szCs w:val="24"/>
                      <w:lang w:val="de-DE"/>
                    </w:rPr>
                    <w:t>SES-00059</w:t>
                  </w:r>
                  <w:r w:rsidRPr="00A76978">
                    <w:rPr>
                      <w:rFonts w:ascii="Arial" w:hAnsi="Arial"/>
                      <w:sz w:val="18"/>
                      <w:szCs w:val="24"/>
                      <w:lang w:val="de-DE"/>
                    </w:rPr>
                    <w:br/>
                  </w:r>
                  <w:r w:rsidRPr="00A76978">
                    <w:rPr>
                      <w:rFonts w:ascii="Arial" w:hAnsi="Arial"/>
                      <w:szCs w:val="24"/>
                      <w:lang w:val="de-DE"/>
                    </w:rPr>
                    <w:t>SES-00060</w:t>
                  </w:r>
                  <w:r w:rsidRPr="00A76978">
                    <w:rPr>
                      <w:rFonts w:ascii="Arial" w:hAnsi="Arial"/>
                      <w:sz w:val="18"/>
                      <w:szCs w:val="24"/>
                      <w:lang w:val="de-DE"/>
                    </w:rPr>
                    <w:br/>
                  </w:r>
                  <w:r w:rsidRPr="00A76978">
                    <w:rPr>
                      <w:rFonts w:ascii="Arial" w:hAnsi="Arial"/>
                      <w:szCs w:val="24"/>
                      <w:lang w:val="de-DE"/>
                    </w:rPr>
                    <w:t>SES-00061</w:t>
                  </w:r>
                </w:p>
              </w:tc>
              <w:tc>
                <w:tcPr>
                  <w:tcW w:w="2374" w:type="dxa"/>
                  <w:tcBorders>
                    <w:top w:val="nil"/>
                    <w:left w:val="nil"/>
                    <w:bottom w:val="single" w:sz="16" w:space="0" w:color="000000"/>
                    <w:right w:val="single" w:sz="8" w:space="0" w:color="000000"/>
                  </w:tcBorders>
                </w:tcPr>
                <w:p w14:paraId="06728E6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3CD0CE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6777EAD" w14:textId="77777777" w:rsidR="00A76978" w:rsidRPr="00A76978" w:rsidRDefault="00A76978" w:rsidP="00A76978">
            <w:pPr>
              <w:spacing w:after="60" w:line="0" w:lineRule="atLeast"/>
              <w:rPr>
                <w:rFonts w:ascii="Arial" w:eastAsia="Arial" w:hAnsi="Arial" w:cs="Arial"/>
                <w:sz w:val="18"/>
                <w:szCs w:val="24"/>
              </w:rPr>
            </w:pPr>
          </w:p>
        </w:tc>
      </w:tr>
    </w:tbl>
    <w:p w14:paraId="7A280ED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08F165E" w14:textId="77777777" w:rsidTr="00A76978">
        <w:tc>
          <w:tcPr>
            <w:tcW w:w="1253" w:type="dxa"/>
            <w:tcBorders>
              <w:top w:val="nil"/>
              <w:left w:val="nil"/>
              <w:bottom w:val="nil"/>
              <w:right w:val="nil"/>
            </w:tcBorders>
          </w:tcPr>
          <w:p w14:paraId="6DCE8EAB"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ADC6BC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8442F6F" w14:textId="77777777" w:rsidR="00A76978" w:rsidRPr="00A76978" w:rsidRDefault="00A76978" w:rsidP="00A76978">
                  <w:pPr>
                    <w:spacing w:line="0" w:lineRule="atLeast"/>
                    <w:rPr>
                      <w:szCs w:val="24"/>
                    </w:rPr>
                  </w:pPr>
                  <w:bookmarkStart w:id="49" w:name="idmarkerx16777217x18251"/>
                  <w:bookmarkEnd w:id="49"/>
                  <w:r w:rsidRPr="00A76978">
                    <w:rPr>
                      <w:rFonts w:ascii="Arial" w:hAnsi="Arial"/>
                      <w:color w:val="FFFFFF"/>
                      <w:sz w:val="18"/>
                      <w:szCs w:val="24"/>
                    </w:rPr>
                    <w:t>SES-00061 Functie Hevelleiding</w:t>
                  </w:r>
                </w:p>
              </w:tc>
            </w:tr>
            <w:tr w:rsidR="00A76978" w:rsidRPr="00BB57DA" w14:paraId="5335BA7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5204CF8"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hevelleiding dient te voldoen aan de eisen gesteld in de NEN 3650, serie Versie 12 en de Velin Richtlijnen.</w:t>
                  </w:r>
                </w:p>
              </w:tc>
            </w:tr>
            <w:tr w:rsidR="00A76978" w:rsidRPr="00A76978" w14:paraId="1BE16D23" w14:textId="77777777" w:rsidTr="00A76978">
              <w:trPr>
                <w:cantSplit/>
              </w:trPr>
              <w:tc>
                <w:tcPr>
                  <w:tcW w:w="2374" w:type="dxa"/>
                  <w:tcBorders>
                    <w:top w:val="nil"/>
                    <w:left w:val="single" w:sz="16" w:space="0" w:color="000000"/>
                    <w:bottom w:val="single" w:sz="16" w:space="0" w:color="000000"/>
                    <w:right w:val="single" w:sz="8" w:space="0" w:color="000000"/>
                  </w:tcBorders>
                </w:tcPr>
                <w:p w14:paraId="4F3EF7B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DB1FFD2" w14:textId="77777777" w:rsidR="00A76978" w:rsidRPr="00A76978" w:rsidRDefault="00A76978" w:rsidP="00A76978">
                  <w:pPr>
                    <w:spacing w:line="0" w:lineRule="atLeast"/>
                    <w:rPr>
                      <w:szCs w:val="24"/>
                    </w:rPr>
                  </w:pPr>
                  <w:r w:rsidRPr="00A76978">
                    <w:rPr>
                      <w:rFonts w:ascii="Arial" w:hAnsi="Arial"/>
                      <w:szCs w:val="24"/>
                    </w:rPr>
                    <w:t>SES-00003</w:t>
                  </w:r>
                </w:p>
              </w:tc>
              <w:tc>
                <w:tcPr>
                  <w:tcW w:w="2374" w:type="dxa"/>
                  <w:tcBorders>
                    <w:top w:val="nil"/>
                    <w:left w:val="nil"/>
                    <w:bottom w:val="single" w:sz="16" w:space="0" w:color="000000"/>
                    <w:right w:val="single" w:sz="8" w:space="0" w:color="000000"/>
                  </w:tcBorders>
                </w:tcPr>
                <w:p w14:paraId="70AFFB0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A3EDA7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84F0E3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22495AF" w14:textId="77777777" w:rsidR="00A76978" w:rsidRPr="00A76978" w:rsidRDefault="00A76978" w:rsidP="00A76978">
            <w:pPr>
              <w:spacing w:after="60" w:line="0" w:lineRule="atLeast"/>
              <w:rPr>
                <w:rFonts w:ascii="Arial" w:eastAsia="Arial" w:hAnsi="Arial" w:cs="Arial"/>
                <w:sz w:val="18"/>
                <w:szCs w:val="24"/>
              </w:rPr>
            </w:pPr>
          </w:p>
        </w:tc>
      </w:tr>
    </w:tbl>
    <w:p w14:paraId="4C59EC0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3A36445" w14:textId="77777777" w:rsidTr="00A76978">
        <w:tc>
          <w:tcPr>
            <w:tcW w:w="1253" w:type="dxa"/>
            <w:tcBorders>
              <w:top w:val="nil"/>
              <w:left w:val="nil"/>
              <w:bottom w:val="nil"/>
              <w:right w:val="nil"/>
            </w:tcBorders>
            <w:vAlign w:val="center"/>
          </w:tcPr>
          <w:p w14:paraId="30C117F2"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AC0705C"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6E4A85C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848964E" w14:textId="77777777" w:rsidTr="00A76978">
        <w:tc>
          <w:tcPr>
            <w:tcW w:w="1253" w:type="dxa"/>
            <w:tcBorders>
              <w:top w:val="nil"/>
              <w:left w:val="nil"/>
              <w:bottom w:val="nil"/>
              <w:right w:val="nil"/>
            </w:tcBorders>
            <w:vAlign w:val="center"/>
          </w:tcPr>
          <w:p w14:paraId="3BFC0867"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EDB25DE"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23BB145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9A15C1C" w14:textId="77777777" w:rsidTr="00A76978">
        <w:tc>
          <w:tcPr>
            <w:tcW w:w="1253" w:type="dxa"/>
            <w:tcBorders>
              <w:top w:val="nil"/>
              <w:left w:val="nil"/>
              <w:bottom w:val="nil"/>
              <w:right w:val="nil"/>
            </w:tcBorders>
          </w:tcPr>
          <w:p w14:paraId="5B07231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16994D54"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BD9337E" w14:textId="77777777" w:rsidR="00A76978" w:rsidRPr="00A76978" w:rsidRDefault="00A76978" w:rsidP="00A76978">
                  <w:pPr>
                    <w:spacing w:line="0" w:lineRule="atLeast"/>
                    <w:rPr>
                      <w:szCs w:val="24"/>
                    </w:rPr>
                  </w:pPr>
                  <w:bookmarkStart w:id="50" w:name="idmarkerx16777217x18707"/>
                  <w:bookmarkEnd w:id="50"/>
                  <w:r w:rsidRPr="00A76978">
                    <w:rPr>
                      <w:rFonts w:ascii="Arial" w:hAnsi="Arial"/>
                      <w:color w:val="FFFFFF"/>
                      <w:sz w:val="18"/>
                      <w:szCs w:val="24"/>
                    </w:rPr>
                    <w:t>SES-00060 Aansluiting Hevelleiding</w:t>
                  </w:r>
                </w:p>
              </w:tc>
            </w:tr>
            <w:tr w:rsidR="00A76978" w:rsidRPr="00BB57DA" w14:paraId="17CFE983"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2386037"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afvoer van de hevelleiding dient aan te sluiten op de nieuw te graven watergang buitendijks.</w:t>
                  </w:r>
                </w:p>
              </w:tc>
            </w:tr>
            <w:tr w:rsidR="00A76978" w:rsidRPr="00A76978" w14:paraId="3C1B7E41" w14:textId="77777777" w:rsidTr="00A76978">
              <w:trPr>
                <w:cantSplit/>
              </w:trPr>
              <w:tc>
                <w:tcPr>
                  <w:tcW w:w="2374" w:type="dxa"/>
                  <w:tcBorders>
                    <w:top w:val="nil"/>
                    <w:left w:val="single" w:sz="16" w:space="0" w:color="000000"/>
                    <w:bottom w:val="single" w:sz="16" w:space="0" w:color="000000"/>
                    <w:right w:val="single" w:sz="8" w:space="0" w:color="000000"/>
                  </w:tcBorders>
                </w:tcPr>
                <w:p w14:paraId="1E3DFDA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B3929A4" w14:textId="77777777" w:rsidR="00A76978" w:rsidRPr="00A76978" w:rsidRDefault="00A76978" w:rsidP="00A76978">
                  <w:pPr>
                    <w:spacing w:line="0" w:lineRule="atLeast"/>
                    <w:rPr>
                      <w:szCs w:val="24"/>
                    </w:rPr>
                  </w:pPr>
                  <w:r w:rsidRPr="00A76978">
                    <w:rPr>
                      <w:rFonts w:ascii="Arial" w:hAnsi="Arial"/>
                      <w:szCs w:val="24"/>
                    </w:rPr>
                    <w:t>SES-00003</w:t>
                  </w:r>
                </w:p>
              </w:tc>
              <w:tc>
                <w:tcPr>
                  <w:tcW w:w="2374" w:type="dxa"/>
                  <w:tcBorders>
                    <w:top w:val="nil"/>
                    <w:left w:val="nil"/>
                    <w:bottom w:val="single" w:sz="16" w:space="0" w:color="000000"/>
                    <w:right w:val="single" w:sz="8" w:space="0" w:color="000000"/>
                  </w:tcBorders>
                </w:tcPr>
                <w:p w14:paraId="6AFF4BF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5F126FA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152AF4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5C74B53" w14:textId="77777777" w:rsidR="00A76978" w:rsidRPr="00A76978" w:rsidRDefault="00A76978" w:rsidP="00A76978">
            <w:pPr>
              <w:spacing w:after="60" w:line="0" w:lineRule="atLeast"/>
              <w:rPr>
                <w:rFonts w:ascii="Arial" w:eastAsia="Arial" w:hAnsi="Arial" w:cs="Arial"/>
                <w:sz w:val="18"/>
                <w:szCs w:val="24"/>
              </w:rPr>
            </w:pPr>
          </w:p>
        </w:tc>
      </w:tr>
    </w:tbl>
    <w:p w14:paraId="4E57776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C808CBA" w14:textId="77777777" w:rsidTr="00A76978">
        <w:tc>
          <w:tcPr>
            <w:tcW w:w="1253" w:type="dxa"/>
            <w:tcBorders>
              <w:top w:val="nil"/>
              <w:left w:val="nil"/>
              <w:bottom w:val="nil"/>
              <w:right w:val="nil"/>
            </w:tcBorders>
          </w:tcPr>
          <w:p w14:paraId="0C8CDDCD"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27BB6A0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325AF1B" w14:textId="77777777" w:rsidR="00A76978" w:rsidRPr="00A76978" w:rsidRDefault="00A76978" w:rsidP="00A76978">
                  <w:pPr>
                    <w:spacing w:line="0" w:lineRule="atLeast"/>
                    <w:rPr>
                      <w:szCs w:val="24"/>
                    </w:rPr>
                  </w:pPr>
                  <w:bookmarkStart w:id="51" w:name="idmarkerx16777217x19045"/>
                  <w:bookmarkEnd w:id="51"/>
                  <w:r w:rsidRPr="00A76978">
                    <w:rPr>
                      <w:rFonts w:ascii="Arial" w:hAnsi="Arial"/>
                      <w:color w:val="FFFFFF"/>
                      <w:sz w:val="18"/>
                      <w:szCs w:val="24"/>
                    </w:rPr>
                    <w:t>SES-00058 Afmetingen Hevelleiding</w:t>
                  </w:r>
                </w:p>
              </w:tc>
            </w:tr>
            <w:tr w:rsidR="00A76978" w:rsidRPr="00BB57DA" w14:paraId="32502C8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BDFC332"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hevelleiding dient minimaal een diameter van 500 mm en een lengte van 50 meter te hebben.</w:t>
                  </w:r>
                </w:p>
              </w:tc>
            </w:tr>
            <w:tr w:rsidR="00A76978" w:rsidRPr="00A76978" w14:paraId="15B0AA40" w14:textId="77777777" w:rsidTr="00A76978">
              <w:trPr>
                <w:cantSplit/>
              </w:trPr>
              <w:tc>
                <w:tcPr>
                  <w:tcW w:w="2374" w:type="dxa"/>
                  <w:tcBorders>
                    <w:top w:val="nil"/>
                    <w:left w:val="single" w:sz="16" w:space="0" w:color="000000"/>
                    <w:bottom w:val="single" w:sz="16" w:space="0" w:color="000000"/>
                    <w:right w:val="single" w:sz="8" w:space="0" w:color="000000"/>
                  </w:tcBorders>
                </w:tcPr>
                <w:p w14:paraId="48C92F4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9288B44" w14:textId="77777777" w:rsidR="00A76978" w:rsidRPr="00A76978" w:rsidRDefault="00A76978" w:rsidP="00A76978">
                  <w:pPr>
                    <w:spacing w:line="0" w:lineRule="atLeast"/>
                    <w:rPr>
                      <w:szCs w:val="24"/>
                    </w:rPr>
                  </w:pPr>
                  <w:r w:rsidRPr="00A76978">
                    <w:rPr>
                      <w:rFonts w:ascii="Arial" w:hAnsi="Arial"/>
                      <w:szCs w:val="24"/>
                    </w:rPr>
                    <w:t>SES-00003</w:t>
                  </w:r>
                </w:p>
              </w:tc>
              <w:tc>
                <w:tcPr>
                  <w:tcW w:w="2374" w:type="dxa"/>
                  <w:tcBorders>
                    <w:top w:val="nil"/>
                    <w:left w:val="nil"/>
                    <w:bottom w:val="single" w:sz="16" w:space="0" w:color="000000"/>
                    <w:right w:val="single" w:sz="8" w:space="0" w:color="000000"/>
                  </w:tcBorders>
                </w:tcPr>
                <w:p w14:paraId="537397E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498525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329B950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5800D07" w14:textId="77777777" w:rsidR="00A76978" w:rsidRPr="00A76978" w:rsidRDefault="00A76978" w:rsidP="00A76978">
            <w:pPr>
              <w:spacing w:after="60" w:line="0" w:lineRule="atLeast"/>
              <w:rPr>
                <w:rFonts w:ascii="Arial" w:eastAsia="Arial" w:hAnsi="Arial" w:cs="Arial"/>
                <w:sz w:val="18"/>
                <w:szCs w:val="24"/>
              </w:rPr>
            </w:pPr>
          </w:p>
        </w:tc>
      </w:tr>
    </w:tbl>
    <w:p w14:paraId="3AA3847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ECB1789" w14:textId="77777777" w:rsidTr="00A76978">
        <w:tc>
          <w:tcPr>
            <w:tcW w:w="1253" w:type="dxa"/>
            <w:tcBorders>
              <w:top w:val="nil"/>
              <w:left w:val="nil"/>
              <w:bottom w:val="nil"/>
              <w:right w:val="nil"/>
            </w:tcBorders>
          </w:tcPr>
          <w:p w14:paraId="2E1E0C0C"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704560D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1C0E606" w14:textId="77777777" w:rsidR="00A76978" w:rsidRPr="00A76978" w:rsidRDefault="00A76978" w:rsidP="00A76978">
                  <w:pPr>
                    <w:spacing w:line="0" w:lineRule="atLeast"/>
                    <w:rPr>
                      <w:szCs w:val="24"/>
                    </w:rPr>
                  </w:pPr>
                  <w:bookmarkStart w:id="52" w:name="idmarkerx16777217x19383"/>
                  <w:bookmarkEnd w:id="52"/>
                  <w:r w:rsidRPr="00A76978">
                    <w:rPr>
                      <w:rFonts w:ascii="Arial" w:hAnsi="Arial"/>
                      <w:color w:val="FFFFFF"/>
                      <w:sz w:val="18"/>
                      <w:szCs w:val="24"/>
                    </w:rPr>
                    <w:t>SES-00059 Bescherming Hevelleiding</w:t>
                  </w:r>
                </w:p>
              </w:tc>
            </w:tr>
            <w:tr w:rsidR="00A76978" w:rsidRPr="00BB57DA" w14:paraId="149D526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0A06707"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hevelleiding dient door middel van een overkluizing te zijn beschermd.</w:t>
                  </w:r>
                </w:p>
              </w:tc>
            </w:tr>
            <w:tr w:rsidR="00A76978" w:rsidRPr="00A76978" w14:paraId="1FAE2CED" w14:textId="77777777" w:rsidTr="00A76978">
              <w:trPr>
                <w:cantSplit/>
              </w:trPr>
              <w:tc>
                <w:tcPr>
                  <w:tcW w:w="2374" w:type="dxa"/>
                  <w:tcBorders>
                    <w:top w:val="nil"/>
                    <w:left w:val="single" w:sz="16" w:space="0" w:color="000000"/>
                    <w:bottom w:val="single" w:sz="16" w:space="0" w:color="000000"/>
                    <w:right w:val="single" w:sz="8" w:space="0" w:color="000000"/>
                  </w:tcBorders>
                </w:tcPr>
                <w:p w14:paraId="72702C7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466974A" w14:textId="77777777" w:rsidR="00A76978" w:rsidRPr="00A76978" w:rsidRDefault="00A76978" w:rsidP="00A76978">
                  <w:pPr>
                    <w:spacing w:line="0" w:lineRule="atLeast"/>
                    <w:rPr>
                      <w:szCs w:val="24"/>
                    </w:rPr>
                  </w:pPr>
                  <w:r w:rsidRPr="00A76978">
                    <w:rPr>
                      <w:rFonts w:ascii="Arial" w:hAnsi="Arial"/>
                      <w:szCs w:val="24"/>
                    </w:rPr>
                    <w:t>SES-00003</w:t>
                  </w:r>
                </w:p>
              </w:tc>
              <w:tc>
                <w:tcPr>
                  <w:tcW w:w="2374" w:type="dxa"/>
                  <w:tcBorders>
                    <w:top w:val="nil"/>
                    <w:left w:val="nil"/>
                    <w:bottom w:val="single" w:sz="16" w:space="0" w:color="000000"/>
                    <w:right w:val="single" w:sz="8" w:space="0" w:color="000000"/>
                  </w:tcBorders>
                </w:tcPr>
                <w:p w14:paraId="7EC6C56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A90D4B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13E577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7FE3884" w14:textId="77777777" w:rsidR="00A76978" w:rsidRPr="00A76978" w:rsidRDefault="00A76978" w:rsidP="00A76978">
            <w:pPr>
              <w:spacing w:after="60" w:line="0" w:lineRule="atLeast"/>
              <w:rPr>
                <w:rFonts w:ascii="Arial" w:eastAsia="Arial" w:hAnsi="Arial" w:cs="Arial"/>
                <w:sz w:val="18"/>
                <w:szCs w:val="24"/>
              </w:rPr>
            </w:pPr>
          </w:p>
        </w:tc>
      </w:tr>
    </w:tbl>
    <w:p w14:paraId="0052DF1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1DB9B930" w14:textId="77777777" w:rsidTr="00A76978">
        <w:tc>
          <w:tcPr>
            <w:tcW w:w="346" w:type="dxa"/>
            <w:tcBorders>
              <w:top w:val="nil"/>
              <w:left w:val="nil"/>
              <w:bottom w:val="nil"/>
              <w:right w:val="nil"/>
            </w:tcBorders>
            <w:vAlign w:val="center"/>
          </w:tcPr>
          <w:p w14:paraId="0644C2EF"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16F6F4F0" w14:textId="77777777" w:rsidR="00A76978" w:rsidRPr="00A76978" w:rsidRDefault="00A76978" w:rsidP="00A76978">
            <w:pPr>
              <w:spacing w:line="0" w:lineRule="atLeast"/>
              <w:rPr>
                <w:szCs w:val="24"/>
              </w:rPr>
            </w:pPr>
            <w:bookmarkStart w:id="53" w:name="idmarkerx16777217x19722"/>
            <w:bookmarkEnd w:id="53"/>
            <w:r w:rsidRPr="00A76978">
              <w:rPr>
                <w:rFonts w:ascii="Arial" w:hAnsi="Arial"/>
                <w:b/>
                <w:sz w:val="21"/>
                <w:szCs w:val="24"/>
              </w:rPr>
              <w:t>5.1.2</w:t>
            </w:r>
          </w:p>
        </w:tc>
        <w:tc>
          <w:tcPr>
            <w:tcW w:w="9518" w:type="dxa"/>
            <w:tcBorders>
              <w:top w:val="nil"/>
              <w:left w:val="nil"/>
              <w:bottom w:val="nil"/>
              <w:right w:val="nil"/>
            </w:tcBorders>
            <w:vAlign w:val="center"/>
          </w:tcPr>
          <w:p w14:paraId="1B1F602F" w14:textId="77777777" w:rsidR="00A76978" w:rsidRPr="00A76978" w:rsidRDefault="00A76978" w:rsidP="00A76978">
            <w:pPr>
              <w:spacing w:line="0" w:lineRule="atLeast"/>
              <w:rPr>
                <w:szCs w:val="24"/>
              </w:rPr>
            </w:pPr>
            <w:bookmarkStart w:id="54" w:name="idmarkerx16777217x19734"/>
            <w:bookmarkEnd w:id="54"/>
            <w:r w:rsidRPr="00A76978">
              <w:rPr>
                <w:rFonts w:ascii="Arial" w:hAnsi="Arial"/>
                <w:b/>
                <w:sz w:val="21"/>
                <w:szCs w:val="24"/>
              </w:rPr>
              <w:t>Binnendijkse aanpassingen</w:t>
            </w:r>
          </w:p>
        </w:tc>
      </w:tr>
    </w:tbl>
    <w:p w14:paraId="79023AE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828DE4C" w14:textId="77777777" w:rsidTr="00A76978">
        <w:tc>
          <w:tcPr>
            <w:tcW w:w="1253" w:type="dxa"/>
            <w:tcBorders>
              <w:top w:val="nil"/>
              <w:left w:val="nil"/>
              <w:bottom w:val="nil"/>
              <w:right w:val="nil"/>
            </w:tcBorders>
            <w:vAlign w:val="center"/>
          </w:tcPr>
          <w:p w14:paraId="659B2EB6"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D5BDC8E"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72E4D19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BB57DA" w14:paraId="312DF497" w14:textId="77777777" w:rsidTr="00A76978">
        <w:tc>
          <w:tcPr>
            <w:tcW w:w="1253" w:type="dxa"/>
            <w:tcBorders>
              <w:top w:val="nil"/>
              <w:left w:val="nil"/>
              <w:bottom w:val="nil"/>
              <w:right w:val="nil"/>
            </w:tcBorders>
            <w:vAlign w:val="center"/>
          </w:tcPr>
          <w:p w14:paraId="4F4A633A"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3CD9730" w14:textId="77777777" w:rsidR="00A76978" w:rsidRPr="00A76978" w:rsidRDefault="00A76978" w:rsidP="00A76978">
            <w:pPr>
              <w:spacing w:line="0" w:lineRule="atLeast"/>
              <w:rPr>
                <w:szCs w:val="24"/>
                <w:lang w:val="nl-NL"/>
              </w:rPr>
            </w:pPr>
            <w:r w:rsidRPr="00A76978">
              <w:rPr>
                <w:rFonts w:ascii="Arial" w:hAnsi="Arial"/>
                <w:sz w:val="21"/>
                <w:szCs w:val="24"/>
                <w:lang w:val="nl-NL"/>
              </w:rPr>
              <w:t>Creëren locatie t.b.v. wonen</w:t>
            </w:r>
          </w:p>
        </w:tc>
      </w:tr>
    </w:tbl>
    <w:p w14:paraId="4B0D0AEA" w14:textId="77777777" w:rsidR="00A76978" w:rsidRPr="00A76978" w:rsidRDefault="00A76978" w:rsidP="00A76978">
      <w:pPr>
        <w:rPr>
          <w:szCs w:val="24"/>
          <w:lang w:val="nl-NL"/>
        </w:rPr>
      </w:pPr>
      <w:r w:rsidRPr="00A7697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D08FA62" w14:textId="77777777" w:rsidTr="00A76978">
        <w:tc>
          <w:tcPr>
            <w:tcW w:w="1253" w:type="dxa"/>
            <w:tcBorders>
              <w:top w:val="nil"/>
              <w:left w:val="nil"/>
              <w:bottom w:val="nil"/>
              <w:right w:val="nil"/>
            </w:tcBorders>
          </w:tcPr>
          <w:p w14:paraId="4E68867A" w14:textId="77777777" w:rsidR="00A76978" w:rsidRPr="00A76978" w:rsidRDefault="00A76978" w:rsidP="00A76978">
            <w:pPr>
              <w:spacing w:line="0" w:lineRule="atLeast"/>
              <w:rPr>
                <w:szCs w:val="24"/>
                <w:lang w:val="nl-NL"/>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B6D2F8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AFBDD80" w14:textId="77777777" w:rsidR="00A76978" w:rsidRPr="00A76978" w:rsidRDefault="00A76978" w:rsidP="00A76978">
                  <w:pPr>
                    <w:spacing w:line="0" w:lineRule="atLeast"/>
                    <w:rPr>
                      <w:szCs w:val="24"/>
                    </w:rPr>
                  </w:pPr>
                  <w:bookmarkStart w:id="55" w:name="idmarkerx16777217x19930"/>
                  <w:bookmarkEnd w:id="55"/>
                  <w:r w:rsidRPr="00A76978">
                    <w:rPr>
                      <w:rFonts w:ascii="Arial" w:hAnsi="Arial"/>
                      <w:color w:val="FFFFFF"/>
                      <w:sz w:val="18"/>
                      <w:szCs w:val="24"/>
                    </w:rPr>
                    <w:t>SES-00026 Binnendijkse aanpassingen</w:t>
                  </w:r>
                </w:p>
              </w:tc>
            </w:tr>
            <w:tr w:rsidR="00A76978" w:rsidRPr="00BB57DA" w14:paraId="6093187E"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6C5E29B" w14:textId="1131857B" w:rsidR="00A76978" w:rsidRPr="00A76978" w:rsidRDefault="00A76978" w:rsidP="00A76978">
                  <w:pPr>
                    <w:rPr>
                      <w:lang w:val="nl-NL"/>
                    </w:rPr>
                  </w:pPr>
                  <w:r w:rsidRPr="00A76978">
                    <w:rPr>
                      <w:rFonts w:ascii="Arial" w:eastAsia="Arial" w:hAnsi="Arial" w:cs="Arial"/>
                      <w:sz w:val="18"/>
                      <w:szCs w:val="24"/>
                      <w:lang w:val="nl-NL"/>
                    </w:rPr>
                    <w:t>Binne</w:t>
                  </w:r>
                  <w:r w:rsidR="00D3382C">
                    <w:rPr>
                      <w:rFonts w:ascii="Arial" w:eastAsia="Arial" w:hAnsi="Arial" w:cs="Arial"/>
                      <w:sz w:val="18"/>
                      <w:szCs w:val="24"/>
                      <w:lang w:val="nl-NL"/>
                    </w:rPr>
                    <w:t>n</w:t>
                  </w:r>
                  <w:r w:rsidRPr="00A76978">
                    <w:rPr>
                      <w:rFonts w:ascii="Arial" w:eastAsia="Arial" w:hAnsi="Arial" w:cs="Arial"/>
                      <w:sz w:val="18"/>
                      <w:szCs w:val="24"/>
                      <w:lang w:val="nl-NL"/>
                    </w:rPr>
                    <w:t xml:space="preserve">dijks dienen maatregelen te zijn gerealiseerd t.b.v. woningbouw en </w:t>
                  </w:r>
                  <w:proofErr w:type="gramStart"/>
                  <w:r w:rsidRPr="00A76978">
                    <w:rPr>
                      <w:rFonts w:ascii="Arial" w:eastAsia="Arial" w:hAnsi="Arial" w:cs="Arial"/>
                      <w:sz w:val="18"/>
                      <w:szCs w:val="24"/>
                      <w:lang w:val="nl-NL"/>
                    </w:rPr>
                    <w:t>kwelreductie</w:t>
                  </w:r>
                  <w:proofErr w:type="gramEnd"/>
                </w:p>
              </w:tc>
            </w:tr>
            <w:tr w:rsidR="00A76978" w:rsidRPr="00BB57DA" w14:paraId="01524C5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61F7EDB" w14:textId="61DF502E" w:rsidR="00A76978" w:rsidRPr="00A76978" w:rsidRDefault="00A76978" w:rsidP="00666814">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afmetingen te treffen maatregelen zie </w:t>
                  </w:r>
                  <w:r w:rsidR="00666814">
                    <w:rPr>
                      <w:rFonts w:ascii="Arial" w:hAnsi="Arial"/>
                      <w:i/>
                      <w:sz w:val="18"/>
                      <w:szCs w:val="24"/>
                      <w:lang w:val="nl-NL"/>
                    </w:rPr>
                    <w:t>objectenkaart</w:t>
                  </w:r>
                </w:p>
              </w:tc>
            </w:tr>
            <w:tr w:rsidR="00A76978" w:rsidRPr="00BB57DA" w14:paraId="767D5DC6" w14:textId="77777777" w:rsidTr="00A76978">
              <w:trPr>
                <w:cantSplit/>
              </w:trPr>
              <w:tc>
                <w:tcPr>
                  <w:tcW w:w="2374" w:type="dxa"/>
                  <w:tcBorders>
                    <w:top w:val="nil"/>
                    <w:left w:val="single" w:sz="16" w:space="0" w:color="000000"/>
                    <w:bottom w:val="single" w:sz="8" w:space="0" w:color="000000"/>
                    <w:right w:val="single" w:sz="8" w:space="0" w:color="000000"/>
                  </w:tcBorders>
                </w:tcPr>
                <w:p w14:paraId="4D4647B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1C3B2416"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3E419B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00BA4989"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05A3C306" w14:textId="77777777" w:rsidR="00A76978" w:rsidRPr="00A76978" w:rsidRDefault="00A76978" w:rsidP="00A76978">
                  <w:pPr>
                    <w:spacing w:line="0" w:lineRule="atLeast"/>
                    <w:rPr>
                      <w:szCs w:val="24"/>
                      <w:lang w:val="nl-NL"/>
                    </w:rPr>
                  </w:pPr>
                  <w:r w:rsidRPr="00A76978">
                    <w:rPr>
                      <w:rFonts w:ascii="Arial" w:hAnsi="Arial"/>
                      <w:szCs w:val="24"/>
                      <w:lang w:val="nl-NL"/>
                    </w:rPr>
                    <w:t>Aantonen door middel van verificatie onderliggende eisen.</w:t>
                  </w:r>
                </w:p>
              </w:tc>
            </w:tr>
            <w:tr w:rsidR="00A76978" w:rsidRPr="00A76978" w14:paraId="6C6FEB3F" w14:textId="77777777" w:rsidTr="00A76978">
              <w:trPr>
                <w:cantSplit/>
              </w:trPr>
              <w:tc>
                <w:tcPr>
                  <w:tcW w:w="2374" w:type="dxa"/>
                  <w:tcBorders>
                    <w:top w:val="nil"/>
                    <w:left w:val="single" w:sz="16" w:space="0" w:color="000000"/>
                    <w:bottom w:val="single" w:sz="16" w:space="0" w:color="000000"/>
                    <w:right w:val="single" w:sz="8" w:space="0" w:color="000000"/>
                  </w:tcBorders>
                </w:tcPr>
                <w:p w14:paraId="42835AC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43EDA83" w14:textId="77777777" w:rsidR="00A76978" w:rsidRPr="00A76978" w:rsidRDefault="00A76978" w:rsidP="00A76978">
                  <w:pPr>
                    <w:spacing w:line="0" w:lineRule="atLeast"/>
                    <w:rPr>
                      <w:szCs w:val="24"/>
                    </w:rPr>
                  </w:pPr>
                  <w:r w:rsidRPr="00A76978">
                    <w:rPr>
                      <w:rFonts w:ascii="Arial" w:hAnsi="Arial"/>
                      <w:szCs w:val="24"/>
                    </w:rPr>
                    <w:t>SES-00007</w:t>
                  </w:r>
                </w:p>
              </w:tc>
              <w:tc>
                <w:tcPr>
                  <w:tcW w:w="2374" w:type="dxa"/>
                  <w:tcBorders>
                    <w:top w:val="nil"/>
                    <w:left w:val="nil"/>
                    <w:bottom w:val="single" w:sz="16" w:space="0" w:color="000000"/>
                    <w:right w:val="single" w:sz="8" w:space="0" w:color="000000"/>
                  </w:tcBorders>
                </w:tcPr>
                <w:p w14:paraId="3A51B958" w14:textId="77777777" w:rsidR="00A76978" w:rsidRPr="00A76978" w:rsidRDefault="00A76978" w:rsidP="00A76978">
                  <w:pPr>
                    <w:spacing w:after="60" w:line="0" w:lineRule="atLeast"/>
                    <w:rPr>
                      <w:rFonts w:ascii="Arial" w:eastAsia="Arial" w:hAnsi="Arial" w:cs="Arial"/>
                      <w:sz w:val="18"/>
                      <w:szCs w:val="24"/>
                      <w:lang w:val="de-DE"/>
                    </w:rPr>
                  </w:pPr>
                  <w:r w:rsidRPr="00A76978">
                    <w:rPr>
                      <w:rFonts w:ascii="Arial" w:eastAsia="Arial" w:hAnsi="Arial" w:cs="Arial"/>
                      <w:szCs w:val="24"/>
                      <w:u w:val="single"/>
                      <w:lang w:val="de-DE"/>
                    </w:rPr>
                    <w:t>Onderliggende eis:</w:t>
                  </w:r>
                </w:p>
                <w:p w14:paraId="6C403211" w14:textId="77777777" w:rsidR="00A76978" w:rsidRPr="00A76978" w:rsidRDefault="00A76978" w:rsidP="00A76978">
                  <w:pPr>
                    <w:spacing w:line="0" w:lineRule="atLeast"/>
                    <w:rPr>
                      <w:szCs w:val="24"/>
                      <w:lang w:val="de-DE"/>
                    </w:rPr>
                  </w:pPr>
                  <w:r w:rsidRPr="00A76978">
                    <w:rPr>
                      <w:rFonts w:ascii="Arial" w:hAnsi="Arial"/>
                      <w:szCs w:val="24"/>
                      <w:lang w:val="de-DE"/>
                    </w:rPr>
                    <w:t>SES-00028</w:t>
                  </w:r>
                  <w:r w:rsidRPr="00A76978">
                    <w:rPr>
                      <w:rFonts w:ascii="Arial" w:hAnsi="Arial"/>
                      <w:sz w:val="18"/>
                      <w:szCs w:val="24"/>
                      <w:lang w:val="de-DE"/>
                    </w:rPr>
                    <w:br/>
                  </w:r>
                  <w:r w:rsidRPr="00A76978">
                    <w:rPr>
                      <w:rFonts w:ascii="Arial" w:hAnsi="Arial"/>
                      <w:szCs w:val="24"/>
                      <w:lang w:val="de-DE"/>
                    </w:rPr>
                    <w:t>SES-00031</w:t>
                  </w:r>
                  <w:r w:rsidRPr="00A76978">
                    <w:rPr>
                      <w:rFonts w:ascii="Arial" w:hAnsi="Arial"/>
                      <w:sz w:val="18"/>
                      <w:szCs w:val="24"/>
                      <w:lang w:val="de-DE"/>
                    </w:rPr>
                    <w:br/>
                  </w:r>
                  <w:r w:rsidRPr="00A76978">
                    <w:rPr>
                      <w:rFonts w:ascii="Arial" w:hAnsi="Arial"/>
                      <w:szCs w:val="24"/>
                      <w:lang w:val="de-DE"/>
                    </w:rPr>
                    <w:t>SES-00069</w:t>
                  </w:r>
                  <w:r w:rsidRPr="00A76978">
                    <w:rPr>
                      <w:rFonts w:ascii="Arial" w:hAnsi="Arial"/>
                      <w:sz w:val="18"/>
                      <w:szCs w:val="24"/>
                      <w:lang w:val="de-DE"/>
                    </w:rPr>
                    <w:br/>
                  </w:r>
                  <w:r w:rsidRPr="00A76978">
                    <w:rPr>
                      <w:rFonts w:ascii="Arial" w:hAnsi="Arial"/>
                      <w:szCs w:val="24"/>
                      <w:lang w:val="de-DE"/>
                    </w:rPr>
                    <w:t>SES-00070</w:t>
                  </w:r>
                </w:p>
              </w:tc>
              <w:tc>
                <w:tcPr>
                  <w:tcW w:w="2374" w:type="dxa"/>
                  <w:tcBorders>
                    <w:top w:val="nil"/>
                    <w:left w:val="nil"/>
                    <w:bottom w:val="single" w:sz="16" w:space="0" w:color="000000"/>
                    <w:right w:val="single" w:sz="8" w:space="0" w:color="000000"/>
                  </w:tcBorders>
                </w:tcPr>
                <w:p w14:paraId="75CDB2D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F535EF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CA0B9EA" w14:textId="77777777" w:rsidR="00A76978" w:rsidRPr="00A76978" w:rsidRDefault="00A76978" w:rsidP="00A76978">
            <w:pPr>
              <w:spacing w:after="60" w:line="0" w:lineRule="atLeast"/>
              <w:rPr>
                <w:rFonts w:ascii="Arial" w:eastAsia="Arial" w:hAnsi="Arial" w:cs="Arial"/>
                <w:sz w:val="18"/>
                <w:szCs w:val="24"/>
              </w:rPr>
            </w:pPr>
          </w:p>
        </w:tc>
      </w:tr>
    </w:tbl>
    <w:p w14:paraId="3C7A5A2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E12F95D" w14:textId="77777777" w:rsidTr="00A76978">
        <w:tc>
          <w:tcPr>
            <w:tcW w:w="1253" w:type="dxa"/>
            <w:tcBorders>
              <w:top w:val="nil"/>
              <w:left w:val="nil"/>
              <w:bottom w:val="nil"/>
              <w:right w:val="nil"/>
            </w:tcBorders>
            <w:vAlign w:val="center"/>
          </w:tcPr>
          <w:p w14:paraId="3CE1F1EC"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30ABD75" w14:textId="77777777" w:rsidR="00A76978" w:rsidRPr="00A76978" w:rsidRDefault="00A76978" w:rsidP="00A76978">
            <w:pPr>
              <w:spacing w:line="0" w:lineRule="atLeast"/>
              <w:rPr>
                <w:szCs w:val="24"/>
              </w:rPr>
            </w:pPr>
            <w:r w:rsidRPr="00A76978">
              <w:rPr>
                <w:rFonts w:ascii="Arial" w:hAnsi="Arial"/>
                <w:sz w:val="21"/>
                <w:szCs w:val="24"/>
              </w:rPr>
              <w:t>Reduceren kwel</w:t>
            </w:r>
          </w:p>
        </w:tc>
      </w:tr>
    </w:tbl>
    <w:p w14:paraId="08F51FA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A30BB88" w14:textId="77777777" w:rsidTr="00A76978">
        <w:tc>
          <w:tcPr>
            <w:tcW w:w="1253" w:type="dxa"/>
            <w:tcBorders>
              <w:top w:val="nil"/>
              <w:left w:val="nil"/>
              <w:bottom w:val="nil"/>
              <w:right w:val="nil"/>
            </w:tcBorders>
          </w:tcPr>
          <w:p w14:paraId="3ECD2735"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67A710F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F6603A7" w14:textId="77777777" w:rsidR="00A76978" w:rsidRPr="00A76978" w:rsidRDefault="00A76978" w:rsidP="00A76978">
                  <w:pPr>
                    <w:spacing w:line="0" w:lineRule="atLeast"/>
                    <w:rPr>
                      <w:szCs w:val="24"/>
                    </w:rPr>
                  </w:pPr>
                  <w:bookmarkStart w:id="56" w:name="idmarkerx16777217x20539"/>
                  <w:bookmarkEnd w:id="56"/>
                  <w:r w:rsidRPr="00A76978">
                    <w:rPr>
                      <w:rFonts w:ascii="Arial" w:hAnsi="Arial"/>
                      <w:color w:val="FFFFFF"/>
                      <w:sz w:val="18"/>
                      <w:szCs w:val="24"/>
                    </w:rPr>
                    <w:t>SES-00026 Binnendijkse aanpassingen</w:t>
                  </w:r>
                </w:p>
              </w:tc>
            </w:tr>
            <w:tr w:rsidR="00A76978" w:rsidRPr="00BB57DA" w14:paraId="262A7EC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F435BEE" w14:textId="33DA80CC" w:rsidR="00A76978" w:rsidRPr="00A76978" w:rsidRDefault="00A76978" w:rsidP="00A76978">
                  <w:pPr>
                    <w:rPr>
                      <w:lang w:val="nl-NL"/>
                    </w:rPr>
                  </w:pPr>
                  <w:r w:rsidRPr="00A76978">
                    <w:rPr>
                      <w:rFonts w:ascii="Arial" w:eastAsia="Arial" w:hAnsi="Arial" w:cs="Arial"/>
                      <w:sz w:val="18"/>
                      <w:szCs w:val="24"/>
                      <w:lang w:val="nl-NL"/>
                    </w:rPr>
                    <w:t>Binne</w:t>
                  </w:r>
                  <w:r w:rsidR="00D3382C">
                    <w:rPr>
                      <w:rFonts w:ascii="Arial" w:eastAsia="Arial" w:hAnsi="Arial" w:cs="Arial"/>
                      <w:sz w:val="18"/>
                      <w:szCs w:val="24"/>
                      <w:lang w:val="nl-NL"/>
                    </w:rPr>
                    <w:t>n</w:t>
                  </w:r>
                  <w:r w:rsidRPr="00A76978">
                    <w:rPr>
                      <w:rFonts w:ascii="Arial" w:eastAsia="Arial" w:hAnsi="Arial" w:cs="Arial"/>
                      <w:sz w:val="18"/>
                      <w:szCs w:val="24"/>
                      <w:lang w:val="nl-NL"/>
                    </w:rPr>
                    <w:t xml:space="preserve">dijks dienen maatregelen te zijn gerealiseerd t.b.v. woningbouw en </w:t>
                  </w:r>
                  <w:proofErr w:type="gramStart"/>
                  <w:r w:rsidRPr="00A76978">
                    <w:rPr>
                      <w:rFonts w:ascii="Arial" w:eastAsia="Arial" w:hAnsi="Arial" w:cs="Arial"/>
                      <w:sz w:val="18"/>
                      <w:szCs w:val="24"/>
                      <w:lang w:val="nl-NL"/>
                    </w:rPr>
                    <w:t>kwelreductie</w:t>
                  </w:r>
                  <w:proofErr w:type="gramEnd"/>
                </w:p>
              </w:tc>
            </w:tr>
            <w:tr w:rsidR="00A76978" w:rsidRPr="00BB57DA" w14:paraId="1C17B74B"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74E2614" w14:textId="54C23E56" w:rsidR="00A76978" w:rsidRPr="00A76978" w:rsidRDefault="00A76978" w:rsidP="004A685E">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afmetingen te treffen maatregelen zie</w:t>
                  </w:r>
                  <w:r w:rsidR="004A685E">
                    <w:rPr>
                      <w:rFonts w:ascii="Arial" w:hAnsi="Arial"/>
                      <w:i/>
                      <w:sz w:val="18"/>
                      <w:szCs w:val="24"/>
                      <w:lang w:val="nl-NL"/>
                    </w:rPr>
                    <w:t xml:space="preserve"> objectenkaart A</w:t>
                  </w:r>
                  <w:r w:rsidRPr="00A76978">
                    <w:rPr>
                      <w:rFonts w:ascii="Arial" w:hAnsi="Arial"/>
                      <w:i/>
                      <w:sz w:val="18"/>
                      <w:szCs w:val="24"/>
                      <w:lang w:val="nl-NL"/>
                    </w:rPr>
                    <w:t>.</w:t>
                  </w:r>
                </w:p>
              </w:tc>
            </w:tr>
            <w:tr w:rsidR="00A76978" w:rsidRPr="00BB57DA" w14:paraId="50716B3F" w14:textId="77777777" w:rsidTr="00A76978">
              <w:trPr>
                <w:cantSplit/>
              </w:trPr>
              <w:tc>
                <w:tcPr>
                  <w:tcW w:w="2374" w:type="dxa"/>
                  <w:tcBorders>
                    <w:top w:val="nil"/>
                    <w:left w:val="single" w:sz="16" w:space="0" w:color="000000"/>
                    <w:bottom w:val="single" w:sz="8" w:space="0" w:color="000000"/>
                    <w:right w:val="single" w:sz="8" w:space="0" w:color="000000"/>
                  </w:tcBorders>
                </w:tcPr>
                <w:p w14:paraId="54DF6C8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1A540875"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4D542E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24755072"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439BF0CB" w14:textId="77777777" w:rsidR="00A76978" w:rsidRPr="00A76978" w:rsidRDefault="00A76978" w:rsidP="00A76978">
                  <w:pPr>
                    <w:spacing w:line="0" w:lineRule="atLeast"/>
                    <w:rPr>
                      <w:szCs w:val="24"/>
                      <w:lang w:val="nl-NL"/>
                    </w:rPr>
                  </w:pPr>
                  <w:r w:rsidRPr="00A76978">
                    <w:rPr>
                      <w:rFonts w:ascii="Arial" w:hAnsi="Arial"/>
                      <w:szCs w:val="24"/>
                      <w:lang w:val="nl-NL"/>
                    </w:rPr>
                    <w:t>Aantonen door middel van verificatie onderliggende eisen.</w:t>
                  </w:r>
                </w:p>
              </w:tc>
            </w:tr>
            <w:tr w:rsidR="00A76978" w:rsidRPr="00A76978" w14:paraId="57B34578" w14:textId="77777777" w:rsidTr="00A76978">
              <w:trPr>
                <w:cantSplit/>
              </w:trPr>
              <w:tc>
                <w:tcPr>
                  <w:tcW w:w="2374" w:type="dxa"/>
                  <w:tcBorders>
                    <w:top w:val="nil"/>
                    <w:left w:val="single" w:sz="16" w:space="0" w:color="000000"/>
                    <w:bottom w:val="single" w:sz="16" w:space="0" w:color="000000"/>
                    <w:right w:val="single" w:sz="8" w:space="0" w:color="000000"/>
                  </w:tcBorders>
                </w:tcPr>
                <w:p w14:paraId="2A2C1F0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9AE88BC" w14:textId="77777777" w:rsidR="00A76978" w:rsidRPr="00A76978" w:rsidRDefault="00A76978" w:rsidP="00A76978">
                  <w:pPr>
                    <w:spacing w:line="0" w:lineRule="atLeast"/>
                    <w:rPr>
                      <w:szCs w:val="24"/>
                    </w:rPr>
                  </w:pPr>
                  <w:r w:rsidRPr="00A76978">
                    <w:rPr>
                      <w:rFonts w:ascii="Arial" w:hAnsi="Arial"/>
                      <w:szCs w:val="24"/>
                    </w:rPr>
                    <w:t>SES-00007</w:t>
                  </w:r>
                </w:p>
              </w:tc>
              <w:tc>
                <w:tcPr>
                  <w:tcW w:w="2374" w:type="dxa"/>
                  <w:tcBorders>
                    <w:top w:val="nil"/>
                    <w:left w:val="nil"/>
                    <w:bottom w:val="single" w:sz="16" w:space="0" w:color="000000"/>
                    <w:right w:val="single" w:sz="8" w:space="0" w:color="000000"/>
                  </w:tcBorders>
                </w:tcPr>
                <w:p w14:paraId="37C07B8D" w14:textId="77777777" w:rsidR="00A76978" w:rsidRPr="00A76978" w:rsidRDefault="00A76978" w:rsidP="00A76978">
                  <w:pPr>
                    <w:spacing w:after="60" w:line="0" w:lineRule="atLeast"/>
                    <w:rPr>
                      <w:rFonts w:ascii="Arial" w:eastAsia="Arial" w:hAnsi="Arial" w:cs="Arial"/>
                      <w:sz w:val="18"/>
                      <w:szCs w:val="24"/>
                      <w:lang w:val="de-DE"/>
                    </w:rPr>
                  </w:pPr>
                  <w:r w:rsidRPr="00A76978">
                    <w:rPr>
                      <w:rFonts w:ascii="Arial" w:eastAsia="Arial" w:hAnsi="Arial" w:cs="Arial"/>
                      <w:szCs w:val="24"/>
                      <w:u w:val="single"/>
                      <w:lang w:val="de-DE"/>
                    </w:rPr>
                    <w:t>Onderliggende eis:</w:t>
                  </w:r>
                </w:p>
                <w:p w14:paraId="6E508F62" w14:textId="77777777" w:rsidR="00A76978" w:rsidRPr="00A76978" w:rsidRDefault="00A76978" w:rsidP="00A76978">
                  <w:pPr>
                    <w:spacing w:line="0" w:lineRule="atLeast"/>
                    <w:rPr>
                      <w:szCs w:val="24"/>
                      <w:lang w:val="de-DE"/>
                    </w:rPr>
                  </w:pPr>
                  <w:r w:rsidRPr="00A76978">
                    <w:rPr>
                      <w:rFonts w:ascii="Arial" w:hAnsi="Arial"/>
                      <w:szCs w:val="24"/>
                      <w:lang w:val="de-DE"/>
                    </w:rPr>
                    <w:t>SES-00028</w:t>
                  </w:r>
                  <w:r w:rsidRPr="00A76978">
                    <w:rPr>
                      <w:rFonts w:ascii="Arial" w:hAnsi="Arial"/>
                      <w:sz w:val="18"/>
                      <w:szCs w:val="24"/>
                      <w:lang w:val="de-DE"/>
                    </w:rPr>
                    <w:br/>
                  </w:r>
                  <w:r w:rsidRPr="00A76978">
                    <w:rPr>
                      <w:rFonts w:ascii="Arial" w:hAnsi="Arial"/>
                      <w:szCs w:val="24"/>
                      <w:lang w:val="de-DE"/>
                    </w:rPr>
                    <w:t>SES-00031</w:t>
                  </w:r>
                  <w:r w:rsidRPr="00A76978">
                    <w:rPr>
                      <w:rFonts w:ascii="Arial" w:hAnsi="Arial"/>
                      <w:sz w:val="18"/>
                      <w:szCs w:val="24"/>
                      <w:lang w:val="de-DE"/>
                    </w:rPr>
                    <w:br/>
                  </w:r>
                  <w:r w:rsidRPr="00A76978">
                    <w:rPr>
                      <w:rFonts w:ascii="Arial" w:hAnsi="Arial"/>
                      <w:szCs w:val="24"/>
                      <w:lang w:val="de-DE"/>
                    </w:rPr>
                    <w:t>SES-00069</w:t>
                  </w:r>
                  <w:r w:rsidRPr="00A76978">
                    <w:rPr>
                      <w:rFonts w:ascii="Arial" w:hAnsi="Arial"/>
                      <w:sz w:val="18"/>
                      <w:szCs w:val="24"/>
                      <w:lang w:val="de-DE"/>
                    </w:rPr>
                    <w:br/>
                  </w:r>
                  <w:r w:rsidRPr="00A76978">
                    <w:rPr>
                      <w:rFonts w:ascii="Arial" w:hAnsi="Arial"/>
                      <w:szCs w:val="24"/>
                      <w:lang w:val="de-DE"/>
                    </w:rPr>
                    <w:t>SES-00070</w:t>
                  </w:r>
                </w:p>
              </w:tc>
              <w:tc>
                <w:tcPr>
                  <w:tcW w:w="2374" w:type="dxa"/>
                  <w:tcBorders>
                    <w:top w:val="nil"/>
                    <w:left w:val="nil"/>
                    <w:bottom w:val="single" w:sz="16" w:space="0" w:color="000000"/>
                    <w:right w:val="single" w:sz="8" w:space="0" w:color="000000"/>
                  </w:tcBorders>
                </w:tcPr>
                <w:p w14:paraId="2399A78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8BCA28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37CEA2F" w14:textId="77777777" w:rsidR="00A76978" w:rsidRPr="00A76978" w:rsidRDefault="00A76978" w:rsidP="00A76978">
            <w:pPr>
              <w:spacing w:after="60" w:line="0" w:lineRule="atLeast"/>
              <w:rPr>
                <w:rFonts w:ascii="Arial" w:eastAsia="Arial" w:hAnsi="Arial" w:cs="Arial"/>
                <w:sz w:val="18"/>
                <w:szCs w:val="24"/>
              </w:rPr>
            </w:pPr>
          </w:p>
        </w:tc>
      </w:tr>
    </w:tbl>
    <w:p w14:paraId="7A971B8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20851498" w14:textId="77777777" w:rsidTr="00A76978">
        <w:tc>
          <w:tcPr>
            <w:tcW w:w="346" w:type="dxa"/>
            <w:tcBorders>
              <w:top w:val="nil"/>
              <w:left w:val="nil"/>
              <w:bottom w:val="nil"/>
              <w:right w:val="nil"/>
            </w:tcBorders>
            <w:vAlign w:val="center"/>
          </w:tcPr>
          <w:p w14:paraId="12091DE9"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02CD28EC" w14:textId="77777777" w:rsidR="00A76978" w:rsidRPr="00A76978" w:rsidRDefault="00A76978" w:rsidP="00A76978">
            <w:pPr>
              <w:spacing w:line="0" w:lineRule="atLeast"/>
              <w:rPr>
                <w:szCs w:val="24"/>
              </w:rPr>
            </w:pPr>
            <w:bookmarkStart w:id="57" w:name="idmarkerx16777217x21088"/>
            <w:bookmarkEnd w:id="57"/>
            <w:r w:rsidRPr="00A76978">
              <w:rPr>
                <w:rFonts w:ascii="Arial" w:hAnsi="Arial"/>
                <w:sz w:val="21"/>
                <w:szCs w:val="24"/>
              </w:rPr>
              <w:t>5.1.2.1</w:t>
            </w:r>
          </w:p>
        </w:tc>
        <w:tc>
          <w:tcPr>
            <w:tcW w:w="9518" w:type="dxa"/>
            <w:tcBorders>
              <w:top w:val="nil"/>
              <w:left w:val="nil"/>
              <w:bottom w:val="nil"/>
              <w:right w:val="nil"/>
            </w:tcBorders>
            <w:vAlign w:val="center"/>
          </w:tcPr>
          <w:p w14:paraId="13A79ED5" w14:textId="77777777" w:rsidR="00A76978" w:rsidRPr="00A76978" w:rsidRDefault="00A76978" w:rsidP="00A76978">
            <w:pPr>
              <w:spacing w:line="0" w:lineRule="atLeast"/>
              <w:rPr>
                <w:szCs w:val="24"/>
              </w:rPr>
            </w:pPr>
            <w:bookmarkStart w:id="58" w:name="idmarkerx16777217x21100"/>
            <w:bookmarkEnd w:id="58"/>
            <w:r w:rsidRPr="00A76978">
              <w:rPr>
                <w:rFonts w:ascii="Arial" w:hAnsi="Arial"/>
                <w:sz w:val="21"/>
                <w:szCs w:val="24"/>
              </w:rPr>
              <w:t>Ophogingen</w:t>
            </w:r>
          </w:p>
        </w:tc>
      </w:tr>
    </w:tbl>
    <w:p w14:paraId="2C73D31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7363C4E" w14:textId="77777777" w:rsidTr="00A76978">
        <w:tc>
          <w:tcPr>
            <w:tcW w:w="1253" w:type="dxa"/>
            <w:tcBorders>
              <w:top w:val="nil"/>
              <w:left w:val="nil"/>
              <w:bottom w:val="nil"/>
              <w:right w:val="nil"/>
            </w:tcBorders>
            <w:vAlign w:val="center"/>
          </w:tcPr>
          <w:p w14:paraId="7275612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C1D32E5"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66B4504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BB57DA" w14:paraId="59905276" w14:textId="77777777" w:rsidTr="00A76978">
        <w:tc>
          <w:tcPr>
            <w:tcW w:w="1253" w:type="dxa"/>
            <w:tcBorders>
              <w:top w:val="nil"/>
              <w:left w:val="nil"/>
              <w:bottom w:val="nil"/>
              <w:right w:val="nil"/>
            </w:tcBorders>
            <w:vAlign w:val="center"/>
          </w:tcPr>
          <w:p w14:paraId="2E77B83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1E3C1D8" w14:textId="77777777" w:rsidR="00A76978" w:rsidRPr="00A76978" w:rsidRDefault="00A76978" w:rsidP="00A76978">
            <w:pPr>
              <w:spacing w:line="0" w:lineRule="atLeast"/>
              <w:rPr>
                <w:szCs w:val="24"/>
                <w:lang w:val="nl-NL"/>
              </w:rPr>
            </w:pPr>
            <w:r w:rsidRPr="00A76978">
              <w:rPr>
                <w:rFonts w:ascii="Arial" w:hAnsi="Arial"/>
                <w:sz w:val="21"/>
                <w:szCs w:val="24"/>
                <w:lang w:val="nl-NL"/>
              </w:rPr>
              <w:t>Creëren locatie t.b.v. wonen</w:t>
            </w:r>
          </w:p>
        </w:tc>
      </w:tr>
    </w:tbl>
    <w:p w14:paraId="10B84E4A" w14:textId="77777777" w:rsidR="00A76978" w:rsidRPr="00A76978" w:rsidRDefault="00A76978" w:rsidP="00A76978">
      <w:pPr>
        <w:rPr>
          <w:szCs w:val="24"/>
          <w:lang w:val="nl-NL"/>
        </w:rPr>
      </w:pPr>
      <w:r w:rsidRPr="00A7697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5035230" w14:textId="77777777" w:rsidTr="00A76978">
        <w:tc>
          <w:tcPr>
            <w:tcW w:w="1253" w:type="dxa"/>
            <w:tcBorders>
              <w:top w:val="nil"/>
              <w:left w:val="nil"/>
              <w:bottom w:val="nil"/>
              <w:right w:val="nil"/>
            </w:tcBorders>
          </w:tcPr>
          <w:p w14:paraId="09A0230F" w14:textId="77777777" w:rsidR="00A76978" w:rsidRPr="00A76978" w:rsidRDefault="00A76978" w:rsidP="00A76978">
            <w:pPr>
              <w:spacing w:line="0" w:lineRule="atLeast"/>
              <w:rPr>
                <w:szCs w:val="24"/>
                <w:lang w:val="nl-NL"/>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EFCC52D"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F6DB670" w14:textId="77777777" w:rsidR="00A76978" w:rsidRPr="00A76978" w:rsidRDefault="00A76978" w:rsidP="00A76978">
                  <w:pPr>
                    <w:spacing w:line="0" w:lineRule="atLeast"/>
                    <w:rPr>
                      <w:szCs w:val="24"/>
                    </w:rPr>
                  </w:pPr>
                  <w:bookmarkStart w:id="59" w:name="idmarkerx16777217x21296"/>
                  <w:bookmarkEnd w:id="59"/>
                  <w:r w:rsidRPr="00A76978">
                    <w:rPr>
                      <w:rFonts w:ascii="Arial" w:hAnsi="Arial"/>
                      <w:color w:val="FFFFFF"/>
                      <w:sz w:val="18"/>
                      <w:szCs w:val="24"/>
                    </w:rPr>
                    <w:t>SES-00031 Hoogte ophoging Vijverterrein 2.1</w:t>
                  </w:r>
                </w:p>
              </w:tc>
            </w:tr>
            <w:tr w:rsidR="00A76978" w:rsidRPr="00BB57DA" w14:paraId="3132071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22504B3" w14:textId="45BF8AB4" w:rsidR="00A76978" w:rsidRPr="00A76978" w:rsidRDefault="00A76978" w:rsidP="00666814">
                  <w:pPr>
                    <w:spacing w:after="280" w:afterAutospacing="1"/>
                    <w:rPr>
                      <w:lang w:val="nl-NL"/>
                    </w:rPr>
                  </w:pPr>
                  <w:r w:rsidRPr="00A76978">
                    <w:rPr>
                      <w:rFonts w:ascii="Arial" w:eastAsia="Arial" w:hAnsi="Arial" w:cs="Arial"/>
                      <w:sz w:val="18"/>
                      <w:szCs w:val="24"/>
                      <w:lang w:val="nl-NL"/>
                    </w:rPr>
                    <w:t>De beoogde woningbouwlocatie dient in zijn geheel te zijn gelegen op een hoogte van 7,50 m+NAP, oplopend tot een hoogte van 12,9 m+NAP (zijde waterkering)</w:t>
                  </w:r>
                  <w:r w:rsidR="00666814">
                    <w:rPr>
                      <w:rFonts w:ascii="Arial" w:eastAsia="Arial" w:hAnsi="Arial" w:cs="Arial"/>
                      <w:sz w:val="18"/>
                      <w:szCs w:val="24"/>
                      <w:lang w:val="nl-NL"/>
                    </w:rPr>
                    <w:t xml:space="preserve"> met een tussen plateau van 9 m+NAP.</w:t>
                  </w:r>
                </w:p>
              </w:tc>
            </w:tr>
            <w:tr w:rsidR="00A76978" w:rsidRPr="00BB57DA" w14:paraId="2577F6CB"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746E2CE" w14:textId="7E328471" w:rsidR="00A76978" w:rsidRPr="00A76978" w:rsidRDefault="00A76978" w:rsidP="00F44303">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het profiel van </w:t>
                  </w:r>
                  <w:r w:rsidR="00F44303">
                    <w:rPr>
                      <w:rFonts w:ascii="Arial" w:hAnsi="Arial"/>
                      <w:i/>
                      <w:sz w:val="18"/>
                      <w:szCs w:val="24"/>
                      <w:lang w:val="nl-NL"/>
                    </w:rPr>
                    <w:t>de ophoging wordt verwezen naar</w:t>
                  </w:r>
                  <w:r w:rsidRPr="00A76978">
                    <w:rPr>
                      <w:rFonts w:ascii="Arial" w:hAnsi="Arial"/>
                      <w:i/>
                      <w:sz w:val="18"/>
                      <w:szCs w:val="24"/>
                      <w:lang w:val="nl-NL"/>
                    </w:rPr>
                    <w:t xml:space="preserve"> </w:t>
                  </w:r>
                  <w:r w:rsidR="00666814">
                    <w:rPr>
                      <w:rFonts w:ascii="Arial" w:hAnsi="Arial"/>
                      <w:i/>
                      <w:sz w:val="18"/>
                      <w:szCs w:val="24"/>
                      <w:lang w:val="nl-NL"/>
                    </w:rPr>
                    <w:t xml:space="preserve">de tekening </w:t>
                  </w:r>
                  <w:r w:rsidR="00FC5F2B">
                    <w:rPr>
                      <w:rFonts w:ascii="Arial" w:hAnsi="Arial"/>
                      <w:i/>
                      <w:sz w:val="18"/>
                      <w:szCs w:val="24"/>
                      <w:lang w:val="nl-NL"/>
                    </w:rPr>
                    <w:t>dwarsdoorsnede</w:t>
                  </w:r>
                  <w:r w:rsidR="004A685E">
                    <w:rPr>
                      <w:rFonts w:ascii="Arial" w:hAnsi="Arial"/>
                      <w:i/>
                      <w:sz w:val="18"/>
                      <w:szCs w:val="24"/>
                      <w:lang w:val="nl-NL"/>
                    </w:rPr>
                    <w:t xml:space="preserve"> A2</w:t>
                  </w:r>
                  <w:r w:rsidR="00666814">
                    <w:rPr>
                      <w:rFonts w:ascii="Arial" w:hAnsi="Arial"/>
                      <w:i/>
                      <w:sz w:val="18"/>
                      <w:szCs w:val="24"/>
                      <w:lang w:val="nl-NL"/>
                    </w:rPr>
                    <w:t>,</w:t>
                  </w:r>
                  <w:r w:rsidRPr="00A76978">
                    <w:rPr>
                      <w:rFonts w:ascii="Arial" w:hAnsi="Arial"/>
                      <w:i/>
                      <w:sz w:val="18"/>
                      <w:szCs w:val="24"/>
                      <w:lang w:val="nl-NL"/>
                    </w:rPr>
                    <w:t xml:space="preserve"> dwarsdoorsnedes 105 en 106.</w:t>
                  </w:r>
                </w:p>
              </w:tc>
            </w:tr>
            <w:tr w:rsidR="00A76978" w:rsidRPr="00A76978" w14:paraId="45CB6D9C" w14:textId="77777777" w:rsidTr="00A76978">
              <w:trPr>
                <w:cantSplit/>
              </w:trPr>
              <w:tc>
                <w:tcPr>
                  <w:tcW w:w="2374" w:type="dxa"/>
                  <w:tcBorders>
                    <w:top w:val="nil"/>
                    <w:left w:val="single" w:sz="16" w:space="0" w:color="000000"/>
                    <w:bottom w:val="single" w:sz="16" w:space="0" w:color="000000"/>
                    <w:right w:val="single" w:sz="8" w:space="0" w:color="000000"/>
                  </w:tcBorders>
                </w:tcPr>
                <w:p w14:paraId="06438A3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8190F01" w14:textId="77777777" w:rsidR="00A76978" w:rsidRPr="00A76978" w:rsidRDefault="00A76978" w:rsidP="00A76978">
                  <w:pPr>
                    <w:spacing w:line="0" w:lineRule="atLeast"/>
                    <w:rPr>
                      <w:szCs w:val="24"/>
                    </w:rPr>
                  </w:pPr>
                  <w:r w:rsidRPr="00A76978">
                    <w:rPr>
                      <w:rFonts w:ascii="Arial" w:hAnsi="Arial"/>
                      <w:szCs w:val="24"/>
                    </w:rPr>
                    <w:t>SES-00026</w:t>
                  </w:r>
                </w:p>
              </w:tc>
              <w:tc>
                <w:tcPr>
                  <w:tcW w:w="2374" w:type="dxa"/>
                  <w:tcBorders>
                    <w:top w:val="nil"/>
                    <w:left w:val="nil"/>
                    <w:bottom w:val="single" w:sz="16" w:space="0" w:color="000000"/>
                    <w:right w:val="single" w:sz="8" w:space="0" w:color="000000"/>
                  </w:tcBorders>
                </w:tcPr>
                <w:p w14:paraId="246182B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4BE068CB" w14:textId="77777777" w:rsidR="00A76978" w:rsidRPr="00A76978" w:rsidRDefault="00A76978" w:rsidP="00A76978">
                  <w:pPr>
                    <w:spacing w:line="0" w:lineRule="atLeast"/>
                    <w:rPr>
                      <w:szCs w:val="24"/>
                    </w:rPr>
                  </w:pPr>
                  <w:r w:rsidRPr="00A76978">
                    <w:rPr>
                      <w:rFonts w:ascii="Arial" w:hAnsi="Arial"/>
                      <w:szCs w:val="24"/>
                    </w:rPr>
                    <w:t>SES-00033</w:t>
                  </w:r>
                  <w:r w:rsidRPr="00A76978">
                    <w:rPr>
                      <w:rFonts w:ascii="Arial" w:hAnsi="Arial"/>
                      <w:sz w:val="18"/>
                      <w:szCs w:val="24"/>
                    </w:rPr>
                    <w:br/>
                  </w:r>
                  <w:r w:rsidRPr="00A76978">
                    <w:rPr>
                      <w:rFonts w:ascii="Arial" w:hAnsi="Arial"/>
                      <w:szCs w:val="24"/>
                    </w:rPr>
                    <w:t>SES-00035</w:t>
                  </w:r>
                  <w:r w:rsidRPr="00A76978">
                    <w:rPr>
                      <w:rFonts w:ascii="Arial" w:hAnsi="Arial"/>
                      <w:sz w:val="18"/>
                      <w:szCs w:val="24"/>
                    </w:rPr>
                    <w:br/>
                  </w:r>
                  <w:r w:rsidRPr="00A76978">
                    <w:rPr>
                      <w:rFonts w:ascii="Arial" w:hAnsi="Arial"/>
                      <w:szCs w:val="24"/>
                    </w:rPr>
                    <w:t>SES-00036</w:t>
                  </w:r>
                  <w:r w:rsidRPr="00A76978">
                    <w:rPr>
                      <w:rFonts w:ascii="Arial" w:hAnsi="Arial"/>
                      <w:sz w:val="18"/>
                      <w:szCs w:val="24"/>
                    </w:rPr>
                    <w:br/>
                  </w:r>
                  <w:r w:rsidRPr="00A76978">
                    <w:rPr>
                      <w:rFonts w:ascii="Arial" w:hAnsi="Arial"/>
                      <w:szCs w:val="24"/>
                    </w:rPr>
                    <w:t>SES-00064</w:t>
                  </w:r>
                  <w:r w:rsidRPr="00A76978">
                    <w:rPr>
                      <w:rFonts w:ascii="Arial" w:hAnsi="Arial"/>
                      <w:sz w:val="18"/>
                      <w:szCs w:val="24"/>
                    </w:rPr>
                    <w:br/>
                  </w:r>
                  <w:r w:rsidRPr="00A76978">
                    <w:rPr>
                      <w:rFonts w:ascii="Arial" w:hAnsi="Arial"/>
                      <w:szCs w:val="24"/>
                    </w:rPr>
                    <w:t>SES-00065</w:t>
                  </w:r>
                  <w:r w:rsidRPr="00A76978">
                    <w:rPr>
                      <w:rFonts w:ascii="Arial" w:hAnsi="Arial"/>
                      <w:sz w:val="18"/>
                      <w:szCs w:val="24"/>
                    </w:rPr>
                    <w:br/>
                  </w:r>
                  <w:r w:rsidRPr="00A76978">
                    <w:rPr>
                      <w:rFonts w:ascii="Arial" w:hAnsi="Arial"/>
                      <w:szCs w:val="24"/>
                    </w:rPr>
                    <w:t>SES-00066</w:t>
                  </w:r>
                  <w:r w:rsidRPr="00A76978">
                    <w:rPr>
                      <w:rFonts w:ascii="Arial" w:hAnsi="Arial"/>
                      <w:sz w:val="18"/>
                      <w:szCs w:val="24"/>
                    </w:rPr>
                    <w:br/>
                  </w:r>
                  <w:r w:rsidRPr="00A76978">
                    <w:rPr>
                      <w:rFonts w:ascii="Arial" w:hAnsi="Arial"/>
                      <w:szCs w:val="24"/>
                    </w:rPr>
                    <w:t>SES-00067</w:t>
                  </w:r>
                  <w:r w:rsidRPr="00A76978">
                    <w:rPr>
                      <w:rFonts w:ascii="Arial" w:hAnsi="Arial"/>
                      <w:sz w:val="18"/>
                      <w:szCs w:val="24"/>
                    </w:rPr>
                    <w:br/>
                  </w:r>
                  <w:r w:rsidRPr="00A76978">
                    <w:rPr>
                      <w:rFonts w:ascii="Arial" w:hAnsi="Arial"/>
                      <w:szCs w:val="24"/>
                    </w:rPr>
                    <w:t>SES-00068</w:t>
                  </w:r>
                </w:p>
              </w:tc>
              <w:tc>
                <w:tcPr>
                  <w:tcW w:w="2374" w:type="dxa"/>
                  <w:tcBorders>
                    <w:top w:val="nil"/>
                    <w:left w:val="nil"/>
                    <w:bottom w:val="single" w:sz="16" w:space="0" w:color="000000"/>
                    <w:right w:val="single" w:sz="8" w:space="0" w:color="000000"/>
                  </w:tcBorders>
                </w:tcPr>
                <w:p w14:paraId="7B21041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3CA5F59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838C5A7" w14:textId="77777777" w:rsidR="00A76978" w:rsidRPr="00A76978" w:rsidRDefault="00A76978" w:rsidP="00A76978">
            <w:pPr>
              <w:spacing w:after="60" w:line="0" w:lineRule="atLeast"/>
              <w:rPr>
                <w:rFonts w:ascii="Arial" w:eastAsia="Arial" w:hAnsi="Arial" w:cs="Arial"/>
                <w:sz w:val="18"/>
                <w:szCs w:val="24"/>
              </w:rPr>
            </w:pPr>
          </w:p>
        </w:tc>
      </w:tr>
    </w:tbl>
    <w:p w14:paraId="0B74CFF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2DD1479" w14:textId="77777777" w:rsidTr="00A76978">
        <w:tc>
          <w:tcPr>
            <w:tcW w:w="1253" w:type="dxa"/>
            <w:tcBorders>
              <w:top w:val="nil"/>
              <w:left w:val="nil"/>
              <w:bottom w:val="nil"/>
              <w:right w:val="nil"/>
            </w:tcBorders>
          </w:tcPr>
          <w:p w14:paraId="1B5ABFA6"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96F9F98"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3770E63" w14:textId="02CFF54F" w:rsidR="00A76978" w:rsidRPr="00A76978" w:rsidRDefault="00A76978" w:rsidP="00666814">
                  <w:pPr>
                    <w:spacing w:line="0" w:lineRule="atLeast"/>
                    <w:rPr>
                      <w:szCs w:val="24"/>
                      <w:lang w:val="nl-NL"/>
                    </w:rPr>
                  </w:pPr>
                  <w:bookmarkStart w:id="60" w:name="idmarkerx16777217x21756"/>
                  <w:bookmarkEnd w:id="60"/>
                  <w:r w:rsidRPr="00A76978">
                    <w:rPr>
                      <w:rFonts w:ascii="Arial" w:hAnsi="Arial"/>
                      <w:color w:val="FFFFFF"/>
                      <w:sz w:val="18"/>
                      <w:szCs w:val="24"/>
                      <w:lang w:val="nl-NL"/>
                    </w:rPr>
                    <w:t xml:space="preserve">SES-00036 </w:t>
                  </w:r>
                  <w:r w:rsidR="00666814">
                    <w:rPr>
                      <w:rFonts w:ascii="Arial" w:hAnsi="Arial"/>
                      <w:color w:val="FFFFFF"/>
                      <w:sz w:val="18"/>
                      <w:szCs w:val="24"/>
                      <w:lang w:val="nl-NL"/>
                    </w:rPr>
                    <w:t>B</w:t>
                  </w:r>
                  <w:r w:rsidRPr="00A76978">
                    <w:rPr>
                      <w:rFonts w:ascii="Arial" w:hAnsi="Arial"/>
                      <w:color w:val="FFFFFF"/>
                      <w:sz w:val="18"/>
                      <w:szCs w:val="24"/>
                      <w:lang w:val="nl-NL"/>
                    </w:rPr>
                    <w:t>ouwrijp maken ophoging</w:t>
                  </w:r>
                </w:p>
              </w:tc>
            </w:tr>
            <w:tr w:rsidR="00A76978" w:rsidRPr="00BB57DA" w14:paraId="2E0AFD6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A4A4377" w14:textId="77777777" w:rsidR="00A76978" w:rsidRPr="00A76978" w:rsidRDefault="00A76978" w:rsidP="00A76978">
                  <w:pPr>
                    <w:rPr>
                      <w:lang w:val="nl-NL"/>
                    </w:rPr>
                  </w:pPr>
                  <w:r w:rsidRPr="00A76978">
                    <w:rPr>
                      <w:rFonts w:ascii="Arial" w:eastAsia="Arial" w:hAnsi="Arial" w:cs="Arial"/>
                      <w:sz w:val="18"/>
                      <w:szCs w:val="24"/>
                      <w:lang w:val="nl-NL"/>
                    </w:rPr>
                    <w:t>Ten behoeve van het bouwrijp maken van de locatie dient ophoogmateriaal te zijn aangebracht geschikt voor het beoogde gebruik wonen.</w:t>
                  </w:r>
                </w:p>
              </w:tc>
            </w:tr>
            <w:tr w:rsidR="00A76978" w:rsidRPr="00A76978" w14:paraId="763DB72B" w14:textId="77777777" w:rsidTr="00A76978">
              <w:trPr>
                <w:cantSplit/>
              </w:trPr>
              <w:tc>
                <w:tcPr>
                  <w:tcW w:w="2374" w:type="dxa"/>
                  <w:tcBorders>
                    <w:top w:val="nil"/>
                    <w:left w:val="single" w:sz="16" w:space="0" w:color="000000"/>
                    <w:bottom w:val="single" w:sz="16" w:space="0" w:color="000000"/>
                    <w:right w:val="single" w:sz="8" w:space="0" w:color="000000"/>
                  </w:tcBorders>
                </w:tcPr>
                <w:p w14:paraId="76A7413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lastRenderedPageBreak/>
                    <w:t>Bovenliggende eis:</w:t>
                  </w:r>
                </w:p>
                <w:p w14:paraId="097D9FB2" w14:textId="77777777" w:rsidR="00A76978" w:rsidRPr="00A76978" w:rsidRDefault="00A76978" w:rsidP="00A76978">
                  <w:pPr>
                    <w:spacing w:line="0" w:lineRule="atLeast"/>
                    <w:rPr>
                      <w:szCs w:val="24"/>
                    </w:rPr>
                  </w:pPr>
                  <w:r w:rsidRPr="00A76978">
                    <w:rPr>
                      <w:rFonts w:ascii="Arial" w:hAnsi="Arial"/>
                      <w:szCs w:val="24"/>
                    </w:rPr>
                    <w:t>SES-00031</w:t>
                  </w:r>
                </w:p>
              </w:tc>
              <w:tc>
                <w:tcPr>
                  <w:tcW w:w="2374" w:type="dxa"/>
                  <w:tcBorders>
                    <w:top w:val="nil"/>
                    <w:left w:val="nil"/>
                    <w:bottom w:val="single" w:sz="16" w:space="0" w:color="000000"/>
                    <w:right w:val="single" w:sz="8" w:space="0" w:color="000000"/>
                  </w:tcBorders>
                </w:tcPr>
                <w:p w14:paraId="3364128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126CA76" w14:textId="77777777" w:rsidR="00A76978" w:rsidRPr="00A76978" w:rsidRDefault="00A76978" w:rsidP="00A76978">
                  <w:pPr>
                    <w:spacing w:line="0" w:lineRule="atLeast"/>
                    <w:rPr>
                      <w:szCs w:val="24"/>
                    </w:rPr>
                  </w:pPr>
                  <w:r w:rsidRPr="00A76978">
                    <w:rPr>
                      <w:rFonts w:ascii="Arial" w:hAnsi="Arial"/>
                      <w:szCs w:val="24"/>
                    </w:rPr>
                    <w:t>SES-00032</w:t>
                  </w:r>
                  <w:r w:rsidRPr="00A76978">
                    <w:rPr>
                      <w:rFonts w:ascii="Arial" w:hAnsi="Arial"/>
                      <w:sz w:val="18"/>
                      <w:szCs w:val="24"/>
                    </w:rPr>
                    <w:br/>
                  </w:r>
                  <w:r w:rsidRPr="00A76978">
                    <w:rPr>
                      <w:rFonts w:ascii="Arial" w:hAnsi="Arial"/>
                      <w:szCs w:val="24"/>
                    </w:rPr>
                    <w:t>SES-00062</w:t>
                  </w:r>
                  <w:r w:rsidRPr="00A76978">
                    <w:rPr>
                      <w:rFonts w:ascii="Arial" w:hAnsi="Arial"/>
                      <w:sz w:val="18"/>
                      <w:szCs w:val="24"/>
                    </w:rPr>
                    <w:br/>
                  </w:r>
                  <w:r w:rsidRPr="00A76978">
                    <w:rPr>
                      <w:rFonts w:ascii="Arial" w:hAnsi="Arial"/>
                      <w:szCs w:val="24"/>
                    </w:rPr>
                    <w:t>SES-00063</w:t>
                  </w:r>
                </w:p>
              </w:tc>
              <w:tc>
                <w:tcPr>
                  <w:tcW w:w="2374" w:type="dxa"/>
                  <w:tcBorders>
                    <w:top w:val="nil"/>
                    <w:left w:val="nil"/>
                    <w:bottom w:val="single" w:sz="16" w:space="0" w:color="000000"/>
                    <w:right w:val="single" w:sz="8" w:space="0" w:color="000000"/>
                  </w:tcBorders>
                </w:tcPr>
                <w:p w14:paraId="6831E46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D147E4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8A8E81B" w14:textId="77777777" w:rsidR="00A76978" w:rsidRPr="00A76978" w:rsidRDefault="00A76978" w:rsidP="00A76978">
            <w:pPr>
              <w:spacing w:after="60" w:line="0" w:lineRule="atLeast"/>
              <w:rPr>
                <w:rFonts w:ascii="Arial" w:eastAsia="Arial" w:hAnsi="Arial" w:cs="Arial"/>
                <w:sz w:val="18"/>
                <w:szCs w:val="24"/>
              </w:rPr>
            </w:pPr>
          </w:p>
        </w:tc>
      </w:tr>
    </w:tbl>
    <w:p w14:paraId="3667366E" w14:textId="77777777" w:rsidR="00A76978" w:rsidRPr="00A76978" w:rsidRDefault="00A76978" w:rsidP="00A76978">
      <w:pPr>
        <w:rPr>
          <w:rFonts w:ascii="Arial" w:hAnsi="Arial"/>
          <w:sz w:val="18"/>
          <w:szCs w:val="24"/>
        </w:rPr>
      </w:pPr>
      <w:r w:rsidRPr="00A76978">
        <w:rPr>
          <w:rFonts w:ascii="Arial" w:hAnsi="Arial"/>
          <w:sz w:val="18"/>
          <w:szCs w:val="24"/>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C85298F" w14:textId="77777777" w:rsidTr="00A76978">
        <w:tc>
          <w:tcPr>
            <w:tcW w:w="1253" w:type="dxa"/>
            <w:tcBorders>
              <w:top w:val="nil"/>
              <w:left w:val="nil"/>
              <w:bottom w:val="nil"/>
              <w:right w:val="nil"/>
            </w:tcBorders>
            <w:vAlign w:val="center"/>
          </w:tcPr>
          <w:p w14:paraId="18E9B13E" w14:textId="415BD45E" w:rsidR="00A76978" w:rsidRPr="00A76978" w:rsidRDefault="00A76978" w:rsidP="00A76978">
            <w:pPr>
              <w:spacing w:line="0" w:lineRule="atLeast"/>
              <w:rPr>
                <w:szCs w:val="24"/>
              </w:rPr>
            </w:pPr>
            <w:r w:rsidRPr="00A76978">
              <w:rPr>
                <w:rFonts w:ascii="Arial" w:hAnsi="Arial"/>
                <w:sz w:val="18"/>
                <w:szCs w:val="24"/>
              </w:rPr>
              <w:br w:type="page"/>
            </w:r>
          </w:p>
        </w:tc>
        <w:tc>
          <w:tcPr>
            <w:tcW w:w="9518" w:type="dxa"/>
            <w:tcBorders>
              <w:top w:val="nil"/>
              <w:left w:val="nil"/>
              <w:bottom w:val="nil"/>
              <w:right w:val="nil"/>
            </w:tcBorders>
            <w:vAlign w:val="center"/>
          </w:tcPr>
          <w:p w14:paraId="58414F1E" w14:textId="77777777" w:rsidR="00A76978" w:rsidRPr="00A76978" w:rsidRDefault="00A76978" w:rsidP="00A76978">
            <w:pPr>
              <w:spacing w:line="0" w:lineRule="atLeast"/>
              <w:rPr>
                <w:szCs w:val="24"/>
              </w:rPr>
            </w:pPr>
            <w:r w:rsidRPr="00A76978">
              <w:rPr>
                <w:rFonts w:ascii="Arial" w:hAnsi="Arial"/>
                <w:sz w:val="21"/>
                <w:szCs w:val="24"/>
              </w:rPr>
              <w:t>Reduceren kwel</w:t>
            </w:r>
          </w:p>
        </w:tc>
      </w:tr>
    </w:tbl>
    <w:p w14:paraId="7B982FD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23C0EFE" w14:textId="77777777" w:rsidTr="00A76978">
        <w:tc>
          <w:tcPr>
            <w:tcW w:w="1253" w:type="dxa"/>
            <w:tcBorders>
              <w:top w:val="nil"/>
              <w:left w:val="nil"/>
              <w:bottom w:val="nil"/>
              <w:right w:val="nil"/>
            </w:tcBorders>
          </w:tcPr>
          <w:p w14:paraId="1870EDC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CDDA3B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F5DCF11" w14:textId="77777777" w:rsidR="00A76978" w:rsidRPr="00A76978" w:rsidRDefault="00A76978" w:rsidP="00A76978">
                  <w:pPr>
                    <w:spacing w:line="0" w:lineRule="atLeast"/>
                    <w:rPr>
                      <w:szCs w:val="24"/>
                    </w:rPr>
                  </w:pPr>
                  <w:bookmarkStart w:id="61" w:name="idmarkerx16777217x22172"/>
                  <w:bookmarkEnd w:id="61"/>
                  <w:r w:rsidRPr="00A76978">
                    <w:rPr>
                      <w:rFonts w:ascii="Arial" w:hAnsi="Arial"/>
                      <w:color w:val="FFFFFF"/>
                      <w:sz w:val="18"/>
                      <w:szCs w:val="24"/>
                    </w:rPr>
                    <w:t>SES-00031 Hoogte ophoging Vijverterrein</w:t>
                  </w:r>
                </w:p>
              </w:tc>
            </w:tr>
            <w:tr w:rsidR="00A76978" w:rsidRPr="00BB57DA" w14:paraId="611ACB6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DDF0DA2" w14:textId="49F581F6" w:rsidR="00A76978" w:rsidRPr="00A76978" w:rsidRDefault="00A76978" w:rsidP="00A76978">
                  <w:pPr>
                    <w:spacing w:after="280" w:afterAutospacing="1"/>
                    <w:rPr>
                      <w:lang w:val="nl-NL"/>
                    </w:rPr>
                  </w:pPr>
                  <w:r w:rsidRPr="00A76978">
                    <w:rPr>
                      <w:rFonts w:ascii="Arial" w:eastAsia="Arial" w:hAnsi="Arial" w:cs="Arial"/>
                      <w:sz w:val="18"/>
                      <w:szCs w:val="24"/>
                      <w:lang w:val="nl-NL"/>
                    </w:rPr>
                    <w:t>De beoogde woningbouwlocatie dient in zijn geheel te zijn gelegen op een hoogte van 7,50 m+NAP, oplopend tot een hoogte van 12,9 m+NAP (zijde waterkering)</w:t>
                  </w:r>
                  <w:r w:rsidR="00F925E7">
                    <w:rPr>
                      <w:rFonts w:ascii="Arial" w:eastAsia="Arial" w:hAnsi="Arial" w:cs="Arial"/>
                      <w:sz w:val="18"/>
                      <w:szCs w:val="24"/>
                      <w:lang w:val="nl-NL"/>
                    </w:rPr>
                    <w:t xml:space="preserve"> met een tussenplateau van 9 m+NAP</w:t>
                  </w:r>
                  <w:r w:rsidRPr="00A76978">
                    <w:rPr>
                      <w:rFonts w:ascii="Arial" w:eastAsia="Arial" w:hAnsi="Arial" w:cs="Arial"/>
                      <w:sz w:val="18"/>
                      <w:szCs w:val="24"/>
                      <w:lang w:val="nl-NL"/>
                    </w:rPr>
                    <w:t>.</w:t>
                  </w:r>
                </w:p>
              </w:tc>
            </w:tr>
            <w:tr w:rsidR="00A76978" w:rsidRPr="00BB57DA" w14:paraId="002724B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BF925AC" w14:textId="5831CF60" w:rsidR="00A76978" w:rsidRPr="00A76978" w:rsidRDefault="00A76978" w:rsidP="004A685E">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het profiel van de ophoging wordt verwezen naar het </w:t>
                  </w:r>
                  <w:r w:rsidR="00505B0B">
                    <w:rPr>
                      <w:rFonts w:ascii="Arial" w:hAnsi="Arial"/>
                      <w:i/>
                      <w:sz w:val="18"/>
                      <w:szCs w:val="24"/>
                      <w:lang w:val="nl-NL"/>
                    </w:rPr>
                    <w:t>Dwarsprofielenkaart A</w:t>
                  </w:r>
                  <w:r w:rsidR="004A685E">
                    <w:rPr>
                      <w:rFonts w:ascii="Arial" w:hAnsi="Arial"/>
                      <w:i/>
                      <w:sz w:val="18"/>
                      <w:szCs w:val="24"/>
                      <w:lang w:val="nl-NL"/>
                    </w:rPr>
                    <w:t>2 d</w:t>
                  </w:r>
                  <w:r w:rsidRPr="00A76978">
                    <w:rPr>
                      <w:rFonts w:ascii="Arial" w:hAnsi="Arial"/>
                      <w:i/>
                      <w:sz w:val="18"/>
                      <w:szCs w:val="24"/>
                      <w:lang w:val="nl-NL"/>
                    </w:rPr>
                    <w:t>warsdoorsnedes 105 en 106.</w:t>
                  </w:r>
                </w:p>
              </w:tc>
            </w:tr>
            <w:tr w:rsidR="00A76978" w:rsidRPr="00A76978" w14:paraId="497AB025" w14:textId="77777777" w:rsidTr="00A76978">
              <w:trPr>
                <w:cantSplit/>
              </w:trPr>
              <w:tc>
                <w:tcPr>
                  <w:tcW w:w="2374" w:type="dxa"/>
                  <w:tcBorders>
                    <w:top w:val="nil"/>
                    <w:left w:val="single" w:sz="16" w:space="0" w:color="000000"/>
                    <w:bottom w:val="single" w:sz="16" w:space="0" w:color="000000"/>
                    <w:right w:val="single" w:sz="8" w:space="0" w:color="000000"/>
                  </w:tcBorders>
                </w:tcPr>
                <w:p w14:paraId="78B8ED5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9758FB9" w14:textId="77777777" w:rsidR="00A76978" w:rsidRPr="00A76978" w:rsidRDefault="00A76978" w:rsidP="00A76978">
                  <w:pPr>
                    <w:spacing w:line="0" w:lineRule="atLeast"/>
                    <w:rPr>
                      <w:szCs w:val="24"/>
                    </w:rPr>
                  </w:pPr>
                  <w:r w:rsidRPr="00A76978">
                    <w:rPr>
                      <w:rFonts w:ascii="Arial" w:hAnsi="Arial"/>
                      <w:szCs w:val="24"/>
                    </w:rPr>
                    <w:t>SES-00026</w:t>
                  </w:r>
                </w:p>
              </w:tc>
              <w:tc>
                <w:tcPr>
                  <w:tcW w:w="2374" w:type="dxa"/>
                  <w:tcBorders>
                    <w:top w:val="nil"/>
                    <w:left w:val="nil"/>
                    <w:bottom w:val="single" w:sz="16" w:space="0" w:color="000000"/>
                    <w:right w:val="single" w:sz="8" w:space="0" w:color="000000"/>
                  </w:tcBorders>
                </w:tcPr>
                <w:p w14:paraId="5E179D1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4AF3A433" w14:textId="77777777" w:rsidR="00A76978" w:rsidRPr="00A76978" w:rsidRDefault="00A76978" w:rsidP="00A76978">
                  <w:pPr>
                    <w:spacing w:line="0" w:lineRule="atLeast"/>
                    <w:rPr>
                      <w:szCs w:val="24"/>
                    </w:rPr>
                  </w:pPr>
                  <w:r w:rsidRPr="00A76978">
                    <w:rPr>
                      <w:rFonts w:ascii="Arial" w:hAnsi="Arial"/>
                      <w:szCs w:val="24"/>
                    </w:rPr>
                    <w:t>SES-00033</w:t>
                  </w:r>
                  <w:r w:rsidRPr="00A76978">
                    <w:rPr>
                      <w:rFonts w:ascii="Arial" w:hAnsi="Arial"/>
                      <w:sz w:val="18"/>
                      <w:szCs w:val="24"/>
                    </w:rPr>
                    <w:br/>
                  </w:r>
                  <w:r w:rsidRPr="00A76978">
                    <w:rPr>
                      <w:rFonts w:ascii="Arial" w:hAnsi="Arial"/>
                      <w:szCs w:val="24"/>
                    </w:rPr>
                    <w:t>SES-00035</w:t>
                  </w:r>
                  <w:r w:rsidRPr="00A76978">
                    <w:rPr>
                      <w:rFonts w:ascii="Arial" w:hAnsi="Arial"/>
                      <w:sz w:val="18"/>
                      <w:szCs w:val="24"/>
                    </w:rPr>
                    <w:br/>
                  </w:r>
                  <w:r w:rsidRPr="00A76978">
                    <w:rPr>
                      <w:rFonts w:ascii="Arial" w:hAnsi="Arial"/>
                      <w:szCs w:val="24"/>
                    </w:rPr>
                    <w:t>SES-00036</w:t>
                  </w:r>
                  <w:r w:rsidRPr="00A76978">
                    <w:rPr>
                      <w:rFonts w:ascii="Arial" w:hAnsi="Arial"/>
                      <w:sz w:val="18"/>
                      <w:szCs w:val="24"/>
                    </w:rPr>
                    <w:br/>
                  </w:r>
                  <w:r w:rsidRPr="00A76978">
                    <w:rPr>
                      <w:rFonts w:ascii="Arial" w:hAnsi="Arial"/>
                      <w:szCs w:val="24"/>
                    </w:rPr>
                    <w:t>SES-00064</w:t>
                  </w:r>
                  <w:r w:rsidRPr="00A76978">
                    <w:rPr>
                      <w:rFonts w:ascii="Arial" w:hAnsi="Arial"/>
                      <w:sz w:val="18"/>
                      <w:szCs w:val="24"/>
                    </w:rPr>
                    <w:br/>
                  </w:r>
                  <w:r w:rsidRPr="00A76978">
                    <w:rPr>
                      <w:rFonts w:ascii="Arial" w:hAnsi="Arial"/>
                      <w:szCs w:val="24"/>
                    </w:rPr>
                    <w:t>SES-00065</w:t>
                  </w:r>
                  <w:r w:rsidRPr="00A76978">
                    <w:rPr>
                      <w:rFonts w:ascii="Arial" w:hAnsi="Arial"/>
                      <w:sz w:val="18"/>
                      <w:szCs w:val="24"/>
                    </w:rPr>
                    <w:br/>
                  </w:r>
                  <w:r w:rsidRPr="00A76978">
                    <w:rPr>
                      <w:rFonts w:ascii="Arial" w:hAnsi="Arial"/>
                      <w:szCs w:val="24"/>
                    </w:rPr>
                    <w:t>SES-00066</w:t>
                  </w:r>
                  <w:r w:rsidRPr="00A76978">
                    <w:rPr>
                      <w:rFonts w:ascii="Arial" w:hAnsi="Arial"/>
                      <w:sz w:val="18"/>
                      <w:szCs w:val="24"/>
                    </w:rPr>
                    <w:br/>
                  </w:r>
                  <w:r w:rsidRPr="00A76978">
                    <w:rPr>
                      <w:rFonts w:ascii="Arial" w:hAnsi="Arial"/>
                      <w:szCs w:val="24"/>
                    </w:rPr>
                    <w:t>SES-00067</w:t>
                  </w:r>
                  <w:r w:rsidRPr="00A76978">
                    <w:rPr>
                      <w:rFonts w:ascii="Arial" w:hAnsi="Arial"/>
                      <w:sz w:val="18"/>
                      <w:szCs w:val="24"/>
                    </w:rPr>
                    <w:br/>
                  </w:r>
                  <w:r w:rsidRPr="00A76978">
                    <w:rPr>
                      <w:rFonts w:ascii="Arial" w:hAnsi="Arial"/>
                      <w:szCs w:val="24"/>
                    </w:rPr>
                    <w:t>SES-00068</w:t>
                  </w:r>
                </w:p>
              </w:tc>
              <w:tc>
                <w:tcPr>
                  <w:tcW w:w="2374" w:type="dxa"/>
                  <w:tcBorders>
                    <w:top w:val="nil"/>
                    <w:left w:val="nil"/>
                    <w:bottom w:val="single" w:sz="16" w:space="0" w:color="000000"/>
                    <w:right w:val="single" w:sz="8" w:space="0" w:color="000000"/>
                  </w:tcBorders>
                </w:tcPr>
                <w:p w14:paraId="7FEF0E9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110B84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2C45D4D" w14:textId="77777777" w:rsidR="00A76978" w:rsidRPr="00A76978" w:rsidRDefault="00A76978" w:rsidP="00A76978">
            <w:pPr>
              <w:spacing w:after="60" w:line="0" w:lineRule="atLeast"/>
              <w:rPr>
                <w:rFonts w:ascii="Arial" w:eastAsia="Arial" w:hAnsi="Arial" w:cs="Arial"/>
                <w:sz w:val="18"/>
                <w:szCs w:val="24"/>
              </w:rPr>
            </w:pPr>
          </w:p>
        </w:tc>
      </w:tr>
    </w:tbl>
    <w:p w14:paraId="1517ECB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BDEBC15" w14:textId="77777777" w:rsidTr="00A76978">
        <w:tc>
          <w:tcPr>
            <w:tcW w:w="1253" w:type="dxa"/>
            <w:tcBorders>
              <w:top w:val="nil"/>
              <w:left w:val="nil"/>
              <w:bottom w:val="nil"/>
              <w:right w:val="nil"/>
            </w:tcBorders>
            <w:vAlign w:val="center"/>
          </w:tcPr>
          <w:p w14:paraId="51E0C2B4"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69A6342"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0AE25B0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9779F1E" w14:textId="77777777" w:rsidTr="00A76978">
        <w:tc>
          <w:tcPr>
            <w:tcW w:w="1253" w:type="dxa"/>
            <w:tcBorders>
              <w:top w:val="nil"/>
              <w:left w:val="nil"/>
              <w:bottom w:val="nil"/>
              <w:right w:val="nil"/>
            </w:tcBorders>
            <w:vAlign w:val="center"/>
          </w:tcPr>
          <w:p w14:paraId="28CBF15E"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2F76F5A" w14:textId="77777777" w:rsidR="00A76978" w:rsidRPr="00A76978" w:rsidRDefault="00A76978" w:rsidP="00A76978">
            <w:pPr>
              <w:spacing w:line="0" w:lineRule="atLeast"/>
              <w:rPr>
                <w:szCs w:val="24"/>
              </w:rPr>
            </w:pPr>
            <w:r w:rsidRPr="00A76978">
              <w:rPr>
                <w:rFonts w:ascii="Arial" w:hAnsi="Arial"/>
                <w:sz w:val="21"/>
                <w:szCs w:val="24"/>
              </w:rPr>
              <w:t>Betrouwbaarheid</w:t>
            </w:r>
          </w:p>
        </w:tc>
      </w:tr>
    </w:tbl>
    <w:p w14:paraId="5D20306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5B62404" w14:textId="77777777" w:rsidTr="00A76978">
        <w:tc>
          <w:tcPr>
            <w:tcW w:w="1253" w:type="dxa"/>
            <w:tcBorders>
              <w:top w:val="nil"/>
              <w:left w:val="nil"/>
              <w:bottom w:val="nil"/>
              <w:right w:val="nil"/>
            </w:tcBorders>
          </w:tcPr>
          <w:p w14:paraId="36EE4FA4"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0486E642" w14:textId="77777777" w:rsidTr="00F925E7">
              <w:trPr>
                <w:cantSplit/>
              </w:trPr>
              <w:tc>
                <w:tcPr>
                  <w:tcW w:w="9478" w:type="dxa"/>
                  <w:gridSpan w:val="4"/>
                  <w:tcBorders>
                    <w:top w:val="single" w:sz="16" w:space="0" w:color="000000"/>
                    <w:left w:val="single" w:sz="16" w:space="0" w:color="000000"/>
                    <w:bottom w:val="nil"/>
                    <w:right w:val="single" w:sz="16" w:space="0" w:color="000000"/>
                  </w:tcBorders>
                  <w:shd w:val="clear" w:color="auto" w:fill="00577E"/>
                </w:tcPr>
                <w:p w14:paraId="6F720717" w14:textId="77777777" w:rsidR="00A76978" w:rsidRPr="00A76978" w:rsidRDefault="00A76978" w:rsidP="00A76978">
                  <w:pPr>
                    <w:spacing w:line="0" w:lineRule="atLeast"/>
                    <w:rPr>
                      <w:szCs w:val="24"/>
                      <w:lang w:val="nl-NL"/>
                    </w:rPr>
                  </w:pPr>
                  <w:bookmarkStart w:id="62" w:name="idmarkerx16777217x22750"/>
                  <w:bookmarkEnd w:id="62"/>
                  <w:r w:rsidRPr="00A76978">
                    <w:rPr>
                      <w:rFonts w:ascii="Arial" w:hAnsi="Arial"/>
                      <w:color w:val="FFFFFF"/>
                      <w:sz w:val="18"/>
                      <w:szCs w:val="24"/>
                      <w:lang w:val="nl-NL"/>
                    </w:rPr>
                    <w:t>SES-00062 Chemische kwaliteit materiaal ophoging</w:t>
                  </w:r>
                </w:p>
              </w:tc>
            </w:tr>
            <w:tr w:rsidR="00A76978" w:rsidRPr="00BB57DA" w14:paraId="0E2A9129" w14:textId="77777777" w:rsidTr="00F925E7">
              <w:trPr>
                <w:cantSplit/>
              </w:trPr>
              <w:tc>
                <w:tcPr>
                  <w:tcW w:w="9478" w:type="dxa"/>
                  <w:gridSpan w:val="4"/>
                  <w:tcBorders>
                    <w:top w:val="nil"/>
                    <w:left w:val="single" w:sz="16" w:space="0" w:color="000000"/>
                    <w:bottom w:val="single" w:sz="8" w:space="0" w:color="000000"/>
                    <w:right w:val="single" w:sz="16" w:space="0" w:color="000000"/>
                  </w:tcBorders>
                </w:tcPr>
                <w:p w14:paraId="463C30D7" w14:textId="0E8FE5B1" w:rsidR="00A76978" w:rsidRPr="00A76978" w:rsidRDefault="00A76978" w:rsidP="00505B0B">
                  <w:pPr>
                    <w:spacing w:after="280" w:afterAutospacing="1"/>
                    <w:rPr>
                      <w:lang w:val="nl-NL"/>
                    </w:rPr>
                  </w:pPr>
                  <w:r w:rsidRPr="00A76978">
                    <w:rPr>
                      <w:rFonts w:ascii="Arial" w:eastAsia="Arial" w:hAnsi="Arial" w:cs="Arial"/>
                      <w:sz w:val="18"/>
                      <w:szCs w:val="24"/>
                      <w:lang w:val="nl-NL"/>
                    </w:rPr>
                    <w:t xml:space="preserve">Het materiaal voor de ophoging dient te voldoen aan de eisen gesteld aan schone grond: AW2000. Daarnaast mag de grond geen bodemvreemde materialen </w:t>
                  </w:r>
                  <w:r w:rsidR="00F925E7" w:rsidRPr="00A76978">
                    <w:rPr>
                      <w:rFonts w:ascii="Arial" w:eastAsia="Arial" w:hAnsi="Arial" w:cs="Arial"/>
                      <w:sz w:val="18"/>
                      <w:szCs w:val="24"/>
                      <w:lang w:val="nl-NL"/>
                    </w:rPr>
                    <w:t xml:space="preserve">bevatten </w:t>
                  </w:r>
                  <w:r w:rsidRPr="00A76978">
                    <w:rPr>
                      <w:rFonts w:ascii="Arial" w:eastAsia="Arial" w:hAnsi="Arial" w:cs="Arial"/>
                      <w:sz w:val="18"/>
                      <w:szCs w:val="24"/>
                      <w:lang w:val="nl-NL"/>
                    </w:rPr>
                    <w:t>boven de 5%</w:t>
                  </w:r>
                  <w:r w:rsidR="0056142E">
                    <w:rPr>
                      <w:rFonts w:ascii="Arial" w:eastAsia="Arial" w:hAnsi="Arial" w:cs="Arial"/>
                      <w:sz w:val="18"/>
                      <w:szCs w:val="24"/>
                      <w:lang w:val="nl-NL"/>
                    </w:rPr>
                    <w:t xml:space="preserve"> en dient bij voorkeur zandig te zijn</w:t>
                  </w:r>
                  <w:r w:rsidRPr="00A76978">
                    <w:rPr>
                      <w:rFonts w:ascii="Arial" w:eastAsia="Arial" w:hAnsi="Arial" w:cs="Arial"/>
                      <w:sz w:val="18"/>
                      <w:szCs w:val="24"/>
                      <w:lang w:val="nl-NL"/>
                    </w:rPr>
                    <w:t xml:space="preserve">. Het toepassen van veen </w:t>
                  </w:r>
                  <w:r w:rsidR="00F925E7">
                    <w:rPr>
                      <w:rFonts w:ascii="Arial" w:eastAsia="Arial" w:hAnsi="Arial" w:cs="Arial"/>
                      <w:sz w:val="18"/>
                      <w:szCs w:val="24"/>
                      <w:lang w:val="nl-NL"/>
                    </w:rPr>
                    <w:t xml:space="preserve">en gereinigde grond </w:t>
                  </w:r>
                  <w:r w:rsidRPr="00A76978">
                    <w:rPr>
                      <w:rFonts w:ascii="Arial" w:eastAsia="Arial" w:hAnsi="Arial" w:cs="Arial"/>
                      <w:sz w:val="18"/>
                      <w:szCs w:val="24"/>
                      <w:lang w:val="nl-NL"/>
                    </w:rPr>
                    <w:t xml:space="preserve">als ophoging is niet toegestaan. Grond dient steekvast te zijn bij levering. De gemeente Tiel is bevoegd gezag in het kader van het </w:t>
                  </w:r>
                  <w:r w:rsidR="004A685E">
                    <w:rPr>
                      <w:rFonts w:ascii="Arial" w:eastAsia="Arial" w:hAnsi="Arial" w:cs="Arial"/>
                      <w:sz w:val="18"/>
                      <w:szCs w:val="24"/>
                      <w:lang w:val="nl-NL"/>
                    </w:rPr>
                    <w:t>besluit bodemkwaliteit</w:t>
                  </w:r>
                  <w:r w:rsidRPr="00A76978">
                    <w:rPr>
                      <w:rFonts w:ascii="Arial" w:eastAsia="Arial" w:hAnsi="Arial" w:cs="Arial"/>
                      <w:sz w:val="18"/>
                      <w:szCs w:val="24"/>
                      <w:lang w:val="nl-NL"/>
                    </w:rPr>
                    <w:t xml:space="preserve"> Alle partijen aan te leveren grond dienen conform het </w:t>
                  </w:r>
                  <w:r w:rsidR="004A685E">
                    <w:rPr>
                      <w:rFonts w:ascii="Arial" w:eastAsia="Arial" w:hAnsi="Arial" w:cs="Arial"/>
                      <w:sz w:val="18"/>
                      <w:szCs w:val="24"/>
                      <w:lang w:val="nl-NL"/>
                    </w:rPr>
                    <w:t>Bbk</w:t>
                  </w:r>
                  <w:r w:rsidRPr="00A76978">
                    <w:rPr>
                      <w:rFonts w:ascii="Arial" w:hAnsi="Arial"/>
                      <w:i/>
                      <w:sz w:val="18"/>
                      <w:szCs w:val="24"/>
                      <w:lang w:val="nl-NL"/>
                    </w:rPr>
                    <w:t xml:space="preserve"> </w:t>
                  </w:r>
                  <w:r w:rsidR="00505B0B">
                    <w:rPr>
                      <w:rFonts w:ascii="Arial" w:eastAsia="Arial" w:hAnsi="Arial" w:cs="Arial"/>
                      <w:sz w:val="18"/>
                      <w:szCs w:val="24"/>
                      <w:lang w:val="nl-NL"/>
                    </w:rPr>
                    <w:t>t</w:t>
                  </w:r>
                  <w:r w:rsidRPr="00A76978">
                    <w:rPr>
                      <w:rFonts w:ascii="Arial" w:eastAsia="Arial" w:hAnsi="Arial" w:cs="Arial"/>
                      <w:sz w:val="18"/>
                      <w:szCs w:val="24"/>
                      <w:lang w:val="nl-NL"/>
                    </w:rPr>
                    <w:t>e zijn gekeurd. Pas na toestemming van de gemeente Tiel kan grond worden aangevoerd. Het keuren van partijen grond op locatie is niet toegestaan evenals het mengen van partijen grond tot 1 partij. Partijen met een hoeveelheid kleiner dan 1.000 m3 worden niet in behandeling genomen.</w:t>
                  </w:r>
                </w:p>
              </w:tc>
            </w:tr>
            <w:tr w:rsidR="00A76978" w:rsidRPr="00BB57DA" w14:paraId="768835AF" w14:textId="77777777" w:rsidTr="00F925E7">
              <w:trPr>
                <w:cantSplit/>
              </w:trPr>
              <w:tc>
                <w:tcPr>
                  <w:tcW w:w="9478" w:type="dxa"/>
                  <w:gridSpan w:val="4"/>
                  <w:tcBorders>
                    <w:top w:val="nil"/>
                    <w:left w:val="single" w:sz="16" w:space="0" w:color="000000"/>
                    <w:bottom w:val="single" w:sz="8" w:space="0" w:color="000000"/>
                    <w:right w:val="single" w:sz="16" w:space="0" w:color="000000"/>
                  </w:tcBorders>
                </w:tcPr>
                <w:p w14:paraId="120F7856" w14:textId="7E2C77A9" w:rsidR="00A76978" w:rsidRPr="00A76978" w:rsidRDefault="00A76978" w:rsidP="00505B0B">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Bij</w:t>
                  </w:r>
                  <w:proofErr w:type="gramEnd"/>
                  <w:r w:rsidRPr="00A76978">
                    <w:rPr>
                      <w:rFonts w:ascii="Arial" w:hAnsi="Arial"/>
                      <w:i/>
                      <w:sz w:val="18"/>
                      <w:szCs w:val="24"/>
                      <w:lang w:val="nl-NL"/>
                    </w:rPr>
                    <w:t xml:space="preserve"> het aantreffen van asbest wordt de gehele partij afgekeurd (ongeacht of </w:t>
                  </w:r>
                  <w:r w:rsidR="00505B0B">
                    <w:rPr>
                      <w:rFonts w:ascii="Arial" w:hAnsi="Arial"/>
                      <w:i/>
                      <w:sz w:val="18"/>
                      <w:szCs w:val="24"/>
                      <w:lang w:val="nl-NL"/>
                    </w:rPr>
                    <w:t>er</w:t>
                  </w:r>
                  <w:r w:rsidRPr="00A76978">
                    <w:rPr>
                      <w:rFonts w:ascii="Arial" w:hAnsi="Arial"/>
                      <w:i/>
                      <w:sz w:val="18"/>
                      <w:szCs w:val="24"/>
                      <w:lang w:val="nl-NL"/>
                    </w:rPr>
                    <w:t xml:space="preserve"> wel of niet sprake is van een ernstig geval).</w:t>
                  </w:r>
                </w:p>
              </w:tc>
            </w:tr>
            <w:tr w:rsidR="00A76978" w:rsidRPr="00A76978" w14:paraId="646491E1" w14:textId="77777777" w:rsidTr="00F925E7">
              <w:trPr>
                <w:cantSplit/>
              </w:trPr>
              <w:tc>
                <w:tcPr>
                  <w:tcW w:w="2371" w:type="dxa"/>
                  <w:tcBorders>
                    <w:top w:val="nil"/>
                    <w:left w:val="single" w:sz="16" w:space="0" w:color="000000"/>
                    <w:bottom w:val="single" w:sz="16" w:space="0" w:color="000000"/>
                    <w:right w:val="single" w:sz="8" w:space="0" w:color="000000"/>
                  </w:tcBorders>
                </w:tcPr>
                <w:p w14:paraId="62806E7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41B8B3F" w14:textId="77777777" w:rsidR="00A76978" w:rsidRPr="00A76978" w:rsidRDefault="00A76978" w:rsidP="00A76978">
                  <w:pPr>
                    <w:spacing w:line="0" w:lineRule="atLeast"/>
                    <w:rPr>
                      <w:szCs w:val="24"/>
                    </w:rPr>
                  </w:pPr>
                  <w:r w:rsidRPr="00A76978">
                    <w:rPr>
                      <w:rFonts w:ascii="Arial" w:hAnsi="Arial"/>
                      <w:szCs w:val="24"/>
                    </w:rPr>
                    <w:t>SES-00036</w:t>
                  </w:r>
                </w:p>
              </w:tc>
              <w:tc>
                <w:tcPr>
                  <w:tcW w:w="2370" w:type="dxa"/>
                  <w:tcBorders>
                    <w:top w:val="nil"/>
                    <w:left w:val="nil"/>
                    <w:bottom w:val="single" w:sz="16" w:space="0" w:color="000000"/>
                    <w:right w:val="single" w:sz="8" w:space="0" w:color="000000"/>
                  </w:tcBorders>
                </w:tcPr>
                <w:p w14:paraId="5FB9E7E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69" w:type="dxa"/>
                  <w:tcBorders>
                    <w:top w:val="nil"/>
                    <w:left w:val="nil"/>
                    <w:bottom w:val="single" w:sz="16" w:space="0" w:color="000000"/>
                    <w:right w:val="single" w:sz="8" w:space="0" w:color="000000"/>
                  </w:tcBorders>
                </w:tcPr>
                <w:p w14:paraId="7A03224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68" w:type="dxa"/>
                  <w:tcBorders>
                    <w:top w:val="nil"/>
                    <w:left w:val="nil"/>
                    <w:bottom w:val="single" w:sz="16" w:space="0" w:color="000000"/>
                    <w:right w:val="single" w:sz="16" w:space="0" w:color="000000"/>
                  </w:tcBorders>
                </w:tcPr>
                <w:p w14:paraId="6546B39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13D3F68" w14:textId="77777777" w:rsidR="00A76978" w:rsidRPr="00A76978" w:rsidRDefault="00A76978" w:rsidP="00A76978">
            <w:pPr>
              <w:spacing w:after="60" w:line="0" w:lineRule="atLeast"/>
              <w:rPr>
                <w:rFonts w:ascii="Arial" w:eastAsia="Arial" w:hAnsi="Arial" w:cs="Arial"/>
                <w:sz w:val="18"/>
                <w:szCs w:val="24"/>
              </w:rPr>
            </w:pPr>
          </w:p>
        </w:tc>
      </w:tr>
    </w:tbl>
    <w:p w14:paraId="57907FE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92C7F81" w14:textId="77777777" w:rsidTr="00A76978">
        <w:tc>
          <w:tcPr>
            <w:tcW w:w="1253" w:type="dxa"/>
            <w:tcBorders>
              <w:top w:val="nil"/>
              <w:left w:val="nil"/>
              <w:bottom w:val="nil"/>
              <w:right w:val="nil"/>
            </w:tcBorders>
          </w:tcPr>
          <w:p w14:paraId="5D869239"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53A6224"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EA46EC6" w14:textId="77777777" w:rsidR="00A76978" w:rsidRPr="00A76978" w:rsidRDefault="00A76978" w:rsidP="00A76978">
                  <w:pPr>
                    <w:spacing w:line="0" w:lineRule="atLeast"/>
                    <w:rPr>
                      <w:szCs w:val="24"/>
                    </w:rPr>
                  </w:pPr>
                  <w:bookmarkStart w:id="63" w:name="idmarkerx16777217x23163"/>
                  <w:bookmarkEnd w:id="63"/>
                  <w:r w:rsidRPr="00A76978">
                    <w:rPr>
                      <w:rFonts w:ascii="Arial" w:hAnsi="Arial"/>
                      <w:color w:val="FFFFFF"/>
                      <w:sz w:val="18"/>
                      <w:szCs w:val="24"/>
                    </w:rPr>
                    <w:t>SES-00032 Materiaal ophoging</w:t>
                  </w:r>
                </w:p>
              </w:tc>
            </w:tr>
            <w:tr w:rsidR="00A76978" w:rsidRPr="00BB57DA" w14:paraId="4D09B4F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BD3F278" w14:textId="40CBB227" w:rsidR="00A76978" w:rsidRPr="00A76978" w:rsidRDefault="00A76978" w:rsidP="00F925E7">
                  <w:pPr>
                    <w:spacing w:after="280" w:afterAutospacing="1"/>
                    <w:rPr>
                      <w:lang w:val="nl-NL"/>
                    </w:rPr>
                  </w:pPr>
                  <w:r w:rsidRPr="00A76978">
                    <w:rPr>
                      <w:rFonts w:ascii="Arial" w:eastAsia="Arial" w:hAnsi="Arial" w:cs="Arial"/>
                      <w:sz w:val="18"/>
                      <w:szCs w:val="24"/>
                      <w:lang w:val="nl-NL"/>
                    </w:rPr>
                    <w:t>Het materiaal gebruikt voor de ophoging ter plaatse van toekomstige wegen dient een natuurlijke oorsprong te hebben en te voldoen aan de eisen voor 'Zand in ophoging</w:t>
                  </w:r>
                  <w:r w:rsidR="00F925E7">
                    <w:rPr>
                      <w:rFonts w:ascii="Arial" w:eastAsia="Arial" w:hAnsi="Arial" w:cs="Arial"/>
                      <w:sz w:val="18"/>
                      <w:szCs w:val="24"/>
                      <w:lang w:val="nl-NL"/>
                    </w:rPr>
                    <w:t>”</w:t>
                  </w:r>
                  <w:r w:rsidRPr="00A76978">
                    <w:rPr>
                      <w:rFonts w:ascii="Arial" w:eastAsia="Arial" w:hAnsi="Arial" w:cs="Arial"/>
                      <w:sz w:val="18"/>
                      <w:szCs w:val="24"/>
                      <w:lang w:val="nl-NL"/>
                    </w:rPr>
                    <w:t>.</w:t>
                  </w:r>
                </w:p>
              </w:tc>
            </w:tr>
            <w:tr w:rsidR="00A76978" w:rsidRPr="00BB57DA" w14:paraId="351FE55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86F691B"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Het</w:t>
                  </w:r>
                  <w:proofErr w:type="gramEnd"/>
                  <w:r w:rsidRPr="00A76978">
                    <w:rPr>
                      <w:rFonts w:ascii="Arial" w:hAnsi="Arial"/>
                      <w:i/>
                      <w:sz w:val="18"/>
                      <w:szCs w:val="24"/>
                      <w:lang w:val="nl-NL"/>
                    </w:rPr>
                    <w:t xml:space="preserve"> toepassen van bewerkte materiaalstromen, zoals thermisch gereinigde grond, is niet toegestaan.</w:t>
                  </w:r>
                </w:p>
              </w:tc>
            </w:tr>
            <w:tr w:rsidR="00A76978" w:rsidRPr="00A76978" w14:paraId="467B2589" w14:textId="77777777" w:rsidTr="00A76978">
              <w:trPr>
                <w:cantSplit/>
              </w:trPr>
              <w:tc>
                <w:tcPr>
                  <w:tcW w:w="2374" w:type="dxa"/>
                  <w:tcBorders>
                    <w:top w:val="nil"/>
                    <w:left w:val="single" w:sz="16" w:space="0" w:color="000000"/>
                    <w:bottom w:val="single" w:sz="16" w:space="0" w:color="000000"/>
                    <w:right w:val="single" w:sz="8" w:space="0" w:color="000000"/>
                  </w:tcBorders>
                </w:tcPr>
                <w:p w14:paraId="23ADD46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EB979A8" w14:textId="77777777" w:rsidR="00A76978" w:rsidRPr="00A76978" w:rsidRDefault="00A76978" w:rsidP="00A76978">
                  <w:pPr>
                    <w:spacing w:line="0" w:lineRule="atLeast"/>
                    <w:rPr>
                      <w:szCs w:val="24"/>
                    </w:rPr>
                  </w:pPr>
                  <w:r w:rsidRPr="00A76978">
                    <w:rPr>
                      <w:rFonts w:ascii="Arial" w:hAnsi="Arial"/>
                      <w:szCs w:val="24"/>
                    </w:rPr>
                    <w:t>SES-00036</w:t>
                  </w:r>
                </w:p>
              </w:tc>
              <w:tc>
                <w:tcPr>
                  <w:tcW w:w="2374" w:type="dxa"/>
                  <w:tcBorders>
                    <w:top w:val="nil"/>
                    <w:left w:val="nil"/>
                    <w:bottom w:val="single" w:sz="16" w:space="0" w:color="000000"/>
                    <w:right w:val="single" w:sz="8" w:space="0" w:color="000000"/>
                  </w:tcBorders>
                </w:tcPr>
                <w:p w14:paraId="0C7D1BD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6A2D47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FBD914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D5BE350" w14:textId="77777777" w:rsidR="00A76978" w:rsidRPr="00A76978" w:rsidRDefault="00A76978" w:rsidP="00A76978">
            <w:pPr>
              <w:spacing w:after="60" w:line="0" w:lineRule="atLeast"/>
              <w:rPr>
                <w:rFonts w:ascii="Arial" w:eastAsia="Arial" w:hAnsi="Arial" w:cs="Arial"/>
                <w:sz w:val="18"/>
                <w:szCs w:val="24"/>
              </w:rPr>
            </w:pPr>
          </w:p>
        </w:tc>
      </w:tr>
    </w:tbl>
    <w:p w14:paraId="4B24530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F149290" w14:textId="77777777" w:rsidTr="00A76978">
        <w:tc>
          <w:tcPr>
            <w:tcW w:w="1253" w:type="dxa"/>
            <w:tcBorders>
              <w:top w:val="nil"/>
              <w:left w:val="nil"/>
              <w:bottom w:val="nil"/>
              <w:right w:val="nil"/>
            </w:tcBorders>
          </w:tcPr>
          <w:p w14:paraId="4B92F5BC"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07117C4"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FEA093B" w14:textId="77777777" w:rsidR="00A76978" w:rsidRPr="00A76978" w:rsidRDefault="00A76978" w:rsidP="00A76978">
                  <w:pPr>
                    <w:spacing w:line="0" w:lineRule="atLeast"/>
                    <w:rPr>
                      <w:szCs w:val="24"/>
                    </w:rPr>
                  </w:pPr>
                  <w:bookmarkStart w:id="64" w:name="idmarkerx16777217x23576"/>
                  <w:bookmarkEnd w:id="64"/>
                  <w:r w:rsidRPr="00A76978">
                    <w:rPr>
                      <w:rFonts w:ascii="Arial" w:hAnsi="Arial"/>
                      <w:color w:val="FFFFFF"/>
                      <w:sz w:val="18"/>
                      <w:szCs w:val="24"/>
                    </w:rPr>
                    <w:t>SES-00063 Zand t.p.v rioolsleuven</w:t>
                  </w:r>
                </w:p>
              </w:tc>
            </w:tr>
            <w:tr w:rsidR="00A76978" w:rsidRPr="00505B0B" w14:paraId="6D847CF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DA9934A" w14:textId="5323F7FD" w:rsidR="00A76978" w:rsidRPr="00A76978" w:rsidRDefault="00A76978" w:rsidP="00A76978">
                  <w:pPr>
                    <w:rPr>
                      <w:lang w:val="nl-NL"/>
                    </w:rPr>
                  </w:pPr>
                  <w:r w:rsidRPr="00A76978">
                    <w:rPr>
                      <w:rFonts w:ascii="Arial" w:eastAsia="Arial" w:hAnsi="Arial" w:cs="Arial"/>
                      <w:sz w:val="18"/>
                      <w:szCs w:val="24"/>
                      <w:lang w:val="nl-NL"/>
                    </w:rPr>
                    <w:t>Het materiaal gebruikt voor de ophoging dient ter plaatse van toekomstige openbare wegen en rioleringen te voldoen aan de eisen voor 'Zand in zandbed'.</w:t>
                  </w:r>
                  <w:r w:rsidR="00F925E7">
                    <w:rPr>
                      <w:rFonts w:ascii="Arial" w:eastAsia="Arial" w:hAnsi="Arial" w:cs="Arial"/>
                      <w:sz w:val="18"/>
                      <w:szCs w:val="24"/>
                      <w:lang w:val="nl-NL"/>
                    </w:rPr>
                    <w:t xml:space="preserve"> Ophoging zoals hier bedoeld is van</w:t>
                  </w:r>
                  <w:r w:rsidR="00505B0B">
                    <w:rPr>
                      <w:rFonts w:ascii="Arial" w:eastAsia="Arial" w:hAnsi="Arial" w:cs="Arial"/>
                      <w:sz w:val="18"/>
                      <w:szCs w:val="24"/>
                      <w:lang w:val="nl-NL"/>
                    </w:rPr>
                    <w:t>af huidig maaiveld tot toekomtig</w:t>
                  </w:r>
                  <w:r w:rsidR="00F925E7">
                    <w:rPr>
                      <w:rFonts w:ascii="Arial" w:eastAsia="Arial" w:hAnsi="Arial" w:cs="Arial"/>
                      <w:sz w:val="18"/>
                      <w:szCs w:val="24"/>
                      <w:lang w:val="nl-NL"/>
                    </w:rPr>
                    <w:t xml:space="preserve"> maaiveld wegen. Oppervlakte ca. 15% van de ophoging. </w:t>
                  </w:r>
                </w:p>
              </w:tc>
            </w:tr>
            <w:tr w:rsidR="00A76978" w:rsidRPr="00BB57DA" w14:paraId="2E3B95D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EBAC59B"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Ter</w:t>
                  </w:r>
                  <w:proofErr w:type="gramEnd"/>
                  <w:r w:rsidRPr="00A76978">
                    <w:rPr>
                      <w:rFonts w:ascii="Arial" w:hAnsi="Arial"/>
                      <w:i/>
                      <w:sz w:val="18"/>
                      <w:szCs w:val="24"/>
                      <w:lang w:val="nl-NL"/>
                    </w:rPr>
                    <w:t xml:space="preserve"> informatie is het laatste stedenbouwkundig plan toegevoegd.</w:t>
                  </w:r>
                </w:p>
              </w:tc>
            </w:tr>
            <w:tr w:rsidR="00A76978" w:rsidRPr="00A76978" w14:paraId="2609E973" w14:textId="77777777" w:rsidTr="00A76978">
              <w:trPr>
                <w:cantSplit/>
              </w:trPr>
              <w:tc>
                <w:tcPr>
                  <w:tcW w:w="2374" w:type="dxa"/>
                  <w:tcBorders>
                    <w:top w:val="nil"/>
                    <w:left w:val="single" w:sz="16" w:space="0" w:color="000000"/>
                    <w:bottom w:val="single" w:sz="16" w:space="0" w:color="000000"/>
                    <w:right w:val="single" w:sz="8" w:space="0" w:color="000000"/>
                  </w:tcBorders>
                </w:tcPr>
                <w:p w14:paraId="3EF10EDC" w14:textId="77777777" w:rsidR="00A76978" w:rsidRPr="00A76978" w:rsidRDefault="00A76978" w:rsidP="00A76978">
                  <w:pPr>
                    <w:spacing w:after="60" w:line="0" w:lineRule="atLeast"/>
                    <w:rPr>
                      <w:rFonts w:ascii="Arial" w:eastAsia="Arial" w:hAnsi="Arial" w:cs="Arial"/>
                      <w:sz w:val="18"/>
                      <w:szCs w:val="24"/>
                    </w:rPr>
                  </w:pPr>
                  <w:r w:rsidRPr="00F925E7">
                    <w:rPr>
                      <w:rFonts w:ascii="Arial" w:eastAsia="Arial" w:hAnsi="Arial" w:cs="Arial"/>
                      <w:szCs w:val="24"/>
                      <w:u w:val="single"/>
                      <w:lang w:val="nl-NL"/>
                    </w:rPr>
                    <w:t>Bovenliggend</w:t>
                  </w:r>
                  <w:r w:rsidRPr="00A76978">
                    <w:rPr>
                      <w:rFonts w:ascii="Arial" w:eastAsia="Arial" w:hAnsi="Arial" w:cs="Arial"/>
                      <w:szCs w:val="24"/>
                      <w:u w:val="single"/>
                    </w:rPr>
                    <w:t>e eis:</w:t>
                  </w:r>
                </w:p>
                <w:p w14:paraId="40D3E404" w14:textId="77777777" w:rsidR="00A76978" w:rsidRPr="00A76978" w:rsidRDefault="00A76978" w:rsidP="00A76978">
                  <w:pPr>
                    <w:spacing w:line="0" w:lineRule="atLeast"/>
                    <w:rPr>
                      <w:szCs w:val="24"/>
                    </w:rPr>
                  </w:pPr>
                  <w:r w:rsidRPr="00A76978">
                    <w:rPr>
                      <w:rFonts w:ascii="Arial" w:hAnsi="Arial"/>
                      <w:szCs w:val="24"/>
                    </w:rPr>
                    <w:t>SES-00036</w:t>
                  </w:r>
                </w:p>
              </w:tc>
              <w:tc>
                <w:tcPr>
                  <w:tcW w:w="2374" w:type="dxa"/>
                  <w:tcBorders>
                    <w:top w:val="nil"/>
                    <w:left w:val="nil"/>
                    <w:bottom w:val="single" w:sz="16" w:space="0" w:color="000000"/>
                    <w:right w:val="single" w:sz="8" w:space="0" w:color="000000"/>
                  </w:tcBorders>
                </w:tcPr>
                <w:p w14:paraId="1BDF3BF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5E0CCD7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C32704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54DA735" w14:textId="77777777" w:rsidR="00A76978" w:rsidRPr="00A76978" w:rsidRDefault="00A76978" w:rsidP="00A76978">
            <w:pPr>
              <w:spacing w:after="60" w:line="0" w:lineRule="atLeast"/>
              <w:rPr>
                <w:rFonts w:ascii="Arial" w:eastAsia="Arial" w:hAnsi="Arial" w:cs="Arial"/>
                <w:sz w:val="18"/>
                <w:szCs w:val="24"/>
              </w:rPr>
            </w:pPr>
          </w:p>
        </w:tc>
      </w:tr>
    </w:tbl>
    <w:p w14:paraId="0347974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DD8FB5E" w14:textId="77777777" w:rsidTr="00A76978">
        <w:tc>
          <w:tcPr>
            <w:tcW w:w="1253" w:type="dxa"/>
            <w:tcBorders>
              <w:top w:val="nil"/>
              <w:left w:val="nil"/>
              <w:bottom w:val="nil"/>
              <w:right w:val="nil"/>
            </w:tcBorders>
            <w:vAlign w:val="center"/>
          </w:tcPr>
          <w:p w14:paraId="6C822C51"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8EB16DD" w14:textId="77777777" w:rsidR="00A76978" w:rsidRPr="00A76978" w:rsidRDefault="00A76978" w:rsidP="00A76978">
            <w:pPr>
              <w:spacing w:line="0" w:lineRule="atLeast"/>
              <w:rPr>
                <w:szCs w:val="24"/>
              </w:rPr>
            </w:pPr>
            <w:r w:rsidRPr="00A76978">
              <w:rPr>
                <w:rFonts w:ascii="Arial" w:hAnsi="Arial"/>
                <w:sz w:val="21"/>
                <w:szCs w:val="24"/>
              </w:rPr>
              <w:t>Raakvlakeisen</w:t>
            </w:r>
          </w:p>
        </w:tc>
      </w:tr>
    </w:tbl>
    <w:p w14:paraId="1830323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D7702A8" w14:textId="77777777" w:rsidTr="00A76978">
        <w:tc>
          <w:tcPr>
            <w:tcW w:w="1253" w:type="dxa"/>
            <w:tcBorders>
              <w:top w:val="nil"/>
              <w:left w:val="nil"/>
              <w:bottom w:val="nil"/>
              <w:right w:val="nil"/>
            </w:tcBorders>
            <w:vAlign w:val="center"/>
          </w:tcPr>
          <w:p w14:paraId="0C046059"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EF0F86C" w14:textId="77777777" w:rsidR="00A76978" w:rsidRPr="00A76978" w:rsidRDefault="00A76978" w:rsidP="00A76978">
            <w:pPr>
              <w:spacing w:line="0" w:lineRule="atLeast"/>
              <w:rPr>
                <w:szCs w:val="24"/>
              </w:rPr>
            </w:pPr>
            <w:r w:rsidRPr="00A76978">
              <w:rPr>
                <w:rFonts w:ascii="Arial" w:hAnsi="Arial"/>
                <w:sz w:val="21"/>
                <w:szCs w:val="24"/>
              </w:rPr>
              <w:t>Externe Raakvlakeis</w:t>
            </w:r>
          </w:p>
        </w:tc>
      </w:tr>
    </w:tbl>
    <w:p w14:paraId="79AD9C1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7AB17C8" w14:textId="77777777" w:rsidTr="00A76978">
        <w:tc>
          <w:tcPr>
            <w:tcW w:w="1253" w:type="dxa"/>
            <w:tcBorders>
              <w:top w:val="nil"/>
              <w:left w:val="nil"/>
              <w:bottom w:val="nil"/>
              <w:right w:val="nil"/>
            </w:tcBorders>
          </w:tcPr>
          <w:p w14:paraId="14499C3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DB2444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66F986B9" w14:textId="77777777" w:rsidR="00A76978" w:rsidRPr="00A76978" w:rsidRDefault="00A76978" w:rsidP="00A76978">
                  <w:pPr>
                    <w:spacing w:line="0" w:lineRule="atLeast"/>
                    <w:rPr>
                      <w:szCs w:val="24"/>
                    </w:rPr>
                  </w:pPr>
                  <w:bookmarkStart w:id="65" w:name="idmarkerx16777217x24107"/>
                  <w:bookmarkEnd w:id="65"/>
                  <w:r w:rsidRPr="00A76978">
                    <w:rPr>
                      <w:rFonts w:ascii="Arial" w:hAnsi="Arial"/>
                      <w:color w:val="FFFFFF"/>
                      <w:sz w:val="18"/>
                      <w:szCs w:val="24"/>
                    </w:rPr>
                    <w:t>SES-00035 Inpassen afsluiternest 2.1.1.1</w:t>
                  </w:r>
                </w:p>
              </w:tc>
            </w:tr>
            <w:tr w:rsidR="00A76978" w:rsidRPr="00BB57DA" w14:paraId="7A97449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AF1D579" w14:textId="4626C5CE" w:rsidR="00A76978" w:rsidRPr="00A76978" w:rsidRDefault="00A76978" w:rsidP="00337882">
                  <w:pPr>
                    <w:rPr>
                      <w:lang w:val="nl-NL"/>
                    </w:rPr>
                  </w:pPr>
                  <w:r w:rsidRPr="00A76978">
                    <w:rPr>
                      <w:rFonts w:ascii="Arial" w:eastAsia="Arial" w:hAnsi="Arial" w:cs="Arial"/>
                      <w:sz w:val="18"/>
                      <w:szCs w:val="24"/>
                      <w:lang w:val="nl-NL"/>
                    </w:rPr>
                    <w:t>Het afsluiternest dient te zijn in</w:t>
                  </w:r>
                  <w:r w:rsidR="00337882">
                    <w:rPr>
                      <w:rFonts w:ascii="Arial" w:eastAsia="Arial" w:hAnsi="Arial" w:cs="Arial"/>
                      <w:sz w:val="18"/>
                      <w:szCs w:val="24"/>
                      <w:lang w:val="nl-NL"/>
                    </w:rPr>
                    <w:t>g</w:t>
                  </w:r>
                  <w:r w:rsidRPr="00A76978">
                    <w:rPr>
                      <w:rFonts w:ascii="Arial" w:eastAsia="Arial" w:hAnsi="Arial" w:cs="Arial"/>
                      <w:sz w:val="18"/>
                      <w:szCs w:val="24"/>
                      <w:lang w:val="nl-NL"/>
                    </w:rPr>
                    <w:t>epast in de ophoging zodanig dat deze in de huidige staat kan functioneren.</w:t>
                  </w:r>
                </w:p>
              </w:tc>
            </w:tr>
            <w:tr w:rsidR="00A76978" w:rsidRPr="00BB57DA" w14:paraId="6B8B6A6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82F598E" w14:textId="15FDF7FE" w:rsidR="00A76978" w:rsidRPr="00A76978" w:rsidRDefault="00A76978" w:rsidP="002E210B">
                  <w:pPr>
                    <w:spacing w:line="0" w:lineRule="atLeast"/>
                    <w:rPr>
                      <w:szCs w:val="24"/>
                      <w:lang w:val="nl-NL"/>
                    </w:rPr>
                  </w:pPr>
                  <w:r w:rsidRPr="00A76978">
                    <w:rPr>
                      <w:rFonts w:ascii="Arial" w:hAnsi="Arial"/>
                      <w:i/>
                      <w:sz w:val="18"/>
                      <w:szCs w:val="24"/>
                      <w:lang w:val="nl-NL"/>
                    </w:rPr>
                    <w:lastRenderedPageBreak/>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Ter</w:t>
                  </w:r>
                  <w:proofErr w:type="gramEnd"/>
                  <w:r w:rsidRPr="00A76978">
                    <w:rPr>
                      <w:rFonts w:ascii="Arial" w:hAnsi="Arial"/>
                      <w:i/>
                      <w:sz w:val="18"/>
                      <w:szCs w:val="24"/>
                      <w:lang w:val="nl-NL"/>
                    </w:rPr>
                    <w:t xml:space="preserve"> plaatse van het afsluiternest dient de ophoging conform document </w:t>
                  </w:r>
                  <w:r w:rsidR="004A685E">
                    <w:rPr>
                      <w:rFonts w:ascii="Arial" w:hAnsi="Arial"/>
                      <w:i/>
                      <w:sz w:val="18"/>
                      <w:szCs w:val="24"/>
                      <w:lang w:val="nl-NL"/>
                    </w:rPr>
                    <w:t xml:space="preserve">bijlage </w:t>
                  </w:r>
                  <w:r w:rsidR="002E210B">
                    <w:rPr>
                      <w:rFonts w:ascii="Arial" w:hAnsi="Arial"/>
                      <w:i/>
                      <w:sz w:val="18"/>
                      <w:szCs w:val="24"/>
                      <w:lang w:val="nl-NL"/>
                    </w:rPr>
                    <w:t>i</w:t>
                  </w:r>
                  <w:r w:rsidR="004A685E">
                    <w:rPr>
                      <w:rFonts w:ascii="Arial" w:hAnsi="Arial"/>
                      <w:i/>
                      <w:sz w:val="18"/>
                      <w:szCs w:val="24"/>
                      <w:lang w:val="nl-NL"/>
                    </w:rPr>
                    <w:t xml:space="preserve"> t</w:t>
                  </w:r>
                  <w:r w:rsidRPr="00A76978">
                    <w:rPr>
                      <w:rFonts w:ascii="Arial" w:hAnsi="Arial"/>
                      <w:i/>
                      <w:sz w:val="18"/>
                      <w:szCs w:val="24"/>
                      <w:lang w:val="nl-NL"/>
                    </w:rPr>
                    <w:t>e zijn gerealiseerd.</w:t>
                  </w:r>
                </w:p>
              </w:tc>
            </w:tr>
            <w:tr w:rsidR="00A76978" w:rsidRPr="00A76978" w14:paraId="7F94BEE9" w14:textId="77777777" w:rsidTr="00A76978">
              <w:trPr>
                <w:cantSplit/>
              </w:trPr>
              <w:tc>
                <w:tcPr>
                  <w:tcW w:w="2374" w:type="dxa"/>
                  <w:tcBorders>
                    <w:top w:val="nil"/>
                    <w:left w:val="single" w:sz="16" w:space="0" w:color="000000"/>
                    <w:bottom w:val="single" w:sz="16" w:space="0" w:color="000000"/>
                    <w:right w:val="single" w:sz="8" w:space="0" w:color="000000"/>
                  </w:tcBorders>
                </w:tcPr>
                <w:p w14:paraId="5E7F19F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D13D319" w14:textId="77777777" w:rsidR="00A76978" w:rsidRPr="00A76978" w:rsidRDefault="00A76978" w:rsidP="00A76978">
                  <w:pPr>
                    <w:spacing w:line="0" w:lineRule="atLeast"/>
                    <w:rPr>
                      <w:szCs w:val="24"/>
                    </w:rPr>
                  </w:pPr>
                  <w:r w:rsidRPr="00A76978">
                    <w:rPr>
                      <w:rFonts w:ascii="Arial" w:hAnsi="Arial"/>
                      <w:szCs w:val="24"/>
                    </w:rPr>
                    <w:t>SES-00031</w:t>
                  </w:r>
                </w:p>
              </w:tc>
              <w:tc>
                <w:tcPr>
                  <w:tcW w:w="2374" w:type="dxa"/>
                  <w:tcBorders>
                    <w:top w:val="nil"/>
                    <w:left w:val="nil"/>
                    <w:bottom w:val="single" w:sz="16" w:space="0" w:color="000000"/>
                    <w:right w:val="single" w:sz="8" w:space="0" w:color="000000"/>
                  </w:tcBorders>
                </w:tcPr>
                <w:p w14:paraId="0C96530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DFC116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A35734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86CF978" w14:textId="77777777" w:rsidR="00A76978" w:rsidRPr="00A76978" w:rsidRDefault="00A76978" w:rsidP="00A76978">
            <w:pPr>
              <w:spacing w:after="60" w:line="0" w:lineRule="atLeast"/>
              <w:rPr>
                <w:rFonts w:ascii="Arial" w:eastAsia="Arial" w:hAnsi="Arial" w:cs="Arial"/>
                <w:sz w:val="18"/>
                <w:szCs w:val="24"/>
              </w:rPr>
            </w:pPr>
          </w:p>
        </w:tc>
      </w:tr>
    </w:tbl>
    <w:p w14:paraId="59BC2D6B" w14:textId="77777777" w:rsidR="00A76978" w:rsidRPr="00A76978" w:rsidRDefault="00A76978" w:rsidP="00A76978">
      <w:pPr>
        <w:rPr>
          <w:szCs w:val="24"/>
        </w:rPr>
      </w:pPr>
      <w:r w:rsidRPr="00A76978">
        <w:rPr>
          <w:rFonts w:ascii="Arial" w:hAnsi="Arial"/>
          <w:sz w:val="18"/>
          <w:szCs w:val="24"/>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18500C8" w14:textId="77777777" w:rsidTr="00A76978">
        <w:tc>
          <w:tcPr>
            <w:tcW w:w="1253" w:type="dxa"/>
            <w:tcBorders>
              <w:top w:val="nil"/>
              <w:left w:val="nil"/>
              <w:bottom w:val="nil"/>
              <w:right w:val="nil"/>
            </w:tcBorders>
          </w:tcPr>
          <w:p w14:paraId="232752F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AC606E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6A59EB3" w14:textId="77777777" w:rsidR="00A76978" w:rsidRPr="00A76978" w:rsidRDefault="00A76978" w:rsidP="00A76978">
                  <w:pPr>
                    <w:spacing w:line="0" w:lineRule="atLeast"/>
                    <w:rPr>
                      <w:szCs w:val="24"/>
                    </w:rPr>
                  </w:pPr>
                  <w:bookmarkStart w:id="66" w:name="idmarkerx16777217x24520"/>
                  <w:bookmarkEnd w:id="66"/>
                  <w:r w:rsidRPr="00A76978">
                    <w:rPr>
                      <w:rFonts w:ascii="Arial" w:hAnsi="Arial"/>
                      <w:color w:val="FFFFFF"/>
                      <w:sz w:val="18"/>
                      <w:szCs w:val="24"/>
                    </w:rPr>
                    <w:t>SES-00065 Inpassen gasleiding</w:t>
                  </w:r>
                </w:p>
              </w:tc>
            </w:tr>
            <w:tr w:rsidR="00A76978" w:rsidRPr="00BB57DA" w14:paraId="04E714A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A02B503" w14:textId="13904EF1" w:rsidR="00A76978" w:rsidRPr="00A76978" w:rsidRDefault="00A76978" w:rsidP="000C3483">
                  <w:pPr>
                    <w:rPr>
                      <w:lang w:val="nl-NL"/>
                    </w:rPr>
                  </w:pPr>
                  <w:r w:rsidRPr="00A76978">
                    <w:rPr>
                      <w:rFonts w:ascii="Arial" w:eastAsia="Arial" w:hAnsi="Arial" w:cs="Arial"/>
                      <w:sz w:val="18"/>
                      <w:szCs w:val="24"/>
                      <w:lang w:val="nl-NL"/>
                    </w:rPr>
                    <w:t>De ophoging dient geen negatieve effecten op de aanwezige gasleiding te hebben.</w:t>
                  </w:r>
                  <w:r w:rsidR="001573DD">
                    <w:rPr>
                      <w:rFonts w:ascii="Arial" w:eastAsia="Arial" w:hAnsi="Arial" w:cs="Arial"/>
                      <w:sz w:val="18"/>
                      <w:szCs w:val="24"/>
                      <w:lang w:val="nl-NL"/>
                    </w:rPr>
                    <w:t xml:space="preserve"> Aan te tonen door het plaatsen van </w:t>
                  </w:r>
                  <w:r w:rsidR="00EB76B3">
                    <w:rPr>
                      <w:rFonts w:ascii="Arial" w:eastAsia="Arial" w:hAnsi="Arial" w:cs="Arial"/>
                      <w:sz w:val="18"/>
                      <w:szCs w:val="24"/>
                      <w:lang w:val="nl-NL"/>
                    </w:rPr>
                    <w:t xml:space="preserve">een aantal </w:t>
                  </w:r>
                  <w:r w:rsidR="001573DD">
                    <w:rPr>
                      <w:rFonts w:ascii="Arial" w:eastAsia="Arial" w:hAnsi="Arial" w:cs="Arial"/>
                      <w:sz w:val="18"/>
                      <w:szCs w:val="24"/>
                      <w:lang w:val="nl-NL"/>
                    </w:rPr>
                    <w:t>zakbakens op de gasleiding</w:t>
                  </w:r>
                  <w:r w:rsidR="00EB76B3">
                    <w:rPr>
                      <w:rFonts w:ascii="Arial" w:eastAsia="Arial" w:hAnsi="Arial" w:cs="Arial"/>
                      <w:sz w:val="18"/>
                      <w:szCs w:val="24"/>
                      <w:lang w:val="nl-NL"/>
                    </w:rPr>
                    <w:t xml:space="preserve"> (zie bijlage</w:t>
                  </w:r>
                  <w:r w:rsidR="002E210B">
                    <w:rPr>
                      <w:rFonts w:ascii="Arial" w:eastAsia="Arial" w:hAnsi="Arial" w:cs="Arial"/>
                      <w:sz w:val="18"/>
                      <w:szCs w:val="24"/>
                      <w:lang w:val="nl-NL"/>
                    </w:rPr>
                    <w:t xml:space="preserve"> i)</w:t>
                  </w:r>
                  <w:r w:rsidR="001573DD">
                    <w:rPr>
                      <w:rFonts w:ascii="Arial" w:eastAsia="Arial" w:hAnsi="Arial" w:cs="Arial"/>
                      <w:sz w:val="18"/>
                      <w:szCs w:val="24"/>
                      <w:lang w:val="nl-NL"/>
                    </w:rPr>
                    <w:t xml:space="preserve">. </w:t>
                  </w:r>
                </w:p>
              </w:tc>
            </w:tr>
            <w:tr w:rsidR="00A76978" w:rsidRPr="00A76978" w14:paraId="0BA65264" w14:textId="77777777" w:rsidTr="00A76978">
              <w:trPr>
                <w:cantSplit/>
              </w:trPr>
              <w:tc>
                <w:tcPr>
                  <w:tcW w:w="2374" w:type="dxa"/>
                  <w:tcBorders>
                    <w:top w:val="nil"/>
                    <w:left w:val="single" w:sz="16" w:space="0" w:color="000000"/>
                    <w:bottom w:val="single" w:sz="16" w:space="0" w:color="000000"/>
                    <w:right w:val="single" w:sz="8" w:space="0" w:color="000000"/>
                  </w:tcBorders>
                </w:tcPr>
                <w:p w14:paraId="3010E97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13DA6CE7" w14:textId="77777777" w:rsidR="00A76978" w:rsidRPr="00A76978" w:rsidRDefault="00A76978" w:rsidP="00A76978">
                  <w:pPr>
                    <w:spacing w:line="0" w:lineRule="atLeast"/>
                    <w:rPr>
                      <w:szCs w:val="24"/>
                    </w:rPr>
                  </w:pPr>
                  <w:r w:rsidRPr="00A76978">
                    <w:rPr>
                      <w:rFonts w:ascii="Arial" w:hAnsi="Arial"/>
                      <w:szCs w:val="24"/>
                    </w:rPr>
                    <w:t>SES-00031</w:t>
                  </w:r>
                </w:p>
              </w:tc>
              <w:tc>
                <w:tcPr>
                  <w:tcW w:w="2374" w:type="dxa"/>
                  <w:tcBorders>
                    <w:top w:val="nil"/>
                    <w:left w:val="nil"/>
                    <w:bottom w:val="single" w:sz="16" w:space="0" w:color="000000"/>
                    <w:right w:val="single" w:sz="8" w:space="0" w:color="000000"/>
                  </w:tcBorders>
                </w:tcPr>
                <w:p w14:paraId="3D90A37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0DD273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F3627E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6B38F16" w14:textId="77777777" w:rsidR="00A76978" w:rsidRPr="00A76978" w:rsidRDefault="00A76978" w:rsidP="00A76978">
            <w:pPr>
              <w:spacing w:after="60" w:line="0" w:lineRule="atLeast"/>
              <w:rPr>
                <w:rFonts w:ascii="Arial" w:eastAsia="Arial" w:hAnsi="Arial" w:cs="Arial"/>
                <w:sz w:val="18"/>
                <w:szCs w:val="24"/>
              </w:rPr>
            </w:pPr>
          </w:p>
        </w:tc>
      </w:tr>
    </w:tbl>
    <w:p w14:paraId="567BBE90" w14:textId="77777777" w:rsidR="00A76978" w:rsidRPr="00A76978" w:rsidRDefault="00A76978" w:rsidP="00A76978">
      <w:pPr>
        <w:rPr>
          <w:rFonts w:ascii="Arial" w:hAnsi="Arial"/>
          <w:sz w:val="18"/>
          <w:szCs w:val="24"/>
        </w:rPr>
      </w:pPr>
      <w:r w:rsidRPr="00A76978">
        <w:rPr>
          <w:rFonts w:ascii="Arial" w:hAnsi="Arial"/>
          <w:sz w:val="18"/>
          <w:szCs w:val="24"/>
        </w:rPr>
        <w:t xml:space="preserve"> </w:t>
      </w:r>
    </w:p>
    <w:p w14:paraId="644A8635" w14:textId="77777777" w:rsidR="00A76978" w:rsidRPr="00A76978" w:rsidRDefault="00A76978" w:rsidP="00A76978">
      <w:pPr>
        <w:rPr>
          <w:rFonts w:ascii="Arial" w:hAnsi="Arial"/>
          <w:sz w:val="18"/>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1D60631" w14:textId="77777777" w:rsidTr="00A76978">
        <w:tc>
          <w:tcPr>
            <w:tcW w:w="1253" w:type="dxa"/>
            <w:tcBorders>
              <w:top w:val="nil"/>
              <w:left w:val="nil"/>
              <w:bottom w:val="nil"/>
              <w:right w:val="nil"/>
            </w:tcBorders>
          </w:tcPr>
          <w:p w14:paraId="1A0B8EAD" w14:textId="77777777" w:rsidR="00A76978" w:rsidRPr="00A76978" w:rsidRDefault="00A76978" w:rsidP="00A76978">
            <w:pPr>
              <w:spacing w:line="0" w:lineRule="atLeast"/>
              <w:rPr>
                <w:szCs w:val="24"/>
              </w:rPr>
            </w:pPr>
            <w:r w:rsidRPr="00A76978">
              <w:rPr>
                <w:rFonts w:ascii="Arial" w:hAnsi="Arial"/>
                <w:sz w:val="18"/>
                <w:szCs w:val="24"/>
              </w:rPr>
              <w:br w:type="page"/>
            </w: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215C793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86D3A25" w14:textId="77777777" w:rsidR="00A76978" w:rsidRPr="00A76978" w:rsidRDefault="00A76978" w:rsidP="00A76978">
                  <w:pPr>
                    <w:spacing w:line="0" w:lineRule="atLeast"/>
                    <w:rPr>
                      <w:szCs w:val="24"/>
                    </w:rPr>
                  </w:pPr>
                  <w:bookmarkStart w:id="67" w:name="idmarkerx16777217x24858"/>
                  <w:bookmarkEnd w:id="67"/>
                  <w:r w:rsidRPr="00A76978">
                    <w:rPr>
                      <w:rFonts w:ascii="Arial" w:hAnsi="Arial"/>
                      <w:color w:val="FFFFFF"/>
                      <w:sz w:val="18"/>
                      <w:szCs w:val="24"/>
                    </w:rPr>
                    <w:t>SES-00066 Inpassen ophoging</w:t>
                  </w:r>
                </w:p>
              </w:tc>
            </w:tr>
            <w:tr w:rsidR="00A76978" w:rsidRPr="00BB57DA" w14:paraId="655D1D8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3A39376" w14:textId="57A4C491" w:rsidR="00A76978" w:rsidRPr="00A76978" w:rsidRDefault="00A76978" w:rsidP="00EB76B3">
                  <w:pPr>
                    <w:rPr>
                      <w:lang w:val="nl-NL"/>
                    </w:rPr>
                  </w:pPr>
                  <w:r w:rsidRPr="00A76978">
                    <w:rPr>
                      <w:rFonts w:ascii="Arial" w:eastAsia="Arial" w:hAnsi="Arial" w:cs="Arial"/>
                      <w:sz w:val="18"/>
                      <w:szCs w:val="24"/>
                      <w:lang w:val="nl-NL"/>
                    </w:rPr>
                    <w:t>De aansluiting van de ophoging met de omgeving dient in een strook van 1 meter breed gerealiseerd te worden met een talud van maximaal 1:3 (niet steiler).</w:t>
                  </w:r>
                </w:p>
              </w:tc>
            </w:tr>
            <w:tr w:rsidR="00A76978" w:rsidRPr="00A76978" w14:paraId="5FB4225B" w14:textId="77777777" w:rsidTr="00A76978">
              <w:trPr>
                <w:cantSplit/>
              </w:trPr>
              <w:tc>
                <w:tcPr>
                  <w:tcW w:w="2374" w:type="dxa"/>
                  <w:tcBorders>
                    <w:top w:val="nil"/>
                    <w:left w:val="single" w:sz="16" w:space="0" w:color="000000"/>
                    <w:bottom w:val="single" w:sz="16" w:space="0" w:color="000000"/>
                    <w:right w:val="single" w:sz="8" w:space="0" w:color="000000"/>
                  </w:tcBorders>
                </w:tcPr>
                <w:p w14:paraId="4043F55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A2867F2" w14:textId="77777777" w:rsidR="00A76978" w:rsidRPr="00A76978" w:rsidRDefault="00A76978" w:rsidP="00A76978">
                  <w:pPr>
                    <w:spacing w:line="0" w:lineRule="atLeast"/>
                    <w:rPr>
                      <w:szCs w:val="24"/>
                    </w:rPr>
                  </w:pPr>
                  <w:r w:rsidRPr="00A76978">
                    <w:rPr>
                      <w:rFonts w:ascii="Arial" w:hAnsi="Arial"/>
                      <w:szCs w:val="24"/>
                    </w:rPr>
                    <w:t>SES-00031</w:t>
                  </w:r>
                </w:p>
              </w:tc>
              <w:tc>
                <w:tcPr>
                  <w:tcW w:w="2374" w:type="dxa"/>
                  <w:tcBorders>
                    <w:top w:val="nil"/>
                    <w:left w:val="nil"/>
                    <w:bottom w:val="single" w:sz="16" w:space="0" w:color="000000"/>
                    <w:right w:val="single" w:sz="8" w:space="0" w:color="000000"/>
                  </w:tcBorders>
                </w:tcPr>
                <w:p w14:paraId="4B28781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A95027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18D95A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C96D780" w14:textId="77777777" w:rsidR="00A76978" w:rsidRPr="00A76978" w:rsidRDefault="00A76978" w:rsidP="00A76978">
            <w:pPr>
              <w:spacing w:after="60" w:line="0" w:lineRule="atLeast"/>
              <w:rPr>
                <w:rFonts w:ascii="Arial" w:eastAsia="Arial" w:hAnsi="Arial" w:cs="Arial"/>
                <w:sz w:val="18"/>
                <w:szCs w:val="24"/>
              </w:rPr>
            </w:pPr>
          </w:p>
        </w:tc>
      </w:tr>
    </w:tbl>
    <w:p w14:paraId="6AB8649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6DE90D9" w14:textId="77777777" w:rsidTr="00A76978">
        <w:tc>
          <w:tcPr>
            <w:tcW w:w="1253" w:type="dxa"/>
            <w:tcBorders>
              <w:top w:val="nil"/>
              <w:left w:val="nil"/>
              <w:bottom w:val="nil"/>
              <w:right w:val="nil"/>
            </w:tcBorders>
          </w:tcPr>
          <w:p w14:paraId="3EF79FB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457E72F"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CB7056C" w14:textId="77777777" w:rsidR="00A76978" w:rsidRPr="00A76978" w:rsidRDefault="00A76978" w:rsidP="00A76978">
                  <w:pPr>
                    <w:spacing w:line="0" w:lineRule="atLeast"/>
                    <w:rPr>
                      <w:szCs w:val="24"/>
                    </w:rPr>
                  </w:pPr>
                  <w:bookmarkStart w:id="68" w:name="idmarkerx16777217x25196"/>
                  <w:bookmarkEnd w:id="68"/>
                  <w:r w:rsidRPr="00A76978">
                    <w:rPr>
                      <w:rFonts w:ascii="Arial" w:hAnsi="Arial"/>
                      <w:color w:val="FFFFFF"/>
                      <w:sz w:val="18"/>
                      <w:szCs w:val="24"/>
                    </w:rPr>
                    <w:t xml:space="preserve">SES-00068 Ontwatering afsluiternest </w:t>
                  </w:r>
                </w:p>
              </w:tc>
            </w:tr>
            <w:tr w:rsidR="00A76978" w:rsidRPr="00BB57DA" w14:paraId="601E2FA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B4CE5F1" w14:textId="77777777" w:rsidR="00A76978" w:rsidRPr="00A76978" w:rsidRDefault="00A76978" w:rsidP="00A76978">
                  <w:pPr>
                    <w:rPr>
                      <w:lang w:val="nl-NL"/>
                    </w:rPr>
                  </w:pPr>
                  <w:r w:rsidRPr="00A76978">
                    <w:rPr>
                      <w:rFonts w:ascii="Arial" w:eastAsia="Arial" w:hAnsi="Arial" w:cs="Arial"/>
                      <w:sz w:val="18"/>
                      <w:szCs w:val="24"/>
                      <w:lang w:val="nl-NL"/>
                    </w:rPr>
                    <w:t>Ten behoeve van de afwatering van het afsluiternest dient een voorziening bestaande uit een drain met grindkoffer en een ontvangstput te zijn gerealiseerd rond het verlaagde terreindeel ter hoogte van het afsluiternest.</w:t>
                  </w:r>
                </w:p>
              </w:tc>
            </w:tr>
            <w:tr w:rsidR="00A76978" w:rsidRPr="00BB57DA" w14:paraId="709E36C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1172976"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Het</w:t>
                  </w:r>
                  <w:proofErr w:type="gramEnd"/>
                  <w:r w:rsidRPr="00A76978">
                    <w:rPr>
                      <w:rFonts w:ascii="Arial" w:hAnsi="Arial"/>
                      <w:i/>
                      <w:sz w:val="18"/>
                      <w:szCs w:val="24"/>
                      <w:lang w:val="nl-NL"/>
                    </w:rPr>
                    <w:t xml:space="preserve"> ontvangstpunt dient in een latere fase te kunnen worden aangesloten op het nog te realiseren rioolsysteem voor de woningbouwlocatie.</w:t>
                  </w:r>
                </w:p>
              </w:tc>
            </w:tr>
            <w:tr w:rsidR="00A76978" w:rsidRPr="00A76978" w14:paraId="20854D2C" w14:textId="77777777" w:rsidTr="00A76978">
              <w:trPr>
                <w:cantSplit/>
              </w:trPr>
              <w:tc>
                <w:tcPr>
                  <w:tcW w:w="2374" w:type="dxa"/>
                  <w:tcBorders>
                    <w:top w:val="nil"/>
                    <w:left w:val="single" w:sz="16" w:space="0" w:color="000000"/>
                    <w:bottom w:val="single" w:sz="16" w:space="0" w:color="000000"/>
                    <w:right w:val="single" w:sz="8" w:space="0" w:color="000000"/>
                  </w:tcBorders>
                </w:tcPr>
                <w:p w14:paraId="00A8893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CA52ABE" w14:textId="77777777" w:rsidR="00A76978" w:rsidRPr="00A76978" w:rsidRDefault="00A76978" w:rsidP="00A76978">
                  <w:pPr>
                    <w:spacing w:line="0" w:lineRule="atLeast"/>
                    <w:rPr>
                      <w:szCs w:val="24"/>
                    </w:rPr>
                  </w:pPr>
                  <w:r w:rsidRPr="00A76978">
                    <w:rPr>
                      <w:rFonts w:ascii="Arial" w:hAnsi="Arial"/>
                      <w:szCs w:val="24"/>
                    </w:rPr>
                    <w:t>SES-00031</w:t>
                  </w:r>
                </w:p>
              </w:tc>
              <w:tc>
                <w:tcPr>
                  <w:tcW w:w="2374" w:type="dxa"/>
                  <w:tcBorders>
                    <w:top w:val="nil"/>
                    <w:left w:val="nil"/>
                    <w:bottom w:val="single" w:sz="16" w:space="0" w:color="000000"/>
                    <w:right w:val="single" w:sz="8" w:space="0" w:color="000000"/>
                  </w:tcBorders>
                </w:tcPr>
                <w:p w14:paraId="4765AF7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309318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32BD3AC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4EE5924" w14:textId="77777777" w:rsidR="00A76978" w:rsidRPr="00A76978" w:rsidRDefault="00A76978" w:rsidP="00A76978">
            <w:pPr>
              <w:spacing w:after="60" w:line="0" w:lineRule="atLeast"/>
              <w:rPr>
                <w:rFonts w:ascii="Arial" w:eastAsia="Arial" w:hAnsi="Arial" w:cs="Arial"/>
                <w:sz w:val="18"/>
                <w:szCs w:val="24"/>
              </w:rPr>
            </w:pPr>
          </w:p>
        </w:tc>
      </w:tr>
    </w:tbl>
    <w:p w14:paraId="1367955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A25A1E6" w14:textId="77777777" w:rsidTr="00A76978">
        <w:tc>
          <w:tcPr>
            <w:tcW w:w="1253" w:type="dxa"/>
            <w:tcBorders>
              <w:top w:val="nil"/>
              <w:left w:val="nil"/>
              <w:bottom w:val="nil"/>
              <w:right w:val="nil"/>
            </w:tcBorders>
          </w:tcPr>
          <w:p w14:paraId="07D939DF"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64AC206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38DDEE1" w14:textId="77777777" w:rsidR="00A76978" w:rsidRPr="00A76978" w:rsidRDefault="00A76978" w:rsidP="00A76978">
                  <w:pPr>
                    <w:spacing w:line="0" w:lineRule="atLeast"/>
                    <w:rPr>
                      <w:szCs w:val="24"/>
                    </w:rPr>
                  </w:pPr>
                  <w:bookmarkStart w:id="69" w:name="idmarkerx16777217x25609"/>
                  <w:bookmarkEnd w:id="69"/>
                  <w:r w:rsidRPr="00A76978">
                    <w:rPr>
                      <w:rFonts w:ascii="Arial" w:hAnsi="Arial"/>
                      <w:color w:val="FFFFFF"/>
                      <w:sz w:val="18"/>
                      <w:szCs w:val="24"/>
                    </w:rPr>
                    <w:t xml:space="preserve">SES-00067 Toegankelijkheid afsluiternest </w:t>
                  </w:r>
                </w:p>
              </w:tc>
            </w:tr>
            <w:tr w:rsidR="00A76978" w:rsidRPr="00BB57DA" w14:paraId="4682A3D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A64C266" w14:textId="77777777" w:rsidR="00A76978" w:rsidRPr="00A76978" w:rsidRDefault="00A76978" w:rsidP="00A76978">
                  <w:pPr>
                    <w:rPr>
                      <w:lang w:val="nl-NL"/>
                    </w:rPr>
                  </w:pPr>
                  <w:r w:rsidRPr="00A76978">
                    <w:rPr>
                      <w:rFonts w:ascii="Arial" w:eastAsia="Arial" w:hAnsi="Arial" w:cs="Arial"/>
                      <w:sz w:val="18"/>
                      <w:szCs w:val="24"/>
                      <w:lang w:val="nl-NL"/>
                    </w:rPr>
                    <w:t>Ten behoeve van de toegankelijkheid tot het afsluiternest dient een betonnen trapelement met een breedte van 1,5 meter te zijn gerealiseerd in het talud.</w:t>
                  </w:r>
                </w:p>
              </w:tc>
            </w:tr>
            <w:tr w:rsidR="00A76978" w:rsidRPr="00A76978" w14:paraId="63914479" w14:textId="77777777" w:rsidTr="00A76978">
              <w:trPr>
                <w:cantSplit/>
              </w:trPr>
              <w:tc>
                <w:tcPr>
                  <w:tcW w:w="2374" w:type="dxa"/>
                  <w:tcBorders>
                    <w:top w:val="nil"/>
                    <w:left w:val="single" w:sz="16" w:space="0" w:color="000000"/>
                    <w:bottom w:val="single" w:sz="16" w:space="0" w:color="000000"/>
                    <w:right w:val="single" w:sz="8" w:space="0" w:color="000000"/>
                  </w:tcBorders>
                </w:tcPr>
                <w:p w14:paraId="1CD522D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7A64582" w14:textId="77777777" w:rsidR="00A76978" w:rsidRPr="00A76978" w:rsidRDefault="00A76978" w:rsidP="00A76978">
                  <w:pPr>
                    <w:spacing w:line="0" w:lineRule="atLeast"/>
                    <w:rPr>
                      <w:szCs w:val="24"/>
                    </w:rPr>
                  </w:pPr>
                  <w:r w:rsidRPr="00A76978">
                    <w:rPr>
                      <w:rFonts w:ascii="Arial" w:hAnsi="Arial"/>
                      <w:szCs w:val="24"/>
                    </w:rPr>
                    <w:t>SES-00031</w:t>
                  </w:r>
                </w:p>
              </w:tc>
              <w:tc>
                <w:tcPr>
                  <w:tcW w:w="2374" w:type="dxa"/>
                  <w:tcBorders>
                    <w:top w:val="nil"/>
                    <w:left w:val="nil"/>
                    <w:bottom w:val="single" w:sz="16" w:space="0" w:color="000000"/>
                    <w:right w:val="single" w:sz="8" w:space="0" w:color="000000"/>
                  </w:tcBorders>
                </w:tcPr>
                <w:p w14:paraId="00C556E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DA4C5F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54BAF5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56FCC530" w14:textId="77777777" w:rsidR="00A76978" w:rsidRPr="00A76978" w:rsidRDefault="00A76978" w:rsidP="00A76978">
            <w:pPr>
              <w:spacing w:after="60" w:line="0" w:lineRule="atLeast"/>
              <w:rPr>
                <w:rFonts w:ascii="Arial" w:eastAsia="Arial" w:hAnsi="Arial" w:cs="Arial"/>
                <w:sz w:val="18"/>
                <w:szCs w:val="24"/>
              </w:rPr>
            </w:pPr>
          </w:p>
        </w:tc>
      </w:tr>
    </w:tbl>
    <w:p w14:paraId="50C0B7C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0688E57" w14:textId="77777777" w:rsidTr="00A76978">
        <w:tc>
          <w:tcPr>
            <w:tcW w:w="1253" w:type="dxa"/>
            <w:tcBorders>
              <w:top w:val="nil"/>
              <w:left w:val="nil"/>
              <w:bottom w:val="nil"/>
              <w:right w:val="nil"/>
            </w:tcBorders>
            <w:vAlign w:val="center"/>
          </w:tcPr>
          <w:p w14:paraId="0C56B16C"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4E14031" w14:textId="77777777" w:rsidR="00A76978" w:rsidRPr="00A76978" w:rsidRDefault="00A76978" w:rsidP="00A76978">
            <w:pPr>
              <w:spacing w:line="0" w:lineRule="atLeast"/>
              <w:rPr>
                <w:szCs w:val="24"/>
              </w:rPr>
            </w:pPr>
            <w:r w:rsidRPr="00A76978">
              <w:rPr>
                <w:rFonts w:ascii="Arial" w:hAnsi="Arial"/>
                <w:sz w:val="21"/>
                <w:szCs w:val="24"/>
              </w:rPr>
              <w:t>Realisatie eisen</w:t>
            </w:r>
          </w:p>
        </w:tc>
      </w:tr>
    </w:tbl>
    <w:p w14:paraId="462960D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B399040" w14:textId="77777777" w:rsidTr="00A76978">
        <w:tc>
          <w:tcPr>
            <w:tcW w:w="1253" w:type="dxa"/>
            <w:tcBorders>
              <w:top w:val="nil"/>
              <w:left w:val="nil"/>
              <w:bottom w:val="nil"/>
              <w:right w:val="nil"/>
            </w:tcBorders>
          </w:tcPr>
          <w:p w14:paraId="3C760682"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534CF7D"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6E473A2" w14:textId="77777777" w:rsidR="00A76978" w:rsidRPr="00A76978" w:rsidRDefault="00A76978" w:rsidP="00A76978">
                  <w:pPr>
                    <w:spacing w:line="0" w:lineRule="atLeast"/>
                    <w:rPr>
                      <w:szCs w:val="24"/>
                    </w:rPr>
                  </w:pPr>
                  <w:bookmarkStart w:id="70" w:name="idmarkerx16777217x26004"/>
                  <w:bookmarkEnd w:id="70"/>
                  <w:r w:rsidRPr="00A76978">
                    <w:rPr>
                      <w:rFonts w:ascii="Arial" w:hAnsi="Arial"/>
                      <w:color w:val="FFFFFF"/>
                      <w:sz w:val="18"/>
                      <w:szCs w:val="24"/>
                    </w:rPr>
                    <w:t>SES-00033 Verwijderen obstakels Vijverterrein</w:t>
                  </w:r>
                </w:p>
              </w:tc>
            </w:tr>
            <w:tr w:rsidR="00A76978" w:rsidRPr="00BB57DA" w14:paraId="7AA38929"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608CCBE"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 xml:space="preserve">Voorafgaande aan de ophoging dient het terrein vrij te worden gemaakt van alle objecten zoals begroeiing, verharding, oude bouwhekken, </w:t>
                  </w:r>
                  <w:proofErr w:type="gramStart"/>
                  <w:r w:rsidRPr="00A76978">
                    <w:rPr>
                      <w:rFonts w:ascii="Arial" w:eastAsia="Arial" w:hAnsi="Arial" w:cs="Arial"/>
                      <w:sz w:val="18"/>
                      <w:szCs w:val="24"/>
                      <w:lang w:val="nl-NL"/>
                    </w:rPr>
                    <w:t xml:space="preserve">puin  </w:t>
                  </w:r>
                  <w:proofErr w:type="gramEnd"/>
                  <w:r w:rsidRPr="00A76978">
                    <w:rPr>
                      <w:rFonts w:ascii="Arial" w:eastAsia="Arial" w:hAnsi="Arial" w:cs="Arial"/>
                      <w:sz w:val="18"/>
                      <w:szCs w:val="24"/>
                      <w:lang w:val="nl-NL"/>
                    </w:rPr>
                    <w:t>etc.</w:t>
                  </w:r>
                </w:p>
              </w:tc>
            </w:tr>
            <w:tr w:rsidR="00A76978" w:rsidRPr="00BB57DA" w14:paraId="036DF11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ED1D890"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De</w:t>
                  </w:r>
                  <w:proofErr w:type="gramEnd"/>
                  <w:r w:rsidRPr="00A76978">
                    <w:rPr>
                      <w:rFonts w:ascii="Arial" w:hAnsi="Arial"/>
                      <w:i/>
                      <w:sz w:val="18"/>
                      <w:szCs w:val="24"/>
                      <w:lang w:val="nl-NL"/>
                    </w:rPr>
                    <w:t xml:space="preserve"> locatie heeft de laatste jaren braak gelegen en is verwilderd. Het maaiveldniveau verschilt en er is een verwilderde begroeiing aanwezig. Er zijn bouwhekken van voorafgaande werkzaamheden aanwezig die overwoekerd zijn. Lokaal zijn vennen ontstaan. Voorafgaande aan de ophoging dienen alle obstakels verwijderd te zijn en het maaiveld te worden geëgaliseerd.</w:t>
                  </w:r>
                </w:p>
              </w:tc>
            </w:tr>
            <w:tr w:rsidR="00A76978" w:rsidRPr="00A76978" w14:paraId="6D0D0B95" w14:textId="77777777" w:rsidTr="00A76978">
              <w:trPr>
                <w:cantSplit/>
              </w:trPr>
              <w:tc>
                <w:tcPr>
                  <w:tcW w:w="2374" w:type="dxa"/>
                  <w:tcBorders>
                    <w:top w:val="nil"/>
                    <w:left w:val="single" w:sz="16" w:space="0" w:color="000000"/>
                    <w:bottom w:val="single" w:sz="16" w:space="0" w:color="000000"/>
                    <w:right w:val="single" w:sz="8" w:space="0" w:color="000000"/>
                  </w:tcBorders>
                </w:tcPr>
                <w:p w14:paraId="2BC6E50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84D5068" w14:textId="77777777" w:rsidR="00A76978" w:rsidRPr="00A76978" w:rsidRDefault="00A76978" w:rsidP="00A76978">
                  <w:pPr>
                    <w:spacing w:line="0" w:lineRule="atLeast"/>
                    <w:rPr>
                      <w:szCs w:val="24"/>
                    </w:rPr>
                  </w:pPr>
                  <w:r w:rsidRPr="00A76978">
                    <w:rPr>
                      <w:rFonts w:ascii="Arial" w:hAnsi="Arial"/>
                      <w:szCs w:val="24"/>
                    </w:rPr>
                    <w:t>SES-00031</w:t>
                  </w:r>
                </w:p>
              </w:tc>
              <w:tc>
                <w:tcPr>
                  <w:tcW w:w="2374" w:type="dxa"/>
                  <w:tcBorders>
                    <w:top w:val="nil"/>
                    <w:left w:val="nil"/>
                    <w:bottom w:val="single" w:sz="16" w:space="0" w:color="000000"/>
                    <w:right w:val="single" w:sz="8" w:space="0" w:color="000000"/>
                  </w:tcBorders>
                </w:tcPr>
                <w:p w14:paraId="191259D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00E099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593AAD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8825668" w14:textId="77777777" w:rsidR="00A76978" w:rsidRPr="00A76978" w:rsidRDefault="00A76978" w:rsidP="00A76978">
            <w:pPr>
              <w:spacing w:after="60" w:line="0" w:lineRule="atLeast"/>
              <w:rPr>
                <w:rFonts w:ascii="Arial" w:eastAsia="Arial" w:hAnsi="Arial" w:cs="Arial"/>
                <w:sz w:val="18"/>
                <w:szCs w:val="24"/>
              </w:rPr>
            </w:pPr>
          </w:p>
        </w:tc>
      </w:tr>
    </w:tbl>
    <w:p w14:paraId="5A5FB12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62"/>
      </w:tblGrid>
      <w:tr w:rsidR="00A76978" w:rsidRPr="00A76978" w14:paraId="57D703E8" w14:textId="77777777" w:rsidTr="00A76978">
        <w:tc>
          <w:tcPr>
            <w:tcW w:w="1253" w:type="dxa"/>
            <w:tcBorders>
              <w:top w:val="nil"/>
              <w:left w:val="nil"/>
              <w:bottom w:val="nil"/>
              <w:right w:val="nil"/>
            </w:tcBorders>
          </w:tcPr>
          <w:p w14:paraId="241B1C9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9522" w:type="dxa"/>
              <w:tblBorders>
                <w:top w:val="nil"/>
                <w:left w:val="nil"/>
                <w:bottom w:val="nil"/>
                <w:right w:val="nil"/>
              </w:tblBorders>
              <w:tblCellMar>
                <w:left w:w="0" w:type="dxa"/>
                <w:right w:w="0" w:type="dxa"/>
              </w:tblCellMar>
              <w:tblLook w:val="04A0" w:firstRow="1" w:lastRow="0" w:firstColumn="1" w:lastColumn="0" w:noHBand="0" w:noVBand="1"/>
            </w:tblPr>
            <w:tblGrid>
              <w:gridCol w:w="2381"/>
              <w:gridCol w:w="2381"/>
              <w:gridCol w:w="2381"/>
              <w:gridCol w:w="2379"/>
            </w:tblGrid>
            <w:tr w:rsidR="00A76978" w:rsidRPr="00BB57DA" w14:paraId="645C3DDC" w14:textId="77777777" w:rsidTr="00A76978">
              <w:trPr>
                <w:cantSplit/>
                <w:trHeight w:val="63"/>
              </w:trPr>
              <w:tc>
                <w:tcPr>
                  <w:tcW w:w="9522" w:type="dxa"/>
                  <w:gridSpan w:val="4"/>
                  <w:tcBorders>
                    <w:top w:val="single" w:sz="16" w:space="0" w:color="000000"/>
                    <w:left w:val="single" w:sz="16" w:space="0" w:color="000000"/>
                    <w:bottom w:val="nil"/>
                    <w:right w:val="single" w:sz="16" w:space="0" w:color="000000"/>
                  </w:tcBorders>
                  <w:shd w:val="clear" w:color="auto" w:fill="00577E"/>
                </w:tcPr>
                <w:p w14:paraId="3F240839" w14:textId="77777777" w:rsidR="00A76978" w:rsidRPr="00A76978" w:rsidRDefault="00A76978" w:rsidP="00A76978">
                  <w:pPr>
                    <w:spacing w:line="0" w:lineRule="atLeast"/>
                    <w:rPr>
                      <w:szCs w:val="24"/>
                      <w:lang w:val="nl-NL"/>
                    </w:rPr>
                  </w:pPr>
                  <w:bookmarkStart w:id="71" w:name="idmarkerx16777217x26417"/>
                  <w:bookmarkEnd w:id="71"/>
                  <w:r w:rsidRPr="00A76978">
                    <w:rPr>
                      <w:rFonts w:ascii="Arial" w:hAnsi="Arial"/>
                      <w:color w:val="FFFFFF"/>
                      <w:sz w:val="18"/>
                      <w:szCs w:val="24"/>
                      <w:lang w:val="nl-NL"/>
                    </w:rPr>
                    <w:t>SES-00064 Oplevering hoogte ophoging Vijverterrein</w:t>
                  </w:r>
                </w:p>
              </w:tc>
            </w:tr>
            <w:tr w:rsidR="00A76978" w:rsidRPr="00BB57DA" w14:paraId="315AF03A" w14:textId="77777777" w:rsidTr="00A76978">
              <w:trPr>
                <w:cantSplit/>
                <w:trHeight w:val="205"/>
              </w:trPr>
              <w:tc>
                <w:tcPr>
                  <w:tcW w:w="9522" w:type="dxa"/>
                  <w:gridSpan w:val="4"/>
                  <w:tcBorders>
                    <w:top w:val="nil"/>
                    <w:left w:val="single" w:sz="16" w:space="0" w:color="000000"/>
                    <w:bottom w:val="single" w:sz="8" w:space="0" w:color="000000"/>
                    <w:right w:val="single" w:sz="16" w:space="0" w:color="000000"/>
                  </w:tcBorders>
                </w:tcPr>
                <w:p w14:paraId="41BE01E1" w14:textId="6B12AE2E" w:rsidR="00A76978" w:rsidRPr="00A76978" w:rsidRDefault="00A76978" w:rsidP="002974E9">
                  <w:pPr>
                    <w:spacing w:after="280" w:afterAutospacing="1"/>
                    <w:rPr>
                      <w:lang w:val="nl-NL"/>
                    </w:rPr>
                  </w:pPr>
                  <w:r w:rsidRPr="00A76978">
                    <w:rPr>
                      <w:rFonts w:ascii="Arial" w:eastAsia="Arial" w:hAnsi="Arial" w:cs="Arial"/>
                      <w:sz w:val="18"/>
                      <w:szCs w:val="24"/>
                      <w:lang w:val="nl-NL"/>
                    </w:rPr>
                    <w:t xml:space="preserve">De ophoging dient zodanig aangelegd te zijn (eventueel met een berekende overhoogte) zodat voor de beoogde woningbouwlocatie de opgegeven hoogten zijn gerealiseerd op 1 januari 2018, met een restzetting (klink en zetting) van minder dan 10 cm. </w:t>
                  </w:r>
                  <w:r w:rsidR="00FC5F2B">
                    <w:rPr>
                      <w:rFonts w:ascii="Arial" w:eastAsia="Arial" w:hAnsi="Arial" w:cs="Arial"/>
                      <w:sz w:val="18"/>
                      <w:szCs w:val="24"/>
                      <w:lang w:val="nl-NL"/>
                    </w:rPr>
                    <w:t xml:space="preserve">Ten behoeve hiervan dienen in het werk een aantal zakbakens te worden geplaatst. </w:t>
                  </w:r>
                </w:p>
              </w:tc>
            </w:tr>
            <w:tr w:rsidR="00A76978" w:rsidRPr="00BB57DA" w14:paraId="16D63CAD" w14:textId="77777777" w:rsidTr="00A76978">
              <w:trPr>
                <w:cantSplit/>
                <w:trHeight w:val="136"/>
              </w:trPr>
              <w:tc>
                <w:tcPr>
                  <w:tcW w:w="9522" w:type="dxa"/>
                  <w:gridSpan w:val="4"/>
                  <w:tcBorders>
                    <w:top w:val="nil"/>
                    <w:left w:val="single" w:sz="16" w:space="0" w:color="000000"/>
                    <w:bottom w:val="single" w:sz="8" w:space="0" w:color="000000"/>
                    <w:right w:val="single" w:sz="16" w:space="0" w:color="000000"/>
                  </w:tcBorders>
                </w:tcPr>
                <w:p w14:paraId="08BEB299"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De</w:t>
                  </w:r>
                  <w:proofErr w:type="gramEnd"/>
                  <w:r w:rsidRPr="00A76978">
                    <w:rPr>
                      <w:rFonts w:ascii="Arial" w:hAnsi="Arial"/>
                      <w:i/>
                      <w:sz w:val="18"/>
                      <w:szCs w:val="24"/>
                      <w:lang w:val="nl-NL"/>
                    </w:rPr>
                    <w:t xml:space="preserve"> werkzaamheden dienen dusdanig te zijn uitgevoerd dat een snelle inklink en zetting van de grond verkregen wordt. </w:t>
                  </w:r>
                </w:p>
              </w:tc>
            </w:tr>
            <w:tr w:rsidR="00A76978" w:rsidRPr="00A76978" w14:paraId="26F76F0E" w14:textId="77777777" w:rsidTr="00A76978">
              <w:trPr>
                <w:cantSplit/>
                <w:trHeight w:val="141"/>
              </w:trPr>
              <w:tc>
                <w:tcPr>
                  <w:tcW w:w="2381" w:type="dxa"/>
                  <w:tcBorders>
                    <w:top w:val="nil"/>
                    <w:left w:val="single" w:sz="16" w:space="0" w:color="000000"/>
                    <w:bottom w:val="single" w:sz="8" w:space="0" w:color="000000"/>
                    <w:right w:val="single" w:sz="8" w:space="0" w:color="000000"/>
                  </w:tcBorders>
                </w:tcPr>
                <w:p w14:paraId="33E268F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0FE123A6" w14:textId="77777777" w:rsidR="00A76978" w:rsidRPr="00A76978" w:rsidRDefault="00A76978" w:rsidP="00A76978">
                  <w:pPr>
                    <w:spacing w:line="0" w:lineRule="atLeast"/>
                    <w:rPr>
                      <w:szCs w:val="24"/>
                    </w:rPr>
                  </w:pPr>
                  <w:r w:rsidRPr="00A76978">
                    <w:rPr>
                      <w:rFonts w:ascii="Arial" w:hAnsi="Arial"/>
                      <w:szCs w:val="24"/>
                    </w:rPr>
                    <w:t>Ontwerpfase</w:t>
                  </w:r>
                </w:p>
              </w:tc>
              <w:tc>
                <w:tcPr>
                  <w:tcW w:w="2381" w:type="dxa"/>
                  <w:tcBorders>
                    <w:top w:val="nil"/>
                    <w:left w:val="nil"/>
                    <w:bottom w:val="single" w:sz="8" w:space="0" w:color="000000"/>
                    <w:right w:val="single" w:sz="8" w:space="0" w:color="000000"/>
                  </w:tcBorders>
                </w:tcPr>
                <w:p w14:paraId="4B2143F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56391819" w14:textId="77777777" w:rsidR="00A76978" w:rsidRPr="00A76978" w:rsidRDefault="00A76978" w:rsidP="00A76978">
                  <w:pPr>
                    <w:spacing w:line="0" w:lineRule="atLeast"/>
                    <w:rPr>
                      <w:szCs w:val="24"/>
                    </w:rPr>
                  </w:pPr>
                  <w:r w:rsidRPr="00A76978">
                    <w:rPr>
                      <w:rFonts w:ascii="Arial" w:hAnsi="Arial"/>
                      <w:szCs w:val="24"/>
                    </w:rPr>
                    <w:t>Calculatie</w:t>
                  </w:r>
                </w:p>
              </w:tc>
              <w:tc>
                <w:tcPr>
                  <w:tcW w:w="4760" w:type="dxa"/>
                  <w:gridSpan w:val="2"/>
                  <w:tcBorders>
                    <w:top w:val="nil"/>
                    <w:left w:val="nil"/>
                    <w:bottom w:val="single" w:sz="8" w:space="0" w:color="000000"/>
                    <w:right w:val="single" w:sz="16" w:space="0" w:color="000000"/>
                  </w:tcBorders>
                </w:tcPr>
                <w:p w14:paraId="675E47DA" w14:textId="07BD33E3" w:rsidR="00A76978" w:rsidRPr="00A76978" w:rsidRDefault="00A76978" w:rsidP="001F5081">
                  <w:pPr>
                    <w:spacing w:line="0" w:lineRule="atLeast"/>
                    <w:rPr>
                      <w:szCs w:val="24"/>
                    </w:rPr>
                  </w:pPr>
                  <w:r w:rsidRPr="00A76978">
                    <w:rPr>
                      <w:rFonts w:ascii="Arial" w:hAnsi="Arial"/>
                      <w:szCs w:val="24"/>
                    </w:rPr>
                    <w:t>Zettings</w:t>
                  </w:r>
                  <w:r w:rsidR="001F5081">
                    <w:rPr>
                      <w:rFonts w:ascii="Arial" w:hAnsi="Arial"/>
                      <w:szCs w:val="24"/>
                    </w:rPr>
                    <w:t>berrekening</w:t>
                  </w:r>
                </w:p>
              </w:tc>
            </w:tr>
            <w:tr w:rsidR="00A76978" w:rsidRPr="00BB57DA" w14:paraId="3A893946" w14:textId="77777777" w:rsidTr="00A76978">
              <w:trPr>
                <w:cantSplit/>
                <w:trHeight w:val="141"/>
              </w:trPr>
              <w:tc>
                <w:tcPr>
                  <w:tcW w:w="2381" w:type="dxa"/>
                  <w:tcBorders>
                    <w:top w:val="nil"/>
                    <w:left w:val="single" w:sz="16" w:space="0" w:color="000000"/>
                    <w:bottom w:val="single" w:sz="8" w:space="0" w:color="000000"/>
                    <w:right w:val="single" w:sz="8" w:space="0" w:color="000000"/>
                  </w:tcBorders>
                </w:tcPr>
                <w:p w14:paraId="7D6C456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3DAF47AD" w14:textId="77777777" w:rsidR="00A76978" w:rsidRPr="00A76978" w:rsidRDefault="00A76978" w:rsidP="00A76978">
                  <w:pPr>
                    <w:spacing w:line="0" w:lineRule="atLeast"/>
                    <w:rPr>
                      <w:szCs w:val="24"/>
                    </w:rPr>
                  </w:pPr>
                  <w:r w:rsidRPr="00A76978">
                    <w:rPr>
                      <w:rFonts w:ascii="Arial" w:hAnsi="Arial"/>
                      <w:szCs w:val="24"/>
                    </w:rPr>
                    <w:t>Realisatiefase</w:t>
                  </w:r>
                </w:p>
              </w:tc>
              <w:tc>
                <w:tcPr>
                  <w:tcW w:w="2381" w:type="dxa"/>
                  <w:tcBorders>
                    <w:top w:val="nil"/>
                    <w:left w:val="nil"/>
                    <w:bottom w:val="single" w:sz="8" w:space="0" w:color="000000"/>
                    <w:right w:val="single" w:sz="8" w:space="0" w:color="000000"/>
                  </w:tcBorders>
                </w:tcPr>
                <w:p w14:paraId="085D87CD" w14:textId="77777777" w:rsidR="00A76978" w:rsidRPr="00666814" w:rsidRDefault="00A76978" w:rsidP="00A76978">
                  <w:pPr>
                    <w:spacing w:after="60" w:line="0" w:lineRule="atLeast"/>
                    <w:rPr>
                      <w:rFonts w:ascii="Arial" w:eastAsia="Arial" w:hAnsi="Arial" w:cs="Arial"/>
                      <w:sz w:val="18"/>
                      <w:szCs w:val="24"/>
                      <w:lang w:val="nl-NL"/>
                    </w:rPr>
                  </w:pPr>
                  <w:r w:rsidRPr="00666814">
                    <w:rPr>
                      <w:rFonts w:ascii="Arial" w:eastAsia="Arial" w:hAnsi="Arial" w:cs="Arial"/>
                      <w:szCs w:val="24"/>
                      <w:u w:val="single"/>
                      <w:lang w:val="nl-NL"/>
                    </w:rPr>
                    <w:t>Verificatie methode:</w:t>
                  </w:r>
                </w:p>
                <w:p w14:paraId="072F6FAF" w14:textId="0F52C768" w:rsidR="00A76978" w:rsidRPr="00666814" w:rsidRDefault="00A76978" w:rsidP="00666814">
                  <w:pPr>
                    <w:spacing w:line="0" w:lineRule="atLeast"/>
                    <w:rPr>
                      <w:szCs w:val="24"/>
                      <w:lang w:val="nl-NL"/>
                    </w:rPr>
                  </w:pPr>
                  <w:r w:rsidRPr="00666814">
                    <w:rPr>
                      <w:rFonts w:ascii="Arial" w:hAnsi="Arial"/>
                      <w:szCs w:val="24"/>
                      <w:lang w:val="nl-NL"/>
                    </w:rPr>
                    <w:t>Meting</w:t>
                  </w:r>
                  <w:r w:rsidR="00666814" w:rsidRPr="00666814">
                    <w:rPr>
                      <w:rFonts w:ascii="Arial" w:hAnsi="Arial"/>
                      <w:szCs w:val="24"/>
                      <w:lang w:val="nl-NL"/>
                    </w:rPr>
                    <w:t xml:space="preserve"> o.a. zakbakens</w:t>
                  </w:r>
                </w:p>
              </w:tc>
              <w:tc>
                <w:tcPr>
                  <w:tcW w:w="4760" w:type="dxa"/>
                  <w:gridSpan w:val="2"/>
                  <w:tcBorders>
                    <w:top w:val="nil"/>
                    <w:left w:val="nil"/>
                    <w:bottom w:val="single" w:sz="8" w:space="0" w:color="000000"/>
                    <w:right w:val="single" w:sz="16" w:space="0" w:color="000000"/>
                  </w:tcBorders>
                </w:tcPr>
                <w:p w14:paraId="41DC467E" w14:textId="77777777" w:rsidR="00A76978" w:rsidRPr="00A76978" w:rsidRDefault="00A76978" w:rsidP="00A76978">
                  <w:pPr>
                    <w:spacing w:line="0" w:lineRule="atLeast"/>
                    <w:rPr>
                      <w:szCs w:val="24"/>
                      <w:lang w:val="nl-NL"/>
                    </w:rPr>
                  </w:pPr>
                  <w:r w:rsidRPr="00A76978">
                    <w:rPr>
                      <w:rFonts w:ascii="Arial" w:hAnsi="Arial"/>
                      <w:szCs w:val="24"/>
                      <w:lang w:val="nl-NL"/>
                    </w:rPr>
                    <w:t>Gerealiseerd conform UO en op opgegeven datum.</w:t>
                  </w:r>
                </w:p>
              </w:tc>
            </w:tr>
            <w:tr w:rsidR="00A76978" w:rsidRPr="00A76978" w14:paraId="0B8988DD" w14:textId="77777777" w:rsidTr="00A76978">
              <w:trPr>
                <w:cantSplit/>
                <w:trHeight w:val="136"/>
              </w:trPr>
              <w:tc>
                <w:tcPr>
                  <w:tcW w:w="2381" w:type="dxa"/>
                  <w:tcBorders>
                    <w:top w:val="nil"/>
                    <w:left w:val="single" w:sz="16" w:space="0" w:color="000000"/>
                    <w:bottom w:val="single" w:sz="16" w:space="0" w:color="000000"/>
                    <w:right w:val="single" w:sz="8" w:space="0" w:color="000000"/>
                  </w:tcBorders>
                </w:tcPr>
                <w:p w14:paraId="3D6702A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3DE954B" w14:textId="77777777" w:rsidR="00A76978" w:rsidRPr="00A76978" w:rsidRDefault="00A76978" w:rsidP="00A76978">
                  <w:pPr>
                    <w:spacing w:line="0" w:lineRule="atLeast"/>
                    <w:rPr>
                      <w:szCs w:val="24"/>
                    </w:rPr>
                  </w:pPr>
                  <w:r w:rsidRPr="00A76978">
                    <w:rPr>
                      <w:rFonts w:ascii="Arial" w:hAnsi="Arial"/>
                      <w:szCs w:val="24"/>
                    </w:rPr>
                    <w:t>SES-00031</w:t>
                  </w:r>
                </w:p>
              </w:tc>
              <w:tc>
                <w:tcPr>
                  <w:tcW w:w="2381" w:type="dxa"/>
                  <w:tcBorders>
                    <w:top w:val="nil"/>
                    <w:left w:val="nil"/>
                    <w:bottom w:val="single" w:sz="16" w:space="0" w:color="000000"/>
                    <w:right w:val="single" w:sz="8" w:space="0" w:color="000000"/>
                  </w:tcBorders>
                </w:tcPr>
                <w:p w14:paraId="7D122E0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81" w:type="dxa"/>
                  <w:tcBorders>
                    <w:top w:val="nil"/>
                    <w:left w:val="nil"/>
                    <w:bottom w:val="single" w:sz="16" w:space="0" w:color="000000"/>
                    <w:right w:val="single" w:sz="8" w:space="0" w:color="000000"/>
                  </w:tcBorders>
                </w:tcPr>
                <w:p w14:paraId="3D7D46F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9" w:type="dxa"/>
                  <w:tcBorders>
                    <w:top w:val="nil"/>
                    <w:left w:val="nil"/>
                    <w:bottom w:val="single" w:sz="16" w:space="0" w:color="000000"/>
                    <w:right w:val="single" w:sz="16" w:space="0" w:color="000000"/>
                  </w:tcBorders>
                </w:tcPr>
                <w:p w14:paraId="0A1966C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6543737" w14:textId="77777777" w:rsidR="00A76978" w:rsidRPr="00A76978" w:rsidRDefault="00A76978" w:rsidP="00A76978">
            <w:pPr>
              <w:spacing w:after="60" w:line="0" w:lineRule="atLeast"/>
              <w:rPr>
                <w:rFonts w:ascii="Arial" w:eastAsia="Arial" w:hAnsi="Arial" w:cs="Arial"/>
                <w:sz w:val="18"/>
                <w:szCs w:val="24"/>
              </w:rPr>
            </w:pPr>
          </w:p>
        </w:tc>
      </w:tr>
    </w:tbl>
    <w:p w14:paraId="6EBDCDB2" w14:textId="77777777" w:rsidR="00A76978" w:rsidRPr="00A76978" w:rsidRDefault="00A76978" w:rsidP="00A76978">
      <w:pPr>
        <w:rPr>
          <w:szCs w:val="24"/>
        </w:rPr>
      </w:pPr>
      <w:r w:rsidRPr="00A76978">
        <w:rPr>
          <w:rFonts w:ascii="Arial" w:hAnsi="Arial"/>
          <w:sz w:val="18"/>
          <w:szCs w:val="24"/>
        </w:rPr>
        <w:t xml:space="preserve"> </w:t>
      </w:r>
    </w:p>
    <w:p w14:paraId="0D8C8D1D" w14:textId="77777777" w:rsidR="00BB57DA" w:rsidRDefault="00BB57DA">
      <w:r>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531581D2" w14:textId="77777777" w:rsidTr="00A76978">
        <w:tc>
          <w:tcPr>
            <w:tcW w:w="346" w:type="dxa"/>
            <w:tcBorders>
              <w:top w:val="nil"/>
              <w:left w:val="nil"/>
              <w:bottom w:val="nil"/>
              <w:right w:val="nil"/>
            </w:tcBorders>
            <w:vAlign w:val="center"/>
          </w:tcPr>
          <w:p w14:paraId="02890D85" w14:textId="3398F21A"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5ED85180" w14:textId="77777777" w:rsidR="00A76978" w:rsidRPr="00A76978" w:rsidRDefault="00A76978" w:rsidP="00A76978">
            <w:pPr>
              <w:spacing w:line="0" w:lineRule="atLeast"/>
              <w:rPr>
                <w:szCs w:val="24"/>
              </w:rPr>
            </w:pPr>
            <w:bookmarkStart w:id="72" w:name="idmarkerx16777217x27055"/>
            <w:bookmarkEnd w:id="72"/>
            <w:r w:rsidRPr="00A76978">
              <w:rPr>
                <w:rFonts w:ascii="Arial" w:hAnsi="Arial"/>
                <w:sz w:val="21"/>
                <w:szCs w:val="24"/>
              </w:rPr>
              <w:t>5.1.2.2</w:t>
            </w:r>
          </w:p>
        </w:tc>
        <w:tc>
          <w:tcPr>
            <w:tcW w:w="9518" w:type="dxa"/>
            <w:tcBorders>
              <w:top w:val="nil"/>
              <w:left w:val="nil"/>
              <w:bottom w:val="nil"/>
              <w:right w:val="nil"/>
            </w:tcBorders>
            <w:vAlign w:val="center"/>
          </w:tcPr>
          <w:p w14:paraId="2BBB7F75" w14:textId="77777777" w:rsidR="00A76978" w:rsidRPr="00A76978" w:rsidRDefault="00A76978" w:rsidP="00A76978">
            <w:pPr>
              <w:spacing w:line="0" w:lineRule="atLeast"/>
              <w:rPr>
                <w:szCs w:val="24"/>
              </w:rPr>
            </w:pPr>
            <w:bookmarkStart w:id="73" w:name="idmarkerx16777217x27067"/>
            <w:bookmarkEnd w:id="73"/>
            <w:r w:rsidRPr="00A76978">
              <w:rPr>
                <w:rFonts w:ascii="Arial" w:hAnsi="Arial"/>
                <w:sz w:val="21"/>
                <w:szCs w:val="24"/>
              </w:rPr>
              <w:t>Wadi</w:t>
            </w:r>
          </w:p>
        </w:tc>
      </w:tr>
    </w:tbl>
    <w:p w14:paraId="7B2238B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D0AC903" w14:textId="77777777" w:rsidTr="00A76978">
        <w:tc>
          <w:tcPr>
            <w:tcW w:w="1253" w:type="dxa"/>
            <w:tcBorders>
              <w:top w:val="nil"/>
              <w:left w:val="nil"/>
              <w:bottom w:val="nil"/>
              <w:right w:val="nil"/>
            </w:tcBorders>
            <w:vAlign w:val="center"/>
          </w:tcPr>
          <w:p w14:paraId="6AE6C61B"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24ADCF1"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21CE728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599E13B" w14:textId="77777777" w:rsidTr="00A76978">
        <w:tc>
          <w:tcPr>
            <w:tcW w:w="1253" w:type="dxa"/>
            <w:tcBorders>
              <w:top w:val="nil"/>
              <w:left w:val="nil"/>
              <w:bottom w:val="nil"/>
              <w:right w:val="nil"/>
            </w:tcBorders>
            <w:vAlign w:val="center"/>
          </w:tcPr>
          <w:p w14:paraId="080C510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B8D44EB" w14:textId="77777777" w:rsidR="00A76978" w:rsidRPr="00A76978" w:rsidRDefault="00A76978" w:rsidP="00A76978">
            <w:pPr>
              <w:spacing w:line="0" w:lineRule="atLeast"/>
              <w:rPr>
                <w:szCs w:val="24"/>
              </w:rPr>
            </w:pPr>
            <w:r w:rsidRPr="00A76978">
              <w:rPr>
                <w:rFonts w:ascii="Arial" w:hAnsi="Arial"/>
                <w:sz w:val="21"/>
                <w:szCs w:val="24"/>
              </w:rPr>
              <w:t>Afvoeren overtollig water</w:t>
            </w:r>
          </w:p>
        </w:tc>
      </w:tr>
    </w:tbl>
    <w:p w14:paraId="0B6289E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EADF08E" w14:textId="77777777" w:rsidTr="00A76978">
        <w:tc>
          <w:tcPr>
            <w:tcW w:w="1253" w:type="dxa"/>
            <w:tcBorders>
              <w:top w:val="nil"/>
              <w:left w:val="nil"/>
              <w:bottom w:val="nil"/>
              <w:right w:val="nil"/>
            </w:tcBorders>
          </w:tcPr>
          <w:p w14:paraId="5E51F56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61F1ADC9" w14:textId="77777777" w:rsidTr="00A76978">
              <w:trPr>
                <w:cantSplit/>
              </w:trPr>
              <w:tc>
                <w:tcPr>
                  <w:tcW w:w="9478" w:type="dxa"/>
                  <w:gridSpan w:val="4"/>
                  <w:tcBorders>
                    <w:top w:val="single" w:sz="16" w:space="0" w:color="000000"/>
                    <w:left w:val="single" w:sz="16" w:space="0" w:color="000000"/>
                    <w:bottom w:val="nil"/>
                    <w:right w:val="single" w:sz="16" w:space="0" w:color="000000"/>
                  </w:tcBorders>
                  <w:shd w:val="clear" w:color="auto" w:fill="00577E"/>
                </w:tcPr>
                <w:p w14:paraId="093F717E" w14:textId="77777777" w:rsidR="00A76978" w:rsidRPr="00A76978" w:rsidRDefault="00A76978" w:rsidP="00A76978">
                  <w:pPr>
                    <w:spacing w:line="0" w:lineRule="atLeast"/>
                    <w:rPr>
                      <w:szCs w:val="24"/>
                      <w:lang w:val="nl-NL"/>
                    </w:rPr>
                  </w:pPr>
                  <w:bookmarkStart w:id="74" w:name="idmarkerx16777217x27263"/>
                  <w:bookmarkEnd w:id="74"/>
                  <w:r w:rsidRPr="00A76978">
                    <w:rPr>
                      <w:rFonts w:ascii="Arial" w:hAnsi="Arial"/>
                      <w:color w:val="FFFFFF"/>
                      <w:sz w:val="18"/>
                      <w:szCs w:val="24"/>
                      <w:lang w:val="nl-NL"/>
                    </w:rPr>
                    <w:t>SES-00028 Aanleg Wadi traject vier 2.2</w:t>
                  </w:r>
                </w:p>
              </w:tc>
            </w:tr>
            <w:tr w:rsidR="00A76978" w:rsidRPr="00BB57DA" w14:paraId="4571E449" w14:textId="77777777" w:rsidTr="00A76978">
              <w:trPr>
                <w:cantSplit/>
              </w:trPr>
              <w:tc>
                <w:tcPr>
                  <w:tcW w:w="9478" w:type="dxa"/>
                  <w:gridSpan w:val="4"/>
                  <w:tcBorders>
                    <w:top w:val="nil"/>
                    <w:left w:val="single" w:sz="16" w:space="0" w:color="000000"/>
                    <w:bottom w:val="single" w:sz="8" w:space="0" w:color="000000"/>
                    <w:right w:val="single" w:sz="16" w:space="0" w:color="000000"/>
                  </w:tcBorders>
                </w:tcPr>
                <w:p w14:paraId="0FA4EF02" w14:textId="0A38F58B" w:rsidR="00A76978" w:rsidRPr="00A76978" w:rsidRDefault="001F5081" w:rsidP="001F5081">
                  <w:pPr>
                    <w:spacing w:after="280" w:afterAutospacing="1"/>
                    <w:rPr>
                      <w:lang w:val="nl-NL"/>
                    </w:rPr>
                  </w:pPr>
                  <w:r>
                    <w:rPr>
                      <w:rFonts w:ascii="Arial" w:eastAsia="Arial" w:hAnsi="Arial" w:cs="Arial"/>
                      <w:sz w:val="18"/>
                      <w:szCs w:val="24"/>
                      <w:lang w:val="nl-NL"/>
                    </w:rPr>
                    <w:t xml:space="preserve">Ter plaatse van aangegeven locatie op de </w:t>
                  </w:r>
                  <w:r w:rsidR="003E39D4">
                    <w:rPr>
                      <w:rFonts w:ascii="Arial" w:eastAsia="Arial" w:hAnsi="Arial" w:cs="Arial"/>
                      <w:sz w:val="18"/>
                      <w:szCs w:val="24"/>
                      <w:lang w:val="nl-NL"/>
                    </w:rPr>
                    <w:t>objectenkaart A1</w:t>
                  </w:r>
                  <w:r w:rsidR="00A76978" w:rsidRPr="00A76978">
                    <w:rPr>
                      <w:rFonts w:ascii="Arial" w:eastAsia="Arial" w:hAnsi="Arial" w:cs="Arial"/>
                      <w:sz w:val="18"/>
                      <w:szCs w:val="24"/>
                      <w:lang w:val="nl-NL"/>
                    </w:rPr>
                    <w:t xml:space="preserve"> dient een infiltratiesloot ten behoeve van de afwatering van overtollig water / kwel te zijn aangelegd.</w:t>
                  </w:r>
                </w:p>
              </w:tc>
            </w:tr>
            <w:tr w:rsidR="00A76978" w:rsidRPr="00BB57DA" w14:paraId="33A313C6" w14:textId="77777777" w:rsidTr="00A76978">
              <w:trPr>
                <w:cantSplit/>
              </w:trPr>
              <w:tc>
                <w:tcPr>
                  <w:tcW w:w="9478" w:type="dxa"/>
                  <w:gridSpan w:val="4"/>
                  <w:tcBorders>
                    <w:top w:val="nil"/>
                    <w:left w:val="single" w:sz="16" w:space="0" w:color="000000"/>
                    <w:bottom w:val="single" w:sz="8" w:space="0" w:color="000000"/>
                    <w:right w:val="single" w:sz="16" w:space="0" w:color="000000"/>
                  </w:tcBorders>
                </w:tcPr>
                <w:p w14:paraId="3D4FA614" w14:textId="65FAFCD3" w:rsidR="00A76978" w:rsidRPr="00A76978" w:rsidRDefault="00A76978" w:rsidP="000C3483">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w:t>
                  </w:r>
                  <w:r w:rsidR="000C3483">
                    <w:rPr>
                      <w:rFonts w:ascii="Arial" w:hAnsi="Arial"/>
                      <w:i/>
                      <w:sz w:val="18"/>
                      <w:szCs w:val="24"/>
                      <w:lang w:val="nl-NL"/>
                    </w:rPr>
                    <w:t>Objectenkaart A1</w:t>
                  </w:r>
                  <w:r w:rsidRPr="00A76978">
                    <w:rPr>
                      <w:rFonts w:ascii="Arial" w:hAnsi="Arial"/>
                      <w:i/>
                      <w:sz w:val="18"/>
                      <w:szCs w:val="24"/>
                      <w:lang w:val="nl-NL"/>
                    </w:rPr>
                    <w:t>.</w:t>
                  </w:r>
                </w:p>
              </w:tc>
            </w:tr>
            <w:tr w:rsidR="00A76978" w:rsidRPr="00BB57DA" w14:paraId="74698F36" w14:textId="77777777" w:rsidTr="00A76978">
              <w:trPr>
                <w:cantSplit/>
              </w:trPr>
              <w:tc>
                <w:tcPr>
                  <w:tcW w:w="2371" w:type="dxa"/>
                  <w:tcBorders>
                    <w:top w:val="nil"/>
                    <w:left w:val="single" w:sz="16" w:space="0" w:color="000000"/>
                    <w:bottom w:val="single" w:sz="16" w:space="0" w:color="000000"/>
                    <w:right w:val="single" w:sz="8" w:space="0" w:color="000000"/>
                  </w:tcBorders>
                </w:tcPr>
                <w:p w14:paraId="123A69DA" w14:textId="77777777" w:rsidR="00A76978" w:rsidRPr="00A76978" w:rsidRDefault="00A76978" w:rsidP="00A76978">
                  <w:pPr>
                    <w:spacing w:after="60" w:line="0" w:lineRule="atLeast"/>
                    <w:rPr>
                      <w:rFonts w:ascii="Arial" w:eastAsia="Arial" w:hAnsi="Arial" w:cs="Arial"/>
                      <w:szCs w:val="24"/>
                      <w:u w:val="single"/>
                      <w:lang w:val="nl-NL"/>
                    </w:rPr>
                  </w:pPr>
                </w:p>
              </w:tc>
              <w:tc>
                <w:tcPr>
                  <w:tcW w:w="2370" w:type="dxa"/>
                  <w:tcBorders>
                    <w:top w:val="nil"/>
                    <w:left w:val="nil"/>
                    <w:bottom w:val="single" w:sz="16" w:space="0" w:color="000000"/>
                    <w:right w:val="single" w:sz="8" w:space="0" w:color="000000"/>
                  </w:tcBorders>
                </w:tcPr>
                <w:p w14:paraId="65FB7848" w14:textId="77777777" w:rsidR="00A76978" w:rsidRPr="00A76978" w:rsidRDefault="00A76978" w:rsidP="00A76978">
                  <w:pPr>
                    <w:spacing w:after="60" w:line="0" w:lineRule="atLeast"/>
                    <w:rPr>
                      <w:rFonts w:ascii="Arial" w:eastAsia="Arial" w:hAnsi="Arial" w:cs="Arial"/>
                      <w:szCs w:val="24"/>
                      <w:u w:val="single"/>
                      <w:lang w:val="nl-NL"/>
                    </w:rPr>
                  </w:pPr>
                </w:p>
              </w:tc>
              <w:tc>
                <w:tcPr>
                  <w:tcW w:w="2369" w:type="dxa"/>
                  <w:tcBorders>
                    <w:top w:val="nil"/>
                    <w:left w:val="nil"/>
                    <w:bottom w:val="single" w:sz="16" w:space="0" w:color="000000"/>
                    <w:right w:val="single" w:sz="8" w:space="0" w:color="000000"/>
                  </w:tcBorders>
                </w:tcPr>
                <w:p w14:paraId="7B4242CF" w14:textId="77777777" w:rsidR="00A76978" w:rsidRPr="00A76978" w:rsidRDefault="00A76978" w:rsidP="00A76978">
                  <w:pPr>
                    <w:spacing w:after="60" w:line="0" w:lineRule="atLeast"/>
                    <w:rPr>
                      <w:rFonts w:ascii="Arial" w:eastAsia="Arial" w:hAnsi="Arial" w:cs="Arial"/>
                      <w:szCs w:val="24"/>
                      <w:u w:val="single"/>
                      <w:lang w:val="nl-NL"/>
                    </w:rPr>
                  </w:pPr>
                </w:p>
              </w:tc>
              <w:tc>
                <w:tcPr>
                  <w:tcW w:w="2368" w:type="dxa"/>
                  <w:tcBorders>
                    <w:top w:val="nil"/>
                    <w:left w:val="nil"/>
                    <w:bottom w:val="single" w:sz="16" w:space="0" w:color="000000"/>
                    <w:right w:val="single" w:sz="16" w:space="0" w:color="000000"/>
                  </w:tcBorders>
                </w:tcPr>
                <w:p w14:paraId="380A0B8A" w14:textId="77777777" w:rsidR="00A76978" w:rsidRPr="00A76978" w:rsidRDefault="00A76978" w:rsidP="00A76978">
                  <w:pPr>
                    <w:spacing w:after="60" w:line="0" w:lineRule="atLeast"/>
                    <w:rPr>
                      <w:rFonts w:ascii="Arial" w:eastAsia="Arial" w:hAnsi="Arial" w:cs="Arial"/>
                      <w:szCs w:val="24"/>
                      <w:u w:val="single"/>
                      <w:lang w:val="nl-NL"/>
                    </w:rPr>
                  </w:pPr>
                </w:p>
              </w:tc>
            </w:tr>
            <w:tr w:rsidR="00A76978" w:rsidRPr="00A76978" w14:paraId="157B6460" w14:textId="77777777" w:rsidTr="00A76978">
              <w:trPr>
                <w:cantSplit/>
              </w:trPr>
              <w:tc>
                <w:tcPr>
                  <w:tcW w:w="2371" w:type="dxa"/>
                  <w:tcBorders>
                    <w:top w:val="nil"/>
                    <w:left w:val="single" w:sz="16" w:space="0" w:color="000000"/>
                    <w:bottom w:val="single" w:sz="16" w:space="0" w:color="000000"/>
                    <w:right w:val="single" w:sz="8" w:space="0" w:color="000000"/>
                  </w:tcBorders>
                </w:tcPr>
                <w:p w14:paraId="10A801E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185DDB5A" w14:textId="77777777" w:rsidR="00A76978" w:rsidRPr="00A76978" w:rsidRDefault="00A76978" w:rsidP="00A76978">
                  <w:pPr>
                    <w:spacing w:line="0" w:lineRule="atLeast"/>
                    <w:rPr>
                      <w:szCs w:val="24"/>
                    </w:rPr>
                  </w:pPr>
                  <w:r w:rsidRPr="00A76978">
                    <w:rPr>
                      <w:rFonts w:ascii="Arial" w:hAnsi="Arial"/>
                      <w:szCs w:val="24"/>
                    </w:rPr>
                    <w:t>Ontwerpfase</w:t>
                  </w:r>
                </w:p>
              </w:tc>
              <w:tc>
                <w:tcPr>
                  <w:tcW w:w="2370" w:type="dxa"/>
                  <w:tcBorders>
                    <w:top w:val="nil"/>
                    <w:left w:val="nil"/>
                    <w:bottom w:val="single" w:sz="16" w:space="0" w:color="000000"/>
                    <w:right w:val="single" w:sz="8" w:space="0" w:color="000000"/>
                  </w:tcBorders>
                </w:tcPr>
                <w:p w14:paraId="63B4DCC4" w14:textId="77777777" w:rsidR="00A76978" w:rsidRPr="00A76978" w:rsidRDefault="00A76978" w:rsidP="00A76978">
                  <w:pPr>
                    <w:spacing w:after="60" w:line="0" w:lineRule="atLeast"/>
                    <w:rPr>
                      <w:rFonts w:ascii="Arial" w:eastAsia="Arial" w:hAnsi="Arial" w:cs="Arial"/>
                      <w:sz w:val="18"/>
                      <w:szCs w:val="24"/>
                      <w:lang w:val="nl-NL"/>
                    </w:rPr>
                  </w:pPr>
                  <w:r w:rsidRPr="00A76978">
                    <w:rPr>
                      <w:rFonts w:ascii="Arial" w:eastAsia="Arial" w:hAnsi="Arial" w:cs="Arial"/>
                      <w:szCs w:val="24"/>
                      <w:u w:val="single"/>
                      <w:lang w:val="nl-NL"/>
                    </w:rPr>
                    <w:t>Verificatie methode:</w:t>
                  </w:r>
                </w:p>
                <w:p w14:paraId="2C863993" w14:textId="795087D3" w:rsidR="00A76978" w:rsidRPr="00A76978" w:rsidRDefault="00A76978" w:rsidP="002E210B">
                  <w:pPr>
                    <w:spacing w:line="0" w:lineRule="atLeast"/>
                    <w:rPr>
                      <w:szCs w:val="24"/>
                      <w:lang w:val="nl-NL"/>
                    </w:rPr>
                  </w:pPr>
                  <w:r w:rsidRPr="00A76978">
                    <w:rPr>
                      <w:rFonts w:ascii="Arial" w:hAnsi="Arial"/>
                      <w:szCs w:val="24"/>
                      <w:lang w:val="nl-NL"/>
                    </w:rPr>
                    <w:t xml:space="preserve">Controle op ontwerp conform </w:t>
                  </w:r>
                  <w:r w:rsidR="000C3483">
                    <w:rPr>
                      <w:rFonts w:ascii="Arial" w:hAnsi="Arial"/>
                      <w:szCs w:val="24"/>
                      <w:lang w:val="nl-NL"/>
                    </w:rPr>
                    <w:t>Bijlage</w:t>
                  </w:r>
                  <w:r w:rsidR="002E210B">
                    <w:rPr>
                      <w:rFonts w:ascii="Arial" w:hAnsi="Arial"/>
                      <w:szCs w:val="24"/>
                      <w:lang w:val="nl-NL"/>
                    </w:rPr>
                    <w:t xml:space="preserve"> C</w:t>
                  </w:r>
                </w:p>
              </w:tc>
              <w:tc>
                <w:tcPr>
                  <w:tcW w:w="2369" w:type="dxa"/>
                  <w:tcBorders>
                    <w:top w:val="nil"/>
                    <w:left w:val="nil"/>
                    <w:bottom w:val="single" w:sz="16" w:space="0" w:color="000000"/>
                    <w:right w:val="single" w:sz="8" w:space="0" w:color="000000"/>
                  </w:tcBorders>
                </w:tcPr>
                <w:p w14:paraId="345B853C" w14:textId="77777777" w:rsidR="00A76978" w:rsidRPr="00A76978" w:rsidRDefault="00A76978" w:rsidP="00A76978">
                  <w:pPr>
                    <w:spacing w:after="60" w:line="0" w:lineRule="atLeast"/>
                    <w:rPr>
                      <w:rFonts w:ascii="Arial" w:eastAsia="Arial" w:hAnsi="Arial" w:cs="Arial"/>
                      <w:sz w:val="18"/>
                      <w:szCs w:val="24"/>
                      <w:lang w:val="nl-NL"/>
                    </w:rPr>
                  </w:pPr>
                </w:p>
              </w:tc>
              <w:tc>
                <w:tcPr>
                  <w:tcW w:w="2368" w:type="dxa"/>
                  <w:tcBorders>
                    <w:top w:val="nil"/>
                    <w:left w:val="nil"/>
                    <w:bottom w:val="single" w:sz="16" w:space="0" w:color="000000"/>
                    <w:right w:val="single" w:sz="16" w:space="0" w:color="000000"/>
                  </w:tcBorders>
                </w:tcPr>
                <w:p w14:paraId="3613178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9C67CC9" w14:textId="77777777" w:rsidR="00A76978" w:rsidRPr="00A76978" w:rsidRDefault="00A76978" w:rsidP="00A76978">
            <w:pPr>
              <w:spacing w:after="60" w:line="0" w:lineRule="atLeast"/>
              <w:rPr>
                <w:rFonts w:ascii="Arial" w:eastAsia="Arial" w:hAnsi="Arial" w:cs="Arial"/>
                <w:sz w:val="18"/>
                <w:szCs w:val="24"/>
              </w:rPr>
            </w:pPr>
          </w:p>
        </w:tc>
      </w:tr>
    </w:tbl>
    <w:p w14:paraId="41F240A4" w14:textId="77777777" w:rsidR="00A76978" w:rsidRPr="00A76978" w:rsidRDefault="00A76978" w:rsidP="00A76978">
      <w:pPr>
        <w:rPr>
          <w:rFonts w:ascii="Arial" w:hAnsi="Arial"/>
          <w:sz w:val="18"/>
          <w:szCs w:val="24"/>
        </w:rPr>
      </w:pPr>
      <w:r w:rsidRPr="00A76978">
        <w:rPr>
          <w:rFonts w:ascii="Arial" w:hAnsi="Arial"/>
          <w:sz w:val="18"/>
          <w:szCs w:val="24"/>
        </w:rPr>
        <w:t xml:space="preserve"> </w:t>
      </w:r>
    </w:p>
    <w:p w14:paraId="05A6B13E" w14:textId="77777777" w:rsidR="00A76978" w:rsidRPr="00A76978" w:rsidRDefault="00A76978" w:rsidP="00A76978">
      <w:pPr>
        <w:rPr>
          <w:rFonts w:ascii="Arial" w:hAnsi="Arial"/>
          <w:sz w:val="18"/>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01DA749" w14:textId="77777777" w:rsidTr="00A76978">
        <w:tc>
          <w:tcPr>
            <w:tcW w:w="1253" w:type="dxa"/>
            <w:tcBorders>
              <w:top w:val="nil"/>
              <w:left w:val="nil"/>
              <w:bottom w:val="nil"/>
              <w:right w:val="nil"/>
            </w:tcBorders>
          </w:tcPr>
          <w:p w14:paraId="66EA4CF2" w14:textId="77777777" w:rsidR="00A76978" w:rsidRPr="00A76978" w:rsidRDefault="00A76978" w:rsidP="00A76978">
            <w:pPr>
              <w:spacing w:line="0" w:lineRule="atLeast"/>
              <w:rPr>
                <w:rFonts w:ascii="Arial" w:hAnsi="Arial"/>
                <w:sz w:val="18"/>
                <w:szCs w:val="24"/>
              </w:rPr>
            </w:pPr>
            <w:r w:rsidRPr="00A76978">
              <w:rPr>
                <w:rFonts w:ascii="Arial" w:hAnsi="Arial"/>
                <w:sz w:val="18"/>
                <w:szCs w:val="24"/>
              </w:rPr>
              <w:br w:type="page"/>
            </w:r>
          </w:p>
          <w:p w14:paraId="4596CD4F" w14:textId="77777777" w:rsidR="00A76978" w:rsidRPr="00A76978" w:rsidRDefault="00A76978" w:rsidP="00A76978">
            <w:pPr>
              <w:spacing w:line="0" w:lineRule="atLeast"/>
              <w:rPr>
                <w:rFonts w:ascii="Arial" w:hAnsi="Arial"/>
                <w:sz w:val="18"/>
                <w:szCs w:val="24"/>
              </w:rPr>
            </w:pPr>
          </w:p>
          <w:p w14:paraId="454F3108"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761E694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A18D7E0" w14:textId="77777777" w:rsidR="00A76978" w:rsidRPr="00A76978" w:rsidRDefault="00A76978" w:rsidP="00A76978">
                  <w:pPr>
                    <w:spacing w:line="0" w:lineRule="atLeast"/>
                    <w:rPr>
                      <w:szCs w:val="24"/>
                    </w:rPr>
                  </w:pPr>
                  <w:bookmarkStart w:id="75" w:name="idmarkerx16777217x27681"/>
                  <w:bookmarkEnd w:id="75"/>
                  <w:r w:rsidRPr="00A76978">
                    <w:rPr>
                      <w:rFonts w:ascii="Arial" w:hAnsi="Arial"/>
                      <w:color w:val="FFFFFF"/>
                      <w:sz w:val="18"/>
                      <w:szCs w:val="24"/>
                    </w:rPr>
                    <w:t>SES-00070 Aansluiting Wadi</w:t>
                  </w:r>
                </w:p>
              </w:tc>
            </w:tr>
            <w:tr w:rsidR="00A76978" w:rsidRPr="00BB57DA" w14:paraId="0CBFDF44"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7BA2F93"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wadi dient voorzien te zijn van een uitstroomvoorziening richting sloot deelgebied 4</w:t>
                  </w:r>
                </w:p>
              </w:tc>
            </w:tr>
            <w:tr w:rsidR="00A76978" w:rsidRPr="00BB57DA" w14:paraId="631B462B"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7E4E468" w14:textId="022AADAD" w:rsidR="00A76978" w:rsidRPr="00A76978" w:rsidRDefault="00A76978" w:rsidP="002E210B">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Aanleg</w:t>
                  </w:r>
                  <w:proofErr w:type="gramEnd"/>
                  <w:r w:rsidRPr="00A76978">
                    <w:rPr>
                      <w:rFonts w:ascii="Arial" w:hAnsi="Arial"/>
                      <w:i/>
                      <w:sz w:val="18"/>
                      <w:szCs w:val="24"/>
                      <w:lang w:val="nl-NL"/>
                    </w:rPr>
                    <w:t xml:space="preserve"> conform advies verwoord in </w:t>
                  </w:r>
                  <w:r w:rsidR="000C3483">
                    <w:rPr>
                      <w:rFonts w:ascii="Arial" w:hAnsi="Arial"/>
                      <w:i/>
                      <w:sz w:val="18"/>
                      <w:szCs w:val="24"/>
                      <w:lang w:val="nl-NL"/>
                    </w:rPr>
                    <w:t xml:space="preserve">Bijlage </w:t>
                  </w:r>
                  <w:r w:rsidR="002E210B">
                    <w:rPr>
                      <w:rFonts w:ascii="Arial" w:hAnsi="Arial"/>
                      <w:i/>
                      <w:sz w:val="18"/>
                      <w:szCs w:val="24"/>
                      <w:lang w:val="nl-NL"/>
                    </w:rPr>
                    <w:t>C</w:t>
                  </w:r>
                  <w:r w:rsidR="000C3483">
                    <w:rPr>
                      <w:rFonts w:ascii="Arial" w:hAnsi="Arial"/>
                      <w:i/>
                      <w:sz w:val="18"/>
                      <w:szCs w:val="24"/>
                      <w:lang w:val="nl-NL"/>
                    </w:rPr>
                    <w:t>.</w:t>
                  </w:r>
                </w:p>
              </w:tc>
            </w:tr>
            <w:tr w:rsidR="00A76978" w:rsidRPr="00A76978" w14:paraId="0B572BCF" w14:textId="77777777" w:rsidTr="00A76978">
              <w:trPr>
                <w:cantSplit/>
              </w:trPr>
              <w:tc>
                <w:tcPr>
                  <w:tcW w:w="2374" w:type="dxa"/>
                  <w:tcBorders>
                    <w:top w:val="nil"/>
                    <w:left w:val="single" w:sz="16" w:space="0" w:color="000000"/>
                    <w:bottom w:val="single" w:sz="16" w:space="0" w:color="000000"/>
                    <w:right w:val="single" w:sz="8" w:space="0" w:color="000000"/>
                  </w:tcBorders>
                </w:tcPr>
                <w:p w14:paraId="285FB80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B2417FE" w14:textId="77777777" w:rsidR="00A76978" w:rsidRPr="00A76978" w:rsidRDefault="00A76978" w:rsidP="00A76978">
                  <w:pPr>
                    <w:spacing w:line="0" w:lineRule="atLeast"/>
                    <w:rPr>
                      <w:szCs w:val="24"/>
                    </w:rPr>
                  </w:pPr>
                  <w:r w:rsidRPr="00A76978">
                    <w:rPr>
                      <w:rFonts w:ascii="Arial" w:hAnsi="Arial"/>
                      <w:szCs w:val="24"/>
                    </w:rPr>
                    <w:t>SES-00026</w:t>
                  </w:r>
                </w:p>
              </w:tc>
              <w:tc>
                <w:tcPr>
                  <w:tcW w:w="2374" w:type="dxa"/>
                  <w:tcBorders>
                    <w:top w:val="nil"/>
                    <w:left w:val="nil"/>
                    <w:bottom w:val="single" w:sz="16" w:space="0" w:color="000000"/>
                    <w:right w:val="single" w:sz="8" w:space="0" w:color="000000"/>
                  </w:tcBorders>
                </w:tcPr>
                <w:p w14:paraId="32B96C9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0E88173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5EEF5C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A38623E" w14:textId="77777777" w:rsidR="00A76978" w:rsidRPr="00A76978" w:rsidRDefault="00A76978" w:rsidP="00A76978">
            <w:pPr>
              <w:spacing w:after="60" w:line="0" w:lineRule="atLeast"/>
              <w:rPr>
                <w:rFonts w:ascii="Arial" w:eastAsia="Arial" w:hAnsi="Arial" w:cs="Arial"/>
                <w:sz w:val="18"/>
                <w:szCs w:val="24"/>
              </w:rPr>
            </w:pPr>
          </w:p>
        </w:tc>
      </w:tr>
    </w:tbl>
    <w:p w14:paraId="1CA76F4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83BD0D7" w14:textId="77777777" w:rsidTr="00A76978">
        <w:tc>
          <w:tcPr>
            <w:tcW w:w="1253" w:type="dxa"/>
            <w:tcBorders>
              <w:top w:val="nil"/>
              <w:left w:val="nil"/>
              <w:bottom w:val="nil"/>
              <w:right w:val="nil"/>
            </w:tcBorders>
          </w:tcPr>
          <w:p w14:paraId="5E65469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8D105F9"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6E511CF6" w14:textId="77777777" w:rsidR="00A76978" w:rsidRPr="00A76978" w:rsidRDefault="00A76978" w:rsidP="00A76978">
                  <w:pPr>
                    <w:spacing w:line="0" w:lineRule="atLeast"/>
                    <w:rPr>
                      <w:szCs w:val="24"/>
                    </w:rPr>
                  </w:pPr>
                  <w:bookmarkStart w:id="76" w:name="idmarkerx16777217x28094"/>
                  <w:bookmarkEnd w:id="76"/>
                  <w:r w:rsidRPr="00A76978">
                    <w:rPr>
                      <w:rFonts w:ascii="Arial" w:hAnsi="Arial"/>
                      <w:color w:val="FFFFFF"/>
                      <w:sz w:val="18"/>
                      <w:szCs w:val="24"/>
                    </w:rPr>
                    <w:t>SES-00069 Drainageniveau Wadi</w:t>
                  </w:r>
                </w:p>
              </w:tc>
            </w:tr>
            <w:tr w:rsidR="00A76978" w:rsidRPr="00BB57DA" w14:paraId="16C2DFA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5DEFDFE"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wadi heeft een drainageniveau van 4,6 m+NAP.</w:t>
                  </w:r>
                </w:p>
              </w:tc>
            </w:tr>
            <w:tr w:rsidR="00A76978" w:rsidRPr="00BB57DA" w14:paraId="0E3ACB63"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D09DB9C" w14:textId="08799457" w:rsidR="00A76978" w:rsidRPr="00A76978" w:rsidRDefault="00A76978" w:rsidP="002E210B">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Aanleg</w:t>
                  </w:r>
                  <w:proofErr w:type="gramEnd"/>
                  <w:r w:rsidRPr="00A76978">
                    <w:rPr>
                      <w:rFonts w:ascii="Arial" w:hAnsi="Arial"/>
                      <w:i/>
                      <w:sz w:val="18"/>
                      <w:szCs w:val="24"/>
                      <w:lang w:val="nl-NL"/>
                    </w:rPr>
                    <w:t xml:space="preserve"> conform advies verwoord in </w:t>
                  </w:r>
                  <w:r w:rsidRPr="003E39D4">
                    <w:rPr>
                      <w:rFonts w:ascii="Arial" w:hAnsi="Arial"/>
                      <w:i/>
                      <w:sz w:val="18"/>
                      <w:szCs w:val="24"/>
                      <w:lang w:val="nl-NL"/>
                    </w:rPr>
                    <w:t xml:space="preserve">document </w:t>
                  </w:r>
                  <w:r w:rsidR="000C3483" w:rsidRPr="003E39D4">
                    <w:rPr>
                      <w:rFonts w:ascii="Arial" w:hAnsi="Arial"/>
                      <w:i/>
                      <w:sz w:val="18"/>
                      <w:szCs w:val="24"/>
                      <w:lang w:val="nl-NL"/>
                    </w:rPr>
                    <w:t xml:space="preserve">bijlage </w:t>
                  </w:r>
                  <w:r w:rsidR="002E210B" w:rsidRPr="003E39D4">
                    <w:rPr>
                      <w:rFonts w:ascii="Arial" w:hAnsi="Arial"/>
                      <w:i/>
                      <w:sz w:val="18"/>
                      <w:szCs w:val="24"/>
                      <w:lang w:val="nl-NL"/>
                    </w:rPr>
                    <w:t>C</w:t>
                  </w:r>
                  <w:r w:rsidRPr="003E39D4">
                    <w:rPr>
                      <w:rFonts w:ascii="Arial" w:hAnsi="Arial"/>
                      <w:i/>
                      <w:sz w:val="18"/>
                      <w:szCs w:val="24"/>
                      <w:lang w:val="nl-NL"/>
                    </w:rPr>
                    <w:t>.</w:t>
                  </w:r>
                </w:p>
              </w:tc>
            </w:tr>
            <w:tr w:rsidR="00A76978" w:rsidRPr="00A76978" w14:paraId="0C996828" w14:textId="77777777" w:rsidTr="00A76978">
              <w:trPr>
                <w:cantSplit/>
              </w:trPr>
              <w:tc>
                <w:tcPr>
                  <w:tcW w:w="2374" w:type="dxa"/>
                  <w:tcBorders>
                    <w:top w:val="nil"/>
                    <w:left w:val="single" w:sz="16" w:space="0" w:color="000000"/>
                    <w:bottom w:val="single" w:sz="16" w:space="0" w:color="000000"/>
                    <w:right w:val="single" w:sz="8" w:space="0" w:color="000000"/>
                  </w:tcBorders>
                </w:tcPr>
                <w:p w14:paraId="0099550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155FD300" w14:textId="77777777" w:rsidR="00A76978" w:rsidRPr="00A76978" w:rsidRDefault="00A76978" w:rsidP="00A76978">
                  <w:pPr>
                    <w:spacing w:line="0" w:lineRule="atLeast"/>
                    <w:rPr>
                      <w:szCs w:val="24"/>
                    </w:rPr>
                  </w:pPr>
                  <w:r w:rsidRPr="00A76978">
                    <w:rPr>
                      <w:rFonts w:ascii="Arial" w:hAnsi="Arial"/>
                      <w:szCs w:val="24"/>
                    </w:rPr>
                    <w:t>SES-00026</w:t>
                  </w:r>
                </w:p>
              </w:tc>
              <w:tc>
                <w:tcPr>
                  <w:tcW w:w="2374" w:type="dxa"/>
                  <w:tcBorders>
                    <w:top w:val="nil"/>
                    <w:left w:val="nil"/>
                    <w:bottom w:val="single" w:sz="16" w:space="0" w:color="000000"/>
                    <w:right w:val="single" w:sz="8" w:space="0" w:color="000000"/>
                  </w:tcBorders>
                </w:tcPr>
                <w:p w14:paraId="182E583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44FB9B6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3847C1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43D8C49" w14:textId="77777777" w:rsidR="00A76978" w:rsidRPr="00A76978" w:rsidRDefault="00A76978" w:rsidP="00A76978">
            <w:pPr>
              <w:spacing w:after="60" w:line="0" w:lineRule="atLeast"/>
              <w:rPr>
                <w:rFonts w:ascii="Arial" w:eastAsia="Arial" w:hAnsi="Arial" w:cs="Arial"/>
                <w:sz w:val="18"/>
                <w:szCs w:val="24"/>
              </w:rPr>
            </w:pPr>
          </w:p>
        </w:tc>
      </w:tr>
    </w:tbl>
    <w:p w14:paraId="29C7BFE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592307A" w14:textId="77777777" w:rsidTr="00A76978">
        <w:tc>
          <w:tcPr>
            <w:tcW w:w="1253" w:type="dxa"/>
            <w:tcBorders>
              <w:top w:val="nil"/>
              <w:left w:val="nil"/>
              <w:bottom w:val="nil"/>
              <w:right w:val="nil"/>
            </w:tcBorders>
            <w:vAlign w:val="center"/>
          </w:tcPr>
          <w:p w14:paraId="6F1A5EEE"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61B8B204"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545A76C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E1EC464" w14:textId="77777777" w:rsidTr="00A76978">
        <w:tc>
          <w:tcPr>
            <w:tcW w:w="1253" w:type="dxa"/>
            <w:tcBorders>
              <w:top w:val="nil"/>
              <w:left w:val="nil"/>
              <w:bottom w:val="nil"/>
              <w:right w:val="nil"/>
            </w:tcBorders>
            <w:vAlign w:val="center"/>
          </w:tcPr>
          <w:p w14:paraId="2D8CCFC6"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E0B99FA"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2D610F7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D92F9A2" w14:textId="77777777" w:rsidTr="00A76978">
        <w:tc>
          <w:tcPr>
            <w:tcW w:w="1253" w:type="dxa"/>
            <w:tcBorders>
              <w:top w:val="nil"/>
              <w:left w:val="nil"/>
              <w:bottom w:val="nil"/>
              <w:right w:val="nil"/>
            </w:tcBorders>
          </w:tcPr>
          <w:p w14:paraId="7F9BFC42"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52C18C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E29659E" w14:textId="77777777" w:rsidR="00A76978" w:rsidRPr="00A76978" w:rsidRDefault="00A76978" w:rsidP="00A76978">
                  <w:pPr>
                    <w:spacing w:line="0" w:lineRule="atLeast"/>
                    <w:rPr>
                      <w:szCs w:val="24"/>
                    </w:rPr>
                  </w:pPr>
                  <w:bookmarkStart w:id="77" w:name="idmarkerx16777217x28625"/>
                  <w:bookmarkEnd w:id="77"/>
                  <w:r w:rsidRPr="00A76978">
                    <w:rPr>
                      <w:rFonts w:ascii="Arial" w:hAnsi="Arial"/>
                      <w:color w:val="FFFFFF"/>
                      <w:sz w:val="18"/>
                      <w:szCs w:val="24"/>
                    </w:rPr>
                    <w:t>SES-00030 Materialisering wadi</w:t>
                  </w:r>
                </w:p>
              </w:tc>
            </w:tr>
            <w:tr w:rsidR="00A76978" w:rsidRPr="00BB57DA" w14:paraId="760F03B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7BF0425" w14:textId="19790817" w:rsidR="00A76978" w:rsidRPr="00A76978" w:rsidRDefault="00A76978" w:rsidP="002E210B">
                  <w:pPr>
                    <w:spacing w:after="280" w:afterAutospacing="1"/>
                    <w:rPr>
                      <w:lang w:val="nl-NL"/>
                    </w:rPr>
                  </w:pPr>
                  <w:r w:rsidRPr="00A76978">
                    <w:rPr>
                      <w:rFonts w:ascii="Arial" w:eastAsia="Arial" w:hAnsi="Arial" w:cs="Arial"/>
                      <w:sz w:val="18"/>
                      <w:szCs w:val="24"/>
                      <w:lang w:val="nl-NL"/>
                    </w:rPr>
                    <w:t xml:space="preserve">Voor de materialersing maten en hoeveelheden wordt verwezen naar </w:t>
                  </w:r>
                  <w:proofErr w:type="gramStart"/>
                  <w:r w:rsidR="000C3483">
                    <w:rPr>
                      <w:rFonts w:ascii="Arial" w:eastAsia="Arial" w:hAnsi="Arial" w:cs="Arial"/>
                      <w:sz w:val="18"/>
                      <w:szCs w:val="24"/>
                      <w:lang w:val="nl-NL"/>
                    </w:rPr>
                    <w:t xml:space="preserve">Bijlage </w:t>
                  </w:r>
                  <w:r w:rsidR="002E210B">
                    <w:rPr>
                      <w:rFonts w:ascii="Arial" w:eastAsia="Arial" w:hAnsi="Arial" w:cs="Arial"/>
                      <w:sz w:val="18"/>
                      <w:szCs w:val="24"/>
                      <w:lang w:val="nl-NL"/>
                    </w:rPr>
                    <w:t xml:space="preserve"> </w:t>
                  </w:r>
                  <w:proofErr w:type="gramEnd"/>
                  <w:r w:rsidR="002E210B">
                    <w:rPr>
                      <w:rFonts w:ascii="Arial" w:eastAsia="Arial" w:hAnsi="Arial" w:cs="Arial"/>
                      <w:sz w:val="18"/>
                      <w:szCs w:val="24"/>
                      <w:lang w:val="nl-NL"/>
                    </w:rPr>
                    <w:t>C</w:t>
                  </w:r>
                </w:p>
              </w:tc>
            </w:tr>
            <w:tr w:rsidR="00A76978" w:rsidRPr="00A76978" w14:paraId="752391D8" w14:textId="77777777" w:rsidTr="00A76978">
              <w:trPr>
                <w:cantSplit/>
              </w:trPr>
              <w:tc>
                <w:tcPr>
                  <w:tcW w:w="2374" w:type="dxa"/>
                  <w:tcBorders>
                    <w:top w:val="nil"/>
                    <w:left w:val="single" w:sz="16" w:space="0" w:color="000000"/>
                    <w:bottom w:val="single" w:sz="16" w:space="0" w:color="000000"/>
                    <w:right w:val="single" w:sz="8" w:space="0" w:color="000000"/>
                  </w:tcBorders>
                </w:tcPr>
                <w:p w14:paraId="390D67B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2504C77" w14:textId="77777777" w:rsidR="00A76978" w:rsidRPr="00A76978" w:rsidRDefault="00A76978" w:rsidP="00A76978">
                  <w:pPr>
                    <w:spacing w:line="0" w:lineRule="atLeast"/>
                    <w:rPr>
                      <w:szCs w:val="24"/>
                    </w:rPr>
                  </w:pPr>
                  <w:r w:rsidRPr="00A76978">
                    <w:rPr>
                      <w:rFonts w:ascii="Arial" w:hAnsi="Arial"/>
                      <w:szCs w:val="24"/>
                    </w:rPr>
                    <w:t>SES-00028</w:t>
                  </w:r>
                </w:p>
              </w:tc>
              <w:tc>
                <w:tcPr>
                  <w:tcW w:w="2374" w:type="dxa"/>
                  <w:tcBorders>
                    <w:top w:val="nil"/>
                    <w:left w:val="nil"/>
                    <w:bottom w:val="single" w:sz="16" w:space="0" w:color="000000"/>
                    <w:right w:val="single" w:sz="8" w:space="0" w:color="000000"/>
                  </w:tcBorders>
                </w:tcPr>
                <w:p w14:paraId="6D92568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20E8F6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3A1115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09EF7BD" w14:textId="77777777" w:rsidR="00A76978" w:rsidRPr="00A76978" w:rsidRDefault="00A76978" w:rsidP="00A76978">
            <w:pPr>
              <w:spacing w:after="60" w:line="0" w:lineRule="atLeast"/>
              <w:rPr>
                <w:rFonts w:ascii="Arial" w:eastAsia="Arial" w:hAnsi="Arial" w:cs="Arial"/>
                <w:sz w:val="18"/>
                <w:szCs w:val="24"/>
              </w:rPr>
            </w:pPr>
          </w:p>
        </w:tc>
      </w:tr>
    </w:tbl>
    <w:p w14:paraId="2A7F8BF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70AD3D1A" w14:textId="77777777" w:rsidTr="00A76978">
        <w:tc>
          <w:tcPr>
            <w:tcW w:w="346" w:type="dxa"/>
            <w:tcBorders>
              <w:top w:val="nil"/>
              <w:left w:val="nil"/>
              <w:bottom w:val="nil"/>
              <w:right w:val="nil"/>
            </w:tcBorders>
            <w:vAlign w:val="center"/>
          </w:tcPr>
          <w:p w14:paraId="7A28C9C8"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09D1FC10" w14:textId="77777777" w:rsidR="00A76978" w:rsidRPr="00A76978" w:rsidRDefault="00A76978" w:rsidP="00A76978">
            <w:pPr>
              <w:spacing w:line="0" w:lineRule="atLeast"/>
              <w:rPr>
                <w:szCs w:val="24"/>
              </w:rPr>
            </w:pPr>
            <w:bookmarkStart w:id="78" w:name="idmarkerx16777217x28964"/>
            <w:bookmarkEnd w:id="78"/>
            <w:r w:rsidRPr="00A76978">
              <w:rPr>
                <w:rFonts w:ascii="Arial" w:hAnsi="Arial"/>
                <w:b/>
                <w:sz w:val="21"/>
                <w:szCs w:val="24"/>
              </w:rPr>
              <w:t>5.1.3</w:t>
            </w:r>
          </w:p>
        </w:tc>
        <w:tc>
          <w:tcPr>
            <w:tcW w:w="9518" w:type="dxa"/>
            <w:tcBorders>
              <w:top w:val="nil"/>
              <w:left w:val="nil"/>
              <w:bottom w:val="nil"/>
              <w:right w:val="nil"/>
            </w:tcBorders>
            <w:vAlign w:val="center"/>
          </w:tcPr>
          <w:p w14:paraId="57BFB5C5" w14:textId="77777777" w:rsidR="00A76978" w:rsidRPr="00A76978" w:rsidRDefault="00A76978" w:rsidP="00A76978">
            <w:pPr>
              <w:spacing w:line="0" w:lineRule="atLeast"/>
              <w:rPr>
                <w:szCs w:val="24"/>
              </w:rPr>
            </w:pPr>
            <w:bookmarkStart w:id="79" w:name="idmarkerx16777217x28976"/>
            <w:bookmarkEnd w:id="79"/>
            <w:r w:rsidRPr="00A76978">
              <w:rPr>
                <w:rFonts w:ascii="Arial" w:hAnsi="Arial"/>
                <w:b/>
                <w:sz w:val="21"/>
                <w:szCs w:val="24"/>
              </w:rPr>
              <w:t>Infrastructuur</w:t>
            </w:r>
          </w:p>
        </w:tc>
      </w:tr>
    </w:tbl>
    <w:p w14:paraId="410DF5E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F9E3BD3" w14:textId="77777777" w:rsidTr="00A76978">
        <w:tc>
          <w:tcPr>
            <w:tcW w:w="1253" w:type="dxa"/>
            <w:tcBorders>
              <w:top w:val="nil"/>
              <w:left w:val="nil"/>
              <w:bottom w:val="nil"/>
              <w:right w:val="nil"/>
            </w:tcBorders>
            <w:vAlign w:val="center"/>
          </w:tcPr>
          <w:p w14:paraId="4FA032BA"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FC6FB29"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1469BEA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87C728E" w14:textId="77777777" w:rsidTr="00A76978">
        <w:tc>
          <w:tcPr>
            <w:tcW w:w="1253" w:type="dxa"/>
            <w:tcBorders>
              <w:top w:val="nil"/>
              <w:left w:val="nil"/>
              <w:bottom w:val="nil"/>
              <w:right w:val="nil"/>
            </w:tcBorders>
            <w:vAlign w:val="center"/>
          </w:tcPr>
          <w:p w14:paraId="37C404EE"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5FDE664" w14:textId="77777777" w:rsidR="00A76978" w:rsidRPr="00A76978" w:rsidRDefault="00A76978" w:rsidP="00A76978">
            <w:pPr>
              <w:spacing w:line="0" w:lineRule="atLeast"/>
              <w:rPr>
                <w:szCs w:val="24"/>
              </w:rPr>
            </w:pPr>
            <w:r w:rsidRPr="00A76978">
              <w:rPr>
                <w:rFonts w:ascii="Arial" w:hAnsi="Arial"/>
                <w:sz w:val="21"/>
                <w:szCs w:val="24"/>
              </w:rPr>
              <w:t>Bieden ontsluiting en recreatie</w:t>
            </w:r>
          </w:p>
        </w:tc>
      </w:tr>
    </w:tbl>
    <w:p w14:paraId="49437E8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5EBFFC2" w14:textId="77777777" w:rsidTr="00A76978">
        <w:tc>
          <w:tcPr>
            <w:tcW w:w="1253" w:type="dxa"/>
            <w:tcBorders>
              <w:top w:val="nil"/>
              <w:left w:val="nil"/>
              <w:bottom w:val="nil"/>
              <w:right w:val="nil"/>
            </w:tcBorders>
          </w:tcPr>
          <w:p w14:paraId="3D5A3C84"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8FD39D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9D05943" w14:textId="77777777" w:rsidR="00A76978" w:rsidRPr="00A76978" w:rsidRDefault="00A76978" w:rsidP="00A76978">
                  <w:pPr>
                    <w:spacing w:line="0" w:lineRule="atLeast"/>
                    <w:rPr>
                      <w:szCs w:val="24"/>
                    </w:rPr>
                  </w:pPr>
                  <w:bookmarkStart w:id="80" w:name="idmarkerx16777217x29172"/>
                  <w:bookmarkEnd w:id="80"/>
                  <w:r w:rsidRPr="00A76978">
                    <w:rPr>
                      <w:rFonts w:ascii="Arial" w:hAnsi="Arial"/>
                      <w:color w:val="FFFFFF"/>
                      <w:sz w:val="18"/>
                      <w:szCs w:val="24"/>
                    </w:rPr>
                    <w:t>SES-00074 Ontsluiting gebied</w:t>
                  </w:r>
                </w:p>
              </w:tc>
            </w:tr>
            <w:tr w:rsidR="00A76978" w:rsidRPr="00BB57DA" w14:paraId="17A92103"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5A14A39" w14:textId="77777777" w:rsidR="00A76978" w:rsidRPr="00A76978" w:rsidRDefault="00A76978" w:rsidP="00A76978">
                  <w:pPr>
                    <w:rPr>
                      <w:lang w:val="nl-NL"/>
                    </w:rPr>
                  </w:pPr>
                  <w:r w:rsidRPr="00A76978">
                    <w:rPr>
                      <w:rFonts w:ascii="Arial" w:eastAsia="Arial" w:hAnsi="Arial" w:cs="Arial"/>
                      <w:sz w:val="18"/>
                      <w:szCs w:val="24"/>
                      <w:lang w:val="nl-NL"/>
                    </w:rPr>
                    <w:t>Het bestaande en te realiseren netwerk van wegen, paden en struinpaden, inclusief de daarbij behorende voorzieningen als bruggen, trappen en parkeerplaatsen, dienen voor de ontsluiting van het gebied en de omgeving te zorgen.</w:t>
                  </w:r>
                </w:p>
              </w:tc>
            </w:tr>
            <w:tr w:rsidR="00A76978" w:rsidRPr="00A76978" w14:paraId="5737109E" w14:textId="77777777" w:rsidTr="00A76978">
              <w:trPr>
                <w:cantSplit/>
              </w:trPr>
              <w:tc>
                <w:tcPr>
                  <w:tcW w:w="2374" w:type="dxa"/>
                  <w:tcBorders>
                    <w:top w:val="nil"/>
                    <w:left w:val="single" w:sz="16" w:space="0" w:color="000000"/>
                    <w:bottom w:val="single" w:sz="16" w:space="0" w:color="000000"/>
                    <w:right w:val="single" w:sz="8" w:space="0" w:color="000000"/>
                  </w:tcBorders>
                </w:tcPr>
                <w:p w14:paraId="4E641B5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1791192" w14:textId="77777777" w:rsidR="00A76978" w:rsidRPr="00A76978" w:rsidRDefault="00A76978" w:rsidP="00A76978">
                  <w:pPr>
                    <w:spacing w:line="0" w:lineRule="atLeast"/>
                    <w:rPr>
                      <w:szCs w:val="24"/>
                    </w:rPr>
                  </w:pPr>
                  <w:r w:rsidRPr="00A76978">
                    <w:rPr>
                      <w:rFonts w:ascii="Arial" w:hAnsi="Arial"/>
                      <w:szCs w:val="24"/>
                    </w:rPr>
                    <w:t>SES-00007</w:t>
                  </w:r>
                </w:p>
              </w:tc>
              <w:tc>
                <w:tcPr>
                  <w:tcW w:w="2374" w:type="dxa"/>
                  <w:tcBorders>
                    <w:top w:val="nil"/>
                    <w:left w:val="nil"/>
                    <w:bottom w:val="single" w:sz="16" w:space="0" w:color="000000"/>
                    <w:right w:val="single" w:sz="8" w:space="0" w:color="000000"/>
                  </w:tcBorders>
                </w:tcPr>
                <w:p w14:paraId="4CA406C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4BA3BF34" w14:textId="77777777" w:rsidR="00A76978" w:rsidRPr="00A76978" w:rsidRDefault="00A76978" w:rsidP="00A76978">
                  <w:pPr>
                    <w:spacing w:line="0" w:lineRule="atLeast"/>
                    <w:rPr>
                      <w:szCs w:val="24"/>
                    </w:rPr>
                  </w:pPr>
                  <w:r w:rsidRPr="00A76978">
                    <w:rPr>
                      <w:rFonts w:ascii="Arial" w:hAnsi="Arial"/>
                      <w:szCs w:val="24"/>
                    </w:rPr>
                    <w:t>SES-00011</w:t>
                  </w:r>
                  <w:r w:rsidRPr="00A76978">
                    <w:rPr>
                      <w:rFonts w:ascii="Arial" w:hAnsi="Arial"/>
                      <w:sz w:val="18"/>
                      <w:szCs w:val="24"/>
                    </w:rPr>
                    <w:br/>
                  </w:r>
                  <w:r w:rsidRPr="00A76978">
                    <w:rPr>
                      <w:rFonts w:ascii="Arial" w:hAnsi="Arial"/>
                      <w:szCs w:val="24"/>
                    </w:rPr>
                    <w:t>SES-00024</w:t>
                  </w:r>
                  <w:r w:rsidRPr="00A76978">
                    <w:rPr>
                      <w:rFonts w:ascii="Arial" w:hAnsi="Arial"/>
                      <w:sz w:val="18"/>
                      <w:szCs w:val="24"/>
                    </w:rPr>
                    <w:br/>
                  </w:r>
                  <w:r w:rsidRPr="00A76978">
                    <w:rPr>
                      <w:rFonts w:ascii="Arial" w:hAnsi="Arial"/>
                      <w:szCs w:val="24"/>
                    </w:rPr>
                    <w:t>SES-00037</w:t>
                  </w:r>
                  <w:r w:rsidRPr="00A76978">
                    <w:rPr>
                      <w:rFonts w:ascii="Arial" w:hAnsi="Arial"/>
                      <w:sz w:val="18"/>
                      <w:szCs w:val="24"/>
                    </w:rPr>
                    <w:br/>
                  </w:r>
                  <w:r w:rsidRPr="00A76978">
                    <w:rPr>
                      <w:rFonts w:ascii="Arial" w:hAnsi="Arial"/>
                      <w:szCs w:val="24"/>
                    </w:rPr>
                    <w:t>SES-00040</w:t>
                  </w:r>
                  <w:r w:rsidRPr="00A76978">
                    <w:rPr>
                      <w:rFonts w:ascii="Arial" w:hAnsi="Arial"/>
                      <w:sz w:val="18"/>
                      <w:szCs w:val="24"/>
                    </w:rPr>
                    <w:br/>
                  </w:r>
                  <w:r w:rsidRPr="00A76978">
                    <w:rPr>
                      <w:rFonts w:ascii="Arial" w:hAnsi="Arial"/>
                      <w:szCs w:val="24"/>
                    </w:rPr>
                    <w:t>SES-00075</w:t>
                  </w:r>
                  <w:r w:rsidRPr="00A76978">
                    <w:rPr>
                      <w:rFonts w:ascii="Arial" w:hAnsi="Arial"/>
                      <w:sz w:val="18"/>
                      <w:szCs w:val="24"/>
                    </w:rPr>
                    <w:br/>
                  </w:r>
                  <w:r w:rsidRPr="00A76978">
                    <w:rPr>
                      <w:rFonts w:ascii="Arial" w:hAnsi="Arial"/>
                      <w:szCs w:val="24"/>
                    </w:rPr>
                    <w:t>SES-00079</w:t>
                  </w:r>
                  <w:r w:rsidRPr="00A76978">
                    <w:rPr>
                      <w:rFonts w:ascii="Arial" w:hAnsi="Arial"/>
                      <w:sz w:val="18"/>
                      <w:szCs w:val="24"/>
                    </w:rPr>
                    <w:br/>
                  </w:r>
                  <w:r w:rsidRPr="00A76978">
                    <w:rPr>
                      <w:rFonts w:ascii="Arial" w:hAnsi="Arial"/>
                      <w:szCs w:val="24"/>
                    </w:rPr>
                    <w:t>SES-00087</w:t>
                  </w:r>
                  <w:r w:rsidRPr="00A76978">
                    <w:rPr>
                      <w:rFonts w:ascii="Arial" w:hAnsi="Arial"/>
                      <w:sz w:val="18"/>
                      <w:szCs w:val="24"/>
                    </w:rPr>
                    <w:br/>
                  </w:r>
                  <w:r w:rsidRPr="00A76978">
                    <w:rPr>
                      <w:rFonts w:ascii="Arial" w:hAnsi="Arial"/>
                      <w:szCs w:val="24"/>
                    </w:rPr>
                    <w:t>SES-00094</w:t>
                  </w:r>
                </w:p>
              </w:tc>
              <w:tc>
                <w:tcPr>
                  <w:tcW w:w="2374" w:type="dxa"/>
                  <w:tcBorders>
                    <w:top w:val="nil"/>
                    <w:left w:val="nil"/>
                    <w:bottom w:val="single" w:sz="16" w:space="0" w:color="000000"/>
                    <w:right w:val="single" w:sz="8" w:space="0" w:color="000000"/>
                  </w:tcBorders>
                </w:tcPr>
                <w:p w14:paraId="63EB045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A13086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6856120" w14:textId="77777777" w:rsidR="00A76978" w:rsidRPr="00A76978" w:rsidRDefault="00A76978" w:rsidP="00A76978">
            <w:pPr>
              <w:spacing w:after="60" w:line="0" w:lineRule="atLeast"/>
              <w:rPr>
                <w:rFonts w:ascii="Arial" w:eastAsia="Arial" w:hAnsi="Arial" w:cs="Arial"/>
                <w:sz w:val="18"/>
                <w:szCs w:val="24"/>
              </w:rPr>
            </w:pPr>
          </w:p>
        </w:tc>
      </w:tr>
    </w:tbl>
    <w:p w14:paraId="79BFAE7C" w14:textId="77777777" w:rsidR="00A76978" w:rsidRPr="00A76978" w:rsidRDefault="00A76978" w:rsidP="00A76978">
      <w:pPr>
        <w:rPr>
          <w:szCs w:val="24"/>
        </w:rPr>
      </w:pPr>
      <w:r w:rsidRPr="00A76978">
        <w:rPr>
          <w:rFonts w:ascii="Arial" w:hAnsi="Arial"/>
          <w:sz w:val="18"/>
          <w:szCs w:val="24"/>
        </w:rPr>
        <w:t xml:space="preserve"> </w:t>
      </w:r>
    </w:p>
    <w:p w14:paraId="154BD54E" w14:textId="77777777" w:rsidR="00BB57DA" w:rsidRDefault="00BB57DA">
      <w:r>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4F0EE4C" w14:textId="77777777" w:rsidTr="00A76978">
        <w:tc>
          <w:tcPr>
            <w:tcW w:w="1253" w:type="dxa"/>
            <w:tcBorders>
              <w:top w:val="nil"/>
              <w:left w:val="nil"/>
              <w:bottom w:val="nil"/>
              <w:right w:val="nil"/>
            </w:tcBorders>
            <w:vAlign w:val="center"/>
          </w:tcPr>
          <w:p w14:paraId="4995B25F" w14:textId="640E57D1"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EE8D2F0"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79F29A6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254F132" w14:textId="77777777" w:rsidTr="00A76978">
        <w:tc>
          <w:tcPr>
            <w:tcW w:w="1253" w:type="dxa"/>
            <w:tcBorders>
              <w:top w:val="nil"/>
              <w:left w:val="nil"/>
              <w:bottom w:val="nil"/>
              <w:right w:val="nil"/>
            </w:tcBorders>
            <w:vAlign w:val="center"/>
          </w:tcPr>
          <w:p w14:paraId="6B1AFFA4"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5CE31B0" w14:textId="77777777" w:rsidR="00A76978" w:rsidRPr="00A76978" w:rsidRDefault="00A76978" w:rsidP="00A76978">
            <w:pPr>
              <w:spacing w:line="0" w:lineRule="atLeast"/>
              <w:rPr>
                <w:szCs w:val="24"/>
              </w:rPr>
            </w:pPr>
            <w:r w:rsidRPr="00A76978">
              <w:rPr>
                <w:rFonts w:ascii="Arial" w:hAnsi="Arial"/>
                <w:sz w:val="21"/>
                <w:szCs w:val="24"/>
              </w:rPr>
              <w:t>Toekomstvastheid</w:t>
            </w:r>
          </w:p>
        </w:tc>
      </w:tr>
    </w:tbl>
    <w:p w14:paraId="1FB5F73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9AAC794" w14:textId="77777777" w:rsidTr="00A76978">
        <w:tc>
          <w:tcPr>
            <w:tcW w:w="1253" w:type="dxa"/>
            <w:tcBorders>
              <w:top w:val="nil"/>
              <w:left w:val="nil"/>
              <w:bottom w:val="nil"/>
              <w:right w:val="nil"/>
            </w:tcBorders>
          </w:tcPr>
          <w:p w14:paraId="22D9A99C"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7CE69DE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34C9B18" w14:textId="77777777" w:rsidR="00A76978" w:rsidRPr="00A76978" w:rsidRDefault="00A76978" w:rsidP="00A76978">
                  <w:pPr>
                    <w:spacing w:line="0" w:lineRule="atLeast"/>
                    <w:rPr>
                      <w:szCs w:val="24"/>
                    </w:rPr>
                  </w:pPr>
                  <w:bookmarkStart w:id="81" w:name="idmarkerx16777217x29675"/>
                  <w:bookmarkEnd w:id="81"/>
                  <w:r w:rsidRPr="00A76978">
                    <w:rPr>
                      <w:rFonts w:ascii="Arial" w:hAnsi="Arial"/>
                      <w:color w:val="FFFFFF"/>
                      <w:sz w:val="18"/>
                      <w:szCs w:val="24"/>
                    </w:rPr>
                    <w:t>SES-00045 Ontwerplevensduur</w:t>
                  </w:r>
                </w:p>
              </w:tc>
            </w:tr>
            <w:tr w:rsidR="00A76978" w:rsidRPr="00BB57DA" w14:paraId="6DAD355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6441A2E" w14:textId="77777777" w:rsidR="00A76978" w:rsidRPr="00A76978" w:rsidRDefault="00A76978" w:rsidP="00A76978">
                  <w:pPr>
                    <w:rPr>
                      <w:lang w:val="nl-NL"/>
                    </w:rPr>
                  </w:pPr>
                  <w:r w:rsidRPr="00A76978">
                    <w:rPr>
                      <w:rFonts w:ascii="Arial" w:eastAsia="Arial" w:hAnsi="Arial" w:cs="Arial"/>
                      <w:szCs w:val="24"/>
                      <w:lang w:val="nl-NL"/>
                    </w:rPr>
                    <w:t xml:space="preserve">De ontwerplevensduur van de infrastructuur dient per object, tenzij anders vermeld, </w:t>
                  </w:r>
                  <w:proofErr w:type="gramStart"/>
                  <w:r w:rsidRPr="00A76978">
                    <w:rPr>
                      <w:rFonts w:ascii="Arial" w:eastAsia="Arial" w:hAnsi="Arial" w:cs="Arial"/>
                      <w:szCs w:val="24"/>
                      <w:lang w:val="nl-NL"/>
                    </w:rPr>
                    <w:t>tenminste</w:t>
                  </w:r>
                  <w:proofErr w:type="gramEnd"/>
                  <w:r w:rsidRPr="00A76978">
                    <w:rPr>
                      <w:rFonts w:ascii="Arial" w:eastAsia="Arial" w:hAnsi="Arial" w:cs="Arial"/>
                      <w:szCs w:val="24"/>
                      <w:lang w:val="nl-NL"/>
                    </w:rPr>
                    <w:t xml:space="preserve"> 30 jaar te bedragen.</w:t>
                  </w:r>
                </w:p>
              </w:tc>
            </w:tr>
            <w:tr w:rsidR="00A76978" w:rsidRPr="00BB57DA" w14:paraId="00E20EA4" w14:textId="77777777" w:rsidTr="00A76978">
              <w:trPr>
                <w:cantSplit/>
              </w:trPr>
              <w:tc>
                <w:tcPr>
                  <w:tcW w:w="2374" w:type="dxa"/>
                  <w:tcBorders>
                    <w:top w:val="nil"/>
                    <w:left w:val="single" w:sz="16" w:space="0" w:color="000000"/>
                    <w:bottom w:val="single" w:sz="8" w:space="0" w:color="000000"/>
                    <w:right w:val="single" w:sz="8" w:space="0" w:color="000000"/>
                  </w:tcBorders>
                </w:tcPr>
                <w:p w14:paraId="28E45A9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B753DBB"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3BCE231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6E245835" w14:textId="77777777" w:rsidR="00A76978" w:rsidRPr="00A76978" w:rsidRDefault="00A76978" w:rsidP="00A76978">
                  <w:pPr>
                    <w:spacing w:line="0" w:lineRule="atLeast"/>
                    <w:rPr>
                      <w:szCs w:val="24"/>
                    </w:rPr>
                  </w:pPr>
                  <w:r w:rsidRPr="00A76978">
                    <w:rPr>
                      <w:rFonts w:ascii="Arial" w:hAnsi="Arial"/>
                      <w:szCs w:val="24"/>
                    </w:rPr>
                    <w:t>Calculatie</w:t>
                  </w:r>
                </w:p>
              </w:tc>
              <w:tc>
                <w:tcPr>
                  <w:tcW w:w="2374" w:type="dxa"/>
                  <w:gridSpan w:val="2"/>
                  <w:tcBorders>
                    <w:top w:val="nil"/>
                    <w:left w:val="nil"/>
                    <w:bottom w:val="single" w:sz="8" w:space="0" w:color="000000"/>
                    <w:right w:val="single" w:sz="16" w:space="0" w:color="000000"/>
                  </w:tcBorders>
                </w:tcPr>
                <w:p w14:paraId="0358CDF6" w14:textId="77777777" w:rsidR="00A76978" w:rsidRPr="00A76978" w:rsidRDefault="00A76978" w:rsidP="00A76978">
                  <w:pPr>
                    <w:spacing w:line="0" w:lineRule="atLeast"/>
                    <w:rPr>
                      <w:szCs w:val="24"/>
                      <w:lang w:val="nl-NL"/>
                    </w:rPr>
                  </w:pPr>
                  <w:r w:rsidRPr="00A76978">
                    <w:rPr>
                      <w:rFonts w:ascii="Arial" w:hAnsi="Arial"/>
                      <w:szCs w:val="24"/>
                      <w:lang w:val="nl-NL"/>
                    </w:rPr>
                    <w:t>Berekening volgens LCC of door referenties</w:t>
                  </w:r>
                </w:p>
              </w:tc>
            </w:tr>
            <w:tr w:rsidR="00A76978" w:rsidRPr="00A76978" w14:paraId="7C44BDB1" w14:textId="77777777" w:rsidTr="00A76978">
              <w:trPr>
                <w:cantSplit/>
              </w:trPr>
              <w:tc>
                <w:tcPr>
                  <w:tcW w:w="2374" w:type="dxa"/>
                  <w:tcBorders>
                    <w:top w:val="nil"/>
                    <w:left w:val="single" w:sz="16" w:space="0" w:color="000000"/>
                    <w:bottom w:val="single" w:sz="16" w:space="0" w:color="000000"/>
                    <w:right w:val="single" w:sz="8" w:space="0" w:color="000000"/>
                  </w:tcBorders>
                </w:tcPr>
                <w:p w14:paraId="7B586CD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A55387A" w14:textId="77777777" w:rsidR="00A76978" w:rsidRPr="00A76978" w:rsidRDefault="00A76978" w:rsidP="00A76978">
                  <w:pPr>
                    <w:spacing w:line="0" w:lineRule="atLeast"/>
                    <w:rPr>
                      <w:szCs w:val="24"/>
                    </w:rPr>
                  </w:pPr>
                  <w:r w:rsidRPr="00A76978">
                    <w:rPr>
                      <w:rFonts w:ascii="Arial" w:hAnsi="Arial"/>
                      <w:szCs w:val="24"/>
                    </w:rPr>
                    <w:t>SES-00011</w:t>
                  </w:r>
                </w:p>
              </w:tc>
              <w:tc>
                <w:tcPr>
                  <w:tcW w:w="2374" w:type="dxa"/>
                  <w:tcBorders>
                    <w:top w:val="nil"/>
                    <w:left w:val="nil"/>
                    <w:bottom w:val="single" w:sz="16" w:space="0" w:color="000000"/>
                    <w:right w:val="single" w:sz="8" w:space="0" w:color="000000"/>
                  </w:tcBorders>
                </w:tcPr>
                <w:p w14:paraId="0264456A" w14:textId="77777777" w:rsidR="00A76978" w:rsidRPr="00A76978" w:rsidRDefault="00A76978" w:rsidP="00A76978">
                  <w:pPr>
                    <w:spacing w:after="60" w:line="0" w:lineRule="atLeast"/>
                    <w:rPr>
                      <w:rFonts w:ascii="Arial" w:eastAsia="Arial" w:hAnsi="Arial" w:cs="Arial"/>
                      <w:sz w:val="18"/>
                      <w:szCs w:val="24"/>
                      <w:lang w:val="de-DE"/>
                    </w:rPr>
                  </w:pPr>
                  <w:r w:rsidRPr="00A76978">
                    <w:rPr>
                      <w:rFonts w:ascii="Arial" w:eastAsia="Arial" w:hAnsi="Arial" w:cs="Arial"/>
                      <w:szCs w:val="24"/>
                      <w:u w:val="single"/>
                      <w:lang w:val="de-DE"/>
                    </w:rPr>
                    <w:t>Onderliggende eis:</w:t>
                  </w:r>
                </w:p>
                <w:p w14:paraId="5BC7A39C" w14:textId="77777777" w:rsidR="00A76978" w:rsidRPr="00A76978" w:rsidRDefault="00A76978" w:rsidP="00A76978">
                  <w:pPr>
                    <w:spacing w:line="0" w:lineRule="atLeast"/>
                    <w:rPr>
                      <w:szCs w:val="24"/>
                      <w:lang w:val="de-DE"/>
                    </w:rPr>
                  </w:pPr>
                  <w:r w:rsidRPr="00A76978">
                    <w:rPr>
                      <w:rFonts w:ascii="Arial" w:hAnsi="Arial"/>
                      <w:szCs w:val="24"/>
                      <w:lang w:val="de-DE"/>
                    </w:rPr>
                    <w:t>SES-00016</w:t>
                  </w:r>
                  <w:r w:rsidRPr="00A76978">
                    <w:rPr>
                      <w:rFonts w:ascii="Arial" w:hAnsi="Arial"/>
                      <w:sz w:val="18"/>
                      <w:szCs w:val="24"/>
                      <w:lang w:val="de-DE"/>
                    </w:rPr>
                    <w:br/>
                  </w:r>
                  <w:r w:rsidRPr="00A76978">
                    <w:rPr>
                      <w:rFonts w:ascii="Arial" w:hAnsi="Arial"/>
                      <w:szCs w:val="24"/>
                      <w:lang w:val="de-DE"/>
                    </w:rPr>
                    <w:t>SES-00021</w:t>
                  </w:r>
                  <w:r w:rsidRPr="00A76978">
                    <w:rPr>
                      <w:rFonts w:ascii="Arial" w:hAnsi="Arial"/>
                      <w:sz w:val="18"/>
                      <w:szCs w:val="24"/>
                      <w:lang w:val="de-DE"/>
                    </w:rPr>
                    <w:br/>
                  </w:r>
                  <w:r w:rsidRPr="00A76978">
                    <w:rPr>
                      <w:rFonts w:ascii="Arial" w:hAnsi="Arial"/>
                      <w:szCs w:val="24"/>
                      <w:lang w:val="de-DE"/>
                    </w:rPr>
                    <w:t>SES-00050</w:t>
                  </w:r>
                  <w:r w:rsidRPr="00A76978">
                    <w:rPr>
                      <w:rFonts w:ascii="Arial" w:hAnsi="Arial"/>
                      <w:sz w:val="18"/>
                      <w:szCs w:val="24"/>
                      <w:lang w:val="de-DE"/>
                    </w:rPr>
                    <w:br/>
                  </w:r>
                  <w:r w:rsidRPr="00A76978">
                    <w:rPr>
                      <w:rFonts w:ascii="Arial" w:hAnsi="Arial"/>
                      <w:szCs w:val="24"/>
                      <w:lang w:val="de-DE"/>
                    </w:rPr>
                    <w:t>SES-00051</w:t>
                  </w:r>
                </w:p>
              </w:tc>
              <w:tc>
                <w:tcPr>
                  <w:tcW w:w="2374" w:type="dxa"/>
                  <w:tcBorders>
                    <w:top w:val="nil"/>
                    <w:left w:val="nil"/>
                    <w:bottom w:val="single" w:sz="16" w:space="0" w:color="000000"/>
                    <w:right w:val="single" w:sz="8" w:space="0" w:color="000000"/>
                  </w:tcBorders>
                </w:tcPr>
                <w:p w14:paraId="14DC890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B822EA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42E2768" w14:textId="77777777" w:rsidR="00A76978" w:rsidRPr="00A76978" w:rsidRDefault="00A76978" w:rsidP="00A76978">
            <w:pPr>
              <w:spacing w:after="60" w:line="0" w:lineRule="atLeast"/>
              <w:rPr>
                <w:rFonts w:ascii="Arial" w:eastAsia="Arial" w:hAnsi="Arial" w:cs="Arial"/>
                <w:sz w:val="18"/>
                <w:szCs w:val="24"/>
              </w:rPr>
            </w:pPr>
          </w:p>
        </w:tc>
      </w:tr>
    </w:tbl>
    <w:p w14:paraId="17B749E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73C6561" w14:textId="77777777" w:rsidTr="00A76978">
        <w:tc>
          <w:tcPr>
            <w:tcW w:w="1253" w:type="dxa"/>
            <w:tcBorders>
              <w:top w:val="nil"/>
              <w:left w:val="nil"/>
              <w:bottom w:val="nil"/>
              <w:right w:val="nil"/>
            </w:tcBorders>
            <w:vAlign w:val="center"/>
          </w:tcPr>
          <w:p w14:paraId="7D7DDC41" w14:textId="2EE449D2" w:rsidR="00A76978" w:rsidRPr="00A76978" w:rsidRDefault="00A76978" w:rsidP="00A76978">
            <w:pPr>
              <w:spacing w:line="0" w:lineRule="atLeast"/>
              <w:rPr>
                <w:szCs w:val="24"/>
              </w:rPr>
            </w:pPr>
            <w:r w:rsidRPr="00A76978">
              <w:br w:type="page"/>
            </w:r>
          </w:p>
        </w:tc>
        <w:tc>
          <w:tcPr>
            <w:tcW w:w="9518" w:type="dxa"/>
            <w:tcBorders>
              <w:top w:val="nil"/>
              <w:left w:val="nil"/>
              <w:bottom w:val="nil"/>
              <w:right w:val="nil"/>
            </w:tcBorders>
            <w:vAlign w:val="center"/>
          </w:tcPr>
          <w:p w14:paraId="6077992E"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130A3B1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9A37159" w14:textId="77777777" w:rsidTr="00A76978">
        <w:tc>
          <w:tcPr>
            <w:tcW w:w="1253" w:type="dxa"/>
            <w:tcBorders>
              <w:top w:val="nil"/>
              <w:left w:val="nil"/>
              <w:bottom w:val="nil"/>
              <w:right w:val="nil"/>
            </w:tcBorders>
          </w:tcPr>
          <w:p w14:paraId="0A8AB19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7DA79A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5CA959E" w14:textId="77777777" w:rsidR="00A76978" w:rsidRPr="00A76978" w:rsidRDefault="00A76978" w:rsidP="00A76978">
                  <w:pPr>
                    <w:spacing w:line="0" w:lineRule="atLeast"/>
                    <w:rPr>
                      <w:szCs w:val="24"/>
                    </w:rPr>
                  </w:pPr>
                  <w:bookmarkStart w:id="82" w:name="idmarkerx16777217x30209"/>
                  <w:bookmarkEnd w:id="82"/>
                  <w:r w:rsidRPr="00A76978">
                    <w:rPr>
                      <w:rFonts w:ascii="Arial" w:hAnsi="Arial"/>
                      <w:color w:val="FFFFFF"/>
                      <w:sz w:val="18"/>
                      <w:szCs w:val="24"/>
                    </w:rPr>
                    <w:t>SES-00044 Toepassen handboek Tiel</w:t>
                  </w:r>
                </w:p>
              </w:tc>
            </w:tr>
            <w:tr w:rsidR="00A76978" w:rsidRPr="00BB57DA" w14:paraId="762565C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3790E46" w14:textId="2CB0D9EC" w:rsidR="00A76978" w:rsidRPr="00A76978" w:rsidRDefault="00A76978" w:rsidP="003E39D4">
                  <w:pPr>
                    <w:rPr>
                      <w:lang w:val="nl-NL"/>
                    </w:rPr>
                  </w:pPr>
                  <w:r w:rsidRPr="00A76978">
                    <w:rPr>
                      <w:rFonts w:ascii="Arial" w:eastAsia="Arial" w:hAnsi="Arial" w:cs="Arial"/>
                      <w:sz w:val="18"/>
                      <w:szCs w:val="24"/>
                      <w:lang w:val="nl-NL"/>
                    </w:rPr>
                    <w:t>Het Handboek Inrichting openbare Ruimte (HIOR) van de gemeente Tiel is van toepassing</w:t>
                  </w:r>
                  <w:r w:rsidR="00EB76B3">
                    <w:rPr>
                      <w:rFonts w:ascii="Arial" w:eastAsia="Arial" w:hAnsi="Arial" w:cs="Arial"/>
                      <w:sz w:val="18"/>
                      <w:szCs w:val="24"/>
                      <w:lang w:val="nl-NL"/>
                    </w:rPr>
                    <w:t xml:space="preserve"> </w:t>
                  </w:r>
                  <w:r w:rsidR="003E39D4">
                    <w:rPr>
                      <w:rFonts w:ascii="Arial" w:eastAsia="Arial" w:hAnsi="Arial" w:cs="Arial"/>
                      <w:sz w:val="18"/>
                      <w:szCs w:val="24"/>
                      <w:lang w:val="nl-NL"/>
                    </w:rPr>
                    <w:t>(op te vragen bij gemeente Tiel)</w:t>
                  </w:r>
                </w:p>
              </w:tc>
            </w:tr>
            <w:tr w:rsidR="00A76978" w:rsidRPr="00A76978" w14:paraId="58426346" w14:textId="77777777" w:rsidTr="00A76978">
              <w:trPr>
                <w:cantSplit/>
              </w:trPr>
              <w:tc>
                <w:tcPr>
                  <w:tcW w:w="2374" w:type="dxa"/>
                  <w:tcBorders>
                    <w:top w:val="nil"/>
                    <w:left w:val="single" w:sz="16" w:space="0" w:color="000000"/>
                    <w:bottom w:val="single" w:sz="16" w:space="0" w:color="000000"/>
                    <w:right w:val="single" w:sz="8" w:space="0" w:color="000000"/>
                  </w:tcBorders>
                </w:tcPr>
                <w:p w14:paraId="13BE4EA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tc>
              <w:tc>
                <w:tcPr>
                  <w:tcW w:w="2374" w:type="dxa"/>
                  <w:tcBorders>
                    <w:top w:val="nil"/>
                    <w:left w:val="nil"/>
                    <w:bottom w:val="single" w:sz="16" w:space="0" w:color="000000"/>
                    <w:right w:val="single" w:sz="8" w:space="0" w:color="000000"/>
                  </w:tcBorders>
                </w:tcPr>
                <w:p w14:paraId="06DCEC2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45BB16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p w14:paraId="2CB1F9EA" w14:textId="77777777" w:rsidR="00A76978" w:rsidRPr="00A76978" w:rsidRDefault="00A76978" w:rsidP="00A76978">
                  <w:pPr>
                    <w:spacing w:line="0" w:lineRule="atLeast"/>
                    <w:rPr>
                      <w:szCs w:val="24"/>
                    </w:rPr>
                  </w:pPr>
                  <w:r w:rsidRPr="00A76978">
                    <w:rPr>
                      <w:rFonts w:ascii="Arial" w:hAnsi="Arial"/>
                      <w:szCs w:val="24"/>
                    </w:rPr>
                    <w:t>Gemeente Tiel</w:t>
                  </w:r>
                </w:p>
              </w:tc>
              <w:tc>
                <w:tcPr>
                  <w:tcW w:w="2374" w:type="dxa"/>
                  <w:tcBorders>
                    <w:top w:val="nil"/>
                    <w:left w:val="nil"/>
                    <w:bottom w:val="single" w:sz="16" w:space="0" w:color="000000"/>
                    <w:right w:val="single" w:sz="16" w:space="0" w:color="000000"/>
                  </w:tcBorders>
                </w:tcPr>
                <w:p w14:paraId="42CD47A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5E76893" w14:textId="77777777" w:rsidR="00A76978" w:rsidRPr="00A76978" w:rsidRDefault="00A76978" w:rsidP="00A76978">
            <w:pPr>
              <w:spacing w:after="60" w:line="0" w:lineRule="atLeast"/>
              <w:rPr>
                <w:rFonts w:ascii="Arial" w:eastAsia="Arial" w:hAnsi="Arial" w:cs="Arial"/>
                <w:sz w:val="18"/>
                <w:szCs w:val="24"/>
              </w:rPr>
            </w:pPr>
          </w:p>
        </w:tc>
      </w:tr>
    </w:tbl>
    <w:p w14:paraId="2E4021A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E15D332" w14:textId="77777777" w:rsidTr="00A76978">
        <w:tc>
          <w:tcPr>
            <w:tcW w:w="1253" w:type="dxa"/>
            <w:tcBorders>
              <w:top w:val="nil"/>
              <w:left w:val="nil"/>
              <w:bottom w:val="nil"/>
              <w:right w:val="nil"/>
            </w:tcBorders>
            <w:vAlign w:val="center"/>
          </w:tcPr>
          <w:p w14:paraId="6D58A21E"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C50428B" w14:textId="77777777" w:rsidR="00A76978" w:rsidRPr="00A76978" w:rsidRDefault="00A76978" w:rsidP="00A76978">
            <w:pPr>
              <w:spacing w:line="0" w:lineRule="atLeast"/>
              <w:rPr>
                <w:szCs w:val="24"/>
              </w:rPr>
            </w:pPr>
            <w:r w:rsidRPr="00A76978">
              <w:rPr>
                <w:rFonts w:ascii="Arial" w:hAnsi="Arial"/>
                <w:sz w:val="21"/>
                <w:szCs w:val="24"/>
              </w:rPr>
              <w:t>Raakvlakeisen</w:t>
            </w:r>
          </w:p>
        </w:tc>
      </w:tr>
    </w:tbl>
    <w:p w14:paraId="1653F30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F2ADE2E" w14:textId="77777777" w:rsidTr="00A76978">
        <w:tc>
          <w:tcPr>
            <w:tcW w:w="1253" w:type="dxa"/>
            <w:tcBorders>
              <w:top w:val="nil"/>
              <w:left w:val="nil"/>
              <w:bottom w:val="nil"/>
              <w:right w:val="nil"/>
            </w:tcBorders>
            <w:vAlign w:val="center"/>
          </w:tcPr>
          <w:p w14:paraId="2D9EAFBB"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BC85327" w14:textId="77777777" w:rsidR="00A76978" w:rsidRPr="00A76978" w:rsidRDefault="00A76978" w:rsidP="00A76978">
            <w:pPr>
              <w:spacing w:line="0" w:lineRule="atLeast"/>
              <w:rPr>
                <w:szCs w:val="24"/>
              </w:rPr>
            </w:pPr>
            <w:r w:rsidRPr="00A76978">
              <w:rPr>
                <w:rFonts w:ascii="Arial" w:hAnsi="Arial"/>
                <w:sz w:val="21"/>
                <w:szCs w:val="24"/>
              </w:rPr>
              <w:t>Interne Raakvlakeis</w:t>
            </w:r>
          </w:p>
        </w:tc>
      </w:tr>
    </w:tbl>
    <w:p w14:paraId="7A9A4A7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159F838" w14:textId="77777777" w:rsidTr="00A76978">
        <w:tc>
          <w:tcPr>
            <w:tcW w:w="1253" w:type="dxa"/>
            <w:tcBorders>
              <w:top w:val="nil"/>
              <w:left w:val="nil"/>
              <w:bottom w:val="nil"/>
              <w:right w:val="nil"/>
            </w:tcBorders>
          </w:tcPr>
          <w:p w14:paraId="0C27F3E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A3F1388"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3C4A6C7" w14:textId="77777777" w:rsidR="00A76978" w:rsidRPr="00A76978" w:rsidRDefault="00A76978" w:rsidP="00A76978">
                  <w:pPr>
                    <w:spacing w:line="0" w:lineRule="atLeast"/>
                    <w:rPr>
                      <w:szCs w:val="24"/>
                    </w:rPr>
                  </w:pPr>
                  <w:bookmarkStart w:id="83" w:name="idmarkerx16777217x30665"/>
                  <w:bookmarkEnd w:id="83"/>
                  <w:r w:rsidRPr="00A76978">
                    <w:rPr>
                      <w:rFonts w:ascii="Arial" w:hAnsi="Arial"/>
                      <w:color w:val="FFFFFF"/>
                      <w:sz w:val="18"/>
                      <w:szCs w:val="24"/>
                    </w:rPr>
                    <w:t>SES-00050 Aansluiting infrastructuur</w:t>
                  </w:r>
                </w:p>
              </w:tc>
            </w:tr>
            <w:tr w:rsidR="00A76978" w:rsidRPr="00BB57DA" w14:paraId="0094044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0DD3055" w14:textId="77777777" w:rsidR="00A76978" w:rsidRPr="00A76978" w:rsidRDefault="00A76978" w:rsidP="00A76978">
                  <w:pPr>
                    <w:rPr>
                      <w:lang w:val="nl-NL"/>
                    </w:rPr>
                  </w:pPr>
                  <w:r w:rsidRPr="00A76978">
                    <w:rPr>
                      <w:rFonts w:ascii="Arial" w:eastAsia="Arial" w:hAnsi="Arial" w:cs="Arial"/>
                      <w:szCs w:val="24"/>
                      <w:lang w:val="nl-NL"/>
                    </w:rPr>
                    <w:t>Omliggende infrastructuur dient te worden aangesloten op de nieuwe hoogte/infrastructuur van de klimaatdijk, waarbij alle bestaande functies van verhardingen en rioleringen behouden blijven.</w:t>
                  </w:r>
                </w:p>
              </w:tc>
            </w:tr>
            <w:tr w:rsidR="00A76978" w:rsidRPr="00BB57DA" w14:paraId="38445A24" w14:textId="77777777" w:rsidTr="00A76978">
              <w:trPr>
                <w:cantSplit/>
              </w:trPr>
              <w:tc>
                <w:tcPr>
                  <w:tcW w:w="2374" w:type="dxa"/>
                  <w:tcBorders>
                    <w:top w:val="nil"/>
                    <w:left w:val="single" w:sz="16" w:space="0" w:color="000000"/>
                    <w:bottom w:val="single" w:sz="8" w:space="0" w:color="000000"/>
                    <w:right w:val="single" w:sz="8" w:space="0" w:color="000000"/>
                  </w:tcBorders>
                </w:tcPr>
                <w:p w14:paraId="4973B6C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773804F3"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3B22D1F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1DDDBF4"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774BF6B4" w14:textId="77777777" w:rsidR="00A76978" w:rsidRPr="00A76978" w:rsidRDefault="00A76978" w:rsidP="00A76978">
                  <w:pPr>
                    <w:spacing w:line="0" w:lineRule="atLeast"/>
                    <w:rPr>
                      <w:szCs w:val="24"/>
                      <w:lang w:val="nl-NL"/>
                    </w:rPr>
                  </w:pPr>
                  <w:r w:rsidRPr="00A76978">
                    <w:rPr>
                      <w:rFonts w:ascii="Arial" w:hAnsi="Arial"/>
                      <w:szCs w:val="24"/>
                      <w:lang w:val="nl-NL"/>
                    </w:rPr>
                    <w:t>Analyse op basis van ontwerptekening</w:t>
                  </w:r>
                </w:p>
              </w:tc>
            </w:tr>
            <w:tr w:rsidR="00A76978" w:rsidRPr="00A76978" w14:paraId="63114849" w14:textId="77777777" w:rsidTr="00A76978">
              <w:trPr>
                <w:cantSplit/>
              </w:trPr>
              <w:tc>
                <w:tcPr>
                  <w:tcW w:w="2374" w:type="dxa"/>
                  <w:tcBorders>
                    <w:top w:val="nil"/>
                    <w:left w:val="single" w:sz="16" w:space="0" w:color="000000"/>
                    <w:bottom w:val="single" w:sz="16" w:space="0" w:color="000000"/>
                    <w:right w:val="single" w:sz="8" w:space="0" w:color="000000"/>
                  </w:tcBorders>
                </w:tcPr>
                <w:p w14:paraId="3142EF9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FED7B5E" w14:textId="77777777" w:rsidR="00A76978" w:rsidRPr="00A76978" w:rsidRDefault="00A76978" w:rsidP="00A76978">
                  <w:pPr>
                    <w:spacing w:line="0" w:lineRule="atLeast"/>
                    <w:rPr>
                      <w:szCs w:val="24"/>
                    </w:rPr>
                  </w:pPr>
                  <w:r w:rsidRPr="00A76978">
                    <w:rPr>
                      <w:rFonts w:ascii="Arial" w:hAnsi="Arial"/>
                      <w:szCs w:val="24"/>
                    </w:rPr>
                    <w:t>SES-00045</w:t>
                  </w:r>
                </w:p>
              </w:tc>
              <w:tc>
                <w:tcPr>
                  <w:tcW w:w="2374" w:type="dxa"/>
                  <w:tcBorders>
                    <w:top w:val="nil"/>
                    <w:left w:val="nil"/>
                    <w:bottom w:val="single" w:sz="16" w:space="0" w:color="000000"/>
                    <w:right w:val="single" w:sz="8" w:space="0" w:color="000000"/>
                  </w:tcBorders>
                </w:tcPr>
                <w:p w14:paraId="04A2C25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306E49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A7D46C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90F0C5C" w14:textId="77777777" w:rsidR="00A76978" w:rsidRPr="00A76978" w:rsidRDefault="00A76978" w:rsidP="00A76978">
            <w:pPr>
              <w:spacing w:after="60" w:line="0" w:lineRule="atLeast"/>
              <w:rPr>
                <w:rFonts w:ascii="Arial" w:eastAsia="Arial" w:hAnsi="Arial" w:cs="Arial"/>
                <w:sz w:val="18"/>
                <w:szCs w:val="24"/>
              </w:rPr>
            </w:pPr>
          </w:p>
        </w:tc>
      </w:tr>
    </w:tbl>
    <w:p w14:paraId="33944B2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4F8011B" w14:textId="77777777" w:rsidTr="00A76978">
        <w:tc>
          <w:tcPr>
            <w:tcW w:w="1253" w:type="dxa"/>
            <w:tcBorders>
              <w:top w:val="nil"/>
              <w:left w:val="nil"/>
              <w:bottom w:val="nil"/>
              <w:right w:val="nil"/>
            </w:tcBorders>
          </w:tcPr>
          <w:p w14:paraId="5B148DC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135294B7"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E8F1CD9" w14:textId="77777777" w:rsidR="00A76978" w:rsidRPr="00A76978" w:rsidRDefault="00A76978" w:rsidP="00A76978">
                  <w:pPr>
                    <w:spacing w:line="0" w:lineRule="atLeast"/>
                    <w:rPr>
                      <w:szCs w:val="24"/>
                      <w:lang w:val="nl-NL"/>
                    </w:rPr>
                  </w:pPr>
                  <w:bookmarkStart w:id="84" w:name="idmarkerx16777217x31115"/>
                  <w:bookmarkEnd w:id="84"/>
                  <w:r w:rsidRPr="00A76978">
                    <w:rPr>
                      <w:rFonts w:ascii="Arial" w:hAnsi="Arial"/>
                      <w:color w:val="FFFFFF"/>
                      <w:sz w:val="18"/>
                      <w:szCs w:val="24"/>
                      <w:lang w:val="nl-NL"/>
                    </w:rPr>
                    <w:t>SES-00051 Aansluiting K&amp;L Verkeerspost Rijkswaterstaat</w:t>
                  </w:r>
                </w:p>
              </w:tc>
            </w:tr>
            <w:tr w:rsidR="00A76978" w:rsidRPr="00BB57DA" w14:paraId="7D33D744"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21FE8D3" w14:textId="27E1A187" w:rsidR="00A76978" w:rsidRPr="00A76978" w:rsidRDefault="00A76978" w:rsidP="00A76978">
                  <w:pPr>
                    <w:rPr>
                      <w:lang w:val="nl-NL"/>
                    </w:rPr>
                  </w:pPr>
                  <w:r w:rsidRPr="00A76978">
                    <w:rPr>
                      <w:rFonts w:ascii="Arial" w:eastAsia="Arial" w:hAnsi="Arial" w:cs="Arial"/>
                      <w:sz w:val="18"/>
                      <w:szCs w:val="24"/>
                      <w:lang w:val="nl-NL"/>
                    </w:rPr>
                    <w:t xml:space="preserve">In het ontwerp dient rekening te worden gehouden met bestaande K&amp;L en de hevelleiding. De verkeerspost van Rijkswaterstaat dient gedurende het gehele werk bereikbaar te </w:t>
                  </w:r>
                  <w:r w:rsidR="00FE7E66">
                    <w:rPr>
                      <w:rFonts w:ascii="Arial" w:eastAsia="Arial" w:hAnsi="Arial" w:cs="Arial"/>
                      <w:sz w:val="18"/>
                      <w:szCs w:val="24"/>
                      <w:lang w:val="nl-NL"/>
                    </w:rPr>
                    <w:t xml:space="preserve">zijn </w:t>
                  </w:r>
                  <w:r w:rsidRPr="00A76978">
                    <w:rPr>
                      <w:rFonts w:ascii="Arial" w:eastAsia="Arial" w:hAnsi="Arial" w:cs="Arial"/>
                      <w:sz w:val="18"/>
                      <w:szCs w:val="24"/>
                      <w:lang w:val="nl-NL"/>
                    </w:rPr>
                    <w:t>voor gemotoriseerd verkeer.</w:t>
                  </w:r>
                </w:p>
              </w:tc>
            </w:tr>
            <w:tr w:rsidR="00A76978" w:rsidRPr="00A76978" w14:paraId="603374B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8D64C21" w14:textId="77777777" w:rsidR="00A76978" w:rsidRPr="00A76978" w:rsidRDefault="00A76978" w:rsidP="00A76978">
                  <w:pPr>
                    <w:spacing w:line="0" w:lineRule="atLeast"/>
                    <w:rPr>
                      <w:szCs w:val="24"/>
                    </w:rPr>
                  </w:pPr>
                  <w:r w:rsidRPr="00A76978">
                    <w:rPr>
                      <w:rFonts w:ascii="Arial" w:hAnsi="Arial"/>
                      <w:i/>
                      <w:sz w:val="18"/>
                      <w:szCs w:val="24"/>
                    </w:rPr>
                    <w:t>Toelichting:</w:t>
                  </w:r>
                  <w:r w:rsidRPr="00A76978">
                    <w:rPr>
                      <w:rFonts w:ascii="Arial" w:hAnsi="Arial"/>
                      <w:sz w:val="18"/>
                      <w:szCs w:val="24"/>
                    </w:rPr>
                    <w:br/>
                  </w:r>
                  <w:r w:rsidRPr="00A76978">
                    <w:rPr>
                      <w:rFonts w:ascii="Arial" w:hAnsi="Arial"/>
                      <w:i/>
                      <w:sz w:val="18"/>
                      <w:szCs w:val="24"/>
                    </w:rPr>
                    <w:t>Inclusief hevelleiding</w:t>
                  </w:r>
                </w:p>
              </w:tc>
            </w:tr>
            <w:tr w:rsidR="00A76978" w:rsidRPr="00BB57DA" w14:paraId="68498683" w14:textId="77777777" w:rsidTr="00A76978">
              <w:trPr>
                <w:cantSplit/>
              </w:trPr>
              <w:tc>
                <w:tcPr>
                  <w:tcW w:w="2374" w:type="dxa"/>
                  <w:tcBorders>
                    <w:top w:val="nil"/>
                    <w:left w:val="single" w:sz="16" w:space="0" w:color="000000"/>
                    <w:bottom w:val="single" w:sz="8" w:space="0" w:color="000000"/>
                    <w:right w:val="single" w:sz="8" w:space="0" w:color="000000"/>
                  </w:tcBorders>
                </w:tcPr>
                <w:p w14:paraId="31116B7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0453BB86"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1B4DC59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11A3123F"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37FFB82E" w14:textId="77777777" w:rsidR="00A76978" w:rsidRPr="00A76978" w:rsidRDefault="00A76978" w:rsidP="00A76978">
                  <w:pPr>
                    <w:spacing w:line="0" w:lineRule="atLeast"/>
                    <w:rPr>
                      <w:szCs w:val="24"/>
                      <w:lang w:val="nl-NL"/>
                    </w:rPr>
                  </w:pPr>
                  <w:r w:rsidRPr="00A76978">
                    <w:rPr>
                      <w:rFonts w:ascii="Arial" w:hAnsi="Arial"/>
                      <w:szCs w:val="24"/>
                      <w:lang w:val="nl-NL"/>
                    </w:rPr>
                    <w:t>Analyse op basis van ontwerptekening</w:t>
                  </w:r>
                </w:p>
              </w:tc>
            </w:tr>
            <w:tr w:rsidR="00A76978" w:rsidRPr="00A76978" w14:paraId="31CA7EBE" w14:textId="77777777" w:rsidTr="00A76978">
              <w:trPr>
                <w:cantSplit/>
              </w:trPr>
              <w:tc>
                <w:tcPr>
                  <w:tcW w:w="2374" w:type="dxa"/>
                  <w:tcBorders>
                    <w:top w:val="nil"/>
                    <w:left w:val="single" w:sz="16" w:space="0" w:color="000000"/>
                    <w:bottom w:val="single" w:sz="16" w:space="0" w:color="000000"/>
                    <w:right w:val="single" w:sz="8" w:space="0" w:color="000000"/>
                  </w:tcBorders>
                </w:tcPr>
                <w:p w14:paraId="67BA4C9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11855FA" w14:textId="77777777" w:rsidR="00A76978" w:rsidRPr="00A76978" w:rsidRDefault="00A76978" w:rsidP="00A76978">
                  <w:pPr>
                    <w:spacing w:line="0" w:lineRule="atLeast"/>
                    <w:rPr>
                      <w:szCs w:val="24"/>
                    </w:rPr>
                  </w:pPr>
                  <w:r w:rsidRPr="00A76978">
                    <w:rPr>
                      <w:rFonts w:ascii="Arial" w:hAnsi="Arial"/>
                      <w:szCs w:val="24"/>
                    </w:rPr>
                    <w:t>SES-00045</w:t>
                  </w:r>
                </w:p>
              </w:tc>
              <w:tc>
                <w:tcPr>
                  <w:tcW w:w="2374" w:type="dxa"/>
                  <w:tcBorders>
                    <w:top w:val="nil"/>
                    <w:left w:val="nil"/>
                    <w:bottom w:val="single" w:sz="16" w:space="0" w:color="000000"/>
                    <w:right w:val="single" w:sz="8" w:space="0" w:color="000000"/>
                  </w:tcBorders>
                </w:tcPr>
                <w:p w14:paraId="4DA748F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5A6E9F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F6BB34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06D1CD5" w14:textId="77777777" w:rsidR="00A76978" w:rsidRPr="00A76978" w:rsidRDefault="00A76978" w:rsidP="00A76978">
            <w:pPr>
              <w:spacing w:after="60" w:line="0" w:lineRule="atLeast"/>
              <w:rPr>
                <w:rFonts w:ascii="Arial" w:eastAsia="Arial" w:hAnsi="Arial" w:cs="Arial"/>
                <w:sz w:val="18"/>
                <w:szCs w:val="24"/>
              </w:rPr>
            </w:pPr>
          </w:p>
        </w:tc>
      </w:tr>
    </w:tbl>
    <w:p w14:paraId="294F279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CCACE04" w14:textId="77777777" w:rsidTr="00A76978">
        <w:tc>
          <w:tcPr>
            <w:tcW w:w="1253" w:type="dxa"/>
            <w:tcBorders>
              <w:top w:val="nil"/>
              <w:left w:val="nil"/>
              <w:bottom w:val="nil"/>
              <w:right w:val="nil"/>
            </w:tcBorders>
            <w:vAlign w:val="center"/>
          </w:tcPr>
          <w:p w14:paraId="5CAEFAA9"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FD31CAE" w14:textId="77777777" w:rsidR="00A76978" w:rsidRPr="00A76978" w:rsidRDefault="00A76978" w:rsidP="00A76978">
            <w:pPr>
              <w:spacing w:line="0" w:lineRule="atLeast"/>
              <w:rPr>
                <w:rFonts w:ascii="Arial" w:hAnsi="Arial"/>
                <w:sz w:val="21"/>
                <w:szCs w:val="24"/>
              </w:rPr>
            </w:pPr>
          </w:p>
          <w:p w14:paraId="21001FA5" w14:textId="77777777" w:rsidR="00A76978" w:rsidRPr="00A76978" w:rsidRDefault="00A76978" w:rsidP="00A76978">
            <w:pPr>
              <w:spacing w:line="0" w:lineRule="atLeast"/>
              <w:rPr>
                <w:szCs w:val="24"/>
              </w:rPr>
            </w:pPr>
            <w:r w:rsidRPr="00A76978">
              <w:rPr>
                <w:rFonts w:ascii="Arial" w:hAnsi="Arial"/>
                <w:sz w:val="21"/>
                <w:szCs w:val="24"/>
              </w:rPr>
              <w:t>Realisatie eisen</w:t>
            </w:r>
          </w:p>
        </w:tc>
      </w:tr>
    </w:tbl>
    <w:p w14:paraId="2B4E377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B66C261" w14:textId="77777777" w:rsidTr="00A76978">
        <w:tc>
          <w:tcPr>
            <w:tcW w:w="1253" w:type="dxa"/>
            <w:tcBorders>
              <w:top w:val="nil"/>
              <w:left w:val="nil"/>
              <w:bottom w:val="nil"/>
              <w:right w:val="nil"/>
            </w:tcBorders>
          </w:tcPr>
          <w:p w14:paraId="72B272B2"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3D5B1E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2E705C8" w14:textId="77777777" w:rsidR="00A76978" w:rsidRPr="00A76978" w:rsidRDefault="00A76978" w:rsidP="00A76978">
                  <w:pPr>
                    <w:spacing w:line="0" w:lineRule="atLeast"/>
                    <w:rPr>
                      <w:szCs w:val="24"/>
                    </w:rPr>
                  </w:pPr>
                  <w:bookmarkStart w:id="85" w:name="idmarkerx16777217x31697"/>
                  <w:bookmarkEnd w:id="85"/>
                  <w:r w:rsidRPr="00A76978">
                    <w:rPr>
                      <w:rFonts w:ascii="Arial" w:hAnsi="Arial"/>
                      <w:color w:val="FFFFFF"/>
                      <w:sz w:val="18"/>
                      <w:szCs w:val="24"/>
                    </w:rPr>
                    <w:t>SES-00072 Reconstructie wegen</w:t>
                  </w:r>
                </w:p>
              </w:tc>
            </w:tr>
            <w:tr w:rsidR="00A76978" w:rsidRPr="00BB57DA" w14:paraId="6DD7199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815F7FB" w14:textId="77777777" w:rsidR="00A76978" w:rsidRPr="00A76978" w:rsidRDefault="00A76978" w:rsidP="00A76978">
                  <w:pPr>
                    <w:rPr>
                      <w:lang w:val="nl-NL"/>
                    </w:rPr>
                  </w:pPr>
                  <w:r w:rsidRPr="00A76978">
                    <w:rPr>
                      <w:rFonts w:ascii="Arial" w:eastAsia="Arial" w:hAnsi="Arial" w:cs="Arial"/>
                      <w:sz w:val="18"/>
                      <w:szCs w:val="24"/>
                      <w:lang w:val="nl-NL"/>
                    </w:rPr>
                    <w:t>Bestaande bebording, openbare verlichting en overige wegmeubilair (incl. K&amp;L werk) dient voorafgaande aan de werkzaamheden te worden opgenomen en na de realisatie te worden teruggeplaatst.</w:t>
                  </w:r>
                </w:p>
              </w:tc>
            </w:tr>
            <w:tr w:rsidR="00A76978" w:rsidRPr="00A76978" w14:paraId="38BFD293" w14:textId="77777777" w:rsidTr="00A76978">
              <w:trPr>
                <w:cantSplit/>
              </w:trPr>
              <w:tc>
                <w:tcPr>
                  <w:tcW w:w="2374" w:type="dxa"/>
                  <w:tcBorders>
                    <w:top w:val="nil"/>
                    <w:left w:val="single" w:sz="16" w:space="0" w:color="000000"/>
                    <w:bottom w:val="single" w:sz="16" w:space="0" w:color="000000"/>
                    <w:right w:val="single" w:sz="8" w:space="0" w:color="000000"/>
                  </w:tcBorders>
                </w:tcPr>
                <w:p w14:paraId="6FFDCC0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688693A" w14:textId="77777777" w:rsidR="00A76978" w:rsidRPr="00A76978" w:rsidRDefault="00A76978" w:rsidP="00A76978">
                  <w:pPr>
                    <w:spacing w:line="0" w:lineRule="atLeast"/>
                    <w:rPr>
                      <w:szCs w:val="24"/>
                    </w:rPr>
                  </w:pPr>
                  <w:r w:rsidRPr="00A76978">
                    <w:rPr>
                      <w:rFonts w:ascii="Arial" w:hAnsi="Arial"/>
                      <w:szCs w:val="24"/>
                    </w:rPr>
                    <w:t>SES-00040</w:t>
                  </w:r>
                </w:p>
              </w:tc>
              <w:tc>
                <w:tcPr>
                  <w:tcW w:w="2374" w:type="dxa"/>
                  <w:tcBorders>
                    <w:top w:val="nil"/>
                    <w:left w:val="nil"/>
                    <w:bottom w:val="single" w:sz="16" w:space="0" w:color="000000"/>
                    <w:right w:val="single" w:sz="8" w:space="0" w:color="000000"/>
                  </w:tcBorders>
                </w:tcPr>
                <w:p w14:paraId="6A39C3B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45152D4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875C2D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1FE148A" w14:textId="77777777" w:rsidR="00A76978" w:rsidRPr="00A76978" w:rsidRDefault="00A76978" w:rsidP="00A76978">
            <w:pPr>
              <w:spacing w:after="60" w:line="0" w:lineRule="atLeast"/>
              <w:rPr>
                <w:rFonts w:ascii="Arial" w:eastAsia="Arial" w:hAnsi="Arial" w:cs="Arial"/>
                <w:sz w:val="18"/>
                <w:szCs w:val="24"/>
              </w:rPr>
            </w:pPr>
          </w:p>
        </w:tc>
      </w:tr>
    </w:tbl>
    <w:p w14:paraId="303BF1AF" w14:textId="77777777" w:rsidR="00A76978" w:rsidRPr="00A76978" w:rsidRDefault="00A76978" w:rsidP="00A76978">
      <w:pPr>
        <w:rPr>
          <w:szCs w:val="24"/>
        </w:rPr>
      </w:pPr>
      <w:r w:rsidRPr="00A76978">
        <w:rPr>
          <w:rFonts w:ascii="Arial" w:hAnsi="Arial"/>
          <w:sz w:val="18"/>
          <w:szCs w:val="24"/>
        </w:rPr>
        <w:t xml:space="preserve"> </w:t>
      </w:r>
    </w:p>
    <w:p w14:paraId="0B492F3A" w14:textId="77777777" w:rsidR="00BB57DA" w:rsidRDefault="00BB57DA">
      <w:r>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4906D2E8" w14:textId="77777777" w:rsidTr="00A76978">
        <w:tc>
          <w:tcPr>
            <w:tcW w:w="346" w:type="dxa"/>
            <w:tcBorders>
              <w:top w:val="nil"/>
              <w:left w:val="nil"/>
              <w:bottom w:val="nil"/>
              <w:right w:val="nil"/>
            </w:tcBorders>
            <w:vAlign w:val="center"/>
          </w:tcPr>
          <w:p w14:paraId="06B39687" w14:textId="75319C61"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32A26540" w14:textId="77777777" w:rsidR="00A76978" w:rsidRPr="00A76978" w:rsidRDefault="00A76978" w:rsidP="00A76978">
            <w:pPr>
              <w:spacing w:line="0" w:lineRule="atLeast"/>
              <w:rPr>
                <w:szCs w:val="24"/>
              </w:rPr>
            </w:pPr>
            <w:bookmarkStart w:id="86" w:name="idmarkerx16777217x32036"/>
            <w:bookmarkEnd w:id="86"/>
            <w:r w:rsidRPr="00A76978">
              <w:rPr>
                <w:rFonts w:ascii="Arial" w:hAnsi="Arial"/>
                <w:sz w:val="21"/>
                <w:szCs w:val="24"/>
              </w:rPr>
              <w:t>5.1.3.1</w:t>
            </w:r>
          </w:p>
        </w:tc>
        <w:tc>
          <w:tcPr>
            <w:tcW w:w="9518" w:type="dxa"/>
            <w:tcBorders>
              <w:top w:val="nil"/>
              <w:left w:val="nil"/>
              <w:bottom w:val="nil"/>
              <w:right w:val="nil"/>
            </w:tcBorders>
            <w:vAlign w:val="center"/>
          </w:tcPr>
          <w:p w14:paraId="1B132889" w14:textId="77777777" w:rsidR="00A76978" w:rsidRPr="00A76978" w:rsidRDefault="00A76978" w:rsidP="00A76978">
            <w:pPr>
              <w:spacing w:line="0" w:lineRule="atLeast"/>
              <w:rPr>
                <w:szCs w:val="24"/>
              </w:rPr>
            </w:pPr>
            <w:bookmarkStart w:id="87" w:name="idmarkerx16777217x32048"/>
            <w:bookmarkEnd w:id="87"/>
            <w:r w:rsidRPr="00A76978">
              <w:rPr>
                <w:rFonts w:ascii="Arial" w:hAnsi="Arial"/>
                <w:sz w:val="21"/>
                <w:szCs w:val="24"/>
              </w:rPr>
              <w:t>Wegen</w:t>
            </w:r>
          </w:p>
        </w:tc>
      </w:tr>
    </w:tbl>
    <w:p w14:paraId="25D5DE8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017E240" w14:textId="77777777" w:rsidTr="00A76978">
        <w:tc>
          <w:tcPr>
            <w:tcW w:w="1253" w:type="dxa"/>
            <w:tcBorders>
              <w:top w:val="nil"/>
              <w:left w:val="nil"/>
              <w:bottom w:val="nil"/>
              <w:right w:val="nil"/>
            </w:tcBorders>
            <w:vAlign w:val="center"/>
          </w:tcPr>
          <w:p w14:paraId="18C6CF7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E12BE36"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3F4F99C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5C752DD" w14:textId="77777777" w:rsidTr="00A76978">
        <w:tc>
          <w:tcPr>
            <w:tcW w:w="1253" w:type="dxa"/>
            <w:tcBorders>
              <w:top w:val="nil"/>
              <w:left w:val="nil"/>
              <w:bottom w:val="nil"/>
              <w:right w:val="nil"/>
            </w:tcBorders>
            <w:vAlign w:val="center"/>
          </w:tcPr>
          <w:p w14:paraId="6BCB29A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6C0ACF80" w14:textId="77777777" w:rsidR="00A76978" w:rsidRPr="00A76978" w:rsidRDefault="00A76978" w:rsidP="00A76978">
            <w:pPr>
              <w:spacing w:line="0" w:lineRule="atLeast"/>
              <w:rPr>
                <w:szCs w:val="24"/>
              </w:rPr>
            </w:pPr>
            <w:r w:rsidRPr="00A76978">
              <w:rPr>
                <w:rFonts w:ascii="Arial" w:hAnsi="Arial"/>
                <w:sz w:val="21"/>
                <w:szCs w:val="24"/>
              </w:rPr>
              <w:t>Bieden ontsluiting en recreatie</w:t>
            </w:r>
          </w:p>
        </w:tc>
      </w:tr>
    </w:tbl>
    <w:p w14:paraId="7AC2E1BE"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840E643" w14:textId="77777777" w:rsidTr="00A76978">
        <w:tc>
          <w:tcPr>
            <w:tcW w:w="1253" w:type="dxa"/>
            <w:tcBorders>
              <w:top w:val="nil"/>
              <w:left w:val="nil"/>
              <w:bottom w:val="nil"/>
              <w:right w:val="nil"/>
            </w:tcBorders>
          </w:tcPr>
          <w:p w14:paraId="215B20CC"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219858E"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00605CE" w14:textId="77777777" w:rsidR="00A76978" w:rsidRPr="00A76978" w:rsidRDefault="00A76978" w:rsidP="00A76978">
                  <w:pPr>
                    <w:spacing w:line="0" w:lineRule="atLeast"/>
                    <w:rPr>
                      <w:szCs w:val="24"/>
                    </w:rPr>
                  </w:pPr>
                  <w:bookmarkStart w:id="88" w:name="idmarkerx16777217x32244"/>
                  <w:bookmarkEnd w:id="88"/>
                  <w:r w:rsidRPr="00A76978">
                    <w:rPr>
                      <w:rFonts w:ascii="Arial" w:hAnsi="Arial"/>
                      <w:color w:val="FFFFFF"/>
                      <w:sz w:val="18"/>
                      <w:szCs w:val="24"/>
                    </w:rPr>
                    <w:t>SES-00079 Afrit de Kil 3.3.1</w:t>
                  </w:r>
                </w:p>
              </w:tc>
            </w:tr>
            <w:tr w:rsidR="00A76978" w:rsidRPr="00BB57DA" w14:paraId="7E789EB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8256AA1" w14:textId="63BEC03C" w:rsidR="00A76978" w:rsidRPr="00A76978" w:rsidRDefault="00A76978" w:rsidP="00F632D1">
                  <w:pPr>
                    <w:rPr>
                      <w:lang w:val="nl-NL"/>
                    </w:rPr>
                  </w:pPr>
                  <w:r w:rsidRPr="00A76978">
                    <w:rPr>
                      <w:rFonts w:ascii="Arial" w:eastAsia="Arial" w:hAnsi="Arial" w:cs="Arial"/>
                      <w:sz w:val="18"/>
                      <w:szCs w:val="24"/>
                      <w:lang w:val="nl-NL"/>
                    </w:rPr>
                    <w:t>Nabij de diijkophoging en ter hoogte van de bestaande dijkafrit de Kil, dient de ontsluiting voor landbouwverkeer richting de uiterwaarden te zijn hersteld.</w:t>
                  </w:r>
                  <w:r w:rsidR="00EB76B3">
                    <w:rPr>
                      <w:rFonts w:ascii="Arial" w:eastAsia="Arial" w:hAnsi="Arial" w:cs="Arial"/>
                      <w:sz w:val="18"/>
                      <w:szCs w:val="24"/>
                      <w:lang w:val="nl-NL"/>
                    </w:rPr>
                    <w:t xml:space="preserve"> De afrit dient tev</w:t>
                  </w:r>
                  <w:r w:rsidR="00FE7E66">
                    <w:rPr>
                      <w:rFonts w:ascii="Arial" w:eastAsia="Arial" w:hAnsi="Arial" w:cs="Arial"/>
                      <w:sz w:val="18"/>
                      <w:szCs w:val="24"/>
                      <w:lang w:val="nl-NL"/>
                    </w:rPr>
                    <w:t>e</w:t>
                  </w:r>
                  <w:r w:rsidR="00EB76B3">
                    <w:rPr>
                      <w:rFonts w:ascii="Arial" w:eastAsia="Arial" w:hAnsi="Arial" w:cs="Arial"/>
                      <w:sz w:val="18"/>
                      <w:szCs w:val="24"/>
                      <w:lang w:val="nl-NL"/>
                    </w:rPr>
                    <w:t>ns te zijn voorzien van twee af</w:t>
                  </w:r>
                  <w:r w:rsidR="00F632D1">
                    <w:rPr>
                      <w:rFonts w:ascii="Arial" w:eastAsia="Arial" w:hAnsi="Arial" w:cs="Arial"/>
                      <w:sz w:val="18"/>
                      <w:szCs w:val="24"/>
                      <w:lang w:val="nl-NL"/>
                    </w:rPr>
                    <w:t>ritten</w:t>
                  </w:r>
                  <w:r w:rsidR="00EB76B3">
                    <w:rPr>
                      <w:rFonts w:ascii="Arial" w:eastAsia="Arial" w:hAnsi="Arial" w:cs="Arial"/>
                      <w:sz w:val="18"/>
                      <w:szCs w:val="24"/>
                      <w:lang w:val="nl-NL"/>
                    </w:rPr>
                    <w:t xml:space="preserve"> naar de onbegro</w:t>
                  </w:r>
                  <w:r w:rsidR="00F632D1">
                    <w:rPr>
                      <w:rFonts w:ascii="Arial" w:eastAsia="Arial" w:hAnsi="Arial" w:cs="Arial"/>
                      <w:sz w:val="18"/>
                      <w:szCs w:val="24"/>
                      <w:lang w:val="nl-NL"/>
                    </w:rPr>
                    <w:t>e</w:t>
                  </w:r>
                  <w:r w:rsidR="00EB76B3">
                    <w:rPr>
                      <w:rFonts w:ascii="Arial" w:eastAsia="Arial" w:hAnsi="Arial" w:cs="Arial"/>
                      <w:sz w:val="18"/>
                      <w:szCs w:val="24"/>
                      <w:lang w:val="nl-NL"/>
                    </w:rPr>
                    <w:t xml:space="preserve">ide zone tussen teen buitendijk en watergang. </w:t>
                  </w:r>
                </w:p>
              </w:tc>
            </w:tr>
            <w:tr w:rsidR="00A76978" w:rsidRPr="00BB57DA" w14:paraId="35240AB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46DD8D3"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r w:rsidRPr="00A76978">
                    <w:rPr>
                      <w:rFonts w:ascii="Arial" w:hAnsi="Arial"/>
                      <w:sz w:val="18"/>
                      <w:szCs w:val="24"/>
                      <w:lang w:val="nl-NL"/>
                    </w:rPr>
                    <w:t xml:space="preserve"> Voorafgaande</w:t>
                  </w:r>
                  <w:r w:rsidRPr="00A76978">
                    <w:rPr>
                      <w:rFonts w:ascii="Arial" w:hAnsi="Arial"/>
                      <w:i/>
                      <w:sz w:val="18"/>
                      <w:szCs w:val="24"/>
                      <w:lang w:val="nl-NL"/>
                    </w:rPr>
                    <w:t xml:space="preserve"> aan de realisatie van de klimaatdijk dient de bestaande dijkafrit (asfalt en bestaande sluis/kunstwerk) te worden gesloopt en verwijderd.</w:t>
                  </w:r>
                </w:p>
              </w:tc>
            </w:tr>
            <w:tr w:rsidR="00A76978" w:rsidRPr="00A76978" w14:paraId="549CF4FB" w14:textId="77777777" w:rsidTr="00A76978">
              <w:trPr>
                <w:cantSplit/>
              </w:trPr>
              <w:tc>
                <w:tcPr>
                  <w:tcW w:w="2374" w:type="dxa"/>
                  <w:tcBorders>
                    <w:top w:val="nil"/>
                    <w:left w:val="single" w:sz="16" w:space="0" w:color="000000"/>
                    <w:bottom w:val="single" w:sz="16" w:space="0" w:color="000000"/>
                    <w:right w:val="single" w:sz="8" w:space="0" w:color="000000"/>
                  </w:tcBorders>
                </w:tcPr>
                <w:p w14:paraId="42BBF64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FE30B68"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04396EE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A611AEB" w14:textId="77777777" w:rsidR="00A76978" w:rsidRPr="00A76978" w:rsidRDefault="00A76978" w:rsidP="00A76978">
                  <w:pPr>
                    <w:spacing w:line="0" w:lineRule="atLeast"/>
                    <w:rPr>
                      <w:szCs w:val="24"/>
                    </w:rPr>
                  </w:pPr>
                  <w:r w:rsidRPr="00A76978">
                    <w:rPr>
                      <w:rFonts w:ascii="Arial" w:hAnsi="Arial"/>
                      <w:szCs w:val="24"/>
                    </w:rPr>
                    <w:t>SES-00080</w:t>
                  </w:r>
                  <w:r w:rsidRPr="00A76978">
                    <w:rPr>
                      <w:rFonts w:ascii="Arial" w:hAnsi="Arial"/>
                      <w:sz w:val="18"/>
                      <w:szCs w:val="24"/>
                    </w:rPr>
                    <w:br/>
                  </w:r>
                  <w:r w:rsidRPr="00A76978">
                    <w:rPr>
                      <w:rFonts w:ascii="Arial" w:hAnsi="Arial"/>
                      <w:szCs w:val="24"/>
                    </w:rPr>
                    <w:t>SES-00081</w:t>
                  </w:r>
                  <w:r w:rsidRPr="00A76978">
                    <w:rPr>
                      <w:rFonts w:ascii="Arial" w:hAnsi="Arial"/>
                      <w:sz w:val="18"/>
                      <w:szCs w:val="24"/>
                    </w:rPr>
                    <w:br/>
                  </w:r>
                  <w:r w:rsidRPr="00A76978">
                    <w:rPr>
                      <w:rFonts w:ascii="Arial" w:hAnsi="Arial"/>
                      <w:szCs w:val="24"/>
                    </w:rPr>
                    <w:t>SES-00082</w:t>
                  </w:r>
                </w:p>
              </w:tc>
              <w:tc>
                <w:tcPr>
                  <w:tcW w:w="2374" w:type="dxa"/>
                  <w:tcBorders>
                    <w:top w:val="nil"/>
                    <w:left w:val="nil"/>
                    <w:bottom w:val="single" w:sz="16" w:space="0" w:color="000000"/>
                    <w:right w:val="single" w:sz="8" w:space="0" w:color="000000"/>
                  </w:tcBorders>
                </w:tcPr>
                <w:p w14:paraId="6A52724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7F6DD8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46F2DE8" w14:textId="77777777" w:rsidR="00A76978" w:rsidRPr="00A76978" w:rsidRDefault="00A76978" w:rsidP="00A76978">
            <w:pPr>
              <w:spacing w:after="60" w:line="0" w:lineRule="atLeast"/>
              <w:rPr>
                <w:rFonts w:ascii="Arial" w:eastAsia="Arial" w:hAnsi="Arial" w:cs="Arial"/>
                <w:sz w:val="18"/>
                <w:szCs w:val="24"/>
              </w:rPr>
            </w:pPr>
          </w:p>
        </w:tc>
      </w:tr>
    </w:tbl>
    <w:p w14:paraId="4CCE6F0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6D59A70" w14:textId="77777777" w:rsidTr="00A76978">
        <w:tc>
          <w:tcPr>
            <w:tcW w:w="1253" w:type="dxa"/>
            <w:tcBorders>
              <w:top w:val="nil"/>
              <w:left w:val="nil"/>
              <w:bottom w:val="nil"/>
              <w:right w:val="nil"/>
            </w:tcBorders>
          </w:tcPr>
          <w:p w14:paraId="268665D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8CE3DF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CFCC996" w14:textId="77777777" w:rsidR="00A76978" w:rsidRPr="00A76978" w:rsidRDefault="00A76978" w:rsidP="00A76978">
                  <w:pPr>
                    <w:spacing w:line="0" w:lineRule="atLeast"/>
                    <w:rPr>
                      <w:szCs w:val="24"/>
                    </w:rPr>
                  </w:pPr>
                  <w:bookmarkStart w:id="89" w:name="idmarkerx16777217x32674"/>
                  <w:bookmarkEnd w:id="89"/>
                  <w:r w:rsidRPr="00A76978">
                    <w:rPr>
                      <w:rFonts w:ascii="Arial" w:hAnsi="Arial"/>
                      <w:color w:val="FFFFFF"/>
                      <w:sz w:val="18"/>
                      <w:szCs w:val="24"/>
                    </w:rPr>
                    <w:t>SES-00040 Reconstructie wegen</w:t>
                  </w:r>
                </w:p>
              </w:tc>
            </w:tr>
            <w:tr w:rsidR="00A76978" w:rsidRPr="00BB57DA" w14:paraId="7CD27784"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B2CB2C0" w14:textId="77777777" w:rsidR="00A76978" w:rsidRPr="00A76978" w:rsidRDefault="00A76978" w:rsidP="00A76978">
                  <w:pPr>
                    <w:rPr>
                      <w:lang w:val="nl-NL"/>
                    </w:rPr>
                  </w:pPr>
                  <w:r w:rsidRPr="00A76978">
                    <w:rPr>
                      <w:rFonts w:ascii="Arial" w:eastAsia="Arial" w:hAnsi="Arial" w:cs="Arial"/>
                      <w:sz w:val="18"/>
                      <w:szCs w:val="24"/>
                      <w:lang w:val="nl-NL"/>
                    </w:rPr>
                    <w:t>De functies (o.a. verkeer, riool en kabels en leidingen) van Echteldsedijk - Zwaluwstraat gelegen tussen de kruising met de Annie Foorestraat en de Wielerwaallaan (rotonde) dienen na de realisatie van de klimaatdijk, hersteld te zijn.</w:t>
                  </w:r>
                </w:p>
              </w:tc>
            </w:tr>
            <w:tr w:rsidR="00A76978" w:rsidRPr="00BB57DA" w14:paraId="08A41A32" w14:textId="77777777" w:rsidTr="00A76978">
              <w:trPr>
                <w:cantSplit/>
              </w:trPr>
              <w:tc>
                <w:tcPr>
                  <w:tcW w:w="2374" w:type="dxa"/>
                  <w:tcBorders>
                    <w:top w:val="nil"/>
                    <w:left w:val="single" w:sz="16" w:space="0" w:color="000000"/>
                    <w:bottom w:val="single" w:sz="8" w:space="0" w:color="000000"/>
                    <w:right w:val="single" w:sz="8" w:space="0" w:color="000000"/>
                  </w:tcBorders>
                </w:tcPr>
                <w:p w14:paraId="3140084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00895E7D"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30FA8FB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17684310"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15E18B27" w14:textId="4C2C2E60" w:rsidR="00A76978" w:rsidRPr="00A76978" w:rsidRDefault="00A76978" w:rsidP="00A76978">
                  <w:pPr>
                    <w:spacing w:line="0" w:lineRule="atLeast"/>
                    <w:rPr>
                      <w:szCs w:val="24"/>
                      <w:lang w:val="nl-NL"/>
                    </w:rPr>
                  </w:pPr>
                  <w:r w:rsidRPr="00A76978">
                    <w:rPr>
                      <w:rFonts w:ascii="Arial" w:hAnsi="Arial"/>
                      <w:szCs w:val="24"/>
                      <w:lang w:val="nl-NL"/>
                    </w:rPr>
                    <w:t>Functionele analyse van de te b</w:t>
                  </w:r>
                  <w:r w:rsidR="00F632D1">
                    <w:rPr>
                      <w:rFonts w:ascii="Arial" w:hAnsi="Arial"/>
                      <w:szCs w:val="24"/>
                      <w:lang w:val="nl-NL"/>
                    </w:rPr>
                    <w:t>e</w:t>
                  </w:r>
                  <w:r w:rsidRPr="00A76978">
                    <w:rPr>
                      <w:rFonts w:ascii="Arial" w:hAnsi="Arial"/>
                      <w:szCs w:val="24"/>
                      <w:lang w:val="nl-NL"/>
                    </w:rPr>
                    <w:t>houden functies en op basis daarvan eisen afleiden.</w:t>
                  </w:r>
                </w:p>
              </w:tc>
            </w:tr>
            <w:tr w:rsidR="00A76978" w:rsidRPr="00A76978" w14:paraId="43BC7962" w14:textId="77777777" w:rsidTr="00A76978">
              <w:trPr>
                <w:cantSplit/>
              </w:trPr>
              <w:tc>
                <w:tcPr>
                  <w:tcW w:w="2374" w:type="dxa"/>
                  <w:tcBorders>
                    <w:top w:val="nil"/>
                    <w:left w:val="single" w:sz="16" w:space="0" w:color="000000"/>
                    <w:bottom w:val="single" w:sz="16" w:space="0" w:color="000000"/>
                    <w:right w:val="single" w:sz="8" w:space="0" w:color="000000"/>
                  </w:tcBorders>
                </w:tcPr>
                <w:p w14:paraId="1A8DA2C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6AA8DBD"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180C5AE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D07F36F" w14:textId="77777777" w:rsidR="00A76978" w:rsidRPr="00A76978" w:rsidRDefault="00A76978" w:rsidP="00A76978">
                  <w:pPr>
                    <w:spacing w:line="0" w:lineRule="atLeast"/>
                    <w:rPr>
                      <w:szCs w:val="24"/>
                    </w:rPr>
                  </w:pPr>
                  <w:r w:rsidRPr="00A76978">
                    <w:rPr>
                      <w:rFonts w:ascii="Arial" w:hAnsi="Arial"/>
                      <w:szCs w:val="24"/>
                    </w:rPr>
                    <w:t>SES-00041</w:t>
                  </w:r>
                  <w:r w:rsidRPr="00A76978">
                    <w:rPr>
                      <w:rFonts w:ascii="Arial" w:hAnsi="Arial"/>
                      <w:sz w:val="18"/>
                      <w:szCs w:val="24"/>
                    </w:rPr>
                    <w:br/>
                  </w:r>
                  <w:r w:rsidRPr="00A76978">
                    <w:rPr>
                      <w:rFonts w:ascii="Arial" w:hAnsi="Arial"/>
                      <w:szCs w:val="24"/>
                    </w:rPr>
                    <w:t>SES-00072</w:t>
                  </w:r>
                </w:p>
              </w:tc>
              <w:tc>
                <w:tcPr>
                  <w:tcW w:w="2374" w:type="dxa"/>
                  <w:tcBorders>
                    <w:top w:val="nil"/>
                    <w:left w:val="nil"/>
                    <w:bottom w:val="single" w:sz="16" w:space="0" w:color="000000"/>
                    <w:right w:val="single" w:sz="8" w:space="0" w:color="000000"/>
                  </w:tcBorders>
                </w:tcPr>
                <w:p w14:paraId="2512C6E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C65AD7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089858F" w14:textId="77777777" w:rsidR="00A76978" w:rsidRPr="00A76978" w:rsidRDefault="00A76978" w:rsidP="00A76978">
            <w:pPr>
              <w:spacing w:after="60" w:line="0" w:lineRule="atLeast"/>
              <w:rPr>
                <w:rFonts w:ascii="Arial" w:eastAsia="Arial" w:hAnsi="Arial" w:cs="Arial"/>
                <w:sz w:val="18"/>
                <w:szCs w:val="24"/>
              </w:rPr>
            </w:pPr>
          </w:p>
        </w:tc>
      </w:tr>
    </w:tbl>
    <w:p w14:paraId="6B928C35" w14:textId="77777777" w:rsidR="00A76978" w:rsidRPr="00A76978" w:rsidRDefault="00A76978" w:rsidP="00A76978">
      <w:pPr>
        <w:rPr>
          <w:rFonts w:ascii="Arial" w:hAnsi="Arial"/>
          <w:sz w:val="18"/>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B3A7118" w14:textId="77777777" w:rsidTr="00A76978">
        <w:tc>
          <w:tcPr>
            <w:tcW w:w="1253" w:type="dxa"/>
            <w:tcBorders>
              <w:top w:val="nil"/>
              <w:left w:val="nil"/>
              <w:bottom w:val="nil"/>
              <w:right w:val="nil"/>
            </w:tcBorders>
          </w:tcPr>
          <w:p w14:paraId="4544B3AD" w14:textId="5FA5283B" w:rsidR="00A76978" w:rsidRPr="00A76978" w:rsidRDefault="00A76978" w:rsidP="00A76978">
            <w:pPr>
              <w:spacing w:line="0" w:lineRule="atLeast"/>
              <w:rPr>
                <w:szCs w:val="24"/>
              </w:rPr>
            </w:pPr>
            <w:r w:rsidRPr="00A76978">
              <w:rPr>
                <w:rFonts w:ascii="Arial" w:hAnsi="Arial"/>
                <w:sz w:val="18"/>
                <w:szCs w:val="24"/>
              </w:rPr>
              <w:br w:type="page"/>
            </w: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61205176"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7ADC9B6" w14:textId="77777777" w:rsidR="00A76978" w:rsidRPr="00A76978" w:rsidRDefault="00A76978" w:rsidP="00A76978">
                  <w:pPr>
                    <w:spacing w:line="0" w:lineRule="atLeast"/>
                    <w:rPr>
                      <w:szCs w:val="24"/>
                    </w:rPr>
                  </w:pPr>
                  <w:bookmarkStart w:id="90" w:name="idmarkerx16777217x33135"/>
                  <w:bookmarkEnd w:id="90"/>
                  <w:r w:rsidRPr="00A76978">
                    <w:rPr>
                      <w:rFonts w:ascii="Arial" w:hAnsi="Arial"/>
                      <w:color w:val="FFFFFF"/>
                      <w:sz w:val="18"/>
                      <w:szCs w:val="24"/>
                    </w:rPr>
                    <w:t>SES-00041 Reconstructie Echteldsedijk 3.1</w:t>
                  </w:r>
                </w:p>
              </w:tc>
            </w:tr>
            <w:tr w:rsidR="00A76978" w:rsidRPr="00BB57DA" w14:paraId="0E8A052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FE20FEF" w14:textId="724E4061" w:rsidR="00A76978" w:rsidRPr="00A76978" w:rsidRDefault="00A76978" w:rsidP="00A76978">
                  <w:pPr>
                    <w:rPr>
                      <w:lang w:val="nl-NL"/>
                    </w:rPr>
                  </w:pPr>
                  <w:r w:rsidRPr="00A76978">
                    <w:rPr>
                      <w:rFonts w:ascii="Arial" w:eastAsia="Arial" w:hAnsi="Arial" w:cs="Arial"/>
                      <w:sz w:val="18"/>
                      <w:szCs w:val="24"/>
                      <w:lang w:val="nl-NL"/>
                    </w:rPr>
                    <w:t>Na realisatie van de dijkophoging dient de dijkweg te bestaan uit een asfaltverhar</w:t>
                  </w:r>
                  <w:r w:rsidR="00A717A6">
                    <w:rPr>
                      <w:rFonts w:ascii="Arial" w:eastAsia="Arial" w:hAnsi="Arial" w:cs="Arial"/>
                      <w:sz w:val="18"/>
                      <w:szCs w:val="24"/>
                      <w:lang w:val="nl-NL"/>
                    </w:rPr>
                    <w:t>d</w:t>
                  </w:r>
                  <w:r w:rsidRPr="00A76978">
                    <w:rPr>
                      <w:rFonts w:ascii="Arial" w:eastAsia="Arial" w:hAnsi="Arial" w:cs="Arial"/>
                      <w:sz w:val="18"/>
                      <w:szCs w:val="24"/>
                      <w:lang w:val="nl-NL"/>
                    </w:rPr>
                    <w:t>ing van minimaal 3 meter, op een puinfundering.</w:t>
                  </w:r>
                </w:p>
              </w:tc>
            </w:tr>
            <w:tr w:rsidR="00A76978" w:rsidRPr="00A76978" w14:paraId="5866307F" w14:textId="77777777" w:rsidTr="00A76978">
              <w:trPr>
                <w:cantSplit/>
              </w:trPr>
              <w:tc>
                <w:tcPr>
                  <w:tcW w:w="2374" w:type="dxa"/>
                  <w:tcBorders>
                    <w:top w:val="nil"/>
                    <w:left w:val="single" w:sz="16" w:space="0" w:color="000000"/>
                    <w:bottom w:val="single" w:sz="16" w:space="0" w:color="000000"/>
                    <w:right w:val="single" w:sz="8" w:space="0" w:color="000000"/>
                  </w:tcBorders>
                </w:tcPr>
                <w:p w14:paraId="5FF4DEB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011171A" w14:textId="77777777" w:rsidR="00A76978" w:rsidRPr="00A76978" w:rsidRDefault="00A76978" w:rsidP="00A76978">
                  <w:pPr>
                    <w:spacing w:line="0" w:lineRule="atLeast"/>
                    <w:rPr>
                      <w:szCs w:val="24"/>
                    </w:rPr>
                  </w:pPr>
                  <w:r w:rsidRPr="00A76978">
                    <w:rPr>
                      <w:rFonts w:ascii="Arial" w:hAnsi="Arial"/>
                      <w:szCs w:val="24"/>
                    </w:rPr>
                    <w:t>SES-00040</w:t>
                  </w:r>
                </w:p>
              </w:tc>
              <w:tc>
                <w:tcPr>
                  <w:tcW w:w="2374" w:type="dxa"/>
                  <w:tcBorders>
                    <w:top w:val="nil"/>
                    <w:left w:val="nil"/>
                    <w:bottom w:val="single" w:sz="16" w:space="0" w:color="000000"/>
                    <w:right w:val="single" w:sz="8" w:space="0" w:color="000000"/>
                  </w:tcBorders>
                </w:tcPr>
                <w:p w14:paraId="3AB02D9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13D2D2D4" w14:textId="77777777" w:rsidR="00A76978" w:rsidRPr="00A76978" w:rsidRDefault="00A76978" w:rsidP="00A76978">
                  <w:pPr>
                    <w:spacing w:line="0" w:lineRule="atLeast"/>
                    <w:rPr>
                      <w:szCs w:val="24"/>
                    </w:rPr>
                  </w:pPr>
                  <w:r w:rsidRPr="00A76978">
                    <w:rPr>
                      <w:rFonts w:ascii="Arial" w:hAnsi="Arial"/>
                      <w:szCs w:val="24"/>
                    </w:rPr>
                    <w:t>SES-00071</w:t>
                  </w:r>
                  <w:r w:rsidRPr="00A76978">
                    <w:rPr>
                      <w:rFonts w:ascii="Arial" w:hAnsi="Arial"/>
                      <w:sz w:val="18"/>
                      <w:szCs w:val="24"/>
                    </w:rPr>
                    <w:br/>
                  </w:r>
                  <w:r w:rsidRPr="00A76978">
                    <w:rPr>
                      <w:rFonts w:ascii="Arial" w:hAnsi="Arial"/>
                      <w:szCs w:val="24"/>
                    </w:rPr>
                    <w:t>SES-00073</w:t>
                  </w:r>
                </w:p>
              </w:tc>
              <w:tc>
                <w:tcPr>
                  <w:tcW w:w="2374" w:type="dxa"/>
                  <w:tcBorders>
                    <w:top w:val="nil"/>
                    <w:left w:val="nil"/>
                    <w:bottom w:val="single" w:sz="16" w:space="0" w:color="000000"/>
                    <w:right w:val="single" w:sz="8" w:space="0" w:color="000000"/>
                  </w:tcBorders>
                </w:tcPr>
                <w:p w14:paraId="19EECCF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93A9B5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35F5485" w14:textId="77777777" w:rsidR="00A76978" w:rsidRPr="00A76978" w:rsidRDefault="00A76978" w:rsidP="00A76978">
            <w:pPr>
              <w:spacing w:after="60" w:line="0" w:lineRule="atLeast"/>
              <w:rPr>
                <w:rFonts w:ascii="Arial" w:eastAsia="Arial" w:hAnsi="Arial" w:cs="Arial"/>
                <w:sz w:val="18"/>
                <w:szCs w:val="24"/>
              </w:rPr>
            </w:pPr>
          </w:p>
        </w:tc>
      </w:tr>
    </w:tbl>
    <w:p w14:paraId="6C118C7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03C63C5" w14:textId="77777777" w:rsidTr="00A76978">
        <w:tc>
          <w:tcPr>
            <w:tcW w:w="1253" w:type="dxa"/>
            <w:tcBorders>
              <w:top w:val="nil"/>
              <w:left w:val="nil"/>
              <w:bottom w:val="nil"/>
              <w:right w:val="nil"/>
            </w:tcBorders>
          </w:tcPr>
          <w:p w14:paraId="7845CC6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2C551416"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8BE6C7F" w14:textId="77777777" w:rsidR="00A76978" w:rsidRPr="00A76978" w:rsidRDefault="00A76978" w:rsidP="00A76978">
                  <w:pPr>
                    <w:spacing w:line="0" w:lineRule="atLeast"/>
                    <w:rPr>
                      <w:szCs w:val="24"/>
                    </w:rPr>
                  </w:pPr>
                  <w:bookmarkStart w:id="91" w:name="idmarkerx16777217x33484"/>
                  <w:bookmarkEnd w:id="91"/>
                  <w:r w:rsidRPr="00A76978">
                    <w:rPr>
                      <w:rFonts w:ascii="Arial" w:hAnsi="Arial"/>
                      <w:color w:val="FFFFFF"/>
                      <w:sz w:val="18"/>
                      <w:szCs w:val="24"/>
                    </w:rPr>
                    <w:t>SES-00073 Zebrapad Echteldsedijk</w:t>
                  </w:r>
                </w:p>
              </w:tc>
            </w:tr>
            <w:tr w:rsidR="00A76978" w:rsidRPr="00BB57DA" w14:paraId="5F020E9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6F06290"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Ter hoogte van de Lijsterweg dient de Echteldsedijk te zijn voorzien van een zebrapad.</w:t>
                  </w:r>
                </w:p>
              </w:tc>
            </w:tr>
            <w:tr w:rsidR="00A76978" w:rsidRPr="00A76978" w14:paraId="4633215B" w14:textId="77777777" w:rsidTr="00A76978">
              <w:trPr>
                <w:cantSplit/>
              </w:trPr>
              <w:tc>
                <w:tcPr>
                  <w:tcW w:w="2374" w:type="dxa"/>
                  <w:tcBorders>
                    <w:top w:val="nil"/>
                    <w:left w:val="single" w:sz="16" w:space="0" w:color="000000"/>
                    <w:bottom w:val="single" w:sz="16" w:space="0" w:color="000000"/>
                    <w:right w:val="single" w:sz="8" w:space="0" w:color="000000"/>
                  </w:tcBorders>
                </w:tcPr>
                <w:p w14:paraId="6CF6C6B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2325117" w14:textId="77777777" w:rsidR="00A76978" w:rsidRPr="00A76978" w:rsidRDefault="00A76978" w:rsidP="00A76978">
                  <w:pPr>
                    <w:spacing w:line="0" w:lineRule="atLeast"/>
                    <w:rPr>
                      <w:szCs w:val="24"/>
                    </w:rPr>
                  </w:pPr>
                  <w:r w:rsidRPr="00A76978">
                    <w:rPr>
                      <w:rFonts w:ascii="Arial" w:hAnsi="Arial"/>
                      <w:szCs w:val="24"/>
                    </w:rPr>
                    <w:t>SES-00041</w:t>
                  </w:r>
                </w:p>
              </w:tc>
              <w:tc>
                <w:tcPr>
                  <w:tcW w:w="2374" w:type="dxa"/>
                  <w:tcBorders>
                    <w:top w:val="nil"/>
                    <w:left w:val="nil"/>
                    <w:bottom w:val="single" w:sz="16" w:space="0" w:color="000000"/>
                    <w:right w:val="single" w:sz="8" w:space="0" w:color="000000"/>
                  </w:tcBorders>
                </w:tcPr>
                <w:p w14:paraId="6F5DCDD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CAFE12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25D091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2938404" w14:textId="77777777" w:rsidR="00A76978" w:rsidRPr="00A76978" w:rsidRDefault="00A76978" w:rsidP="00A76978">
            <w:pPr>
              <w:spacing w:after="60" w:line="0" w:lineRule="atLeast"/>
              <w:rPr>
                <w:rFonts w:ascii="Arial" w:eastAsia="Arial" w:hAnsi="Arial" w:cs="Arial"/>
                <w:sz w:val="18"/>
                <w:szCs w:val="24"/>
              </w:rPr>
            </w:pPr>
          </w:p>
        </w:tc>
      </w:tr>
    </w:tbl>
    <w:p w14:paraId="07CC600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D701AD0" w14:textId="77777777" w:rsidTr="00A76978">
        <w:tc>
          <w:tcPr>
            <w:tcW w:w="1253" w:type="dxa"/>
            <w:tcBorders>
              <w:top w:val="nil"/>
              <w:left w:val="nil"/>
              <w:bottom w:val="nil"/>
              <w:right w:val="nil"/>
            </w:tcBorders>
          </w:tcPr>
          <w:p w14:paraId="468B94E6"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5E8C459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3DC1E88" w14:textId="77777777" w:rsidR="00A76978" w:rsidRPr="00A76978" w:rsidRDefault="00A76978" w:rsidP="00A76978">
                  <w:pPr>
                    <w:spacing w:line="0" w:lineRule="atLeast"/>
                    <w:rPr>
                      <w:szCs w:val="24"/>
                      <w:lang w:val="nl-NL"/>
                    </w:rPr>
                  </w:pPr>
                  <w:bookmarkStart w:id="92" w:name="idmarkerx16777217x33822"/>
                  <w:bookmarkEnd w:id="92"/>
                  <w:r w:rsidRPr="00A76978">
                    <w:rPr>
                      <w:rFonts w:ascii="Arial" w:hAnsi="Arial"/>
                      <w:color w:val="FFFFFF"/>
                      <w:sz w:val="18"/>
                      <w:szCs w:val="24"/>
                      <w:lang w:val="nl-NL"/>
                    </w:rPr>
                    <w:t>SES-00081 Bebording afrit de Kil</w:t>
                  </w:r>
                </w:p>
              </w:tc>
            </w:tr>
            <w:tr w:rsidR="00A76978" w:rsidRPr="00BB57DA" w14:paraId="7ACDC74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65660D6" w14:textId="4B22940B" w:rsidR="00A76978" w:rsidRPr="00A76978" w:rsidRDefault="00A76978" w:rsidP="00A76978">
                  <w:pPr>
                    <w:rPr>
                      <w:lang w:val="nl-NL"/>
                    </w:rPr>
                  </w:pPr>
                  <w:r w:rsidRPr="00A76978">
                    <w:rPr>
                      <w:rFonts w:ascii="Arial" w:eastAsia="Arial" w:hAnsi="Arial" w:cs="Arial"/>
                      <w:sz w:val="18"/>
                      <w:szCs w:val="24"/>
                      <w:lang w:val="nl-NL"/>
                    </w:rPr>
                    <w:t xml:space="preserve">De dijkafrit ter hoogte van de Kil, dient </w:t>
                  </w:r>
                  <w:r w:rsidR="00A717A6">
                    <w:rPr>
                      <w:rFonts w:ascii="Arial" w:eastAsia="Arial" w:hAnsi="Arial" w:cs="Arial"/>
                      <w:sz w:val="18"/>
                      <w:szCs w:val="24"/>
                      <w:lang w:val="nl-NL"/>
                    </w:rPr>
                    <w:t>te zijn voorzien van een bord '</w:t>
                  </w:r>
                  <w:r w:rsidRPr="00A76978">
                    <w:rPr>
                      <w:rFonts w:ascii="Arial" w:eastAsia="Arial" w:hAnsi="Arial" w:cs="Arial"/>
                      <w:sz w:val="18"/>
                      <w:szCs w:val="24"/>
                      <w:lang w:val="nl-NL"/>
                    </w:rPr>
                    <w:t>Toegang bestemmingsverkeer' (C01 + OB108).</w:t>
                  </w:r>
                </w:p>
              </w:tc>
            </w:tr>
            <w:tr w:rsidR="00A76978" w:rsidRPr="00A76978" w14:paraId="7EC0085C" w14:textId="77777777" w:rsidTr="00A76978">
              <w:trPr>
                <w:cantSplit/>
              </w:trPr>
              <w:tc>
                <w:tcPr>
                  <w:tcW w:w="2374" w:type="dxa"/>
                  <w:tcBorders>
                    <w:top w:val="nil"/>
                    <w:left w:val="single" w:sz="16" w:space="0" w:color="000000"/>
                    <w:bottom w:val="single" w:sz="16" w:space="0" w:color="000000"/>
                    <w:right w:val="single" w:sz="8" w:space="0" w:color="000000"/>
                  </w:tcBorders>
                </w:tcPr>
                <w:p w14:paraId="43640C2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033D22B" w14:textId="77777777" w:rsidR="00A76978" w:rsidRPr="00A76978" w:rsidRDefault="00A76978" w:rsidP="00A76978">
                  <w:pPr>
                    <w:spacing w:line="0" w:lineRule="atLeast"/>
                    <w:rPr>
                      <w:szCs w:val="24"/>
                    </w:rPr>
                  </w:pPr>
                  <w:r w:rsidRPr="00A76978">
                    <w:rPr>
                      <w:rFonts w:ascii="Arial" w:hAnsi="Arial"/>
                      <w:szCs w:val="24"/>
                    </w:rPr>
                    <w:t>SES-00079</w:t>
                  </w:r>
                </w:p>
              </w:tc>
              <w:tc>
                <w:tcPr>
                  <w:tcW w:w="2374" w:type="dxa"/>
                  <w:tcBorders>
                    <w:top w:val="nil"/>
                    <w:left w:val="nil"/>
                    <w:bottom w:val="single" w:sz="16" w:space="0" w:color="000000"/>
                    <w:right w:val="single" w:sz="8" w:space="0" w:color="000000"/>
                  </w:tcBorders>
                </w:tcPr>
                <w:p w14:paraId="0F12A1D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58D6EC3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830447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80D9DEB" w14:textId="77777777" w:rsidR="00A76978" w:rsidRPr="00A76978" w:rsidRDefault="00A76978" w:rsidP="00A76978">
            <w:pPr>
              <w:spacing w:after="60" w:line="0" w:lineRule="atLeast"/>
              <w:rPr>
                <w:rFonts w:ascii="Arial" w:eastAsia="Arial" w:hAnsi="Arial" w:cs="Arial"/>
                <w:sz w:val="18"/>
                <w:szCs w:val="24"/>
              </w:rPr>
            </w:pPr>
          </w:p>
        </w:tc>
      </w:tr>
    </w:tbl>
    <w:p w14:paraId="40C15A4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A2C29BC" w14:textId="77777777" w:rsidTr="00A76978">
        <w:tc>
          <w:tcPr>
            <w:tcW w:w="1253" w:type="dxa"/>
            <w:tcBorders>
              <w:top w:val="nil"/>
              <w:left w:val="nil"/>
              <w:bottom w:val="nil"/>
              <w:right w:val="nil"/>
            </w:tcBorders>
            <w:vAlign w:val="center"/>
          </w:tcPr>
          <w:p w14:paraId="54B04E66"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ABC7048"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0B49F84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DE2D28C" w14:textId="77777777" w:rsidTr="00A76978">
        <w:tc>
          <w:tcPr>
            <w:tcW w:w="1253" w:type="dxa"/>
            <w:tcBorders>
              <w:top w:val="nil"/>
              <w:left w:val="nil"/>
              <w:bottom w:val="nil"/>
              <w:right w:val="nil"/>
            </w:tcBorders>
            <w:vAlign w:val="center"/>
          </w:tcPr>
          <w:p w14:paraId="2FC578E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5BC24F6"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61B4354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7F111AB" w14:textId="77777777" w:rsidTr="00A76978">
        <w:tc>
          <w:tcPr>
            <w:tcW w:w="1253" w:type="dxa"/>
            <w:tcBorders>
              <w:top w:val="nil"/>
              <w:left w:val="nil"/>
              <w:bottom w:val="nil"/>
              <w:right w:val="nil"/>
            </w:tcBorders>
          </w:tcPr>
          <w:p w14:paraId="596BC3C5"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8F0FA2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6424F82" w14:textId="77777777" w:rsidR="00A76978" w:rsidRPr="00A76978" w:rsidRDefault="00A76978" w:rsidP="00A76978">
                  <w:pPr>
                    <w:spacing w:line="0" w:lineRule="atLeast"/>
                    <w:rPr>
                      <w:szCs w:val="24"/>
                    </w:rPr>
                  </w:pPr>
                  <w:bookmarkStart w:id="93" w:name="idmarkerx16777217x34278"/>
                  <w:bookmarkEnd w:id="93"/>
                  <w:r w:rsidRPr="00A76978">
                    <w:rPr>
                      <w:rFonts w:ascii="Arial" w:hAnsi="Arial"/>
                      <w:color w:val="FFFFFF"/>
                      <w:sz w:val="18"/>
                      <w:szCs w:val="24"/>
                    </w:rPr>
                    <w:t>SES-00071 Afwerking Echteldsedijk</w:t>
                  </w:r>
                </w:p>
              </w:tc>
            </w:tr>
            <w:tr w:rsidR="00A76978" w:rsidRPr="00BB57DA" w14:paraId="088E7F9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FB89DE8"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dijkweg dient aan beide zijden voorzien te zijn van een strook met grasbetontegels.</w:t>
                  </w:r>
                </w:p>
              </w:tc>
            </w:tr>
            <w:tr w:rsidR="00A76978" w:rsidRPr="00A76978" w14:paraId="15D938B9" w14:textId="77777777" w:rsidTr="00A76978">
              <w:trPr>
                <w:cantSplit/>
              </w:trPr>
              <w:tc>
                <w:tcPr>
                  <w:tcW w:w="2374" w:type="dxa"/>
                  <w:tcBorders>
                    <w:top w:val="nil"/>
                    <w:left w:val="single" w:sz="16" w:space="0" w:color="000000"/>
                    <w:bottom w:val="single" w:sz="16" w:space="0" w:color="000000"/>
                    <w:right w:val="single" w:sz="8" w:space="0" w:color="000000"/>
                  </w:tcBorders>
                </w:tcPr>
                <w:p w14:paraId="5DC0663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91E40F2" w14:textId="77777777" w:rsidR="00A76978" w:rsidRPr="00A76978" w:rsidRDefault="00A76978" w:rsidP="00A76978">
                  <w:pPr>
                    <w:spacing w:line="0" w:lineRule="atLeast"/>
                    <w:rPr>
                      <w:szCs w:val="24"/>
                    </w:rPr>
                  </w:pPr>
                  <w:r w:rsidRPr="00A76978">
                    <w:rPr>
                      <w:rFonts w:ascii="Arial" w:hAnsi="Arial"/>
                      <w:szCs w:val="24"/>
                    </w:rPr>
                    <w:t>SES-00041</w:t>
                  </w:r>
                </w:p>
              </w:tc>
              <w:tc>
                <w:tcPr>
                  <w:tcW w:w="2374" w:type="dxa"/>
                  <w:tcBorders>
                    <w:top w:val="nil"/>
                    <w:left w:val="nil"/>
                    <w:bottom w:val="single" w:sz="16" w:space="0" w:color="000000"/>
                    <w:right w:val="single" w:sz="8" w:space="0" w:color="000000"/>
                  </w:tcBorders>
                </w:tcPr>
                <w:p w14:paraId="58AE4C2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1AC052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F4F721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961CC8D" w14:textId="77777777" w:rsidR="00A76978" w:rsidRPr="00A76978" w:rsidRDefault="00A76978" w:rsidP="00A76978">
            <w:pPr>
              <w:spacing w:after="60" w:line="0" w:lineRule="atLeast"/>
              <w:rPr>
                <w:rFonts w:ascii="Arial" w:eastAsia="Arial" w:hAnsi="Arial" w:cs="Arial"/>
                <w:sz w:val="18"/>
                <w:szCs w:val="24"/>
              </w:rPr>
            </w:pPr>
          </w:p>
        </w:tc>
      </w:tr>
    </w:tbl>
    <w:p w14:paraId="063F9BC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DCABDE5" w14:textId="77777777" w:rsidTr="00A76978">
        <w:tc>
          <w:tcPr>
            <w:tcW w:w="1253" w:type="dxa"/>
            <w:tcBorders>
              <w:top w:val="nil"/>
              <w:left w:val="nil"/>
              <w:bottom w:val="nil"/>
              <w:right w:val="nil"/>
            </w:tcBorders>
          </w:tcPr>
          <w:p w14:paraId="5148B04F"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69330031"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6CA0A050" w14:textId="77777777" w:rsidR="00A76978" w:rsidRPr="00A76978" w:rsidRDefault="00A76978" w:rsidP="00A76978">
                  <w:pPr>
                    <w:spacing w:line="0" w:lineRule="atLeast"/>
                    <w:rPr>
                      <w:szCs w:val="24"/>
                      <w:lang w:val="nl-NL"/>
                    </w:rPr>
                  </w:pPr>
                  <w:bookmarkStart w:id="94" w:name="idmarkerx16777217x34616"/>
                  <w:bookmarkEnd w:id="94"/>
                  <w:r w:rsidRPr="00A76978">
                    <w:rPr>
                      <w:rFonts w:ascii="Arial" w:hAnsi="Arial"/>
                      <w:color w:val="FFFFFF"/>
                      <w:sz w:val="18"/>
                      <w:szCs w:val="24"/>
                      <w:lang w:val="nl-NL"/>
                    </w:rPr>
                    <w:t>SES-00080 Materialisering afrit de Kil</w:t>
                  </w:r>
                </w:p>
              </w:tc>
            </w:tr>
            <w:tr w:rsidR="00A76978" w:rsidRPr="00BB57DA" w14:paraId="32981D8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49B3DA0" w14:textId="77777777" w:rsidR="00A76978" w:rsidRPr="00A76978" w:rsidRDefault="00A76978" w:rsidP="00A76978">
                  <w:pPr>
                    <w:rPr>
                      <w:lang w:val="nl-NL"/>
                    </w:rPr>
                  </w:pPr>
                  <w:r w:rsidRPr="00A76978">
                    <w:rPr>
                      <w:rFonts w:ascii="Arial" w:eastAsia="Arial" w:hAnsi="Arial" w:cs="Arial"/>
                      <w:sz w:val="18"/>
                      <w:szCs w:val="24"/>
                      <w:lang w:val="nl-NL"/>
                    </w:rPr>
                    <w:t>De dijkafrit ter hoogte van de Kil, dient vanaf de dijkweg voor de eerste 75 meter te zijn uitgevoerd in asfalt op een puinfundering.</w:t>
                  </w:r>
                </w:p>
              </w:tc>
            </w:tr>
            <w:tr w:rsidR="00A76978" w:rsidRPr="00A76978" w14:paraId="7EC8EF8D" w14:textId="77777777" w:rsidTr="00A76978">
              <w:trPr>
                <w:cantSplit/>
              </w:trPr>
              <w:tc>
                <w:tcPr>
                  <w:tcW w:w="2374" w:type="dxa"/>
                  <w:tcBorders>
                    <w:top w:val="nil"/>
                    <w:left w:val="single" w:sz="16" w:space="0" w:color="000000"/>
                    <w:bottom w:val="single" w:sz="16" w:space="0" w:color="000000"/>
                    <w:right w:val="single" w:sz="8" w:space="0" w:color="000000"/>
                  </w:tcBorders>
                </w:tcPr>
                <w:p w14:paraId="10B2C92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5DB743F" w14:textId="77777777" w:rsidR="00A76978" w:rsidRPr="00A76978" w:rsidRDefault="00A76978" w:rsidP="00A76978">
                  <w:pPr>
                    <w:spacing w:line="0" w:lineRule="atLeast"/>
                    <w:rPr>
                      <w:szCs w:val="24"/>
                    </w:rPr>
                  </w:pPr>
                  <w:r w:rsidRPr="00A76978">
                    <w:rPr>
                      <w:rFonts w:ascii="Arial" w:hAnsi="Arial"/>
                      <w:szCs w:val="24"/>
                    </w:rPr>
                    <w:t>SES-00079</w:t>
                  </w:r>
                </w:p>
              </w:tc>
              <w:tc>
                <w:tcPr>
                  <w:tcW w:w="2374" w:type="dxa"/>
                  <w:tcBorders>
                    <w:top w:val="nil"/>
                    <w:left w:val="nil"/>
                    <w:bottom w:val="single" w:sz="16" w:space="0" w:color="000000"/>
                    <w:right w:val="single" w:sz="8" w:space="0" w:color="000000"/>
                  </w:tcBorders>
                </w:tcPr>
                <w:p w14:paraId="3F076CA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ADF2AD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E7C39F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D9AFC37" w14:textId="77777777" w:rsidR="00A76978" w:rsidRPr="00A76978" w:rsidRDefault="00A76978" w:rsidP="00A76978">
            <w:pPr>
              <w:spacing w:after="60" w:line="0" w:lineRule="atLeast"/>
              <w:rPr>
                <w:rFonts w:ascii="Arial" w:eastAsia="Arial" w:hAnsi="Arial" w:cs="Arial"/>
                <w:sz w:val="18"/>
                <w:szCs w:val="24"/>
              </w:rPr>
            </w:pPr>
          </w:p>
        </w:tc>
      </w:tr>
    </w:tbl>
    <w:p w14:paraId="25E3D40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7EA3A13A" w14:textId="77777777" w:rsidTr="00A76978">
        <w:tc>
          <w:tcPr>
            <w:tcW w:w="346" w:type="dxa"/>
            <w:tcBorders>
              <w:top w:val="nil"/>
              <w:left w:val="nil"/>
              <w:bottom w:val="nil"/>
              <w:right w:val="nil"/>
            </w:tcBorders>
            <w:vAlign w:val="center"/>
          </w:tcPr>
          <w:p w14:paraId="304A0894"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2337EF28" w14:textId="569BE8E0" w:rsidR="00A76978" w:rsidRPr="00A76978" w:rsidRDefault="00A76978" w:rsidP="00A76978">
            <w:pPr>
              <w:spacing w:line="0" w:lineRule="atLeast"/>
              <w:rPr>
                <w:szCs w:val="24"/>
              </w:rPr>
            </w:pPr>
            <w:bookmarkStart w:id="95" w:name="idmarkerx16777217x34955"/>
            <w:bookmarkEnd w:id="95"/>
          </w:p>
        </w:tc>
        <w:tc>
          <w:tcPr>
            <w:tcW w:w="9518" w:type="dxa"/>
            <w:tcBorders>
              <w:top w:val="nil"/>
              <w:left w:val="nil"/>
              <w:bottom w:val="nil"/>
              <w:right w:val="nil"/>
            </w:tcBorders>
            <w:vAlign w:val="center"/>
          </w:tcPr>
          <w:p w14:paraId="33DE9FC2" w14:textId="465BE034" w:rsidR="00A76978" w:rsidRPr="00A76978" w:rsidRDefault="00A76978" w:rsidP="00A76978">
            <w:pPr>
              <w:spacing w:line="0" w:lineRule="atLeast"/>
              <w:rPr>
                <w:szCs w:val="24"/>
              </w:rPr>
            </w:pPr>
            <w:bookmarkStart w:id="96" w:name="idmarkerx16777217x34967"/>
            <w:bookmarkEnd w:id="96"/>
          </w:p>
        </w:tc>
      </w:tr>
    </w:tbl>
    <w:p w14:paraId="666D2069" w14:textId="775204C3" w:rsidR="00BB57DA" w:rsidRDefault="00A76978" w:rsidP="00A76978">
      <w:pPr>
        <w:rPr>
          <w:rFonts w:ascii="Arial" w:hAnsi="Arial"/>
          <w:sz w:val="18"/>
          <w:szCs w:val="24"/>
        </w:rPr>
      </w:pPr>
      <w:r w:rsidRPr="00A76978">
        <w:rPr>
          <w:rFonts w:ascii="Arial" w:hAnsi="Arial"/>
          <w:sz w:val="18"/>
          <w:szCs w:val="24"/>
        </w:rPr>
        <w:t xml:space="preserve"> </w:t>
      </w:r>
    </w:p>
    <w:p w14:paraId="208DA64D" w14:textId="77777777" w:rsidR="00BB57DA" w:rsidRDefault="00BB57DA">
      <w:pPr>
        <w:rPr>
          <w:rFonts w:ascii="Arial" w:hAnsi="Arial"/>
          <w:sz w:val="18"/>
          <w:szCs w:val="24"/>
        </w:rPr>
      </w:pPr>
      <w:r>
        <w:rPr>
          <w:rFonts w:ascii="Arial" w:hAnsi="Arial"/>
          <w:sz w:val="18"/>
          <w:szCs w:val="24"/>
        </w:rPr>
        <w:br w:type="page"/>
      </w:r>
    </w:p>
    <w:p w14:paraId="31AA8F8E" w14:textId="77777777" w:rsidR="00A76978" w:rsidRPr="00A76978" w:rsidRDefault="00A76978" w:rsidP="00A76978">
      <w:pPr>
        <w:rPr>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65323CFC" w14:textId="77777777" w:rsidTr="00A76978">
        <w:tc>
          <w:tcPr>
            <w:tcW w:w="346" w:type="dxa"/>
            <w:tcBorders>
              <w:top w:val="nil"/>
              <w:left w:val="nil"/>
              <w:bottom w:val="nil"/>
              <w:right w:val="nil"/>
            </w:tcBorders>
            <w:vAlign w:val="center"/>
          </w:tcPr>
          <w:p w14:paraId="03813D2E"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1014C9CF" w14:textId="77777777" w:rsidR="00A76978" w:rsidRPr="00A76978" w:rsidRDefault="00A76978" w:rsidP="00A76978">
            <w:pPr>
              <w:spacing w:line="0" w:lineRule="atLeast"/>
              <w:rPr>
                <w:szCs w:val="24"/>
              </w:rPr>
            </w:pPr>
            <w:bookmarkStart w:id="97" w:name="idmarkerx16777217x35046"/>
            <w:bookmarkEnd w:id="97"/>
            <w:r w:rsidRPr="00A76978">
              <w:rPr>
                <w:rFonts w:ascii="Arial" w:hAnsi="Arial"/>
                <w:sz w:val="21"/>
                <w:szCs w:val="24"/>
              </w:rPr>
              <w:t>5.1.3.2</w:t>
            </w:r>
          </w:p>
        </w:tc>
        <w:tc>
          <w:tcPr>
            <w:tcW w:w="9518" w:type="dxa"/>
            <w:tcBorders>
              <w:top w:val="nil"/>
              <w:left w:val="nil"/>
              <w:bottom w:val="nil"/>
              <w:right w:val="nil"/>
            </w:tcBorders>
            <w:vAlign w:val="center"/>
          </w:tcPr>
          <w:p w14:paraId="088EB13E" w14:textId="05FD6E34" w:rsidR="00A76978" w:rsidRPr="00A76978" w:rsidRDefault="00A717A6" w:rsidP="00A717A6">
            <w:pPr>
              <w:spacing w:line="0" w:lineRule="atLeast"/>
              <w:rPr>
                <w:szCs w:val="24"/>
              </w:rPr>
            </w:pPr>
            <w:bookmarkStart w:id="98" w:name="idmarkerx16777217x35058"/>
            <w:bookmarkEnd w:id="98"/>
            <w:r>
              <w:rPr>
                <w:rFonts w:ascii="Arial" w:hAnsi="Arial"/>
                <w:sz w:val="21"/>
                <w:szCs w:val="24"/>
              </w:rPr>
              <w:t>V</w:t>
            </w:r>
            <w:r w:rsidR="00A76978" w:rsidRPr="00A76978">
              <w:rPr>
                <w:rFonts w:ascii="Arial" w:hAnsi="Arial"/>
                <w:sz w:val="21"/>
                <w:szCs w:val="24"/>
              </w:rPr>
              <w:t>oetpaden</w:t>
            </w:r>
          </w:p>
        </w:tc>
      </w:tr>
    </w:tbl>
    <w:p w14:paraId="535A88D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31337B3" w14:textId="77777777" w:rsidTr="00A76978">
        <w:tc>
          <w:tcPr>
            <w:tcW w:w="1253" w:type="dxa"/>
            <w:tcBorders>
              <w:top w:val="nil"/>
              <w:left w:val="nil"/>
              <w:bottom w:val="nil"/>
              <w:right w:val="nil"/>
            </w:tcBorders>
            <w:vAlign w:val="center"/>
          </w:tcPr>
          <w:p w14:paraId="53411652"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3021CB0"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134C848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0A4D719" w14:textId="77777777" w:rsidTr="00A76978">
        <w:tc>
          <w:tcPr>
            <w:tcW w:w="1253" w:type="dxa"/>
            <w:tcBorders>
              <w:top w:val="nil"/>
              <w:left w:val="nil"/>
              <w:bottom w:val="nil"/>
              <w:right w:val="nil"/>
            </w:tcBorders>
            <w:vAlign w:val="center"/>
          </w:tcPr>
          <w:p w14:paraId="7984155B"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B344E18" w14:textId="77777777" w:rsidR="00A76978" w:rsidRPr="00A76978" w:rsidRDefault="00A76978" w:rsidP="00A76978">
            <w:pPr>
              <w:spacing w:line="0" w:lineRule="atLeast"/>
              <w:rPr>
                <w:szCs w:val="24"/>
              </w:rPr>
            </w:pPr>
            <w:r w:rsidRPr="00A76978">
              <w:rPr>
                <w:rFonts w:ascii="Arial" w:hAnsi="Arial"/>
                <w:sz w:val="21"/>
                <w:szCs w:val="24"/>
              </w:rPr>
              <w:t>Bieden ontsluiting en recreatie</w:t>
            </w:r>
          </w:p>
        </w:tc>
      </w:tr>
    </w:tbl>
    <w:p w14:paraId="4EDC8E8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63D4C8E" w14:textId="77777777" w:rsidTr="00A76978">
        <w:tc>
          <w:tcPr>
            <w:tcW w:w="1253" w:type="dxa"/>
            <w:tcBorders>
              <w:top w:val="nil"/>
              <w:left w:val="nil"/>
              <w:bottom w:val="nil"/>
              <w:right w:val="nil"/>
            </w:tcBorders>
          </w:tcPr>
          <w:p w14:paraId="7E54D6F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C889651"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7C6B132" w14:textId="77777777" w:rsidR="00A76978" w:rsidRPr="00A76978" w:rsidRDefault="00A76978" w:rsidP="00A76978">
                  <w:pPr>
                    <w:spacing w:line="0" w:lineRule="atLeast"/>
                    <w:rPr>
                      <w:szCs w:val="24"/>
                    </w:rPr>
                  </w:pPr>
                  <w:bookmarkStart w:id="99" w:name="idmarkerx16777217x35254"/>
                  <w:bookmarkEnd w:id="99"/>
                  <w:r w:rsidRPr="00A76978">
                    <w:rPr>
                      <w:rFonts w:ascii="Arial" w:hAnsi="Arial"/>
                      <w:color w:val="FFFFFF"/>
                      <w:sz w:val="18"/>
                      <w:szCs w:val="24"/>
                    </w:rPr>
                    <w:t>SES-00075 Voetpad Echteldsedijk 3.2</w:t>
                  </w:r>
                </w:p>
              </w:tc>
            </w:tr>
            <w:tr w:rsidR="00A76978" w:rsidRPr="00BB57DA" w14:paraId="71C5C51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EFB8262" w14:textId="77777777" w:rsidR="00A76978" w:rsidRPr="00A76978" w:rsidRDefault="00A76978" w:rsidP="00A76978">
                  <w:pPr>
                    <w:rPr>
                      <w:lang w:val="nl-NL"/>
                    </w:rPr>
                  </w:pPr>
                  <w:r w:rsidRPr="00A76978">
                    <w:rPr>
                      <w:rFonts w:ascii="Arial" w:eastAsia="Arial" w:hAnsi="Arial" w:cs="Arial"/>
                      <w:sz w:val="18"/>
                      <w:szCs w:val="24"/>
                      <w:lang w:val="nl-NL"/>
                    </w:rPr>
                    <w:t>Op de kruin van de tuimeldijk dient een Voetpad te zijn gerealiseerd. </w:t>
                  </w:r>
                </w:p>
              </w:tc>
            </w:tr>
            <w:tr w:rsidR="00A76978" w:rsidRPr="00BB57DA" w14:paraId="2BC1873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B26D4E1"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Zie</w:t>
                  </w:r>
                  <w:proofErr w:type="gramEnd"/>
                  <w:r w:rsidRPr="00A76978">
                    <w:rPr>
                      <w:rFonts w:ascii="Arial" w:hAnsi="Arial"/>
                      <w:i/>
                      <w:sz w:val="18"/>
                      <w:szCs w:val="24"/>
                      <w:lang w:val="nl-NL"/>
                    </w:rPr>
                    <w:t xml:space="preserve"> profielen 111 en 112 van het schetsontwerp.</w:t>
                  </w:r>
                </w:p>
              </w:tc>
            </w:tr>
            <w:tr w:rsidR="00A76978" w:rsidRPr="00A76978" w14:paraId="60386D62" w14:textId="77777777" w:rsidTr="00A76978">
              <w:trPr>
                <w:cantSplit/>
              </w:trPr>
              <w:tc>
                <w:tcPr>
                  <w:tcW w:w="2374" w:type="dxa"/>
                  <w:tcBorders>
                    <w:top w:val="nil"/>
                    <w:left w:val="single" w:sz="16" w:space="0" w:color="000000"/>
                    <w:bottom w:val="single" w:sz="16" w:space="0" w:color="000000"/>
                    <w:right w:val="single" w:sz="8" w:space="0" w:color="000000"/>
                  </w:tcBorders>
                </w:tcPr>
                <w:p w14:paraId="3A6C394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4DDD711"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2D90A09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06C71AE" w14:textId="77777777" w:rsidR="00A76978" w:rsidRPr="00A76978" w:rsidRDefault="00A76978" w:rsidP="00A76978">
                  <w:pPr>
                    <w:spacing w:line="0" w:lineRule="atLeast"/>
                    <w:rPr>
                      <w:szCs w:val="24"/>
                    </w:rPr>
                  </w:pPr>
                  <w:r w:rsidRPr="00A76978">
                    <w:rPr>
                      <w:rFonts w:ascii="Arial" w:hAnsi="Arial"/>
                      <w:szCs w:val="24"/>
                    </w:rPr>
                    <w:t>SES-00076</w:t>
                  </w:r>
                  <w:r w:rsidRPr="00A76978">
                    <w:rPr>
                      <w:rFonts w:ascii="Arial" w:hAnsi="Arial"/>
                      <w:sz w:val="18"/>
                      <w:szCs w:val="24"/>
                    </w:rPr>
                    <w:br/>
                  </w:r>
                  <w:r w:rsidRPr="00A76978">
                    <w:rPr>
                      <w:rFonts w:ascii="Arial" w:hAnsi="Arial"/>
                      <w:szCs w:val="24"/>
                    </w:rPr>
                    <w:t>SES-00077</w:t>
                  </w:r>
                  <w:r w:rsidRPr="00A76978">
                    <w:rPr>
                      <w:rFonts w:ascii="Arial" w:hAnsi="Arial"/>
                      <w:sz w:val="18"/>
                      <w:szCs w:val="24"/>
                    </w:rPr>
                    <w:br/>
                  </w:r>
                  <w:r w:rsidRPr="00A76978">
                    <w:rPr>
                      <w:rFonts w:ascii="Arial" w:hAnsi="Arial"/>
                      <w:szCs w:val="24"/>
                    </w:rPr>
                    <w:t>SES-00078</w:t>
                  </w:r>
                </w:p>
              </w:tc>
              <w:tc>
                <w:tcPr>
                  <w:tcW w:w="2374" w:type="dxa"/>
                  <w:tcBorders>
                    <w:top w:val="nil"/>
                    <w:left w:val="nil"/>
                    <w:bottom w:val="single" w:sz="16" w:space="0" w:color="000000"/>
                    <w:right w:val="single" w:sz="8" w:space="0" w:color="000000"/>
                  </w:tcBorders>
                </w:tcPr>
                <w:p w14:paraId="7B51F0F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196C60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FC93D30" w14:textId="77777777" w:rsidR="00A76978" w:rsidRPr="00A76978" w:rsidRDefault="00A76978" w:rsidP="00A76978">
            <w:pPr>
              <w:spacing w:after="60" w:line="0" w:lineRule="atLeast"/>
              <w:rPr>
                <w:rFonts w:ascii="Arial" w:eastAsia="Arial" w:hAnsi="Arial" w:cs="Arial"/>
                <w:sz w:val="18"/>
                <w:szCs w:val="24"/>
              </w:rPr>
            </w:pPr>
          </w:p>
        </w:tc>
      </w:tr>
    </w:tbl>
    <w:p w14:paraId="48AEAFA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C5ED8F5" w14:textId="77777777" w:rsidTr="00A76978">
        <w:tc>
          <w:tcPr>
            <w:tcW w:w="1253" w:type="dxa"/>
            <w:tcBorders>
              <w:top w:val="nil"/>
              <w:left w:val="nil"/>
              <w:bottom w:val="nil"/>
              <w:right w:val="nil"/>
            </w:tcBorders>
          </w:tcPr>
          <w:p w14:paraId="7094E81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2391717F"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B97A494" w14:textId="55FBF603" w:rsidR="00A76978" w:rsidRPr="00A76978" w:rsidRDefault="00A76978" w:rsidP="00A76978">
                  <w:pPr>
                    <w:spacing w:line="0" w:lineRule="atLeast"/>
                    <w:rPr>
                      <w:szCs w:val="24"/>
                    </w:rPr>
                  </w:pPr>
                  <w:bookmarkStart w:id="100" w:name="idmarkerx16777217x35684"/>
                  <w:bookmarkEnd w:id="100"/>
                  <w:r w:rsidRPr="00A76978">
                    <w:rPr>
                      <w:rFonts w:ascii="Arial" w:hAnsi="Arial"/>
                      <w:color w:val="FFFFFF"/>
                      <w:sz w:val="18"/>
                      <w:szCs w:val="24"/>
                    </w:rPr>
                    <w:t>SES-00077 Bebording</w:t>
                  </w:r>
                  <w:r w:rsidR="00F632D1">
                    <w:rPr>
                      <w:rFonts w:ascii="Arial" w:hAnsi="Arial"/>
                      <w:color w:val="FFFFFF"/>
                      <w:sz w:val="18"/>
                      <w:szCs w:val="24"/>
                    </w:rPr>
                    <w:t xml:space="preserve"> </w:t>
                  </w:r>
                  <w:r w:rsidRPr="00A76978">
                    <w:rPr>
                      <w:rFonts w:ascii="Arial" w:hAnsi="Arial"/>
                      <w:color w:val="FFFFFF"/>
                      <w:sz w:val="18"/>
                      <w:szCs w:val="24"/>
                    </w:rPr>
                    <w:t>Voetpad</w:t>
                  </w:r>
                </w:p>
              </w:tc>
            </w:tr>
            <w:tr w:rsidR="00A76978" w:rsidRPr="00BB57DA" w14:paraId="4C19B20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DBBE3AA" w14:textId="77777777" w:rsidR="00A76978" w:rsidRPr="00A76978" w:rsidRDefault="00A76978" w:rsidP="00A76978">
                  <w:pPr>
                    <w:rPr>
                      <w:lang w:val="nl-NL"/>
                    </w:rPr>
                  </w:pPr>
                  <w:r w:rsidRPr="00A76978">
                    <w:rPr>
                      <w:rFonts w:ascii="Arial" w:eastAsia="Arial" w:hAnsi="Arial" w:cs="Arial"/>
                      <w:sz w:val="18"/>
                      <w:szCs w:val="24"/>
                      <w:lang w:val="nl-NL"/>
                    </w:rPr>
                    <w:t>Het voetpad dient voorzien te zijn van bebording 'Voetpad' (bord G07 Voetpad en G08 einde Voetp</w:t>
                  </w:r>
                  <w:proofErr w:type="gramStart"/>
                  <w:r w:rsidRPr="00A76978">
                    <w:rPr>
                      <w:rFonts w:ascii="Arial" w:eastAsia="Arial" w:hAnsi="Arial" w:cs="Arial"/>
                      <w:sz w:val="18"/>
                      <w:szCs w:val="24"/>
                      <w:lang w:val="nl-NL"/>
                    </w:rPr>
                    <w:t>[</w:t>
                  </w:r>
                  <w:proofErr w:type="gramEnd"/>
                  <w:r w:rsidRPr="00A76978">
                    <w:rPr>
                      <w:rFonts w:ascii="Arial" w:eastAsia="Arial" w:hAnsi="Arial" w:cs="Arial"/>
                      <w:sz w:val="18"/>
                      <w:szCs w:val="24"/>
                      <w:lang w:val="nl-NL"/>
                    </w:rPr>
                    <w:t>ad).</w:t>
                  </w:r>
                </w:p>
              </w:tc>
            </w:tr>
            <w:tr w:rsidR="00A76978" w:rsidRPr="00A76978" w14:paraId="09DAEE87" w14:textId="77777777" w:rsidTr="00A76978">
              <w:trPr>
                <w:cantSplit/>
              </w:trPr>
              <w:tc>
                <w:tcPr>
                  <w:tcW w:w="2374" w:type="dxa"/>
                  <w:tcBorders>
                    <w:top w:val="nil"/>
                    <w:left w:val="single" w:sz="16" w:space="0" w:color="000000"/>
                    <w:bottom w:val="single" w:sz="16" w:space="0" w:color="000000"/>
                    <w:right w:val="single" w:sz="8" w:space="0" w:color="000000"/>
                  </w:tcBorders>
                </w:tcPr>
                <w:p w14:paraId="10CF4BA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B96E7DD" w14:textId="77777777" w:rsidR="00A76978" w:rsidRPr="00A76978" w:rsidRDefault="00A76978" w:rsidP="00A76978">
                  <w:pPr>
                    <w:spacing w:line="0" w:lineRule="atLeast"/>
                    <w:rPr>
                      <w:szCs w:val="24"/>
                    </w:rPr>
                  </w:pPr>
                  <w:r w:rsidRPr="00A76978">
                    <w:rPr>
                      <w:rFonts w:ascii="Arial" w:hAnsi="Arial"/>
                      <w:szCs w:val="24"/>
                    </w:rPr>
                    <w:t>SES-00075</w:t>
                  </w:r>
                </w:p>
              </w:tc>
              <w:tc>
                <w:tcPr>
                  <w:tcW w:w="2374" w:type="dxa"/>
                  <w:tcBorders>
                    <w:top w:val="nil"/>
                    <w:left w:val="nil"/>
                    <w:bottom w:val="single" w:sz="16" w:space="0" w:color="000000"/>
                    <w:right w:val="single" w:sz="8" w:space="0" w:color="000000"/>
                  </w:tcBorders>
                </w:tcPr>
                <w:p w14:paraId="6749F61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B72539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BFD275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EFD742E" w14:textId="77777777" w:rsidR="00A76978" w:rsidRPr="00A76978" w:rsidRDefault="00A76978" w:rsidP="00A76978">
            <w:pPr>
              <w:spacing w:after="60" w:line="0" w:lineRule="atLeast"/>
              <w:rPr>
                <w:rFonts w:ascii="Arial" w:eastAsia="Arial" w:hAnsi="Arial" w:cs="Arial"/>
                <w:sz w:val="18"/>
                <w:szCs w:val="24"/>
              </w:rPr>
            </w:pPr>
          </w:p>
        </w:tc>
      </w:tr>
    </w:tbl>
    <w:p w14:paraId="6DB61D7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3911347" w14:textId="77777777" w:rsidTr="00A76978">
        <w:tc>
          <w:tcPr>
            <w:tcW w:w="1253" w:type="dxa"/>
            <w:tcBorders>
              <w:top w:val="nil"/>
              <w:left w:val="nil"/>
              <w:bottom w:val="nil"/>
              <w:right w:val="nil"/>
            </w:tcBorders>
            <w:vAlign w:val="center"/>
          </w:tcPr>
          <w:p w14:paraId="2514B67A" w14:textId="11A56C76" w:rsidR="00A76978" w:rsidRPr="00A76978" w:rsidRDefault="00A76978" w:rsidP="00A76978">
            <w:pPr>
              <w:spacing w:line="0" w:lineRule="atLeast"/>
              <w:rPr>
                <w:szCs w:val="24"/>
              </w:rPr>
            </w:pPr>
            <w:r w:rsidRPr="00A76978">
              <w:br w:type="page"/>
            </w:r>
          </w:p>
        </w:tc>
        <w:tc>
          <w:tcPr>
            <w:tcW w:w="9518" w:type="dxa"/>
            <w:tcBorders>
              <w:top w:val="nil"/>
              <w:left w:val="nil"/>
              <w:bottom w:val="nil"/>
              <w:right w:val="nil"/>
            </w:tcBorders>
            <w:vAlign w:val="center"/>
          </w:tcPr>
          <w:p w14:paraId="26A92F87"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2F9D5E5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F5A71BC" w14:textId="77777777" w:rsidTr="00A76978">
        <w:tc>
          <w:tcPr>
            <w:tcW w:w="1253" w:type="dxa"/>
            <w:tcBorders>
              <w:top w:val="nil"/>
              <w:left w:val="nil"/>
              <w:bottom w:val="nil"/>
              <w:right w:val="nil"/>
            </w:tcBorders>
            <w:vAlign w:val="center"/>
          </w:tcPr>
          <w:p w14:paraId="4338F763"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B776B40" w14:textId="77777777" w:rsidR="00A76978" w:rsidRPr="00A76978" w:rsidRDefault="00A76978" w:rsidP="00A76978">
            <w:pPr>
              <w:spacing w:line="0" w:lineRule="atLeast"/>
              <w:rPr>
                <w:szCs w:val="24"/>
              </w:rPr>
            </w:pPr>
            <w:r w:rsidRPr="00A76978">
              <w:rPr>
                <w:rFonts w:ascii="Arial" w:hAnsi="Arial"/>
                <w:sz w:val="21"/>
                <w:szCs w:val="24"/>
              </w:rPr>
              <w:t>Beschikbaarheid</w:t>
            </w:r>
          </w:p>
        </w:tc>
      </w:tr>
    </w:tbl>
    <w:p w14:paraId="3BC9F9F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5816426" w14:textId="77777777" w:rsidTr="00A76978">
        <w:tc>
          <w:tcPr>
            <w:tcW w:w="1253" w:type="dxa"/>
            <w:tcBorders>
              <w:top w:val="nil"/>
              <w:left w:val="nil"/>
              <w:bottom w:val="nil"/>
              <w:right w:val="nil"/>
            </w:tcBorders>
          </w:tcPr>
          <w:p w14:paraId="4E8722D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75C2AF27"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1506F18" w14:textId="77777777" w:rsidR="00A76978" w:rsidRPr="00A76978" w:rsidRDefault="00A76978" w:rsidP="00A76978">
                  <w:pPr>
                    <w:spacing w:line="0" w:lineRule="atLeast"/>
                    <w:rPr>
                      <w:szCs w:val="24"/>
                    </w:rPr>
                  </w:pPr>
                  <w:bookmarkStart w:id="101" w:name="idmarkerx16777217x36140"/>
                  <w:bookmarkEnd w:id="101"/>
                  <w:r w:rsidRPr="00A76978">
                    <w:rPr>
                      <w:rFonts w:ascii="Arial" w:hAnsi="Arial"/>
                      <w:color w:val="FFFFFF"/>
                      <w:sz w:val="18"/>
                      <w:szCs w:val="24"/>
                    </w:rPr>
                    <w:t>SES-00078 Beschikbaarheid Voetpad</w:t>
                  </w:r>
                </w:p>
              </w:tc>
            </w:tr>
            <w:tr w:rsidR="00A76978" w:rsidRPr="00BB57DA" w14:paraId="7C0F8FE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8C6574A" w14:textId="5EE1CFC1" w:rsidR="00A76978" w:rsidRPr="00A76978" w:rsidRDefault="00A717A6" w:rsidP="00A76978">
                  <w:pPr>
                    <w:rPr>
                      <w:lang w:val="nl-NL"/>
                    </w:rPr>
                  </w:pPr>
                  <w:r>
                    <w:rPr>
                      <w:rFonts w:ascii="Arial" w:eastAsia="Arial" w:hAnsi="Arial" w:cs="Arial"/>
                      <w:sz w:val="18"/>
                      <w:szCs w:val="24"/>
                      <w:lang w:val="nl-NL"/>
                    </w:rPr>
                    <w:t>Het v</w:t>
                  </w:r>
                  <w:r w:rsidR="00A76978" w:rsidRPr="00A76978">
                    <w:rPr>
                      <w:rFonts w:ascii="Arial" w:eastAsia="Arial" w:hAnsi="Arial" w:cs="Arial"/>
                      <w:sz w:val="18"/>
                      <w:szCs w:val="24"/>
                      <w:lang w:val="nl-NL"/>
                    </w:rPr>
                    <w:t>oetpad dient ter plaatse van de kruising met de klimaatdijk (2X) te zijn voorzien van een obstakel voor snelverkeer.</w:t>
                  </w:r>
                </w:p>
              </w:tc>
            </w:tr>
            <w:tr w:rsidR="00A76978" w:rsidRPr="00A76978" w14:paraId="6B18C4A4" w14:textId="77777777" w:rsidTr="00A76978">
              <w:trPr>
                <w:cantSplit/>
              </w:trPr>
              <w:tc>
                <w:tcPr>
                  <w:tcW w:w="2374" w:type="dxa"/>
                  <w:tcBorders>
                    <w:top w:val="nil"/>
                    <w:left w:val="single" w:sz="16" w:space="0" w:color="000000"/>
                    <w:bottom w:val="single" w:sz="16" w:space="0" w:color="000000"/>
                    <w:right w:val="single" w:sz="8" w:space="0" w:color="000000"/>
                  </w:tcBorders>
                </w:tcPr>
                <w:p w14:paraId="7C1102A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39F0028" w14:textId="77777777" w:rsidR="00A76978" w:rsidRPr="00A76978" w:rsidRDefault="00A76978" w:rsidP="00A76978">
                  <w:pPr>
                    <w:spacing w:line="0" w:lineRule="atLeast"/>
                    <w:rPr>
                      <w:szCs w:val="24"/>
                    </w:rPr>
                  </w:pPr>
                  <w:r w:rsidRPr="00A76978">
                    <w:rPr>
                      <w:rFonts w:ascii="Arial" w:hAnsi="Arial"/>
                      <w:szCs w:val="24"/>
                    </w:rPr>
                    <w:t>SES-00075</w:t>
                  </w:r>
                </w:p>
              </w:tc>
              <w:tc>
                <w:tcPr>
                  <w:tcW w:w="2374" w:type="dxa"/>
                  <w:tcBorders>
                    <w:top w:val="nil"/>
                    <w:left w:val="nil"/>
                    <w:bottom w:val="single" w:sz="16" w:space="0" w:color="000000"/>
                    <w:right w:val="single" w:sz="8" w:space="0" w:color="000000"/>
                  </w:tcBorders>
                </w:tcPr>
                <w:p w14:paraId="75D5C96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59BA00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E57D87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03CBF3D" w14:textId="77777777" w:rsidR="00A76978" w:rsidRPr="00A76978" w:rsidRDefault="00A76978" w:rsidP="00A76978">
            <w:pPr>
              <w:spacing w:after="60" w:line="0" w:lineRule="atLeast"/>
              <w:rPr>
                <w:rFonts w:ascii="Arial" w:eastAsia="Arial" w:hAnsi="Arial" w:cs="Arial"/>
                <w:sz w:val="18"/>
                <w:szCs w:val="24"/>
              </w:rPr>
            </w:pPr>
          </w:p>
        </w:tc>
      </w:tr>
    </w:tbl>
    <w:p w14:paraId="6FEBC93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361B512" w14:textId="77777777" w:rsidTr="00A76978">
        <w:tc>
          <w:tcPr>
            <w:tcW w:w="1253" w:type="dxa"/>
            <w:tcBorders>
              <w:top w:val="nil"/>
              <w:left w:val="nil"/>
              <w:bottom w:val="nil"/>
              <w:right w:val="nil"/>
            </w:tcBorders>
            <w:vAlign w:val="center"/>
          </w:tcPr>
          <w:p w14:paraId="4394154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3014931"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566C25F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03658C3" w14:textId="77777777" w:rsidTr="00A76978">
        <w:tc>
          <w:tcPr>
            <w:tcW w:w="1253" w:type="dxa"/>
            <w:tcBorders>
              <w:top w:val="nil"/>
              <w:left w:val="nil"/>
              <w:bottom w:val="nil"/>
              <w:right w:val="nil"/>
            </w:tcBorders>
          </w:tcPr>
          <w:p w14:paraId="0DF957F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2EE4BBD7"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1AF588C" w14:textId="77777777" w:rsidR="00A76978" w:rsidRPr="00A76978" w:rsidRDefault="00A76978" w:rsidP="00A76978">
                  <w:pPr>
                    <w:spacing w:line="0" w:lineRule="atLeast"/>
                    <w:rPr>
                      <w:szCs w:val="24"/>
                    </w:rPr>
                  </w:pPr>
                  <w:bookmarkStart w:id="102" w:name="idmarkerx16777217x36539"/>
                  <w:bookmarkEnd w:id="102"/>
                  <w:r w:rsidRPr="00A76978">
                    <w:rPr>
                      <w:rFonts w:ascii="Arial" w:hAnsi="Arial"/>
                      <w:color w:val="FFFFFF"/>
                      <w:sz w:val="18"/>
                      <w:szCs w:val="24"/>
                    </w:rPr>
                    <w:t>SES-00076 Materialisering Voetpad</w:t>
                  </w:r>
                </w:p>
              </w:tc>
            </w:tr>
            <w:tr w:rsidR="00A76978" w:rsidRPr="00A76978" w14:paraId="5F435B04"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806FDCD" w14:textId="77777777" w:rsidR="00A76978" w:rsidRPr="00A76978" w:rsidRDefault="00A76978" w:rsidP="00A76978">
                  <w:pPr>
                    <w:rPr>
                      <w:lang w:val="nl-NL"/>
                    </w:rPr>
                  </w:pPr>
                  <w:r w:rsidRPr="00A76978">
                    <w:rPr>
                      <w:rFonts w:ascii="Arial" w:eastAsia="Arial" w:hAnsi="Arial" w:cs="Arial"/>
                      <w:sz w:val="18"/>
                      <w:szCs w:val="24"/>
                      <w:lang w:val="nl-NL"/>
                    </w:rPr>
                    <w:t>Het voetpad dient te bestaan uit een halfverharding van 2,5 meter breed op een puinverharding. Met een voldoende draagkracht voor onderhoudsmaterieel voor de dijk.</w:t>
                  </w:r>
                </w:p>
              </w:tc>
            </w:tr>
            <w:tr w:rsidR="00A76978" w:rsidRPr="00A76978" w14:paraId="663B908F" w14:textId="77777777" w:rsidTr="00A76978">
              <w:trPr>
                <w:cantSplit/>
              </w:trPr>
              <w:tc>
                <w:tcPr>
                  <w:tcW w:w="2374" w:type="dxa"/>
                  <w:tcBorders>
                    <w:top w:val="nil"/>
                    <w:left w:val="single" w:sz="16" w:space="0" w:color="000000"/>
                    <w:bottom w:val="single" w:sz="16" w:space="0" w:color="000000"/>
                    <w:right w:val="single" w:sz="8" w:space="0" w:color="000000"/>
                  </w:tcBorders>
                </w:tcPr>
                <w:p w14:paraId="3607957A" w14:textId="77777777" w:rsidR="00A76978" w:rsidRPr="00A76978" w:rsidRDefault="00A76978" w:rsidP="00A76978">
                  <w:pPr>
                    <w:spacing w:after="60" w:line="0" w:lineRule="atLeast"/>
                    <w:rPr>
                      <w:rFonts w:ascii="Arial" w:eastAsia="Arial" w:hAnsi="Arial" w:cs="Arial"/>
                      <w:sz w:val="18"/>
                      <w:szCs w:val="24"/>
                      <w:lang w:val="nl-NL"/>
                    </w:rPr>
                  </w:pPr>
                  <w:r w:rsidRPr="00A76978">
                    <w:rPr>
                      <w:rFonts w:ascii="Arial" w:eastAsia="Arial" w:hAnsi="Arial" w:cs="Arial"/>
                      <w:szCs w:val="24"/>
                      <w:u w:val="single"/>
                      <w:lang w:val="nl-NL"/>
                    </w:rPr>
                    <w:t>Bovenliggende eis:</w:t>
                  </w:r>
                </w:p>
                <w:p w14:paraId="5BFE27CF" w14:textId="77777777" w:rsidR="00A76978" w:rsidRPr="00A76978" w:rsidRDefault="00A76978" w:rsidP="00A76978">
                  <w:pPr>
                    <w:spacing w:line="0" w:lineRule="atLeast"/>
                    <w:rPr>
                      <w:szCs w:val="24"/>
                      <w:lang w:val="nl-NL"/>
                    </w:rPr>
                  </w:pPr>
                  <w:r w:rsidRPr="00A76978">
                    <w:rPr>
                      <w:rFonts w:ascii="Arial" w:hAnsi="Arial"/>
                      <w:szCs w:val="24"/>
                      <w:lang w:val="nl-NL"/>
                    </w:rPr>
                    <w:t>SES-00075</w:t>
                  </w:r>
                </w:p>
              </w:tc>
              <w:tc>
                <w:tcPr>
                  <w:tcW w:w="2374" w:type="dxa"/>
                  <w:tcBorders>
                    <w:top w:val="nil"/>
                    <w:left w:val="nil"/>
                    <w:bottom w:val="single" w:sz="16" w:space="0" w:color="000000"/>
                    <w:right w:val="single" w:sz="8" w:space="0" w:color="000000"/>
                  </w:tcBorders>
                </w:tcPr>
                <w:p w14:paraId="404A1CC5" w14:textId="77777777" w:rsidR="00A76978" w:rsidRPr="00A76978" w:rsidRDefault="00A76978" w:rsidP="00A76978">
                  <w:pPr>
                    <w:spacing w:after="60" w:line="0" w:lineRule="atLeast"/>
                    <w:rPr>
                      <w:rFonts w:ascii="Arial" w:eastAsia="Arial" w:hAnsi="Arial" w:cs="Arial"/>
                      <w:sz w:val="18"/>
                      <w:szCs w:val="24"/>
                      <w:lang w:val="nl-NL"/>
                    </w:rPr>
                  </w:pPr>
                  <w:r w:rsidRPr="00A76978">
                    <w:rPr>
                      <w:rFonts w:ascii="Arial" w:eastAsia="Arial" w:hAnsi="Arial" w:cs="Arial"/>
                      <w:szCs w:val="24"/>
                      <w:u w:val="single"/>
                      <w:lang w:val="nl-NL"/>
                    </w:rPr>
                    <w:t>Onderliggende eis:</w:t>
                  </w:r>
                </w:p>
              </w:tc>
              <w:tc>
                <w:tcPr>
                  <w:tcW w:w="2374" w:type="dxa"/>
                  <w:tcBorders>
                    <w:top w:val="nil"/>
                    <w:left w:val="nil"/>
                    <w:bottom w:val="single" w:sz="16" w:space="0" w:color="000000"/>
                    <w:right w:val="single" w:sz="8" w:space="0" w:color="000000"/>
                  </w:tcBorders>
                </w:tcPr>
                <w:p w14:paraId="763E92F8" w14:textId="77777777" w:rsidR="00A76978" w:rsidRPr="00A76978" w:rsidRDefault="00A76978" w:rsidP="00A76978">
                  <w:pPr>
                    <w:spacing w:after="60" w:line="0" w:lineRule="atLeast"/>
                    <w:rPr>
                      <w:rFonts w:ascii="Arial" w:eastAsia="Arial" w:hAnsi="Arial" w:cs="Arial"/>
                      <w:sz w:val="18"/>
                      <w:szCs w:val="24"/>
                      <w:lang w:val="nl-NL"/>
                    </w:rPr>
                  </w:pPr>
                  <w:r w:rsidRPr="00A76978">
                    <w:rPr>
                      <w:rFonts w:ascii="Arial" w:eastAsia="Arial" w:hAnsi="Arial" w:cs="Arial"/>
                      <w:szCs w:val="24"/>
                      <w:u w:val="single"/>
                      <w:lang w:val="nl-NL"/>
                    </w:rPr>
                    <w:t>Eisinitiator:</w:t>
                  </w:r>
                </w:p>
              </w:tc>
              <w:tc>
                <w:tcPr>
                  <w:tcW w:w="2374" w:type="dxa"/>
                  <w:tcBorders>
                    <w:top w:val="nil"/>
                    <w:left w:val="nil"/>
                    <w:bottom w:val="single" w:sz="16" w:space="0" w:color="000000"/>
                    <w:right w:val="single" w:sz="16" w:space="0" w:color="000000"/>
                  </w:tcBorders>
                </w:tcPr>
                <w:p w14:paraId="59993964" w14:textId="77777777" w:rsidR="00A76978" w:rsidRPr="00A76978" w:rsidRDefault="00A76978" w:rsidP="00A76978">
                  <w:pPr>
                    <w:spacing w:after="60" w:line="0" w:lineRule="atLeast"/>
                    <w:rPr>
                      <w:rFonts w:ascii="Arial" w:eastAsia="Arial" w:hAnsi="Arial" w:cs="Arial"/>
                      <w:sz w:val="18"/>
                      <w:szCs w:val="24"/>
                      <w:lang w:val="nl-NL"/>
                    </w:rPr>
                  </w:pPr>
                  <w:r w:rsidRPr="00A76978">
                    <w:rPr>
                      <w:rFonts w:ascii="Arial" w:eastAsia="Arial" w:hAnsi="Arial" w:cs="Arial"/>
                      <w:szCs w:val="24"/>
                      <w:u w:val="single"/>
                      <w:lang w:val="nl-NL"/>
                    </w:rPr>
                    <w:t>Bron:</w:t>
                  </w:r>
                </w:p>
              </w:tc>
            </w:tr>
          </w:tbl>
          <w:p w14:paraId="1625B8FC" w14:textId="77777777" w:rsidR="00A76978" w:rsidRPr="00A76978" w:rsidRDefault="00A76978" w:rsidP="00A76978">
            <w:pPr>
              <w:spacing w:after="60" w:line="0" w:lineRule="atLeast"/>
              <w:rPr>
                <w:rFonts w:ascii="Arial" w:eastAsia="Arial" w:hAnsi="Arial" w:cs="Arial"/>
                <w:sz w:val="18"/>
                <w:szCs w:val="24"/>
                <w:lang w:val="nl-NL"/>
              </w:rPr>
            </w:pPr>
          </w:p>
        </w:tc>
      </w:tr>
    </w:tbl>
    <w:p w14:paraId="7FF81A09" w14:textId="77777777" w:rsidR="00A76978" w:rsidRPr="00A76978" w:rsidRDefault="00A76978" w:rsidP="00A76978">
      <w:pPr>
        <w:rPr>
          <w:szCs w:val="24"/>
          <w:lang w:val="nl-NL"/>
        </w:rPr>
      </w:pPr>
      <w:r w:rsidRPr="00A7697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1FF6C929" w14:textId="77777777" w:rsidTr="00A76978">
        <w:tc>
          <w:tcPr>
            <w:tcW w:w="346" w:type="dxa"/>
            <w:tcBorders>
              <w:top w:val="nil"/>
              <w:left w:val="nil"/>
              <w:bottom w:val="nil"/>
              <w:right w:val="nil"/>
            </w:tcBorders>
            <w:vAlign w:val="center"/>
          </w:tcPr>
          <w:p w14:paraId="6C0BCC5E" w14:textId="77777777" w:rsidR="00A76978" w:rsidRPr="00A76978" w:rsidRDefault="00A76978" w:rsidP="00A76978">
            <w:pPr>
              <w:spacing w:line="0" w:lineRule="atLeast"/>
              <w:rPr>
                <w:szCs w:val="24"/>
                <w:lang w:val="nl-NL"/>
              </w:rPr>
            </w:pPr>
          </w:p>
        </w:tc>
        <w:tc>
          <w:tcPr>
            <w:tcW w:w="907" w:type="dxa"/>
            <w:tcBorders>
              <w:top w:val="nil"/>
              <w:left w:val="nil"/>
              <w:bottom w:val="nil"/>
              <w:right w:val="nil"/>
            </w:tcBorders>
            <w:vAlign w:val="center"/>
          </w:tcPr>
          <w:p w14:paraId="1BAC3128" w14:textId="77777777" w:rsidR="00A76978" w:rsidRPr="00A76978" w:rsidRDefault="00A76978" w:rsidP="00A76978">
            <w:pPr>
              <w:spacing w:line="0" w:lineRule="atLeast"/>
              <w:rPr>
                <w:szCs w:val="24"/>
                <w:lang w:val="nl-NL"/>
              </w:rPr>
            </w:pPr>
            <w:bookmarkStart w:id="103" w:name="idmarkerx16777217x36878"/>
            <w:bookmarkEnd w:id="103"/>
            <w:r w:rsidRPr="00A76978">
              <w:rPr>
                <w:rFonts w:ascii="Arial" w:hAnsi="Arial"/>
                <w:sz w:val="21"/>
                <w:szCs w:val="24"/>
                <w:lang w:val="nl-NL"/>
              </w:rPr>
              <w:t>5.1.3.3</w:t>
            </w:r>
          </w:p>
        </w:tc>
        <w:tc>
          <w:tcPr>
            <w:tcW w:w="9518" w:type="dxa"/>
            <w:tcBorders>
              <w:top w:val="nil"/>
              <w:left w:val="nil"/>
              <w:bottom w:val="nil"/>
              <w:right w:val="nil"/>
            </w:tcBorders>
            <w:vAlign w:val="center"/>
          </w:tcPr>
          <w:p w14:paraId="37E67A83" w14:textId="77777777" w:rsidR="00A76978" w:rsidRPr="00A76978" w:rsidRDefault="00A76978" w:rsidP="00A76978">
            <w:pPr>
              <w:spacing w:line="0" w:lineRule="atLeast"/>
              <w:rPr>
                <w:szCs w:val="24"/>
                <w:lang w:val="nl-NL"/>
              </w:rPr>
            </w:pPr>
            <w:bookmarkStart w:id="104" w:name="idmarkerx16777217x36890"/>
            <w:bookmarkEnd w:id="104"/>
            <w:r w:rsidRPr="00A76978">
              <w:rPr>
                <w:rFonts w:ascii="Arial" w:hAnsi="Arial"/>
                <w:sz w:val="21"/>
                <w:szCs w:val="24"/>
                <w:lang w:val="nl-NL"/>
              </w:rPr>
              <w:t>Struinpaden</w:t>
            </w:r>
          </w:p>
        </w:tc>
      </w:tr>
    </w:tbl>
    <w:p w14:paraId="598FEE01" w14:textId="77777777" w:rsidR="00A76978" w:rsidRPr="00A76978" w:rsidRDefault="00A76978" w:rsidP="00A76978">
      <w:pPr>
        <w:rPr>
          <w:szCs w:val="24"/>
          <w:lang w:val="nl-NL"/>
        </w:rPr>
      </w:pPr>
      <w:r w:rsidRPr="00A7697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0695379" w14:textId="77777777" w:rsidTr="00A76978">
        <w:tc>
          <w:tcPr>
            <w:tcW w:w="1253" w:type="dxa"/>
            <w:tcBorders>
              <w:top w:val="nil"/>
              <w:left w:val="nil"/>
              <w:bottom w:val="nil"/>
              <w:right w:val="nil"/>
            </w:tcBorders>
            <w:vAlign w:val="center"/>
          </w:tcPr>
          <w:p w14:paraId="01AA7A7A" w14:textId="77777777" w:rsidR="00A76978" w:rsidRPr="00A76978" w:rsidRDefault="00A76978" w:rsidP="00A76978">
            <w:pPr>
              <w:spacing w:line="0" w:lineRule="atLeast"/>
              <w:rPr>
                <w:szCs w:val="24"/>
                <w:lang w:val="nl-NL"/>
              </w:rPr>
            </w:pPr>
          </w:p>
        </w:tc>
        <w:tc>
          <w:tcPr>
            <w:tcW w:w="9518" w:type="dxa"/>
            <w:tcBorders>
              <w:top w:val="nil"/>
              <w:left w:val="nil"/>
              <w:bottom w:val="nil"/>
              <w:right w:val="nil"/>
            </w:tcBorders>
            <w:vAlign w:val="center"/>
          </w:tcPr>
          <w:p w14:paraId="04295332" w14:textId="77777777" w:rsidR="00A76978" w:rsidRPr="00A76978" w:rsidRDefault="00A76978" w:rsidP="00A76978">
            <w:pPr>
              <w:spacing w:line="0" w:lineRule="atLeast"/>
              <w:rPr>
                <w:szCs w:val="24"/>
                <w:lang w:val="nl-NL"/>
              </w:rPr>
            </w:pPr>
            <w:r w:rsidRPr="00A76978">
              <w:rPr>
                <w:rFonts w:ascii="Arial" w:hAnsi="Arial"/>
                <w:sz w:val="21"/>
                <w:szCs w:val="24"/>
                <w:lang w:val="nl-NL"/>
              </w:rPr>
              <w:t>Functionele eisen</w:t>
            </w:r>
          </w:p>
        </w:tc>
      </w:tr>
    </w:tbl>
    <w:p w14:paraId="23B41D2B" w14:textId="77777777" w:rsidR="00A76978" w:rsidRPr="00A76978" w:rsidRDefault="00A76978" w:rsidP="00A76978">
      <w:pPr>
        <w:rPr>
          <w:szCs w:val="24"/>
          <w:lang w:val="nl-NL"/>
        </w:rPr>
      </w:pPr>
      <w:r w:rsidRPr="00A76978">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0E5D8A5" w14:textId="77777777" w:rsidTr="00A76978">
        <w:tc>
          <w:tcPr>
            <w:tcW w:w="1253" w:type="dxa"/>
            <w:tcBorders>
              <w:top w:val="nil"/>
              <w:left w:val="nil"/>
              <w:bottom w:val="nil"/>
              <w:right w:val="nil"/>
            </w:tcBorders>
            <w:vAlign w:val="center"/>
          </w:tcPr>
          <w:p w14:paraId="4FCFCB78" w14:textId="77777777" w:rsidR="00A76978" w:rsidRPr="00A76978" w:rsidRDefault="00A76978" w:rsidP="00A76978">
            <w:pPr>
              <w:spacing w:line="0" w:lineRule="atLeast"/>
              <w:rPr>
                <w:szCs w:val="24"/>
                <w:lang w:val="nl-NL"/>
              </w:rPr>
            </w:pPr>
          </w:p>
        </w:tc>
        <w:tc>
          <w:tcPr>
            <w:tcW w:w="9518" w:type="dxa"/>
            <w:tcBorders>
              <w:top w:val="nil"/>
              <w:left w:val="nil"/>
              <w:bottom w:val="nil"/>
              <w:right w:val="nil"/>
            </w:tcBorders>
            <w:vAlign w:val="center"/>
          </w:tcPr>
          <w:p w14:paraId="71BD940E" w14:textId="77777777" w:rsidR="00A76978" w:rsidRPr="00A76978" w:rsidRDefault="00A76978" w:rsidP="00A76978">
            <w:pPr>
              <w:spacing w:line="0" w:lineRule="atLeast"/>
              <w:rPr>
                <w:szCs w:val="24"/>
              </w:rPr>
            </w:pPr>
            <w:r w:rsidRPr="00A76978">
              <w:rPr>
                <w:rFonts w:ascii="Arial" w:hAnsi="Arial"/>
                <w:sz w:val="21"/>
                <w:szCs w:val="24"/>
                <w:lang w:val="nl-NL"/>
              </w:rPr>
              <w:t xml:space="preserve">Bieden </w:t>
            </w:r>
            <w:r w:rsidRPr="00A76978">
              <w:rPr>
                <w:rFonts w:ascii="Arial" w:hAnsi="Arial"/>
                <w:sz w:val="21"/>
                <w:szCs w:val="24"/>
              </w:rPr>
              <w:t>ontsluiting en recreatie</w:t>
            </w:r>
          </w:p>
        </w:tc>
      </w:tr>
    </w:tbl>
    <w:p w14:paraId="5CB4F9A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0635F4A" w14:textId="77777777" w:rsidTr="00A76978">
        <w:tc>
          <w:tcPr>
            <w:tcW w:w="1253" w:type="dxa"/>
            <w:tcBorders>
              <w:top w:val="nil"/>
              <w:left w:val="nil"/>
              <w:bottom w:val="nil"/>
              <w:right w:val="nil"/>
            </w:tcBorders>
          </w:tcPr>
          <w:p w14:paraId="25DA28A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E9EE571"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D555B5D" w14:textId="77777777" w:rsidR="00A76978" w:rsidRPr="00A76978" w:rsidRDefault="00A76978" w:rsidP="00A76978">
                  <w:pPr>
                    <w:spacing w:line="0" w:lineRule="atLeast"/>
                    <w:rPr>
                      <w:szCs w:val="24"/>
                    </w:rPr>
                  </w:pPr>
                  <w:bookmarkStart w:id="105" w:name="idmarkerx16777217x37086"/>
                  <w:bookmarkEnd w:id="105"/>
                  <w:r w:rsidRPr="00A76978">
                    <w:rPr>
                      <w:rFonts w:ascii="Arial" w:hAnsi="Arial"/>
                      <w:color w:val="FFFFFF"/>
                      <w:sz w:val="18"/>
                      <w:szCs w:val="24"/>
                    </w:rPr>
                    <w:t>SES-00087 Struinpaden 3.3.2.2</w:t>
                  </w:r>
                </w:p>
              </w:tc>
            </w:tr>
            <w:tr w:rsidR="00A76978" w:rsidRPr="00BB57DA" w14:paraId="7EE37DC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0D4CDB0" w14:textId="77777777" w:rsidR="00A76978" w:rsidRPr="00A76978" w:rsidRDefault="00A76978" w:rsidP="00A76978">
                  <w:pPr>
                    <w:rPr>
                      <w:lang w:val="nl-NL"/>
                    </w:rPr>
                  </w:pPr>
                  <w:r w:rsidRPr="00A76978">
                    <w:rPr>
                      <w:rFonts w:ascii="Arial" w:eastAsia="Arial" w:hAnsi="Arial" w:cs="Arial"/>
                      <w:sz w:val="18"/>
                      <w:szCs w:val="24"/>
                      <w:lang w:val="nl-NL"/>
                    </w:rPr>
                    <w:t>Sruinpaden dienen een netwerk van wandelpaden te vormen.</w:t>
                  </w:r>
                </w:p>
              </w:tc>
            </w:tr>
            <w:tr w:rsidR="00A76978" w:rsidRPr="00BB57DA" w14:paraId="4A9B7109"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85E0965"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In</w:t>
                  </w:r>
                  <w:proofErr w:type="gramEnd"/>
                  <w:r w:rsidRPr="00A76978">
                    <w:rPr>
                      <w:rFonts w:ascii="Arial" w:hAnsi="Arial"/>
                      <w:i/>
                      <w:sz w:val="18"/>
                      <w:szCs w:val="24"/>
                      <w:lang w:val="nl-NL"/>
                    </w:rPr>
                    <w:t xml:space="preserve"> het schetsontwerp is het netwerk van struinden opgenomen.</w:t>
                  </w:r>
                </w:p>
              </w:tc>
            </w:tr>
            <w:tr w:rsidR="00A76978" w:rsidRPr="00A76978" w14:paraId="4DCC86F7" w14:textId="77777777" w:rsidTr="00A76978">
              <w:trPr>
                <w:cantSplit/>
              </w:trPr>
              <w:tc>
                <w:tcPr>
                  <w:tcW w:w="2374" w:type="dxa"/>
                  <w:tcBorders>
                    <w:top w:val="nil"/>
                    <w:left w:val="single" w:sz="16" w:space="0" w:color="000000"/>
                    <w:bottom w:val="single" w:sz="16" w:space="0" w:color="000000"/>
                    <w:right w:val="single" w:sz="8" w:space="0" w:color="000000"/>
                  </w:tcBorders>
                </w:tcPr>
                <w:p w14:paraId="484C3E2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FF98735"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12C4CDB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31436E1" w14:textId="77777777" w:rsidR="00A76978" w:rsidRPr="00A76978" w:rsidRDefault="00A76978" w:rsidP="00A76978">
                  <w:pPr>
                    <w:spacing w:line="0" w:lineRule="atLeast"/>
                    <w:rPr>
                      <w:szCs w:val="24"/>
                    </w:rPr>
                  </w:pPr>
                  <w:r w:rsidRPr="00A76978">
                    <w:rPr>
                      <w:rFonts w:ascii="Arial" w:hAnsi="Arial"/>
                      <w:szCs w:val="24"/>
                    </w:rPr>
                    <w:t>SES-00088</w:t>
                  </w:r>
                  <w:r w:rsidRPr="00A76978">
                    <w:rPr>
                      <w:rFonts w:ascii="Arial" w:hAnsi="Arial"/>
                      <w:sz w:val="18"/>
                      <w:szCs w:val="24"/>
                    </w:rPr>
                    <w:br/>
                  </w:r>
                  <w:r w:rsidRPr="00A76978">
                    <w:rPr>
                      <w:rFonts w:ascii="Arial" w:hAnsi="Arial"/>
                      <w:szCs w:val="24"/>
                    </w:rPr>
                    <w:t>SES-00089</w:t>
                  </w:r>
                  <w:r w:rsidRPr="00A76978">
                    <w:rPr>
                      <w:rFonts w:ascii="Arial" w:hAnsi="Arial"/>
                      <w:sz w:val="18"/>
                      <w:szCs w:val="24"/>
                    </w:rPr>
                    <w:br/>
                  </w:r>
                  <w:r w:rsidRPr="00A76978">
                    <w:rPr>
                      <w:rFonts w:ascii="Arial" w:hAnsi="Arial"/>
                      <w:szCs w:val="24"/>
                    </w:rPr>
                    <w:t>SES-00090</w:t>
                  </w:r>
                </w:p>
              </w:tc>
              <w:tc>
                <w:tcPr>
                  <w:tcW w:w="2374" w:type="dxa"/>
                  <w:tcBorders>
                    <w:top w:val="nil"/>
                    <w:left w:val="nil"/>
                    <w:bottom w:val="single" w:sz="16" w:space="0" w:color="000000"/>
                    <w:right w:val="single" w:sz="8" w:space="0" w:color="000000"/>
                  </w:tcBorders>
                </w:tcPr>
                <w:p w14:paraId="598A09F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FAD135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A6283B4" w14:textId="77777777" w:rsidR="00A76978" w:rsidRPr="00A76978" w:rsidRDefault="00A76978" w:rsidP="00A76978">
            <w:pPr>
              <w:spacing w:after="60" w:line="0" w:lineRule="atLeast"/>
              <w:rPr>
                <w:rFonts w:ascii="Arial" w:eastAsia="Arial" w:hAnsi="Arial" w:cs="Arial"/>
                <w:sz w:val="18"/>
                <w:szCs w:val="24"/>
              </w:rPr>
            </w:pPr>
          </w:p>
        </w:tc>
      </w:tr>
    </w:tbl>
    <w:p w14:paraId="2F4B7DF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660F225" w14:textId="77777777" w:rsidTr="00A76978">
        <w:tc>
          <w:tcPr>
            <w:tcW w:w="1253" w:type="dxa"/>
            <w:tcBorders>
              <w:top w:val="nil"/>
              <w:left w:val="nil"/>
              <w:bottom w:val="nil"/>
              <w:right w:val="nil"/>
            </w:tcBorders>
            <w:vAlign w:val="center"/>
          </w:tcPr>
          <w:p w14:paraId="7E2D202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437A927"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5036390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9FBFBC9" w14:textId="77777777" w:rsidTr="00A76978">
        <w:tc>
          <w:tcPr>
            <w:tcW w:w="1253" w:type="dxa"/>
            <w:tcBorders>
              <w:top w:val="nil"/>
              <w:left w:val="nil"/>
              <w:bottom w:val="nil"/>
              <w:right w:val="nil"/>
            </w:tcBorders>
            <w:vAlign w:val="center"/>
          </w:tcPr>
          <w:p w14:paraId="4B36953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8081AE2"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12F723E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7DFB179" w14:textId="77777777" w:rsidTr="00A76978">
        <w:tc>
          <w:tcPr>
            <w:tcW w:w="1253" w:type="dxa"/>
            <w:tcBorders>
              <w:top w:val="nil"/>
              <w:left w:val="nil"/>
              <w:bottom w:val="nil"/>
              <w:right w:val="nil"/>
            </w:tcBorders>
          </w:tcPr>
          <w:p w14:paraId="2E289B7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7AC4826"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66E05867" w14:textId="77777777" w:rsidR="00A76978" w:rsidRPr="00A76978" w:rsidRDefault="00A76978" w:rsidP="00A76978">
                  <w:pPr>
                    <w:spacing w:line="0" w:lineRule="atLeast"/>
                    <w:rPr>
                      <w:szCs w:val="24"/>
                    </w:rPr>
                  </w:pPr>
                  <w:bookmarkStart w:id="106" w:name="idmarkerx16777217x37634"/>
                  <w:bookmarkEnd w:id="106"/>
                  <w:r w:rsidRPr="00A76978">
                    <w:rPr>
                      <w:rFonts w:ascii="Arial" w:hAnsi="Arial"/>
                      <w:color w:val="FFFFFF"/>
                      <w:sz w:val="18"/>
                      <w:szCs w:val="24"/>
                    </w:rPr>
                    <w:t>SES-00088 Breedte struinpaden</w:t>
                  </w:r>
                </w:p>
              </w:tc>
            </w:tr>
            <w:tr w:rsidR="00A76978" w:rsidRPr="00BB57DA" w14:paraId="63CD91A2"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758C6C0" w14:textId="569FED6F" w:rsidR="00A76978" w:rsidRPr="00A76978" w:rsidRDefault="00F632D1" w:rsidP="00A717A6">
                  <w:pPr>
                    <w:rPr>
                      <w:lang w:val="nl-NL"/>
                    </w:rPr>
                  </w:pPr>
                  <w:r>
                    <w:rPr>
                      <w:rFonts w:ascii="Arial" w:eastAsia="Arial" w:hAnsi="Arial" w:cs="Arial"/>
                      <w:sz w:val="18"/>
                      <w:szCs w:val="24"/>
                      <w:lang w:val="nl-NL"/>
                    </w:rPr>
                    <w:t>Struinpaden dien</w:t>
                  </w:r>
                  <w:r w:rsidR="00A717A6">
                    <w:rPr>
                      <w:rFonts w:ascii="Arial" w:eastAsia="Arial" w:hAnsi="Arial" w:cs="Arial"/>
                      <w:sz w:val="18"/>
                      <w:szCs w:val="24"/>
                      <w:lang w:val="nl-NL"/>
                    </w:rPr>
                    <w:t>en</w:t>
                  </w:r>
                  <w:r>
                    <w:rPr>
                      <w:rFonts w:ascii="Arial" w:eastAsia="Arial" w:hAnsi="Arial" w:cs="Arial"/>
                      <w:sz w:val="18"/>
                      <w:szCs w:val="24"/>
                      <w:lang w:val="nl-NL"/>
                    </w:rPr>
                    <w:t xml:space="preserve"> een </w:t>
                  </w:r>
                  <w:r w:rsidR="00A76978" w:rsidRPr="00A76978">
                    <w:rPr>
                      <w:rFonts w:ascii="Arial" w:eastAsia="Arial" w:hAnsi="Arial" w:cs="Arial"/>
                      <w:sz w:val="18"/>
                      <w:szCs w:val="24"/>
                      <w:lang w:val="nl-NL"/>
                    </w:rPr>
                    <w:t>breedte van 1 meter te hebben.</w:t>
                  </w:r>
                </w:p>
              </w:tc>
            </w:tr>
            <w:tr w:rsidR="00A76978" w:rsidRPr="00A76978" w14:paraId="47C41455" w14:textId="77777777" w:rsidTr="00A76978">
              <w:trPr>
                <w:cantSplit/>
              </w:trPr>
              <w:tc>
                <w:tcPr>
                  <w:tcW w:w="2374" w:type="dxa"/>
                  <w:tcBorders>
                    <w:top w:val="nil"/>
                    <w:left w:val="single" w:sz="16" w:space="0" w:color="000000"/>
                    <w:bottom w:val="single" w:sz="16" w:space="0" w:color="000000"/>
                    <w:right w:val="single" w:sz="8" w:space="0" w:color="000000"/>
                  </w:tcBorders>
                </w:tcPr>
                <w:p w14:paraId="6058E48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D448987" w14:textId="77777777" w:rsidR="00A76978" w:rsidRPr="00A76978" w:rsidRDefault="00A76978" w:rsidP="00A76978">
                  <w:pPr>
                    <w:spacing w:line="0" w:lineRule="atLeast"/>
                    <w:rPr>
                      <w:szCs w:val="24"/>
                    </w:rPr>
                  </w:pPr>
                  <w:r w:rsidRPr="00A76978">
                    <w:rPr>
                      <w:rFonts w:ascii="Arial" w:hAnsi="Arial"/>
                      <w:szCs w:val="24"/>
                    </w:rPr>
                    <w:t>SES-00087</w:t>
                  </w:r>
                </w:p>
              </w:tc>
              <w:tc>
                <w:tcPr>
                  <w:tcW w:w="2374" w:type="dxa"/>
                  <w:tcBorders>
                    <w:top w:val="nil"/>
                    <w:left w:val="nil"/>
                    <w:bottom w:val="single" w:sz="16" w:space="0" w:color="000000"/>
                    <w:right w:val="single" w:sz="8" w:space="0" w:color="000000"/>
                  </w:tcBorders>
                </w:tcPr>
                <w:p w14:paraId="595CE27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5B6A15E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FD70AC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84CDDA4" w14:textId="77777777" w:rsidR="00A76978" w:rsidRPr="00A76978" w:rsidRDefault="00A76978" w:rsidP="00A76978">
            <w:pPr>
              <w:spacing w:after="60" w:line="0" w:lineRule="atLeast"/>
              <w:rPr>
                <w:rFonts w:ascii="Arial" w:eastAsia="Arial" w:hAnsi="Arial" w:cs="Arial"/>
                <w:sz w:val="18"/>
                <w:szCs w:val="24"/>
              </w:rPr>
            </w:pPr>
          </w:p>
        </w:tc>
      </w:tr>
    </w:tbl>
    <w:p w14:paraId="6BA8411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5C8A292" w14:textId="77777777" w:rsidTr="00A76978">
        <w:tc>
          <w:tcPr>
            <w:tcW w:w="1253" w:type="dxa"/>
            <w:tcBorders>
              <w:top w:val="nil"/>
              <w:left w:val="nil"/>
              <w:bottom w:val="nil"/>
              <w:right w:val="nil"/>
            </w:tcBorders>
            <w:vAlign w:val="center"/>
          </w:tcPr>
          <w:p w14:paraId="30D5791A"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893B663" w14:textId="77777777" w:rsidR="00A76978" w:rsidRPr="00A76978" w:rsidRDefault="00A76978" w:rsidP="00A76978">
            <w:pPr>
              <w:spacing w:line="0" w:lineRule="atLeast"/>
              <w:rPr>
                <w:szCs w:val="24"/>
              </w:rPr>
            </w:pPr>
            <w:r w:rsidRPr="00A76978">
              <w:rPr>
                <w:rFonts w:ascii="Arial" w:hAnsi="Arial"/>
                <w:sz w:val="21"/>
                <w:szCs w:val="24"/>
              </w:rPr>
              <w:t>Realisatie eisen</w:t>
            </w:r>
          </w:p>
        </w:tc>
      </w:tr>
    </w:tbl>
    <w:p w14:paraId="1D11942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434E41C" w14:textId="77777777" w:rsidTr="00A76978">
        <w:tc>
          <w:tcPr>
            <w:tcW w:w="1253" w:type="dxa"/>
            <w:tcBorders>
              <w:top w:val="nil"/>
              <w:left w:val="nil"/>
              <w:bottom w:val="nil"/>
              <w:right w:val="nil"/>
            </w:tcBorders>
          </w:tcPr>
          <w:p w14:paraId="466C8EB4"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44CC9F8"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DAB6BA0" w14:textId="77777777" w:rsidR="00A76978" w:rsidRPr="00A76978" w:rsidRDefault="00A76978" w:rsidP="00A76978">
                  <w:pPr>
                    <w:spacing w:line="0" w:lineRule="atLeast"/>
                    <w:rPr>
                      <w:szCs w:val="24"/>
                    </w:rPr>
                  </w:pPr>
                  <w:bookmarkStart w:id="107" w:name="idmarkerx16777217x38029"/>
                  <w:bookmarkEnd w:id="107"/>
                  <w:r w:rsidRPr="00A76978">
                    <w:rPr>
                      <w:rFonts w:ascii="Arial" w:hAnsi="Arial"/>
                      <w:color w:val="FFFFFF"/>
                      <w:sz w:val="18"/>
                      <w:szCs w:val="24"/>
                    </w:rPr>
                    <w:t>SES-00089 Aanleg struinpaden</w:t>
                  </w:r>
                </w:p>
              </w:tc>
            </w:tr>
            <w:tr w:rsidR="00A76978" w:rsidRPr="00BB57DA" w14:paraId="2DE7683E"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0ECF7B3" w14:textId="77777777" w:rsidR="00A76978" w:rsidRPr="00A76978" w:rsidRDefault="00A76978" w:rsidP="00A76978">
                  <w:pPr>
                    <w:rPr>
                      <w:lang w:val="nl-NL"/>
                    </w:rPr>
                  </w:pPr>
                  <w:r w:rsidRPr="00A76978">
                    <w:rPr>
                      <w:rFonts w:ascii="Arial" w:eastAsia="Arial" w:hAnsi="Arial" w:cs="Arial"/>
                      <w:sz w:val="18"/>
                      <w:szCs w:val="24"/>
                      <w:lang w:val="nl-NL"/>
                    </w:rPr>
                    <w:t>Struinpaden dienen te zijn gerealiseerd door middel van frezen, inzaaien en aanwalsen.</w:t>
                  </w:r>
                </w:p>
              </w:tc>
            </w:tr>
            <w:tr w:rsidR="00A76978" w:rsidRPr="00A76978" w14:paraId="718E4DB2" w14:textId="77777777" w:rsidTr="00A76978">
              <w:trPr>
                <w:cantSplit/>
              </w:trPr>
              <w:tc>
                <w:tcPr>
                  <w:tcW w:w="2374" w:type="dxa"/>
                  <w:tcBorders>
                    <w:top w:val="nil"/>
                    <w:left w:val="single" w:sz="16" w:space="0" w:color="000000"/>
                    <w:bottom w:val="single" w:sz="16" w:space="0" w:color="000000"/>
                    <w:right w:val="single" w:sz="8" w:space="0" w:color="000000"/>
                  </w:tcBorders>
                </w:tcPr>
                <w:p w14:paraId="2196E0A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43611A2" w14:textId="77777777" w:rsidR="00A76978" w:rsidRPr="00A76978" w:rsidRDefault="00A76978" w:rsidP="00A76978">
                  <w:pPr>
                    <w:spacing w:line="0" w:lineRule="atLeast"/>
                    <w:rPr>
                      <w:szCs w:val="24"/>
                    </w:rPr>
                  </w:pPr>
                  <w:r w:rsidRPr="00A76978">
                    <w:rPr>
                      <w:rFonts w:ascii="Arial" w:hAnsi="Arial"/>
                      <w:szCs w:val="24"/>
                    </w:rPr>
                    <w:t>SES-00087</w:t>
                  </w:r>
                </w:p>
              </w:tc>
              <w:tc>
                <w:tcPr>
                  <w:tcW w:w="2374" w:type="dxa"/>
                  <w:tcBorders>
                    <w:top w:val="nil"/>
                    <w:left w:val="nil"/>
                    <w:bottom w:val="single" w:sz="16" w:space="0" w:color="000000"/>
                    <w:right w:val="single" w:sz="8" w:space="0" w:color="000000"/>
                  </w:tcBorders>
                </w:tcPr>
                <w:p w14:paraId="194F43F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0EEA1C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DC1741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B47953B" w14:textId="77777777" w:rsidR="00A76978" w:rsidRPr="00A76978" w:rsidRDefault="00A76978" w:rsidP="00A76978">
            <w:pPr>
              <w:spacing w:after="60" w:line="0" w:lineRule="atLeast"/>
              <w:rPr>
                <w:rFonts w:ascii="Arial" w:eastAsia="Arial" w:hAnsi="Arial" w:cs="Arial"/>
                <w:sz w:val="18"/>
                <w:szCs w:val="24"/>
              </w:rPr>
            </w:pPr>
          </w:p>
        </w:tc>
      </w:tr>
    </w:tbl>
    <w:p w14:paraId="7C1FBA6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167A082" w14:textId="77777777" w:rsidTr="00A76978">
        <w:tc>
          <w:tcPr>
            <w:tcW w:w="1253" w:type="dxa"/>
            <w:tcBorders>
              <w:top w:val="nil"/>
              <w:left w:val="nil"/>
              <w:bottom w:val="nil"/>
              <w:right w:val="nil"/>
            </w:tcBorders>
          </w:tcPr>
          <w:p w14:paraId="683EA5AE"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78A2ADDE"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667011E" w14:textId="77777777" w:rsidR="00A76978" w:rsidRPr="00A76978" w:rsidRDefault="00A76978" w:rsidP="00A76978">
                  <w:pPr>
                    <w:spacing w:line="0" w:lineRule="atLeast"/>
                    <w:rPr>
                      <w:szCs w:val="24"/>
                    </w:rPr>
                  </w:pPr>
                  <w:bookmarkStart w:id="108" w:name="idmarkerx16777217x38367"/>
                  <w:bookmarkEnd w:id="108"/>
                  <w:r w:rsidRPr="00A76978">
                    <w:rPr>
                      <w:rFonts w:ascii="Arial" w:hAnsi="Arial"/>
                      <w:color w:val="FFFFFF"/>
                      <w:sz w:val="18"/>
                      <w:szCs w:val="24"/>
                    </w:rPr>
                    <w:t>SES-00090 Onderhoud struinpaden</w:t>
                  </w:r>
                </w:p>
              </w:tc>
            </w:tr>
            <w:tr w:rsidR="00A76978" w:rsidRPr="00BB57DA" w14:paraId="3BE358D3"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3F512EA" w14:textId="77777777" w:rsidR="00A76978" w:rsidRPr="00A76978" w:rsidRDefault="00A76978" w:rsidP="00A76978">
                  <w:pPr>
                    <w:rPr>
                      <w:lang w:val="nl-NL"/>
                    </w:rPr>
                  </w:pPr>
                  <w:r w:rsidRPr="00A76978">
                    <w:rPr>
                      <w:rFonts w:ascii="Arial" w:eastAsia="Arial" w:hAnsi="Arial" w:cs="Arial"/>
                      <w:sz w:val="18"/>
                      <w:szCs w:val="24"/>
                      <w:lang w:val="nl-NL"/>
                    </w:rPr>
                    <w:t>Struinpaden dienen gedurende de realisatiefase 1 keer te zijn gemaaid.</w:t>
                  </w:r>
                </w:p>
              </w:tc>
            </w:tr>
            <w:tr w:rsidR="00A76978" w:rsidRPr="00A76978" w14:paraId="246607AC" w14:textId="77777777" w:rsidTr="00A76978">
              <w:trPr>
                <w:cantSplit/>
              </w:trPr>
              <w:tc>
                <w:tcPr>
                  <w:tcW w:w="2374" w:type="dxa"/>
                  <w:tcBorders>
                    <w:top w:val="nil"/>
                    <w:left w:val="single" w:sz="16" w:space="0" w:color="000000"/>
                    <w:bottom w:val="single" w:sz="16" w:space="0" w:color="000000"/>
                    <w:right w:val="single" w:sz="8" w:space="0" w:color="000000"/>
                  </w:tcBorders>
                </w:tcPr>
                <w:p w14:paraId="1BD36AE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18B7CD26" w14:textId="77777777" w:rsidR="00A76978" w:rsidRPr="00A76978" w:rsidRDefault="00A76978" w:rsidP="00A76978">
                  <w:pPr>
                    <w:spacing w:line="0" w:lineRule="atLeast"/>
                    <w:rPr>
                      <w:szCs w:val="24"/>
                    </w:rPr>
                  </w:pPr>
                  <w:r w:rsidRPr="00A76978">
                    <w:rPr>
                      <w:rFonts w:ascii="Arial" w:hAnsi="Arial"/>
                      <w:szCs w:val="24"/>
                    </w:rPr>
                    <w:t>SES-00087</w:t>
                  </w:r>
                </w:p>
              </w:tc>
              <w:tc>
                <w:tcPr>
                  <w:tcW w:w="2374" w:type="dxa"/>
                  <w:tcBorders>
                    <w:top w:val="nil"/>
                    <w:left w:val="nil"/>
                    <w:bottom w:val="single" w:sz="16" w:space="0" w:color="000000"/>
                    <w:right w:val="single" w:sz="8" w:space="0" w:color="000000"/>
                  </w:tcBorders>
                </w:tcPr>
                <w:p w14:paraId="5E45E00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9AF5ED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7D6BEE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94118F6" w14:textId="77777777" w:rsidR="00A76978" w:rsidRPr="00A76978" w:rsidRDefault="00A76978" w:rsidP="00A76978">
            <w:pPr>
              <w:spacing w:after="60" w:line="0" w:lineRule="atLeast"/>
              <w:rPr>
                <w:rFonts w:ascii="Arial" w:eastAsia="Arial" w:hAnsi="Arial" w:cs="Arial"/>
                <w:sz w:val="18"/>
                <w:szCs w:val="24"/>
              </w:rPr>
            </w:pPr>
          </w:p>
        </w:tc>
      </w:tr>
    </w:tbl>
    <w:p w14:paraId="0F8580E8" w14:textId="77777777" w:rsidR="00A76978" w:rsidRPr="00A76978" w:rsidRDefault="00A76978" w:rsidP="00A76978">
      <w:pPr>
        <w:rPr>
          <w:szCs w:val="24"/>
        </w:rPr>
      </w:pPr>
      <w:r w:rsidRPr="00A76978">
        <w:rPr>
          <w:rFonts w:ascii="Arial" w:hAnsi="Arial"/>
          <w:sz w:val="18"/>
          <w:szCs w:val="24"/>
        </w:rPr>
        <w:t xml:space="preserve"> </w:t>
      </w:r>
    </w:p>
    <w:p w14:paraId="0FAF0A6B" w14:textId="123E9AAD" w:rsidR="00A76978" w:rsidRPr="00A76978" w:rsidRDefault="00A76978" w:rsidP="00A76978"/>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4F8D1CF6" w14:textId="77777777" w:rsidTr="00A76978">
        <w:tc>
          <w:tcPr>
            <w:tcW w:w="346" w:type="dxa"/>
            <w:tcBorders>
              <w:top w:val="nil"/>
              <w:left w:val="nil"/>
              <w:bottom w:val="nil"/>
              <w:right w:val="nil"/>
            </w:tcBorders>
            <w:vAlign w:val="center"/>
          </w:tcPr>
          <w:p w14:paraId="492F5EF2"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395A4CF8" w14:textId="77777777" w:rsidR="00A76978" w:rsidRPr="00A76978" w:rsidRDefault="00A76978" w:rsidP="00A76978">
            <w:pPr>
              <w:spacing w:line="0" w:lineRule="atLeast"/>
              <w:rPr>
                <w:szCs w:val="24"/>
              </w:rPr>
            </w:pPr>
            <w:bookmarkStart w:id="109" w:name="idmarkerx16777217x38706"/>
            <w:bookmarkEnd w:id="109"/>
            <w:r w:rsidRPr="00A76978">
              <w:rPr>
                <w:rFonts w:ascii="Arial" w:hAnsi="Arial"/>
                <w:sz w:val="21"/>
                <w:szCs w:val="24"/>
              </w:rPr>
              <w:t>5.1.3.4</w:t>
            </w:r>
          </w:p>
        </w:tc>
        <w:tc>
          <w:tcPr>
            <w:tcW w:w="9518" w:type="dxa"/>
            <w:tcBorders>
              <w:top w:val="nil"/>
              <w:left w:val="nil"/>
              <w:bottom w:val="nil"/>
              <w:right w:val="nil"/>
            </w:tcBorders>
            <w:vAlign w:val="center"/>
          </w:tcPr>
          <w:p w14:paraId="5847A4E0" w14:textId="77777777" w:rsidR="00A76978" w:rsidRPr="00A76978" w:rsidRDefault="00A76978" w:rsidP="00A76978">
            <w:pPr>
              <w:spacing w:line="0" w:lineRule="atLeast"/>
              <w:rPr>
                <w:szCs w:val="24"/>
              </w:rPr>
            </w:pPr>
            <w:bookmarkStart w:id="110" w:name="idmarkerx16777217x38718"/>
            <w:bookmarkEnd w:id="110"/>
            <w:r w:rsidRPr="00A76978">
              <w:rPr>
                <w:rFonts w:ascii="Arial" w:hAnsi="Arial"/>
                <w:sz w:val="21"/>
                <w:szCs w:val="24"/>
              </w:rPr>
              <w:t>Bruggen</w:t>
            </w:r>
          </w:p>
        </w:tc>
      </w:tr>
    </w:tbl>
    <w:p w14:paraId="739CDF4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EF388D5" w14:textId="77777777" w:rsidTr="00A76978">
        <w:tc>
          <w:tcPr>
            <w:tcW w:w="1253" w:type="dxa"/>
            <w:tcBorders>
              <w:top w:val="nil"/>
              <w:left w:val="nil"/>
              <w:bottom w:val="nil"/>
              <w:right w:val="nil"/>
            </w:tcBorders>
            <w:vAlign w:val="center"/>
          </w:tcPr>
          <w:p w14:paraId="642FC0A6"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6FE9053"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1FD5349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9099191" w14:textId="77777777" w:rsidTr="00A76978">
        <w:tc>
          <w:tcPr>
            <w:tcW w:w="1253" w:type="dxa"/>
            <w:tcBorders>
              <w:top w:val="nil"/>
              <w:left w:val="nil"/>
              <w:bottom w:val="nil"/>
              <w:right w:val="nil"/>
            </w:tcBorders>
            <w:vAlign w:val="center"/>
          </w:tcPr>
          <w:p w14:paraId="514E4257"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253EF21" w14:textId="77777777" w:rsidR="00A76978" w:rsidRPr="00A76978" w:rsidRDefault="00A76978" w:rsidP="00A76978">
            <w:pPr>
              <w:spacing w:line="0" w:lineRule="atLeast"/>
              <w:rPr>
                <w:szCs w:val="24"/>
              </w:rPr>
            </w:pPr>
            <w:r w:rsidRPr="00A76978">
              <w:rPr>
                <w:rFonts w:ascii="Arial" w:hAnsi="Arial"/>
                <w:sz w:val="21"/>
                <w:szCs w:val="24"/>
              </w:rPr>
              <w:t>Bieden ontsluiting en recreatie</w:t>
            </w:r>
          </w:p>
        </w:tc>
      </w:tr>
    </w:tbl>
    <w:p w14:paraId="6F22339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B553A34" w14:textId="77777777" w:rsidTr="00A76978">
        <w:tc>
          <w:tcPr>
            <w:tcW w:w="1253" w:type="dxa"/>
            <w:tcBorders>
              <w:top w:val="nil"/>
              <w:left w:val="nil"/>
              <w:bottom w:val="nil"/>
              <w:right w:val="nil"/>
            </w:tcBorders>
          </w:tcPr>
          <w:p w14:paraId="0E218EAF"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0F615D78"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86B81DA" w14:textId="77777777" w:rsidR="00A76978" w:rsidRPr="00A76978" w:rsidRDefault="00A76978" w:rsidP="00A76978">
                  <w:pPr>
                    <w:spacing w:line="0" w:lineRule="atLeast"/>
                    <w:rPr>
                      <w:szCs w:val="24"/>
                    </w:rPr>
                  </w:pPr>
                  <w:bookmarkStart w:id="111" w:name="idmarkerx16777217x38914"/>
                  <w:bookmarkEnd w:id="111"/>
                  <w:r w:rsidRPr="00A76978">
                    <w:rPr>
                      <w:rFonts w:ascii="Arial" w:hAnsi="Arial"/>
                      <w:color w:val="FFFFFF"/>
                      <w:sz w:val="18"/>
                      <w:szCs w:val="24"/>
                    </w:rPr>
                    <w:t>SES-00011 Aanleg bruggen 3.3.2.1 / 3.3.2.2</w:t>
                  </w:r>
                </w:p>
              </w:tc>
            </w:tr>
            <w:tr w:rsidR="00A76978" w:rsidRPr="00BB57DA" w14:paraId="599AEF9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54B6CD5" w14:textId="38B34809" w:rsidR="00A76978" w:rsidRPr="00A76978" w:rsidRDefault="00A76978" w:rsidP="00A76978">
                  <w:pPr>
                    <w:spacing w:after="280" w:afterAutospacing="1"/>
                    <w:rPr>
                      <w:lang w:val="nl-NL"/>
                    </w:rPr>
                  </w:pPr>
                  <w:r w:rsidRPr="00A76978">
                    <w:rPr>
                      <w:rFonts w:ascii="Arial" w:eastAsia="Arial" w:hAnsi="Arial" w:cs="Arial"/>
                      <w:sz w:val="18"/>
                      <w:szCs w:val="24"/>
                      <w:lang w:val="nl-NL"/>
                    </w:rPr>
                    <w:t xml:space="preserve">Op de in het schetsontwerp aangegeven locaties dienen, aansluitend op het netwerk van struinpaden, een drietal sobere </w:t>
                  </w:r>
                  <w:r w:rsidR="00F632D1" w:rsidRPr="00A76978">
                    <w:rPr>
                      <w:rFonts w:ascii="Arial" w:eastAsia="Arial" w:hAnsi="Arial" w:cs="Arial"/>
                      <w:sz w:val="18"/>
                      <w:szCs w:val="24"/>
                      <w:lang w:val="nl-NL"/>
                    </w:rPr>
                    <w:t>voetgangersbruggen</w:t>
                  </w:r>
                  <w:r w:rsidRPr="00A76978">
                    <w:rPr>
                      <w:rFonts w:ascii="Arial" w:eastAsia="Arial" w:hAnsi="Arial" w:cs="Arial"/>
                      <w:sz w:val="18"/>
                      <w:szCs w:val="24"/>
                      <w:lang w:val="nl-NL"/>
                    </w:rPr>
                    <w:t> te zijn gerealiseerd, geschikt voor voetgangers.</w:t>
                  </w:r>
                </w:p>
              </w:tc>
            </w:tr>
            <w:tr w:rsidR="00A76978" w:rsidRPr="00BB57DA" w14:paraId="22FF426B" w14:textId="77777777" w:rsidTr="00A76978">
              <w:trPr>
                <w:cantSplit/>
              </w:trPr>
              <w:tc>
                <w:tcPr>
                  <w:tcW w:w="2374" w:type="dxa"/>
                  <w:tcBorders>
                    <w:top w:val="nil"/>
                    <w:left w:val="single" w:sz="16" w:space="0" w:color="000000"/>
                    <w:bottom w:val="single" w:sz="8" w:space="0" w:color="000000"/>
                    <w:right w:val="single" w:sz="8" w:space="0" w:color="000000"/>
                  </w:tcBorders>
                </w:tcPr>
                <w:p w14:paraId="27E7116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693A589"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4942620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12B821B5"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3CF1CAD6" w14:textId="77777777" w:rsidR="00A76978" w:rsidRPr="00A76978" w:rsidRDefault="00A76978" w:rsidP="00A76978">
                  <w:pPr>
                    <w:spacing w:line="0" w:lineRule="atLeast"/>
                    <w:rPr>
                      <w:szCs w:val="24"/>
                      <w:lang w:val="nl-NL"/>
                    </w:rPr>
                  </w:pPr>
                  <w:r w:rsidRPr="00A76978">
                    <w:rPr>
                      <w:rFonts w:ascii="Arial" w:hAnsi="Arial"/>
                      <w:szCs w:val="24"/>
                      <w:lang w:val="nl-NL"/>
                    </w:rPr>
                    <w:t xml:space="preserve">In ontwerpfase aantonen dat de bruggen op de aangeven locaties zijn voorzien. </w:t>
                  </w:r>
                </w:p>
              </w:tc>
            </w:tr>
            <w:tr w:rsidR="00A76978" w:rsidRPr="00A76978" w14:paraId="55BFB3DE" w14:textId="77777777" w:rsidTr="00A76978">
              <w:trPr>
                <w:cantSplit/>
              </w:trPr>
              <w:tc>
                <w:tcPr>
                  <w:tcW w:w="2374" w:type="dxa"/>
                  <w:tcBorders>
                    <w:top w:val="nil"/>
                    <w:left w:val="single" w:sz="16" w:space="0" w:color="000000"/>
                    <w:bottom w:val="single" w:sz="16" w:space="0" w:color="000000"/>
                    <w:right w:val="single" w:sz="8" w:space="0" w:color="000000"/>
                  </w:tcBorders>
                </w:tcPr>
                <w:p w14:paraId="35A3D21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8BED627"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7C2A794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047C3E5E" w14:textId="77777777" w:rsidR="00A76978" w:rsidRPr="00A76978" w:rsidRDefault="00A76978" w:rsidP="00A76978">
                  <w:pPr>
                    <w:spacing w:line="0" w:lineRule="atLeast"/>
                    <w:rPr>
                      <w:szCs w:val="24"/>
                    </w:rPr>
                  </w:pPr>
                  <w:r w:rsidRPr="00A76978">
                    <w:rPr>
                      <w:rFonts w:ascii="Arial" w:hAnsi="Arial"/>
                      <w:szCs w:val="24"/>
                    </w:rPr>
                    <w:t>SES-00045</w:t>
                  </w:r>
                  <w:r w:rsidRPr="00A76978">
                    <w:rPr>
                      <w:rFonts w:ascii="Arial" w:hAnsi="Arial"/>
                      <w:sz w:val="18"/>
                      <w:szCs w:val="24"/>
                    </w:rPr>
                    <w:br/>
                  </w:r>
                  <w:r w:rsidRPr="00A76978">
                    <w:rPr>
                      <w:rFonts w:ascii="Arial" w:hAnsi="Arial"/>
                      <w:szCs w:val="24"/>
                    </w:rPr>
                    <w:t>SES-00083</w:t>
                  </w:r>
                  <w:r w:rsidRPr="00A76978">
                    <w:rPr>
                      <w:rFonts w:ascii="Arial" w:hAnsi="Arial"/>
                      <w:sz w:val="18"/>
                      <w:szCs w:val="24"/>
                    </w:rPr>
                    <w:br/>
                  </w:r>
                  <w:r w:rsidRPr="00A76978">
                    <w:rPr>
                      <w:rFonts w:ascii="Arial" w:hAnsi="Arial"/>
                      <w:szCs w:val="24"/>
                    </w:rPr>
                    <w:t>SES-00084</w:t>
                  </w:r>
                  <w:r w:rsidRPr="00A76978">
                    <w:rPr>
                      <w:rFonts w:ascii="Arial" w:hAnsi="Arial"/>
                      <w:sz w:val="18"/>
                      <w:szCs w:val="24"/>
                    </w:rPr>
                    <w:br/>
                  </w:r>
                  <w:r w:rsidRPr="00A76978">
                    <w:rPr>
                      <w:rFonts w:ascii="Arial" w:hAnsi="Arial"/>
                      <w:szCs w:val="24"/>
                    </w:rPr>
                    <w:t>SES-00085</w:t>
                  </w:r>
                  <w:r w:rsidRPr="00A76978">
                    <w:rPr>
                      <w:rFonts w:ascii="Arial" w:hAnsi="Arial"/>
                      <w:sz w:val="18"/>
                      <w:szCs w:val="24"/>
                    </w:rPr>
                    <w:br/>
                  </w:r>
                  <w:r w:rsidRPr="00A76978">
                    <w:rPr>
                      <w:rFonts w:ascii="Arial" w:hAnsi="Arial"/>
                      <w:szCs w:val="24"/>
                    </w:rPr>
                    <w:t>SES-00086</w:t>
                  </w:r>
                </w:p>
              </w:tc>
              <w:tc>
                <w:tcPr>
                  <w:tcW w:w="2374" w:type="dxa"/>
                  <w:tcBorders>
                    <w:top w:val="nil"/>
                    <w:left w:val="nil"/>
                    <w:bottom w:val="single" w:sz="16" w:space="0" w:color="000000"/>
                    <w:right w:val="single" w:sz="8" w:space="0" w:color="000000"/>
                  </w:tcBorders>
                </w:tcPr>
                <w:p w14:paraId="2D71430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D25948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66427BC" w14:textId="77777777" w:rsidR="00A76978" w:rsidRPr="00A76978" w:rsidRDefault="00A76978" w:rsidP="00A76978">
            <w:pPr>
              <w:spacing w:after="60" w:line="0" w:lineRule="atLeast"/>
              <w:rPr>
                <w:rFonts w:ascii="Arial" w:eastAsia="Arial" w:hAnsi="Arial" w:cs="Arial"/>
                <w:sz w:val="18"/>
                <w:szCs w:val="24"/>
              </w:rPr>
            </w:pPr>
          </w:p>
        </w:tc>
      </w:tr>
    </w:tbl>
    <w:p w14:paraId="4FA6ADB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7B2615B" w14:textId="77777777" w:rsidTr="00A76978">
        <w:tc>
          <w:tcPr>
            <w:tcW w:w="1253" w:type="dxa"/>
            <w:tcBorders>
              <w:top w:val="nil"/>
              <w:left w:val="nil"/>
              <w:bottom w:val="nil"/>
              <w:right w:val="nil"/>
            </w:tcBorders>
          </w:tcPr>
          <w:p w14:paraId="4864052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778C4CE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02571D2" w14:textId="77777777" w:rsidR="00A76978" w:rsidRPr="00A76978" w:rsidRDefault="00A76978" w:rsidP="00A76978">
                  <w:pPr>
                    <w:spacing w:line="0" w:lineRule="atLeast"/>
                    <w:rPr>
                      <w:szCs w:val="24"/>
                    </w:rPr>
                  </w:pPr>
                  <w:bookmarkStart w:id="112" w:name="idmarkerx16777217x39393"/>
                  <w:bookmarkEnd w:id="112"/>
                  <w:r w:rsidRPr="00A76978">
                    <w:rPr>
                      <w:rFonts w:ascii="Arial" w:hAnsi="Arial"/>
                      <w:color w:val="FFFFFF"/>
                      <w:sz w:val="18"/>
                      <w:szCs w:val="24"/>
                    </w:rPr>
                    <w:t>SES-00086 Aansluiten bruggen</w:t>
                  </w:r>
                </w:p>
              </w:tc>
            </w:tr>
            <w:tr w:rsidR="00A76978" w:rsidRPr="00BB57DA" w14:paraId="470F176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C6FC616"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bruggen dienen aan te sluiten op de wandel/struinpaden.</w:t>
                  </w:r>
                </w:p>
              </w:tc>
            </w:tr>
            <w:tr w:rsidR="00A76978" w:rsidRPr="00BB57DA" w14:paraId="79F8EF54" w14:textId="77777777" w:rsidTr="00A76978">
              <w:trPr>
                <w:cantSplit/>
              </w:trPr>
              <w:tc>
                <w:tcPr>
                  <w:tcW w:w="2374" w:type="dxa"/>
                  <w:tcBorders>
                    <w:top w:val="nil"/>
                    <w:left w:val="single" w:sz="16" w:space="0" w:color="000000"/>
                    <w:bottom w:val="single" w:sz="8" w:space="0" w:color="000000"/>
                    <w:right w:val="single" w:sz="8" w:space="0" w:color="000000"/>
                  </w:tcBorders>
                </w:tcPr>
                <w:p w14:paraId="29029DD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46E3ADD"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73D5107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FE6944E"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5BD448C7" w14:textId="77777777" w:rsidR="00A76978" w:rsidRPr="00A76978" w:rsidRDefault="00A76978" w:rsidP="00A76978">
                  <w:pPr>
                    <w:spacing w:line="0" w:lineRule="atLeast"/>
                    <w:rPr>
                      <w:szCs w:val="24"/>
                      <w:lang w:val="nl-NL"/>
                    </w:rPr>
                  </w:pPr>
                  <w:r w:rsidRPr="00A76978">
                    <w:rPr>
                      <w:rFonts w:ascii="Arial" w:hAnsi="Arial"/>
                      <w:szCs w:val="24"/>
                      <w:lang w:val="nl-NL"/>
                    </w:rPr>
                    <w:t xml:space="preserve">In ontwerpfase aantonen dat de bruggen op de aangeven locaties zijn voorzien. </w:t>
                  </w:r>
                </w:p>
              </w:tc>
            </w:tr>
            <w:tr w:rsidR="00A76978" w:rsidRPr="00A76978" w14:paraId="1C32AF28" w14:textId="77777777" w:rsidTr="00A76978">
              <w:trPr>
                <w:cantSplit/>
              </w:trPr>
              <w:tc>
                <w:tcPr>
                  <w:tcW w:w="2374" w:type="dxa"/>
                  <w:tcBorders>
                    <w:top w:val="nil"/>
                    <w:left w:val="single" w:sz="16" w:space="0" w:color="000000"/>
                    <w:bottom w:val="single" w:sz="16" w:space="0" w:color="000000"/>
                    <w:right w:val="single" w:sz="8" w:space="0" w:color="000000"/>
                  </w:tcBorders>
                </w:tcPr>
                <w:p w14:paraId="5E025F1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1C065BF5" w14:textId="77777777" w:rsidR="00A76978" w:rsidRPr="00A76978" w:rsidRDefault="00A76978" w:rsidP="00A76978">
                  <w:pPr>
                    <w:spacing w:line="0" w:lineRule="atLeast"/>
                    <w:rPr>
                      <w:szCs w:val="24"/>
                    </w:rPr>
                  </w:pPr>
                  <w:r w:rsidRPr="00A76978">
                    <w:rPr>
                      <w:rFonts w:ascii="Arial" w:hAnsi="Arial"/>
                      <w:szCs w:val="24"/>
                    </w:rPr>
                    <w:t>SES-00011</w:t>
                  </w:r>
                </w:p>
              </w:tc>
              <w:tc>
                <w:tcPr>
                  <w:tcW w:w="2374" w:type="dxa"/>
                  <w:tcBorders>
                    <w:top w:val="nil"/>
                    <w:left w:val="nil"/>
                    <w:bottom w:val="single" w:sz="16" w:space="0" w:color="000000"/>
                    <w:right w:val="single" w:sz="8" w:space="0" w:color="000000"/>
                  </w:tcBorders>
                </w:tcPr>
                <w:p w14:paraId="3B0289B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B6AF94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1EA7FB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5F7647EE" w14:textId="77777777" w:rsidR="00A76978" w:rsidRPr="00A76978" w:rsidRDefault="00A76978" w:rsidP="00A76978">
            <w:pPr>
              <w:spacing w:after="60" w:line="0" w:lineRule="atLeast"/>
              <w:rPr>
                <w:rFonts w:ascii="Arial" w:eastAsia="Arial" w:hAnsi="Arial" w:cs="Arial"/>
                <w:sz w:val="18"/>
                <w:szCs w:val="24"/>
              </w:rPr>
            </w:pPr>
          </w:p>
        </w:tc>
      </w:tr>
    </w:tbl>
    <w:p w14:paraId="714DCF7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1B476F9" w14:textId="77777777" w:rsidTr="00A76978">
        <w:tc>
          <w:tcPr>
            <w:tcW w:w="1253" w:type="dxa"/>
            <w:tcBorders>
              <w:top w:val="nil"/>
              <w:left w:val="nil"/>
              <w:bottom w:val="nil"/>
              <w:right w:val="nil"/>
            </w:tcBorders>
          </w:tcPr>
          <w:p w14:paraId="511D58FB"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7C5F873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6DEB711E" w14:textId="77777777" w:rsidR="00A76978" w:rsidRPr="00A76978" w:rsidRDefault="00A76978" w:rsidP="00A76978">
                  <w:pPr>
                    <w:spacing w:line="0" w:lineRule="atLeast"/>
                    <w:rPr>
                      <w:szCs w:val="24"/>
                    </w:rPr>
                  </w:pPr>
                  <w:bookmarkStart w:id="113" w:name="idmarkerx16777217x39843"/>
                  <w:bookmarkEnd w:id="113"/>
                  <w:r w:rsidRPr="00A76978">
                    <w:rPr>
                      <w:rFonts w:ascii="Arial" w:hAnsi="Arial"/>
                      <w:color w:val="FFFFFF"/>
                      <w:sz w:val="18"/>
                      <w:szCs w:val="24"/>
                    </w:rPr>
                    <w:t>SES-00083 Breedte bruggen</w:t>
                  </w:r>
                </w:p>
              </w:tc>
            </w:tr>
            <w:tr w:rsidR="00A76978" w:rsidRPr="00BB57DA" w14:paraId="10D39C3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7D3BBAC"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 xml:space="preserve">De bruggen dienen </w:t>
                  </w:r>
                  <w:proofErr w:type="gramStart"/>
                  <w:r w:rsidRPr="00A76978">
                    <w:rPr>
                      <w:rFonts w:ascii="Arial" w:eastAsia="Arial" w:hAnsi="Arial" w:cs="Arial"/>
                      <w:sz w:val="18"/>
                      <w:szCs w:val="24"/>
                      <w:lang w:val="nl-NL"/>
                    </w:rPr>
                    <w:t>ten minste</w:t>
                  </w:r>
                  <w:proofErr w:type="gramEnd"/>
                  <w:r w:rsidRPr="00A76978">
                    <w:rPr>
                      <w:rFonts w:ascii="Arial" w:eastAsia="Arial" w:hAnsi="Arial" w:cs="Arial"/>
                      <w:sz w:val="18"/>
                      <w:szCs w:val="24"/>
                      <w:lang w:val="nl-NL"/>
                    </w:rPr>
                    <w:t xml:space="preserve"> een vrije doorloop van 1,25 meter te bieden.</w:t>
                  </w:r>
                </w:p>
              </w:tc>
            </w:tr>
            <w:tr w:rsidR="00A76978" w:rsidRPr="00BB57DA" w14:paraId="4965D4D3" w14:textId="77777777" w:rsidTr="00A76978">
              <w:trPr>
                <w:cantSplit/>
              </w:trPr>
              <w:tc>
                <w:tcPr>
                  <w:tcW w:w="2374" w:type="dxa"/>
                  <w:tcBorders>
                    <w:top w:val="nil"/>
                    <w:left w:val="single" w:sz="16" w:space="0" w:color="000000"/>
                    <w:bottom w:val="single" w:sz="8" w:space="0" w:color="000000"/>
                    <w:right w:val="single" w:sz="8" w:space="0" w:color="000000"/>
                  </w:tcBorders>
                </w:tcPr>
                <w:p w14:paraId="211C9EA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1FF611B"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1D3D2CF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EF3BA21"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7738641E" w14:textId="77777777" w:rsidR="00A76978" w:rsidRPr="00A76978" w:rsidRDefault="00A76978" w:rsidP="00A76978">
                  <w:pPr>
                    <w:spacing w:line="0" w:lineRule="atLeast"/>
                    <w:rPr>
                      <w:szCs w:val="24"/>
                      <w:lang w:val="nl-NL"/>
                    </w:rPr>
                  </w:pPr>
                  <w:r w:rsidRPr="00A76978">
                    <w:rPr>
                      <w:rFonts w:ascii="Arial" w:hAnsi="Arial"/>
                      <w:szCs w:val="24"/>
                      <w:lang w:val="nl-NL"/>
                    </w:rPr>
                    <w:t xml:space="preserve">In ontwerpfase aantonen dat de bruggen op de aangeven locaties zijn voorzien. </w:t>
                  </w:r>
                </w:p>
              </w:tc>
            </w:tr>
            <w:tr w:rsidR="00A76978" w:rsidRPr="00A76978" w14:paraId="16758F27" w14:textId="77777777" w:rsidTr="00A76978">
              <w:trPr>
                <w:cantSplit/>
              </w:trPr>
              <w:tc>
                <w:tcPr>
                  <w:tcW w:w="2374" w:type="dxa"/>
                  <w:tcBorders>
                    <w:top w:val="nil"/>
                    <w:left w:val="single" w:sz="16" w:space="0" w:color="000000"/>
                    <w:bottom w:val="single" w:sz="16" w:space="0" w:color="000000"/>
                    <w:right w:val="single" w:sz="8" w:space="0" w:color="000000"/>
                  </w:tcBorders>
                </w:tcPr>
                <w:p w14:paraId="62A27B4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E60C185" w14:textId="77777777" w:rsidR="00A76978" w:rsidRPr="00A76978" w:rsidRDefault="00A76978" w:rsidP="00A76978">
                  <w:pPr>
                    <w:spacing w:line="0" w:lineRule="atLeast"/>
                    <w:rPr>
                      <w:szCs w:val="24"/>
                    </w:rPr>
                  </w:pPr>
                  <w:r w:rsidRPr="00A76978">
                    <w:rPr>
                      <w:rFonts w:ascii="Arial" w:hAnsi="Arial"/>
                      <w:szCs w:val="24"/>
                    </w:rPr>
                    <w:t>SES-00011</w:t>
                  </w:r>
                </w:p>
              </w:tc>
              <w:tc>
                <w:tcPr>
                  <w:tcW w:w="2374" w:type="dxa"/>
                  <w:tcBorders>
                    <w:top w:val="nil"/>
                    <w:left w:val="nil"/>
                    <w:bottom w:val="single" w:sz="16" w:space="0" w:color="000000"/>
                    <w:right w:val="single" w:sz="8" w:space="0" w:color="000000"/>
                  </w:tcBorders>
                </w:tcPr>
                <w:p w14:paraId="30ECB38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03B116D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3BC52DA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7018E14" w14:textId="77777777" w:rsidR="00A76978" w:rsidRPr="00A76978" w:rsidRDefault="00A76978" w:rsidP="00A76978">
            <w:pPr>
              <w:spacing w:after="60" w:line="0" w:lineRule="atLeast"/>
              <w:rPr>
                <w:rFonts w:ascii="Arial" w:eastAsia="Arial" w:hAnsi="Arial" w:cs="Arial"/>
                <w:sz w:val="18"/>
                <w:szCs w:val="24"/>
              </w:rPr>
            </w:pPr>
          </w:p>
        </w:tc>
      </w:tr>
    </w:tbl>
    <w:p w14:paraId="134502E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E294D34" w14:textId="77777777" w:rsidTr="00A76978">
        <w:tc>
          <w:tcPr>
            <w:tcW w:w="1253" w:type="dxa"/>
            <w:tcBorders>
              <w:top w:val="nil"/>
              <w:left w:val="nil"/>
              <w:bottom w:val="nil"/>
              <w:right w:val="nil"/>
            </w:tcBorders>
          </w:tcPr>
          <w:p w14:paraId="598D269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1E2F367D"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70E646C" w14:textId="77777777" w:rsidR="00A76978" w:rsidRPr="00A76978" w:rsidRDefault="00A76978" w:rsidP="00A76978">
                  <w:pPr>
                    <w:spacing w:line="0" w:lineRule="atLeast"/>
                    <w:rPr>
                      <w:szCs w:val="24"/>
                    </w:rPr>
                  </w:pPr>
                  <w:bookmarkStart w:id="114" w:name="idmarkerx16777217x40293"/>
                  <w:bookmarkEnd w:id="114"/>
                  <w:r w:rsidRPr="00A76978">
                    <w:rPr>
                      <w:rFonts w:ascii="Arial" w:hAnsi="Arial"/>
                      <w:color w:val="FFFFFF"/>
                      <w:sz w:val="18"/>
                      <w:szCs w:val="24"/>
                    </w:rPr>
                    <w:t>SES-00084 Brug thv Lijsterstraat 3.3.2.1</w:t>
                  </w:r>
                </w:p>
              </w:tc>
            </w:tr>
            <w:tr w:rsidR="00A76978" w:rsidRPr="00BB57DA" w14:paraId="7941A219"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44A162E"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brug ter hoogte van de Lijsterstraat, dient vanaf het dijkniveau gemakkelijk door middel van een Trap recht tegenover Lijsterstraat met eenzelfde structuur als de Lijsterstraat trap te bereiken zijn.</w:t>
                  </w:r>
                </w:p>
              </w:tc>
            </w:tr>
            <w:tr w:rsidR="00A76978" w:rsidRPr="00BB57DA" w14:paraId="71C0AD4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5F48C8B" w14:textId="77777777" w:rsidR="00A76978" w:rsidRPr="00A76978" w:rsidRDefault="00A76978" w:rsidP="00A76978">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De</w:t>
                  </w:r>
                  <w:proofErr w:type="gramEnd"/>
                  <w:r w:rsidRPr="00A76978">
                    <w:rPr>
                      <w:rFonts w:ascii="Arial" w:hAnsi="Arial"/>
                      <w:i/>
                      <w:sz w:val="18"/>
                      <w:szCs w:val="24"/>
                      <w:lang w:val="nl-NL"/>
                    </w:rPr>
                    <w:t xml:space="preserve"> brug dient bereikbaar en beschikbaar te zijn voor personen in rolstoelen.</w:t>
                  </w:r>
                </w:p>
              </w:tc>
            </w:tr>
            <w:tr w:rsidR="00A76978" w:rsidRPr="00BB57DA" w14:paraId="07070668" w14:textId="77777777" w:rsidTr="00A76978">
              <w:trPr>
                <w:cantSplit/>
              </w:trPr>
              <w:tc>
                <w:tcPr>
                  <w:tcW w:w="2374" w:type="dxa"/>
                  <w:tcBorders>
                    <w:top w:val="nil"/>
                    <w:left w:val="single" w:sz="16" w:space="0" w:color="000000"/>
                    <w:bottom w:val="single" w:sz="8" w:space="0" w:color="000000"/>
                    <w:right w:val="single" w:sz="8" w:space="0" w:color="000000"/>
                  </w:tcBorders>
                </w:tcPr>
                <w:p w14:paraId="07C35AA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C796972"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08CF1DC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0CB5E304"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38D2B8C4" w14:textId="77777777" w:rsidR="00A76978" w:rsidRPr="00A76978" w:rsidRDefault="00A76978" w:rsidP="00A76978">
                  <w:pPr>
                    <w:spacing w:line="0" w:lineRule="atLeast"/>
                    <w:rPr>
                      <w:szCs w:val="24"/>
                      <w:lang w:val="nl-NL"/>
                    </w:rPr>
                  </w:pPr>
                  <w:r w:rsidRPr="00A76978">
                    <w:rPr>
                      <w:rFonts w:ascii="Arial" w:hAnsi="Arial"/>
                      <w:szCs w:val="24"/>
                      <w:lang w:val="nl-NL"/>
                    </w:rPr>
                    <w:t xml:space="preserve">In ontwerpfase aantonen dat de bruggen op de aangeven locaties zijn voorzien. </w:t>
                  </w:r>
                </w:p>
              </w:tc>
            </w:tr>
            <w:tr w:rsidR="00A76978" w:rsidRPr="00A76978" w14:paraId="72910C62" w14:textId="77777777" w:rsidTr="00A76978">
              <w:trPr>
                <w:cantSplit/>
              </w:trPr>
              <w:tc>
                <w:tcPr>
                  <w:tcW w:w="2374" w:type="dxa"/>
                  <w:tcBorders>
                    <w:top w:val="nil"/>
                    <w:left w:val="single" w:sz="16" w:space="0" w:color="000000"/>
                    <w:bottom w:val="single" w:sz="16" w:space="0" w:color="000000"/>
                    <w:right w:val="single" w:sz="8" w:space="0" w:color="000000"/>
                  </w:tcBorders>
                </w:tcPr>
                <w:p w14:paraId="338D770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51C5109" w14:textId="77777777" w:rsidR="00A76978" w:rsidRPr="00A76978" w:rsidRDefault="00A76978" w:rsidP="00A76978">
                  <w:pPr>
                    <w:spacing w:line="0" w:lineRule="atLeast"/>
                    <w:rPr>
                      <w:szCs w:val="24"/>
                    </w:rPr>
                  </w:pPr>
                  <w:r w:rsidRPr="00A76978">
                    <w:rPr>
                      <w:rFonts w:ascii="Arial" w:hAnsi="Arial"/>
                      <w:szCs w:val="24"/>
                    </w:rPr>
                    <w:t>SES-00011</w:t>
                  </w:r>
                </w:p>
              </w:tc>
              <w:tc>
                <w:tcPr>
                  <w:tcW w:w="2374" w:type="dxa"/>
                  <w:tcBorders>
                    <w:top w:val="nil"/>
                    <w:left w:val="nil"/>
                    <w:bottom w:val="single" w:sz="16" w:space="0" w:color="000000"/>
                    <w:right w:val="single" w:sz="8" w:space="0" w:color="000000"/>
                  </w:tcBorders>
                </w:tcPr>
                <w:p w14:paraId="3A5DAC0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69D2F4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72BB37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1950D3A" w14:textId="77777777" w:rsidR="00A76978" w:rsidRPr="00A76978" w:rsidRDefault="00A76978" w:rsidP="00A76978">
            <w:pPr>
              <w:spacing w:after="60" w:line="0" w:lineRule="atLeast"/>
              <w:rPr>
                <w:rFonts w:ascii="Arial" w:eastAsia="Arial" w:hAnsi="Arial" w:cs="Arial"/>
                <w:sz w:val="18"/>
                <w:szCs w:val="24"/>
              </w:rPr>
            </w:pPr>
          </w:p>
        </w:tc>
      </w:tr>
    </w:tbl>
    <w:p w14:paraId="6183834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9DFD0AD" w14:textId="77777777" w:rsidTr="00A76978">
        <w:tc>
          <w:tcPr>
            <w:tcW w:w="1253" w:type="dxa"/>
            <w:tcBorders>
              <w:top w:val="nil"/>
              <w:left w:val="nil"/>
              <w:bottom w:val="nil"/>
              <w:right w:val="nil"/>
            </w:tcBorders>
            <w:vAlign w:val="center"/>
          </w:tcPr>
          <w:p w14:paraId="0D502E43"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80B704B"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2A55581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74B60E4" w14:textId="77777777" w:rsidTr="00A76978">
        <w:tc>
          <w:tcPr>
            <w:tcW w:w="1253" w:type="dxa"/>
            <w:tcBorders>
              <w:top w:val="nil"/>
              <w:left w:val="nil"/>
              <w:bottom w:val="nil"/>
              <w:right w:val="nil"/>
            </w:tcBorders>
            <w:vAlign w:val="center"/>
          </w:tcPr>
          <w:p w14:paraId="27220D27"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605F68FB" w14:textId="77777777" w:rsidR="00A76978" w:rsidRPr="00A76978" w:rsidRDefault="00A76978" w:rsidP="00A76978">
            <w:pPr>
              <w:spacing w:line="0" w:lineRule="atLeast"/>
              <w:rPr>
                <w:szCs w:val="24"/>
              </w:rPr>
            </w:pPr>
            <w:r w:rsidRPr="00A76978">
              <w:rPr>
                <w:rFonts w:ascii="Arial" w:hAnsi="Arial"/>
                <w:sz w:val="21"/>
                <w:szCs w:val="24"/>
              </w:rPr>
              <w:t>Toekomstvastheid</w:t>
            </w:r>
          </w:p>
        </w:tc>
      </w:tr>
    </w:tbl>
    <w:p w14:paraId="31D0E06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EC59D6B" w14:textId="77777777" w:rsidTr="00A76978">
        <w:tc>
          <w:tcPr>
            <w:tcW w:w="1253" w:type="dxa"/>
            <w:tcBorders>
              <w:top w:val="nil"/>
              <w:left w:val="nil"/>
              <w:bottom w:val="nil"/>
              <w:right w:val="nil"/>
            </w:tcBorders>
          </w:tcPr>
          <w:p w14:paraId="353D6D2A"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2DA6F6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091C25F" w14:textId="77777777" w:rsidR="00A76978" w:rsidRPr="00A76978" w:rsidRDefault="00A76978" w:rsidP="00A76978">
                  <w:pPr>
                    <w:spacing w:line="0" w:lineRule="atLeast"/>
                    <w:rPr>
                      <w:szCs w:val="24"/>
                    </w:rPr>
                  </w:pPr>
                  <w:bookmarkStart w:id="115" w:name="idmarkerx16777217x40936"/>
                  <w:bookmarkEnd w:id="115"/>
                  <w:r w:rsidRPr="00A76978">
                    <w:rPr>
                      <w:rFonts w:ascii="Arial" w:hAnsi="Arial"/>
                      <w:color w:val="FFFFFF"/>
                      <w:sz w:val="18"/>
                      <w:szCs w:val="24"/>
                    </w:rPr>
                    <w:t>SES-00046 Plaatsvastheid maatregelen</w:t>
                  </w:r>
                </w:p>
              </w:tc>
            </w:tr>
            <w:tr w:rsidR="00A76978" w:rsidRPr="00BB57DA" w14:paraId="1C2255A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0EFD745" w14:textId="6B3216D3" w:rsidR="00A76978" w:rsidRPr="00A76978" w:rsidRDefault="00A76978" w:rsidP="00A76978">
                  <w:pPr>
                    <w:rPr>
                      <w:lang w:val="nl-NL"/>
                    </w:rPr>
                  </w:pPr>
                  <w:r w:rsidRPr="00A76978">
                    <w:rPr>
                      <w:rFonts w:ascii="Arial" w:eastAsia="Arial" w:hAnsi="Arial" w:cs="Arial"/>
                      <w:sz w:val="18"/>
                      <w:szCs w:val="24"/>
                      <w:lang w:val="nl-NL"/>
                    </w:rPr>
                    <w:t xml:space="preserve">De maatregelen buitendijks dienen onder invloed van stroming, ijsgang, windgolven en </w:t>
                  </w:r>
                  <w:r w:rsidR="00DE1669" w:rsidRPr="00A76978">
                    <w:rPr>
                      <w:rFonts w:ascii="Arial" w:eastAsia="Arial" w:hAnsi="Arial" w:cs="Arial"/>
                      <w:sz w:val="18"/>
                      <w:szCs w:val="24"/>
                      <w:lang w:val="nl-NL"/>
                    </w:rPr>
                    <w:t>scheep geï</w:t>
                  </w:r>
                  <w:r w:rsidR="00DE1669">
                    <w:rPr>
                      <w:rFonts w:ascii="Arial" w:eastAsia="Arial" w:hAnsi="Arial" w:cs="Arial"/>
                      <w:sz w:val="18"/>
                      <w:szCs w:val="24"/>
                      <w:lang w:val="nl-NL"/>
                    </w:rPr>
                    <w:t>n</w:t>
                  </w:r>
                  <w:r w:rsidR="00DE1669" w:rsidRPr="00A76978">
                    <w:rPr>
                      <w:rFonts w:ascii="Arial" w:eastAsia="Arial" w:hAnsi="Arial" w:cs="Arial"/>
                      <w:sz w:val="18"/>
                      <w:szCs w:val="24"/>
                      <w:lang w:val="nl-NL"/>
                    </w:rPr>
                    <w:t>duceerde</w:t>
                  </w:r>
                  <w:r w:rsidRPr="00A76978">
                    <w:rPr>
                      <w:rFonts w:ascii="Arial" w:eastAsia="Arial" w:hAnsi="Arial" w:cs="Arial"/>
                      <w:sz w:val="18"/>
                      <w:szCs w:val="24"/>
                      <w:lang w:val="nl-NL"/>
                    </w:rPr>
                    <w:t xml:space="preserve"> golven </w:t>
                  </w:r>
                  <w:r w:rsidR="00DE1669" w:rsidRPr="00A76978">
                    <w:rPr>
                      <w:rFonts w:ascii="Arial" w:eastAsia="Arial" w:hAnsi="Arial" w:cs="Arial"/>
                      <w:sz w:val="18"/>
                      <w:szCs w:val="24"/>
                      <w:lang w:val="nl-NL"/>
                    </w:rPr>
                    <w:t>plaats vast</w:t>
                  </w:r>
                  <w:r w:rsidRPr="00A76978">
                    <w:rPr>
                      <w:rFonts w:ascii="Arial" w:eastAsia="Arial" w:hAnsi="Arial" w:cs="Arial"/>
                      <w:sz w:val="18"/>
                      <w:szCs w:val="24"/>
                      <w:lang w:val="nl-NL"/>
                    </w:rPr>
                    <w:t xml:space="preserve"> en erosiebestendig te zijn uitgevoerd.</w:t>
                  </w:r>
                </w:p>
              </w:tc>
            </w:tr>
            <w:tr w:rsidR="00A76978" w:rsidRPr="00BB57DA" w14:paraId="4ABEFE83" w14:textId="77777777" w:rsidTr="00A76978">
              <w:trPr>
                <w:cantSplit/>
              </w:trPr>
              <w:tc>
                <w:tcPr>
                  <w:tcW w:w="2374" w:type="dxa"/>
                  <w:tcBorders>
                    <w:top w:val="nil"/>
                    <w:left w:val="single" w:sz="16" w:space="0" w:color="000000"/>
                    <w:bottom w:val="single" w:sz="8" w:space="0" w:color="000000"/>
                    <w:right w:val="single" w:sz="8" w:space="0" w:color="000000"/>
                  </w:tcBorders>
                </w:tcPr>
                <w:p w14:paraId="6C3C842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lastRenderedPageBreak/>
                    <w:t>Verificatie fase:</w:t>
                  </w:r>
                </w:p>
              </w:tc>
              <w:tc>
                <w:tcPr>
                  <w:tcW w:w="2374" w:type="dxa"/>
                  <w:tcBorders>
                    <w:top w:val="nil"/>
                    <w:left w:val="nil"/>
                    <w:bottom w:val="single" w:sz="8" w:space="0" w:color="000000"/>
                    <w:right w:val="single" w:sz="8" w:space="0" w:color="000000"/>
                  </w:tcBorders>
                </w:tcPr>
                <w:p w14:paraId="68A633D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B1EB191"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738EDCF1" w14:textId="7A74B0E1" w:rsidR="00A76978" w:rsidRPr="00A76978" w:rsidRDefault="00A76978" w:rsidP="00A76978">
                  <w:pPr>
                    <w:spacing w:line="0" w:lineRule="atLeast"/>
                    <w:rPr>
                      <w:szCs w:val="24"/>
                      <w:lang w:val="nl-NL"/>
                    </w:rPr>
                  </w:pPr>
                  <w:r w:rsidRPr="00A76978">
                    <w:rPr>
                      <w:rFonts w:ascii="Arial" w:hAnsi="Arial"/>
                      <w:szCs w:val="24"/>
                      <w:lang w:val="nl-NL"/>
                    </w:rPr>
                    <w:t>Analyse van het ontwerp of door referenties</w:t>
                  </w:r>
                  <w:r w:rsidR="00DE1669">
                    <w:rPr>
                      <w:rFonts w:ascii="Arial" w:hAnsi="Arial"/>
                      <w:szCs w:val="24"/>
                      <w:lang w:val="nl-NL"/>
                    </w:rPr>
                    <w:t xml:space="preserve"> zie bijlage D Erosielijnen</w:t>
                  </w:r>
                </w:p>
              </w:tc>
            </w:tr>
            <w:tr w:rsidR="00A76978" w:rsidRPr="00A76978" w14:paraId="2630E1B9" w14:textId="77777777" w:rsidTr="00A76978">
              <w:trPr>
                <w:cantSplit/>
              </w:trPr>
              <w:tc>
                <w:tcPr>
                  <w:tcW w:w="2374" w:type="dxa"/>
                  <w:tcBorders>
                    <w:top w:val="nil"/>
                    <w:left w:val="single" w:sz="16" w:space="0" w:color="000000"/>
                    <w:bottom w:val="single" w:sz="16" w:space="0" w:color="000000"/>
                    <w:right w:val="single" w:sz="8" w:space="0" w:color="000000"/>
                  </w:tcBorders>
                </w:tcPr>
                <w:p w14:paraId="1C36D64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EC686AD" w14:textId="77777777" w:rsidR="00A76978" w:rsidRPr="00A76978" w:rsidRDefault="00A76978" w:rsidP="00A76978">
                  <w:pPr>
                    <w:spacing w:line="0" w:lineRule="atLeast"/>
                    <w:rPr>
                      <w:szCs w:val="24"/>
                    </w:rPr>
                  </w:pPr>
                  <w:r w:rsidRPr="00A76978">
                    <w:rPr>
                      <w:rFonts w:ascii="Arial" w:hAnsi="Arial"/>
                      <w:szCs w:val="24"/>
                    </w:rPr>
                    <w:t>SES-00017</w:t>
                  </w:r>
                </w:p>
              </w:tc>
              <w:tc>
                <w:tcPr>
                  <w:tcW w:w="2374" w:type="dxa"/>
                  <w:tcBorders>
                    <w:top w:val="nil"/>
                    <w:left w:val="nil"/>
                    <w:bottom w:val="single" w:sz="16" w:space="0" w:color="000000"/>
                    <w:right w:val="single" w:sz="8" w:space="0" w:color="000000"/>
                  </w:tcBorders>
                </w:tcPr>
                <w:p w14:paraId="21299FD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54E60B3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8483BF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C504721" w14:textId="77777777" w:rsidR="00A76978" w:rsidRPr="00A76978" w:rsidRDefault="00A76978" w:rsidP="00A76978">
            <w:pPr>
              <w:spacing w:after="60" w:line="0" w:lineRule="atLeast"/>
              <w:rPr>
                <w:rFonts w:ascii="Arial" w:eastAsia="Arial" w:hAnsi="Arial" w:cs="Arial"/>
                <w:sz w:val="18"/>
                <w:szCs w:val="24"/>
              </w:rPr>
            </w:pPr>
          </w:p>
        </w:tc>
      </w:tr>
    </w:tbl>
    <w:p w14:paraId="2E35094F" w14:textId="77777777" w:rsidR="00A76978" w:rsidRPr="00A76978" w:rsidRDefault="00A76978" w:rsidP="00A76978">
      <w:pPr>
        <w:rPr>
          <w:szCs w:val="24"/>
        </w:rPr>
      </w:pPr>
      <w:r w:rsidRPr="00A76978">
        <w:rPr>
          <w:rFonts w:ascii="Arial" w:hAnsi="Arial"/>
          <w:sz w:val="18"/>
          <w:szCs w:val="24"/>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322B816" w14:textId="77777777" w:rsidTr="00A76978">
        <w:tc>
          <w:tcPr>
            <w:tcW w:w="1253" w:type="dxa"/>
            <w:tcBorders>
              <w:top w:val="nil"/>
              <w:left w:val="nil"/>
              <w:bottom w:val="nil"/>
              <w:right w:val="nil"/>
            </w:tcBorders>
          </w:tcPr>
          <w:p w14:paraId="43B2E3DB"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7AA9A07"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0DC1F53" w14:textId="77777777" w:rsidR="00A76978" w:rsidRPr="00A76978" w:rsidRDefault="00A76978" w:rsidP="00A76978">
                  <w:pPr>
                    <w:spacing w:line="0" w:lineRule="atLeast"/>
                    <w:rPr>
                      <w:szCs w:val="24"/>
                    </w:rPr>
                  </w:pPr>
                  <w:bookmarkStart w:id="116" w:name="idmarkerx16777217x41381"/>
                  <w:bookmarkEnd w:id="116"/>
                  <w:r w:rsidRPr="00A76978">
                    <w:rPr>
                      <w:rFonts w:ascii="Arial" w:hAnsi="Arial"/>
                      <w:color w:val="FFFFFF"/>
                      <w:sz w:val="18"/>
                      <w:szCs w:val="24"/>
                    </w:rPr>
                    <w:t>SES-00016 Standvastheid bruggen</w:t>
                  </w:r>
                </w:p>
              </w:tc>
            </w:tr>
            <w:tr w:rsidR="00A76978" w:rsidRPr="00BB57DA" w14:paraId="3032BF4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6E3E771"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plaatsvastheid van de bruggen bij hoogwater dient te zijn aangetoond.</w:t>
                  </w:r>
                </w:p>
              </w:tc>
            </w:tr>
            <w:tr w:rsidR="00A76978" w:rsidRPr="00A76978" w14:paraId="4CB5F0FD" w14:textId="77777777" w:rsidTr="00A76978">
              <w:trPr>
                <w:cantSplit/>
              </w:trPr>
              <w:tc>
                <w:tcPr>
                  <w:tcW w:w="2374" w:type="dxa"/>
                  <w:tcBorders>
                    <w:top w:val="nil"/>
                    <w:left w:val="single" w:sz="16" w:space="0" w:color="000000"/>
                    <w:bottom w:val="single" w:sz="16" w:space="0" w:color="000000"/>
                    <w:right w:val="single" w:sz="8" w:space="0" w:color="000000"/>
                  </w:tcBorders>
                </w:tcPr>
                <w:p w14:paraId="25E0EFD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15DFE45" w14:textId="77777777" w:rsidR="00A76978" w:rsidRPr="00A76978" w:rsidRDefault="00A76978" w:rsidP="00A76978">
                  <w:pPr>
                    <w:spacing w:line="0" w:lineRule="atLeast"/>
                    <w:rPr>
                      <w:szCs w:val="24"/>
                    </w:rPr>
                  </w:pPr>
                  <w:r w:rsidRPr="00A76978">
                    <w:rPr>
                      <w:rFonts w:ascii="Arial" w:hAnsi="Arial"/>
                      <w:szCs w:val="24"/>
                    </w:rPr>
                    <w:t>SES-00045</w:t>
                  </w:r>
                </w:p>
              </w:tc>
              <w:tc>
                <w:tcPr>
                  <w:tcW w:w="2374" w:type="dxa"/>
                  <w:tcBorders>
                    <w:top w:val="nil"/>
                    <w:left w:val="nil"/>
                    <w:bottom w:val="single" w:sz="16" w:space="0" w:color="000000"/>
                    <w:right w:val="single" w:sz="8" w:space="0" w:color="000000"/>
                  </w:tcBorders>
                </w:tcPr>
                <w:p w14:paraId="4DF07DE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E19C7E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E17A8D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AEAF76B" w14:textId="77777777" w:rsidR="00A76978" w:rsidRPr="00A76978" w:rsidRDefault="00A76978" w:rsidP="00A76978">
            <w:pPr>
              <w:spacing w:after="60" w:line="0" w:lineRule="atLeast"/>
              <w:rPr>
                <w:rFonts w:ascii="Arial" w:eastAsia="Arial" w:hAnsi="Arial" w:cs="Arial"/>
                <w:sz w:val="18"/>
                <w:szCs w:val="24"/>
              </w:rPr>
            </w:pPr>
          </w:p>
        </w:tc>
      </w:tr>
    </w:tbl>
    <w:p w14:paraId="05FCF35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B2A74EF" w14:textId="77777777" w:rsidTr="00A76978">
        <w:tc>
          <w:tcPr>
            <w:tcW w:w="1253" w:type="dxa"/>
            <w:tcBorders>
              <w:top w:val="nil"/>
              <w:left w:val="nil"/>
              <w:bottom w:val="nil"/>
              <w:right w:val="nil"/>
            </w:tcBorders>
            <w:vAlign w:val="center"/>
          </w:tcPr>
          <w:p w14:paraId="0D47316C" w14:textId="06C08DFB" w:rsidR="00A76978" w:rsidRPr="00A76978" w:rsidRDefault="00A76978" w:rsidP="00A76978">
            <w:pPr>
              <w:spacing w:line="0" w:lineRule="atLeast"/>
              <w:rPr>
                <w:szCs w:val="24"/>
              </w:rPr>
            </w:pPr>
            <w:r w:rsidRPr="00A76978">
              <w:br w:type="page"/>
            </w:r>
          </w:p>
        </w:tc>
        <w:tc>
          <w:tcPr>
            <w:tcW w:w="9518" w:type="dxa"/>
            <w:tcBorders>
              <w:top w:val="nil"/>
              <w:left w:val="nil"/>
              <w:bottom w:val="nil"/>
              <w:right w:val="nil"/>
            </w:tcBorders>
            <w:vAlign w:val="center"/>
          </w:tcPr>
          <w:p w14:paraId="7F3FBC5F"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36D4C85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5F3F16A" w14:textId="77777777" w:rsidTr="00A76978">
        <w:tc>
          <w:tcPr>
            <w:tcW w:w="1253" w:type="dxa"/>
            <w:tcBorders>
              <w:top w:val="nil"/>
              <w:left w:val="nil"/>
              <w:bottom w:val="nil"/>
              <w:right w:val="nil"/>
            </w:tcBorders>
          </w:tcPr>
          <w:p w14:paraId="1C17AC4C"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62DDC3E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3399389" w14:textId="77777777" w:rsidR="00A76978" w:rsidRPr="00A76978" w:rsidRDefault="00A76978" w:rsidP="00A76978">
                  <w:pPr>
                    <w:spacing w:line="0" w:lineRule="atLeast"/>
                    <w:rPr>
                      <w:szCs w:val="24"/>
                    </w:rPr>
                  </w:pPr>
                  <w:bookmarkStart w:id="117" w:name="idmarkerx16777217x41780"/>
                  <w:bookmarkEnd w:id="117"/>
                  <w:r w:rsidRPr="00A76978">
                    <w:rPr>
                      <w:rFonts w:ascii="Arial" w:hAnsi="Arial"/>
                      <w:color w:val="FFFFFF"/>
                      <w:sz w:val="18"/>
                      <w:szCs w:val="24"/>
                    </w:rPr>
                    <w:t>SES-00021 Materialisering bruggen</w:t>
                  </w:r>
                </w:p>
              </w:tc>
            </w:tr>
            <w:tr w:rsidR="00A76978" w:rsidRPr="00BB57DA" w14:paraId="48222C3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0B0C27D" w14:textId="77777777" w:rsidR="00A76978" w:rsidRPr="00A76978" w:rsidRDefault="00A76978" w:rsidP="00A76978">
                  <w:pPr>
                    <w:rPr>
                      <w:lang w:val="nl-NL"/>
                    </w:rPr>
                  </w:pPr>
                  <w:r w:rsidRPr="00A76978">
                    <w:rPr>
                      <w:rFonts w:ascii="Arial" w:eastAsia="Arial" w:hAnsi="Arial" w:cs="Arial"/>
                      <w:szCs w:val="24"/>
                      <w:shd w:val="solid" w:color="F0F0F0" w:fill="auto"/>
                      <w:lang w:val="nl-NL"/>
                    </w:rPr>
                    <w:t>De bruggen dienen gemaakt te zijn van splintervrij materiaal.</w:t>
                  </w:r>
                  <w:r w:rsidRPr="00A76978">
                    <w:rPr>
                      <w:rFonts w:ascii="Arial" w:eastAsia="Arial" w:hAnsi="Arial" w:cs="Arial"/>
                      <w:szCs w:val="24"/>
                      <w:lang w:val="nl-NL"/>
                    </w:rPr>
                    <w:t>​</w:t>
                  </w:r>
                </w:p>
              </w:tc>
            </w:tr>
            <w:tr w:rsidR="00A76978" w:rsidRPr="00A76978" w14:paraId="19986769" w14:textId="77777777" w:rsidTr="00A76978">
              <w:trPr>
                <w:cantSplit/>
              </w:trPr>
              <w:tc>
                <w:tcPr>
                  <w:tcW w:w="2374" w:type="dxa"/>
                  <w:tcBorders>
                    <w:top w:val="nil"/>
                    <w:left w:val="single" w:sz="16" w:space="0" w:color="000000"/>
                    <w:bottom w:val="single" w:sz="16" w:space="0" w:color="000000"/>
                    <w:right w:val="single" w:sz="8" w:space="0" w:color="000000"/>
                  </w:tcBorders>
                </w:tcPr>
                <w:p w14:paraId="62084A0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30C998D" w14:textId="77777777" w:rsidR="00A76978" w:rsidRPr="00A76978" w:rsidRDefault="00A76978" w:rsidP="00A76978">
                  <w:pPr>
                    <w:spacing w:line="0" w:lineRule="atLeast"/>
                    <w:rPr>
                      <w:szCs w:val="24"/>
                    </w:rPr>
                  </w:pPr>
                  <w:r w:rsidRPr="00A76978">
                    <w:rPr>
                      <w:rFonts w:ascii="Arial" w:hAnsi="Arial"/>
                      <w:szCs w:val="24"/>
                    </w:rPr>
                    <w:t>SES-00045</w:t>
                  </w:r>
                </w:p>
              </w:tc>
              <w:tc>
                <w:tcPr>
                  <w:tcW w:w="2374" w:type="dxa"/>
                  <w:tcBorders>
                    <w:top w:val="nil"/>
                    <w:left w:val="nil"/>
                    <w:bottom w:val="single" w:sz="16" w:space="0" w:color="000000"/>
                    <w:right w:val="single" w:sz="8" w:space="0" w:color="000000"/>
                  </w:tcBorders>
                </w:tcPr>
                <w:p w14:paraId="456B9A1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4C03B63B" w14:textId="77777777" w:rsidR="00A76978" w:rsidRPr="00A76978" w:rsidRDefault="00A76978" w:rsidP="00A76978">
                  <w:pPr>
                    <w:spacing w:line="0" w:lineRule="atLeast"/>
                    <w:rPr>
                      <w:szCs w:val="24"/>
                    </w:rPr>
                  </w:pPr>
                  <w:r w:rsidRPr="00A76978">
                    <w:rPr>
                      <w:rFonts w:ascii="Arial" w:hAnsi="Arial"/>
                      <w:szCs w:val="24"/>
                    </w:rPr>
                    <w:t>SES-00022</w:t>
                  </w:r>
                  <w:r w:rsidRPr="00A76978">
                    <w:rPr>
                      <w:rFonts w:ascii="Arial" w:hAnsi="Arial"/>
                      <w:sz w:val="18"/>
                      <w:szCs w:val="24"/>
                    </w:rPr>
                    <w:br/>
                  </w:r>
                  <w:r w:rsidRPr="00A76978">
                    <w:rPr>
                      <w:rFonts w:ascii="Arial" w:hAnsi="Arial"/>
                      <w:szCs w:val="24"/>
                    </w:rPr>
                    <w:t>SES-00047</w:t>
                  </w:r>
                </w:p>
              </w:tc>
              <w:tc>
                <w:tcPr>
                  <w:tcW w:w="2374" w:type="dxa"/>
                  <w:tcBorders>
                    <w:top w:val="nil"/>
                    <w:left w:val="nil"/>
                    <w:bottom w:val="single" w:sz="16" w:space="0" w:color="000000"/>
                    <w:right w:val="single" w:sz="8" w:space="0" w:color="000000"/>
                  </w:tcBorders>
                </w:tcPr>
                <w:p w14:paraId="4572C6A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F3BF0F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6C3F0A7" w14:textId="77777777" w:rsidR="00A76978" w:rsidRPr="00A76978" w:rsidRDefault="00A76978" w:rsidP="00A76978">
            <w:pPr>
              <w:spacing w:after="60" w:line="0" w:lineRule="atLeast"/>
              <w:rPr>
                <w:rFonts w:ascii="Arial" w:eastAsia="Arial" w:hAnsi="Arial" w:cs="Arial"/>
                <w:sz w:val="18"/>
                <w:szCs w:val="24"/>
              </w:rPr>
            </w:pPr>
          </w:p>
        </w:tc>
      </w:tr>
    </w:tbl>
    <w:p w14:paraId="1A81329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53B976F" w14:textId="77777777" w:rsidTr="00A76978">
        <w:tc>
          <w:tcPr>
            <w:tcW w:w="1253" w:type="dxa"/>
            <w:tcBorders>
              <w:top w:val="nil"/>
              <w:left w:val="nil"/>
              <w:bottom w:val="nil"/>
              <w:right w:val="nil"/>
            </w:tcBorders>
          </w:tcPr>
          <w:p w14:paraId="697DD45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11BCF4B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B4719FE" w14:textId="77777777" w:rsidR="00A76978" w:rsidRPr="00A76978" w:rsidRDefault="00A76978" w:rsidP="00A76978">
                  <w:pPr>
                    <w:spacing w:line="0" w:lineRule="atLeast"/>
                    <w:rPr>
                      <w:szCs w:val="24"/>
                    </w:rPr>
                  </w:pPr>
                  <w:bookmarkStart w:id="118" w:name="idmarkerx16777217x42129"/>
                  <w:bookmarkEnd w:id="118"/>
                  <w:r w:rsidRPr="00A76978">
                    <w:rPr>
                      <w:rFonts w:ascii="Arial" w:hAnsi="Arial"/>
                      <w:color w:val="FFFFFF"/>
                      <w:sz w:val="18"/>
                      <w:szCs w:val="24"/>
                    </w:rPr>
                    <w:t>SES-00085 Vormgeving bruggen</w:t>
                  </w:r>
                </w:p>
              </w:tc>
            </w:tr>
            <w:tr w:rsidR="00A76978" w:rsidRPr="00BB57DA" w14:paraId="52F8C4D7"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9043F30"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bruggen dienen hetzelfde, sober, robuust en doelmatig uitgevoerd te zijn.</w:t>
                  </w:r>
                </w:p>
              </w:tc>
            </w:tr>
            <w:tr w:rsidR="00A76978" w:rsidRPr="00BB57DA" w14:paraId="06CBE7C5" w14:textId="77777777" w:rsidTr="00A76978">
              <w:trPr>
                <w:cantSplit/>
              </w:trPr>
              <w:tc>
                <w:tcPr>
                  <w:tcW w:w="2374" w:type="dxa"/>
                  <w:tcBorders>
                    <w:top w:val="nil"/>
                    <w:left w:val="single" w:sz="16" w:space="0" w:color="000000"/>
                    <w:bottom w:val="single" w:sz="8" w:space="0" w:color="000000"/>
                    <w:right w:val="single" w:sz="8" w:space="0" w:color="000000"/>
                  </w:tcBorders>
                </w:tcPr>
                <w:p w14:paraId="2CA452F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37105016"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07DD1AD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85C2C9C"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1328297A" w14:textId="77777777" w:rsidR="00A76978" w:rsidRPr="00A76978" w:rsidRDefault="00A76978" w:rsidP="00A76978">
                  <w:pPr>
                    <w:spacing w:line="0" w:lineRule="atLeast"/>
                    <w:rPr>
                      <w:szCs w:val="24"/>
                      <w:lang w:val="nl-NL"/>
                    </w:rPr>
                  </w:pPr>
                  <w:r w:rsidRPr="00A76978">
                    <w:rPr>
                      <w:rFonts w:ascii="Arial" w:hAnsi="Arial"/>
                      <w:szCs w:val="24"/>
                      <w:lang w:val="nl-NL"/>
                    </w:rPr>
                    <w:t xml:space="preserve">In ontwerpfase aantonen dat de bruggen op de aangeven locaties zijn voorzien. </w:t>
                  </w:r>
                </w:p>
              </w:tc>
            </w:tr>
            <w:tr w:rsidR="00A76978" w:rsidRPr="00A76978" w14:paraId="7B2DF46B" w14:textId="77777777" w:rsidTr="00A76978">
              <w:trPr>
                <w:cantSplit/>
              </w:trPr>
              <w:tc>
                <w:tcPr>
                  <w:tcW w:w="2374" w:type="dxa"/>
                  <w:tcBorders>
                    <w:top w:val="nil"/>
                    <w:left w:val="single" w:sz="16" w:space="0" w:color="000000"/>
                    <w:bottom w:val="single" w:sz="16" w:space="0" w:color="000000"/>
                    <w:right w:val="single" w:sz="8" w:space="0" w:color="000000"/>
                  </w:tcBorders>
                </w:tcPr>
                <w:p w14:paraId="578717C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4A720E0" w14:textId="77777777" w:rsidR="00A76978" w:rsidRPr="00A76978" w:rsidRDefault="00A76978" w:rsidP="00A76978">
                  <w:pPr>
                    <w:spacing w:line="0" w:lineRule="atLeast"/>
                    <w:rPr>
                      <w:szCs w:val="24"/>
                    </w:rPr>
                  </w:pPr>
                  <w:r w:rsidRPr="00A76978">
                    <w:rPr>
                      <w:rFonts w:ascii="Arial" w:hAnsi="Arial"/>
                      <w:szCs w:val="24"/>
                    </w:rPr>
                    <w:t>SES-00011</w:t>
                  </w:r>
                </w:p>
              </w:tc>
              <w:tc>
                <w:tcPr>
                  <w:tcW w:w="2374" w:type="dxa"/>
                  <w:tcBorders>
                    <w:top w:val="nil"/>
                    <w:left w:val="nil"/>
                    <w:bottom w:val="single" w:sz="16" w:space="0" w:color="000000"/>
                    <w:right w:val="single" w:sz="8" w:space="0" w:color="000000"/>
                  </w:tcBorders>
                </w:tcPr>
                <w:p w14:paraId="4AA5227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C2726A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502100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D06B431" w14:textId="77777777" w:rsidR="00A76978" w:rsidRPr="00A76978" w:rsidRDefault="00A76978" w:rsidP="00A76978">
            <w:pPr>
              <w:spacing w:after="60" w:line="0" w:lineRule="atLeast"/>
              <w:rPr>
                <w:rFonts w:ascii="Arial" w:eastAsia="Arial" w:hAnsi="Arial" w:cs="Arial"/>
                <w:sz w:val="18"/>
                <w:szCs w:val="24"/>
              </w:rPr>
            </w:pPr>
          </w:p>
        </w:tc>
      </w:tr>
    </w:tbl>
    <w:p w14:paraId="0A2D832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FA7185D" w14:textId="77777777" w:rsidTr="00A76978">
        <w:tc>
          <w:tcPr>
            <w:tcW w:w="1253" w:type="dxa"/>
            <w:tcBorders>
              <w:top w:val="nil"/>
              <w:left w:val="nil"/>
              <w:bottom w:val="nil"/>
              <w:right w:val="nil"/>
            </w:tcBorders>
          </w:tcPr>
          <w:p w14:paraId="0F0D0C2B"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BB57DA" w14:paraId="314F7A3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2988C6A" w14:textId="77777777" w:rsidR="00A76978" w:rsidRPr="00A76978" w:rsidRDefault="00A76978" w:rsidP="00A76978">
                  <w:pPr>
                    <w:spacing w:line="0" w:lineRule="atLeast"/>
                    <w:rPr>
                      <w:szCs w:val="24"/>
                      <w:lang w:val="nl-NL"/>
                    </w:rPr>
                  </w:pPr>
                  <w:bookmarkStart w:id="119" w:name="idmarkerx16777217x42579"/>
                  <w:bookmarkEnd w:id="119"/>
                  <w:r w:rsidRPr="00A76978">
                    <w:rPr>
                      <w:rFonts w:ascii="Arial" w:hAnsi="Arial"/>
                      <w:color w:val="FFFFFF"/>
                      <w:sz w:val="18"/>
                      <w:szCs w:val="24"/>
                      <w:lang w:val="nl-NL"/>
                    </w:rPr>
                    <w:t>SES-00022 Te gebruiken materialen bruggen</w:t>
                  </w:r>
                </w:p>
              </w:tc>
            </w:tr>
            <w:tr w:rsidR="00A76978" w:rsidRPr="00BB57DA" w14:paraId="0DA1AEB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110D3FF"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Materialisering van de bruggen dient grotendeels te bestaan uit hout (FSC) of dient een houten uitstraling te hebben.</w:t>
                  </w:r>
                </w:p>
              </w:tc>
            </w:tr>
            <w:tr w:rsidR="00A76978" w:rsidRPr="00BB57DA" w14:paraId="2F974117" w14:textId="77777777" w:rsidTr="00A76978">
              <w:trPr>
                <w:cantSplit/>
              </w:trPr>
              <w:tc>
                <w:tcPr>
                  <w:tcW w:w="2374" w:type="dxa"/>
                  <w:tcBorders>
                    <w:top w:val="nil"/>
                    <w:left w:val="single" w:sz="16" w:space="0" w:color="000000"/>
                    <w:bottom w:val="single" w:sz="8" w:space="0" w:color="000000"/>
                    <w:right w:val="single" w:sz="8" w:space="0" w:color="000000"/>
                  </w:tcBorders>
                </w:tcPr>
                <w:p w14:paraId="0EB8442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4E1A4874"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615A794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66EAC120"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56FFD4E5" w14:textId="5FC162F6" w:rsidR="00A76978" w:rsidRPr="00A76978" w:rsidRDefault="00A76978" w:rsidP="00CE72C3">
                  <w:pPr>
                    <w:spacing w:line="0" w:lineRule="atLeast"/>
                    <w:rPr>
                      <w:szCs w:val="24"/>
                      <w:lang w:val="nl-NL"/>
                    </w:rPr>
                  </w:pPr>
                  <w:r w:rsidRPr="00A76978">
                    <w:rPr>
                      <w:rFonts w:ascii="Arial" w:hAnsi="Arial"/>
                      <w:szCs w:val="24"/>
                      <w:lang w:val="nl-NL"/>
                    </w:rPr>
                    <w:t xml:space="preserve">Aantonen dat </w:t>
                  </w:r>
                  <w:r w:rsidR="00CE72C3" w:rsidRPr="00A76978">
                    <w:rPr>
                      <w:rFonts w:ascii="Arial" w:hAnsi="Arial"/>
                      <w:szCs w:val="24"/>
                      <w:lang w:val="nl-NL"/>
                    </w:rPr>
                    <w:t>voorgestelde</w:t>
                  </w:r>
                  <w:r w:rsidRPr="00A76978">
                    <w:rPr>
                      <w:rFonts w:ascii="Arial" w:hAnsi="Arial"/>
                      <w:szCs w:val="24"/>
                      <w:lang w:val="nl-NL"/>
                    </w:rPr>
                    <w:t xml:space="preserve"> materialen in het ontwerp voldoen aan eis.</w:t>
                  </w:r>
                </w:p>
              </w:tc>
            </w:tr>
            <w:tr w:rsidR="00A76978" w:rsidRPr="00BB57DA" w14:paraId="557E0540" w14:textId="77777777" w:rsidTr="00A76978">
              <w:trPr>
                <w:cantSplit/>
              </w:trPr>
              <w:tc>
                <w:tcPr>
                  <w:tcW w:w="2374" w:type="dxa"/>
                  <w:tcBorders>
                    <w:top w:val="nil"/>
                    <w:left w:val="single" w:sz="16" w:space="0" w:color="000000"/>
                    <w:bottom w:val="single" w:sz="8" w:space="0" w:color="000000"/>
                    <w:right w:val="single" w:sz="8" w:space="0" w:color="000000"/>
                  </w:tcBorders>
                </w:tcPr>
                <w:p w14:paraId="58A8D86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08311CE"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1F4EE7A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118AC29" w14:textId="77777777" w:rsidR="00A76978" w:rsidRPr="00A76978" w:rsidRDefault="00A76978" w:rsidP="00A76978">
                  <w:pPr>
                    <w:spacing w:line="0" w:lineRule="atLeast"/>
                    <w:rPr>
                      <w:szCs w:val="24"/>
                    </w:rPr>
                  </w:pPr>
                  <w:r w:rsidRPr="00A76978">
                    <w:rPr>
                      <w:rFonts w:ascii="Arial" w:hAnsi="Arial"/>
                      <w:szCs w:val="24"/>
                    </w:rPr>
                    <w:t>Visuele inspectie</w:t>
                  </w:r>
                </w:p>
              </w:tc>
              <w:tc>
                <w:tcPr>
                  <w:tcW w:w="2374" w:type="dxa"/>
                  <w:gridSpan w:val="2"/>
                  <w:tcBorders>
                    <w:top w:val="nil"/>
                    <w:left w:val="nil"/>
                    <w:bottom w:val="single" w:sz="8" w:space="0" w:color="000000"/>
                    <w:right w:val="single" w:sz="16" w:space="0" w:color="000000"/>
                  </w:tcBorders>
                </w:tcPr>
                <w:p w14:paraId="1A915BDE" w14:textId="77777777" w:rsidR="00A76978" w:rsidRPr="00A76978" w:rsidRDefault="00A76978" w:rsidP="00A76978">
                  <w:pPr>
                    <w:spacing w:line="0" w:lineRule="atLeast"/>
                    <w:rPr>
                      <w:szCs w:val="24"/>
                      <w:lang w:val="nl-NL"/>
                    </w:rPr>
                  </w:pPr>
                  <w:r w:rsidRPr="00A76978">
                    <w:rPr>
                      <w:rFonts w:ascii="Arial" w:hAnsi="Arial"/>
                      <w:szCs w:val="24"/>
                      <w:lang w:val="nl-NL"/>
                    </w:rPr>
                    <w:t>Aantonen dat geleverde materialen voldoen aan eis.</w:t>
                  </w:r>
                </w:p>
              </w:tc>
            </w:tr>
            <w:tr w:rsidR="00A76978" w:rsidRPr="00A76978" w14:paraId="1984F696" w14:textId="77777777" w:rsidTr="00A76978">
              <w:trPr>
                <w:cantSplit/>
              </w:trPr>
              <w:tc>
                <w:tcPr>
                  <w:tcW w:w="2374" w:type="dxa"/>
                  <w:tcBorders>
                    <w:top w:val="nil"/>
                    <w:left w:val="single" w:sz="16" w:space="0" w:color="000000"/>
                    <w:bottom w:val="single" w:sz="16" w:space="0" w:color="000000"/>
                    <w:right w:val="single" w:sz="8" w:space="0" w:color="000000"/>
                  </w:tcBorders>
                </w:tcPr>
                <w:p w14:paraId="5E9C4B8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D0A6DBC" w14:textId="77777777" w:rsidR="00A76978" w:rsidRPr="00A76978" w:rsidRDefault="00A76978" w:rsidP="00A76978">
                  <w:pPr>
                    <w:spacing w:line="0" w:lineRule="atLeast"/>
                    <w:rPr>
                      <w:szCs w:val="24"/>
                    </w:rPr>
                  </w:pPr>
                  <w:r w:rsidRPr="00A76978">
                    <w:rPr>
                      <w:rFonts w:ascii="Arial" w:hAnsi="Arial"/>
                      <w:szCs w:val="24"/>
                    </w:rPr>
                    <w:t>SES-00021</w:t>
                  </w:r>
                </w:p>
              </w:tc>
              <w:tc>
                <w:tcPr>
                  <w:tcW w:w="2374" w:type="dxa"/>
                  <w:tcBorders>
                    <w:top w:val="nil"/>
                    <w:left w:val="nil"/>
                    <w:bottom w:val="single" w:sz="16" w:space="0" w:color="000000"/>
                    <w:right w:val="single" w:sz="8" w:space="0" w:color="000000"/>
                  </w:tcBorders>
                </w:tcPr>
                <w:p w14:paraId="04208A2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F60F79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60784F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CF49FE7" w14:textId="77777777" w:rsidR="00A76978" w:rsidRPr="00A76978" w:rsidRDefault="00A76978" w:rsidP="00A76978">
            <w:pPr>
              <w:spacing w:after="60" w:line="0" w:lineRule="atLeast"/>
              <w:rPr>
                <w:rFonts w:ascii="Arial" w:eastAsia="Arial" w:hAnsi="Arial" w:cs="Arial"/>
                <w:sz w:val="18"/>
                <w:szCs w:val="24"/>
              </w:rPr>
            </w:pPr>
          </w:p>
        </w:tc>
      </w:tr>
    </w:tbl>
    <w:p w14:paraId="785E918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5E6896A4" w14:textId="77777777" w:rsidTr="00A76978">
        <w:tc>
          <w:tcPr>
            <w:tcW w:w="346" w:type="dxa"/>
            <w:tcBorders>
              <w:top w:val="nil"/>
              <w:left w:val="nil"/>
              <w:bottom w:val="nil"/>
              <w:right w:val="nil"/>
            </w:tcBorders>
            <w:vAlign w:val="center"/>
          </w:tcPr>
          <w:p w14:paraId="5F010D74"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466E0444" w14:textId="77777777" w:rsidR="00A76978" w:rsidRPr="00A76978" w:rsidRDefault="00A76978" w:rsidP="00A76978">
            <w:pPr>
              <w:spacing w:line="0" w:lineRule="atLeast"/>
              <w:rPr>
                <w:szCs w:val="24"/>
              </w:rPr>
            </w:pPr>
            <w:bookmarkStart w:id="120" w:name="idmarkerx16777217x43142"/>
            <w:bookmarkEnd w:id="120"/>
            <w:r w:rsidRPr="00A76978">
              <w:rPr>
                <w:rFonts w:ascii="Arial" w:hAnsi="Arial"/>
                <w:sz w:val="21"/>
                <w:szCs w:val="24"/>
              </w:rPr>
              <w:t>5.1.3.5</w:t>
            </w:r>
          </w:p>
        </w:tc>
        <w:tc>
          <w:tcPr>
            <w:tcW w:w="9518" w:type="dxa"/>
            <w:tcBorders>
              <w:top w:val="nil"/>
              <w:left w:val="nil"/>
              <w:bottom w:val="nil"/>
              <w:right w:val="nil"/>
            </w:tcBorders>
            <w:vAlign w:val="center"/>
          </w:tcPr>
          <w:p w14:paraId="05A6787A" w14:textId="77777777" w:rsidR="00A76978" w:rsidRPr="00A76978" w:rsidRDefault="00A76978" w:rsidP="00A76978">
            <w:pPr>
              <w:spacing w:line="0" w:lineRule="atLeast"/>
              <w:rPr>
                <w:szCs w:val="24"/>
              </w:rPr>
            </w:pPr>
            <w:bookmarkStart w:id="121" w:name="idmarkerx16777217x43154"/>
            <w:bookmarkEnd w:id="121"/>
            <w:r w:rsidRPr="00A76978">
              <w:rPr>
                <w:rFonts w:ascii="Arial" w:hAnsi="Arial"/>
                <w:sz w:val="21"/>
                <w:szCs w:val="24"/>
              </w:rPr>
              <w:t>Trap</w:t>
            </w:r>
          </w:p>
        </w:tc>
      </w:tr>
    </w:tbl>
    <w:p w14:paraId="6D6805D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28EE423" w14:textId="77777777" w:rsidTr="00A76978">
        <w:tc>
          <w:tcPr>
            <w:tcW w:w="1253" w:type="dxa"/>
            <w:tcBorders>
              <w:top w:val="nil"/>
              <w:left w:val="nil"/>
              <w:bottom w:val="nil"/>
              <w:right w:val="nil"/>
            </w:tcBorders>
            <w:vAlign w:val="center"/>
          </w:tcPr>
          <w:p w14:paraId="4AB5EBE4"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027665D"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7ED2F13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6A03706" w14:textId="77777777" w:rsidTr="00A76978">
        <w:tc>
          <w:tcPr>
            <w:tcW w:w="1253" w:type="dxa"/>
            <w:tcBorders>
              <w:top w:val="nil"/>
              <w:left w:val="nil"/>
              <w:bottom w:val="nil"/>
              <w:right w:val="nil"/>
            </w:tcBorders>
            <w:vAlign w:val="center"/>
          </w:tcPr>
          <w:p w14:paraId="7D7C0D3C"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B14C397" w14:textId="77777777" w:rsidR="00A76978" w:rsidRPr="00A76978" w:rsidRDefault="00A76978" w:rsidP="00A76978">
            <w:pPr>
              <w:spacing w:line="0" w:lineRule="atLeast"/>
              <w:rPr>
                <w:szCs w:val="24"/>
              </w:rPr>
            </w:pPr>
            <w:r w:rsidRPr="00A76978">
              <w:rPr>
                <w:rFonts w:ascii="Arial" w:hAnsi="Arial"/>
                <w:sz w:val="21"/>
                <w:szCs w:val="24"/>
              </w:rPr>
              <w:t>Bieden ontsluiting en recreatie</w:t>
            </w:r>
          </w:p>
        </w:tc>
      </w:tr>
    </w:tbl>
    <w:p w14:paraId="4B6B996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1C0A245" w14:textId="77777777" w:rsidTr="00A76978">
        <w:tc>
          <w:tcPr>
            <w:tcW w:w="1253" w:type="dxa"/>
            <w:tcBorders>
              <w:top w:val="nil"/>
              <w:left w:val="nil"/>
              <w:bottom w:val="nil"/>
              <w:right w:val="nil"/>
            </w:tcBorders>
          </w:tcPr>
          <w:p w14:paraId="79E7DA8D"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11AA1FA9"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EB85BE4" w14:textId="77777777" w:rsidR="00A76978" w:rsidRPr="00A76978" w:rsidRDefault="00A76978" w:rsidP="00A76978">
                  <w:pPr>
                    <w:spacing w:line="0" w:lineRule="atLeast"/>
                    <w:rPr>
                      <w:szCs w:val="24"/>
                    </w:rPr>
                  </w:pPr>
                  <w:bookmarkStart w:id="122" w:name="idmarkerx16777217x43350"/>
                  <w:bookmarkEnd w:id="122"/>
                  <w:r w:rsidRPr="00A76978">
                    <w:rPr>
                      <w:rFonts w:ascii="Arial" w:hAnsi="Arial"/>
                      <w:color w:val="FFFFFF"/>
                      <w:sz w:val="18"/>
                      <w:szCs w:val="24"/>
                    </w:rPr>
                    <w:t>SES-00037 Aanbrengen trap 3.6</w:t>
                  </w:r>
                </w:p>
              </w:tc>
            </w:tr>
            <w:tr w:rsidR="00A76978" w:rsidRPr="00BB57DA" w14:paraId="347A6BA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68D441A" w14:textId="77777777" w:rsidR="00A76978" w:rsidRPr="00A76978" w:rsidRDefault="00A76978" w:rsidP="00A76978">
                  <w:pPr>
                    <w:rPr>
                      <w:lang w:val="nl-NL"/>
                    </w:rPr>
                  </w:pPr>
                  <w:r w:rsidRPr="00A76978">
                    <w:rPr>
                      <w:rFonts w:ascii="Arial" w:eastAsia="Arial" w:hAnsi="Arial" w:cs="Arial"/>
                      <w:sz w:val="18"/>
                      <w:szCs w:val="24"/>
                      <w:lang w:val="nl-NL"/>
                    </w:rPr>
                    <w:t>Aan de binnendijkse zijde, ter hoogte van de Lijsterstraat, dient de woonwijk te worden ontsloten naar de Kleine Willemspolder door middel van een trap. </w:t>
                  </w:r>
                </w:p>
              </w:tc>
            </w:tr>
            <w:tr w:rsidR="00A76978" w:rsidRPr="00A76978" w14:paraId="2CA8DE8D" w14:textId="77777777" w:rsidTr="00A76978">
              <w:trPr>
                <w:cantSplit/>
              </w:trPr>
              <w:tc>
                <w:tcPr>
                  <w:tcW w:w="2374" w:type="dxa"/>
                  <w:tcBorders>
                    <w:top w:val="nil"/>
                    <w:left w:val="single" w:sz="16" w:space="0" w:color="000000"/>
                    <w:bottom w:val="single" w:sz="8" w:space="0" w:color="000000"/>
                    <w:right w:val="single" w:sz="8" w:space="0" w:color="000000"/>
                  </w:tcBorders>
                </w:tcPr>
                <w:p w14:paraId="5780566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717EC557"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7658F5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7E38FCCE"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6B4762DE" w14:textId="77777777" w:rsidR="00A76978" w:rsidRPr="00A76978" w:rsidRDefault="00A76978" w:rsidP="00A76978">
                  <w:pPr>
                    <w:spacing w:line="0" w:lineRule="atLeast"/>
                    <w:rPr>
                      <w:szCs w:val="24"/>
                    </w:rPr>
                  </w:pPr>
                </w:p>
              </w:tc>
            </w:tr>
            <w:tr w:rsidR="00A76978" w:rsidRPr="00BB57DA" w14:paraId="18B72DD3" w14:textId="77777777" w:rsidTr="00A76978">
              <w:trPr>
                <w:cantSplit/>
              </w:trPr>
              <w:tc>
                <w:tcPr>
                  <w:tcW w:w="2374" w:type="dxa"/>
                  <w:tcBorders>
                    <w:top w:val="nil"/>
                    <w:left w:val="single" w:sz="16" w:space="0" w:color="000000"/>
                    <w:bottom w:val="single" w:sz="8" w:space="0" w:color="000000"/>
                    <w:right w:val="single" w:sz="8" w:space="0" w:color="000000"/>
                  </w:tcBorders>
                </w:tcPr>
                <w:p w14:paraId="656EA37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081B058"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6A570EE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28E4E767" w14:textId="77777777" w:rsidR="00A76978" w:rsidRPr="00A76978" w:rsidRDefault="00A76978" w:rsidP="00A76978">
                  <w:pPr>
                    <w:spacing w:line="0" w:lineRule="atLeast"/>
                    <w:rPr>
                      <w:szCs w:val="24"/>
                    </w:rPr>
                  </w:pPr>
                  <w:r w:rsidRPr="00A76978">
                    <w:rPr>
                      <w:rFonts w:ascii="Arial" w:hAnsi="Arial"/>
                      <w:szCs w:val="24"/>
                    </w:rPr>
                    <w:t>Meting</w:t>
                  </w:r>
                </w:p>
              </w:tc>
              <w:tc>
                <w:tcPr>
                  <w:tcW w:w="2374" w:type="dxa"/>
                  <w:gridSpan w:val="2"/>
                  <w:tcBorders>
                    <w:top w:val="nil"/>
                    <w:left w:val="nil"/>
                    <w:bottom w:val="single" w:sz="8" w:space="0" w:color="000000"/>
                    <w:right w:val="single" w:sz="16" w:space="0" w:color="000000"/>
                  </w:tcBorders>
                </w:tcPr>
                <w:p w14:paraId="708E2891" w14:textId="77777777" w:rsidR="00A76978" w:rsidRPr="00A76978" w:rsidRDefault="00A76978" w:rsidP="00A76978">
                  <w:pPr>
                    <w:spacing w:line="0" w:lineRule="atLeast"/>
                    <w:rPr>
                      <w:szCs w:val="24"/>
                      <w:lang w:val="nl-NL"/>
                    </w:rPr>
                  </w:pPr>
                  <w:r w:rsidRPr="00A76978">
                    <w:rPr>
                      <w:rFonts w:ascii="Arial" w:hAnsi="Arial"/>
                      <w:szCs w:val="24"/>
                      <w:lang w:val="nl-NL"/>
                    </w:rPr>
                    <w:t>Aantonen dat de gerealiseerde trap voldoet aan de opgegeven eisen.</w:t>
                  </w:r>
                </w:p>
              </w:tc>
            </w:tr>
            <w:tr w:rsidR="00A76978" w:rsidRPr="00A76978" w14:paraId="7A10C9ED" w14:textId="77777777" w:rsidTr="00A76978">
              <w:trPr>
                <w:cantSplit/>
              </w:trPr>
              <w:tc>
                <w:tcPr>
                  <w:tcW w:w="2374" w:type="dxa"/>
                  <w:tcBorders>
                    <w:top w:val="nil"/>
                    <w:left w:val="single" w:sz="16" w:space="0" w:color="000000"/>
                    <w:bottom w:val="single" w:sz="16" w:space="0" w:color="000000"/>
                    <w:right w:val="single" w:sz="8" w:space="0" w:color="000000"/>
                  </w:tcBorders>
                </w:tcPr>
                <w:p w14:paraId="4665C7E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9B2B100"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673D1CC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E86A91C" w14:textId="77777777" w:rsidR="00A76978" w:rsidRPr="00A76978" w:rsidRDefault="00A76978" w:rsidP="00A76978">
                  <w:pPr>
                    <w:spacing w:line="0" w:lineRule="atLeast"/>
                    <w:rPr>
                      <w:szCs w:val="24"/>
                    </w:rPr>
                  </w:pPr>
                  <w:r w:rsidRPr="00A76978">
                    <w:rPr>
                      <w:rFonts w:ascii="Arial" w:hAnsi="Arial"/>
                      <w:szCs w:val="24"/>
                    </w:rPr>
                    <w:t>SES-00038</w:t>
                  </w:r>
                  <w:r w:rsidRPr="00A76978">
                    <w:rPr>
                      <w:rFonts w:ascii="Arial" w:hAnsi="Arial"/>
                      <w:sz w:val="18"/>
                      <w:szCs w:val="24"/>
                    </w:rPr>
                    <w:br/>
                  </w:r>
                  <w:r w:rsidRPr="00A76978">
                    <w:rPr>
                      <w:rFonts w:ascii="Arial" w:hAnsi="Arial"/>
                      <w:szCs w:val="24"/>
                    </w:rPr>
                    <w:t>SES-00039</w:t>
                  </w:r>
                  <w:r w:rsidRPr="00A76978">
                    <w:rPr>
                      <w:rFonts w:ascii="Arial" w:hAnsi="Arial"/>
                      <w:sz w:val="18"/>
                      <w:szCs w:val="24"/>
                    </w:rPr>
                    <w:br/>
                  </w:r>
                  <w:r w:rsidRPr="00A76978">
                    <w:rPr>
                      <w:rFonts w:ascii="Arial" w:hAnsi="Arial"/>
                      <w:szCs w:val="24"/>
                    </w:rPr>
                    <w:t>SES-00091</w:t>
                  </w:r>
                  <w:r w:rsidRPr="00A76978">
                    <w:rPr>
                      <w:rFonts w:ascii="Arial" w:hAnsi="Arial"/>
                      <w:sz w:val="18"/>
                      <w:szCs w:val="24"/>
                    </w:rPr>
                    <w:br/>
                  </w:r>
                  <w:r w:rsidRPr="00A76978">
                    <w:rPr>
                      <w:rFonts w:ascii="Arial" w:hAnsi="Arial"/>
                      <w:szCs w:val="24"/>
                    </w:rPr>
                    <w:t>SES-00092</w:t>
                  </w:r>
                  <w:r w:rsidRPr="00A76978">
                    <w:rPr>
                      <w:rFonts w:ascii="Arial" w:hAnsi="Arial"/>
                      <w:sz w:val="18"/>
                      <w:szCs w:val="24"/>
                    </w:rPr>
                    <w:br/>
                  </w:r>
                  <w:r w:rsidRPr="00A76978">
                    <w:rPr>
                      <w:rFonts w:ascii="Arial" w:hAnsi="Arial"/>
                      <w:szCs w:val="24"/>
                    </w:rPr>
                    <w:t>SES-00093</w:t>
                  </w:r>
                </w:p>
              </w:tc>
              <w:tc>
                <w:tcPr>
                  <w:tcW w:w="2374" w:type="dxa"/>
                  <w:tcBorders>
                    <w:top w:val="nil"/>
                    <w:left w:val="nil"/>
                    <w:bottom w:val="single" w:sz="16" w:space="0" w:color="000000"/>
                    <w:right w:val="single" w:sz="8" w:space="0" w:color="000000"/>
                  </w:tcBorders>
                </w:tcPr>
                <w:p w14:paraId="7F12595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DF9FAA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11F8866" w14:textId="77777777" w:rsidR="00A76978" w:rsidRPr="00A76978" w:rsidRDefault="00A76978" w:rsidP="00A76978">
            <w:pPr>
              <w:spacing w:after="60" w:line="0" w:lineRule="atLeast"/>
              <w:rPr>
                <w:rFonts w:ascii="Arial" w:eastAsia="Arial" w:hAnsi="Arial" w:cs="Arial"/>
                <w:sz w:val="18"/>
                <w:szCs w:val="24"/>
              </w:rPr>
            </w:pPr>
          </w:p>
        </w:tc>
      </w:tr>
    </w:tbl>
    <w:p w14:paraId="361E1C9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42479BB" w14:textId="77777777" w:rsidTr="00A76978">
        <w:tc>
          <w:tcPr>
            <w:tcW w:w="1253" w:type="dxa"/>
            <w:tcBorders>
              <w:top w:val="nil"/>
              <w:left w:val="nil"/>
              <w:bottom w:val="nil"/>
              <w:right w:val="nil"/>
            </w:tcBorders>
          </w:tcPr>
          <w:p w14:paraId="3C3B996F"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44DAA1F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57A033A" w14:textId="77777777" w:rsidR="00A76978" w:rsidRPr="00A76978" w:rsidRDefault="00A76978" w:rsidP="00A76978">
                  <w:pPr>
                    <w:spacing w:line="0" w:lineRule="atLeast"/>
                    <w:rPr>
                      <w:szCs w:val="24"/>
                    </w:rPr>
                  </w:pPr>
                  <w:bookmarkStart w:id="123" w:name="idmarkerx16777217x43941"/>
                  <w:bookmarkEnd w:id="123"/>
                  <w:r w:rsidRPr="00A76978">
                    <w:rPr>
                      <w:rFonts w:ascii="Arial" w:hAnsi="Arial"/>
                      <w:color w:val="FFFFFF"/>
                      <w:sz w:val="18"/>
                      <w:szCs w:val="24"/>
                    </w:rPr>
                    <w:t>SES-00092 Fietsgoot in trap</w:t>
                  </w:r>
                </w:p>
              </w:tc>
            </w:tr>
            <w:tr w:rsidR="00A76978" w:rsidRPr="00BB57DA" w14:paraId="17241BB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2851931" w14:textId="77777777" w:rsidR="00A76978" w:rsidRPr="00A76978" w:rsidRDefault="00A76978" w:rsidP="00A76978">
                  <w:pPr>
                    <w:rPr>
                      <w:lang w:val="nl-NL"/>
                    </w:rPr>
                  </w:pPr>
                  <w:r w:rsidRPr="00A76978">
                    <w:rPr>
                      <w:rFonts w:ascii="Arial" w:eastAsia="Arial" w:hAnsi="Arial" w:cs="Arial"/>
                      <w:sz w:val="18"/>
                      <w:szCs w:val="24"/>
                      <w:lang w:val="nl-NL"/>
                    </w:rPr>
                    <w:t>De trap dient te zijn voorzien van een fietsgoot.</w:t>
                  </w:r>
                </w:p>
              </w:tc>
            </w:tr>
            <w:tr w:rsidR="00A76978" w:rsidRPr="00A76978" w14:paraId="4D8515C2" w14:textId="77777777" w:rsidTr="00A76978">
              <w:trPr>
                <w:cantSplit/>
              </w:trPr>
              <w:tc>
                <w:tcPr>
                  <w:tcW w:w="2374" w:type="dxa"/>
                  <w:tcBorders>
                    <w:top w:val="nil"/>
                    <w:left w:val="single" w:sz="16" w:space="0" w:color="000000"/>
                    <w:bottom w:val="single" w:sz="8" w:space="0" w:color="000000"/>
                    <w:right w:val="single" w:sz="8" w:space="0" w:color="000000"/>
                  </w:tcBorders>
                </w:tcPr>
                <w:p w14:paraId="5F47BD5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E38144A"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86F389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DDBE827"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08660972" w14:textId="77777777" w:rsidR="00A76978" w:rsidRPr="00A76978" w:rsidRDefault="00A76978" w:rsidP="00A76978">
                  <w:pPr>
                    <w:spacing w:line="0" w:lineRule="atLeast"/>
                    <w:rPr>
                      <w:szCs w:val="24"/>
                    </w:rPr>
                  </w:pPr>
                </w:p>
              </w:tc>
            </w:tr>
            <w:tr w:rsidR="00A76978" w:rsidRPr="00BB57DA" w14:paraId="2A57DD9F" w14:textId="77777777" w:rsidTr="00A76978">
              <w:trPr>
                <w:cantSplit/>
              </w:trPr>
              <w:tc>
                <w:tcPr>
                  <w:tcW w:w="2374" w:type="dxa"/>
                  <w:tcBorders>
                    <w:top w:val="nil"/>
                    <w:left w:val="single" w:sz="16" w:space="0" w:color="000000"/>
                    <w:bottom w:val="single" w:sz="8" w:space="0" w:color="000000"/>
                    <w:right w:val="single" w:sz="8" w:space="0" w:color="000000"/>
                  </w:tcBorders>
                </w:tcPr>
                <w:p w14:paraId="05A087E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7A8B3768"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49D9865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903B7A9" w14:textId="77777777" w:rsidR="00A76978" w:rsidRPr="00A76978" w:rsidRDefault="00A76978" w:rsidP="00A76978">
                  <w:pPr>
                    <w:spacing w:line="0" w:lineRule="atLeast"/>
                    <w:rPr>
                      <w:szCs w:val="24"/>
                    </w:rPr>
                  </w:pPr>
                  <w:r w:rsidRPr="00A76978">
                    <w:rPr>
                      <w:rFonts w:ascii="Arial" w:hAnsi="Arial"/>
                      <w:szCs w:val="24"/>
                    </w:rPr>
                    <w:t>Meting</w:t>
                  </w:r>
                </w:p>
              </w:tc>
              <w:tc>
                <w:tcPr>
                  <w:tcW w:w="2374" w:type="dxa"/>
                  <w:gridSpan w:val="2"/>
                  <w:tcBorders>
                    <w:top w:val="nil"/>
                    <w:left w:val="nil"/>
                    <w:bottom w:val="single" w:sz="8" w:space="0" w:color="000000"/>
                    <w:right w:val="single" w:sz="16" w:space="0" w:color="000000"/>
                  </w:tcBorders>
                </w:tcPr>
                <w:p w14:paraId="5EA99221" w14:textId="77777777" w:rsidR="00A76978" w:rsidRPr="00A76978" w:rsidRDefault="00A76978" w:rsidP="00A76978">
                  <w:pPr>
                    <w:spacing w:line="0" w:lineRule="atLeast"/>
                    <w:rPr>
                      <w:szCs w:val="24"/>
                      <w:lang w:val="nl-NL"/>
                    </w:rPr>
                  </w:pPr>
                  <w:r w:rsidRPr="00A76978">
                    <w:rPr>
                      <w:rFonts w:ascii="Arial" w:hAnsi="Arial"/>
                      <w:szCs w:val="24"/>
                      <w:lang w:val="nl-NL"/>
                    </w:rPr>
                    <w:t>Aantonen dat de gerealiseerde trap voldoet aan de opgegeven eisen.</w:t>
                  </w:r>
                </w:p>
              </w:tc>
            </w:tr>
            <w:tr w:rsidR="00A76978" w:rsidRPr="00A76978" w14:paraId="33B53A03" w14:textId="77777777" w:rsidTr="00A76978">
              <w:trPr>
                <w:cantSplit/>
              </w:trPr>
              <w:tc>
                <w:tcPr>
                  <w:tcW w:w="2374" w:type="dxa"/>
                  <w:tcBorders>
                    <w:top w:val="nil"/>
                    <w:left w:val="single" w:sz="16" w:space="0" w:color="000000"/>
                    <w:bottom w:val="single" w:sz="16" w:space="0" w:color="000000"/>
                    <w:right w:val="single" w:sz="8" w:space="0" w:color="000000"/>
                  </w:tcBorders>
                </w:tcPr>
                <w:p w14:paraId="07DDEA3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76FF8F4" w14:textId="77777777" w:rsidR="00A76978" w:rsidRPr="00A76978" w:rsidRDefault="00A76978" w:rsidP="00A76978">
                  <w:pPr>
                    <w:spacing w:line="0" w:lineRule="atLeast"/>
                    <w:rPr>
                      <w:szCs w:val="24"/>
                    </w:rPr>
                  </w:pPr>
                  <w:r w:rsidRPr="00A76978">
                    <w:rPr>
                      <w:rFonts w:ascii="Arial" w:hAnsi="Arial"/>
                      <w:szCs w:val="24"/>
                    </w:rPr>
                    <w:t>SES-00037</w:t>
                  </w:r>
                </w:p>
              </w:tc>
              <w:tc>
                <w:tcPr>
                  <w:tcW w:w="2374" w:type="dxa"/>
                  <w:tcBorders>
                    <w:top w:val="nil"/>
                    <w:left w:val="nil"/>
                    <w:bottom w:val="single" w:sz="16" w:space="0" w:color="000000"/>
                    <w:right w:val="single" w:sz="8" w:space="0" w:color="000000"/>
                  </w:tcBorders>
                </w:tcPr>
                <w:p w14:paraId="4DAE9DD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EE9AB2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557C88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A7F63CD" w14:textId="77777777" w:rsidR="00A76978" w:rsidRPr="00A76978" w:rsidRDefault="00A76978" w:rsidP="00A76978">
            <w:pPr>
              <w:spacing w:after="60" w:line="0" w:lineRule="atLeast"/>
              <w:rPr>
                <w:rFonts w:ascii="Arial" w:eastAsia="Arial" w:hAnsi="Arial" w:cs="Arial"/>
                <w:sz w:val="18"/>
                <w:szCs w:val="24"/>
              </w:rPr>
            </w:pPr>
          </w:p>
        </w:tc>
      </w:tr>
    </w:tbl>
    <w:p w14:paraId="565EAEA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4B89C43" w14:textId="77777777" w:rsidTr="00A76978">
        <w:tc>
          <w:tcPr>
            <w:tcW w:w="1253" w:type="dxa"/>
            <w:tcBorders>
              <w:top w:val="nil"/>
              <w:left w:val="nil"/>
              <w:bottom w:val="nil"/>
              <w:right w:val="nil"/>
            </w:tcBorders>
            <w:vAlign w:val="center"/>
          </w:tcPr>
          <w:p w14:paraId="095E636F"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5193FFE"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294F778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E35E9CB" w14:textId="77777777" w:rsidTr="00A76978">
        <w:tc>
          <w:tcPr>
            <w:tcW w:w="1253" w:type="dxa"/>
            <w:tcBorders>
              <w:top w:val="nil"/>
              <w:left w:val="nil"/>
              <w:bottom w:val="nil"/>
              <w:right w:val="nil"/>
            </w:tcBorders>
            <w:vAlign w:val="center"/>
          </w:tcPr>
          <w:p w14:paraId="68A950EE"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292A0F7"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4556BDD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795BF73" w14:textId="77777777" w:rsidTr="00A76978">
        <w:tc>
          <w:tcPr>
            <w:tcW w:w="1253" w:type="dxa"/>
            <w:tcBorders>
              <w:top w:val="nil"/>
              <w:left w:val="nil"/>
              <w:bottom w:val="nil"/>
              <w:right w:val="nil"/>
            </w:tcBorders>
          </w:tcPr>
          <w:p w14:paraId="2BBE3B6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48CFF77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BF889EC" w14:textId="77777777" w:rsidR="00A76978" w:rsidRPr="00A76978" w:rsidRDefault="00A76978" w:rsidP="00A76978">
                  <w:pPr>
                    <w:spacing w:line="0" w:lineRule="atLeast"/>
                    <w:rPr>
                      <w:szCs w:val="24"/>
                    </w:rPr>
                  </w:pPr>
                  <w:bookmarkStart w:id="124" w:name="idmarkerx16777217x44621"/>
                  <w:bookmarkEnd w:id="124"/>
                  <w:r w:rsidRPr="00A76978">
                    <w:rPr>
                      <w:rFonts w:ascii="Arial" w:hAnsi="Arial"/>
                      <w:color w:val="FFFFFF"/>
                      <w:sz w:val="18"/>
                      <w:szCs w:val="24"/>
                    </w:rPr>
                    <w:t>SES-00039 Materialisering trap</w:t>
                  </w:r>
                </w:p>
              </w:tc>
            </w:tr>
            <w:tr w:rsidR="00A76978" w:rsidRPr="00BB57DA" w14:paraId="149342BB"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D55EDDE"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trap dient als één element in een betonnen trap (prefab) te zijn uitgevoerd.</w:t>
                  </w:r>
                </w:p>
              </w:tc>
            </w:tr>
            <w:tr w:rsidR="00A76978" w:rsidRPr="00A76978" w14:paraId="21C8DD9B" w14:textId="77777777" w:rsidTr="00A76978">
              <w:trPr>
                <w:cantSplit/>
              </w:trPr>
              <w:tc>
                <w:tcPr>
                  <w:tcW w:w="2374" w:type="dxa"/>
                  <w:tcBorders>
                    <w:top w:val="nil"/>
                    <w:left w:val="single" w:sz="16" w:space="0" w:color="000000"/>
                    <w:bottom w:val="single" w:sz="8" w:space="0" w:color="000000"/>
                    <w:right w:val="single" w:sz="8" w:space="0" w:color="000000"/>
                  </w:tcBorders>
                </w:tcPr>
                <w:p w14:paraId="7073B4C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21EA527E"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356B615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7382684C"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6CE82B0F" w14:textId="77777777" w:rsidR="00A76978" w:rsidRPr="00A76978" w:rsidRDefault="00A76978" w:rsidP="00A76978">
                  <w:pPr>
                    <w:spacing w:line="0" w:lineRule="atLeast"/>
                    <w:rPr>
                      <w:szCs w:val="24"/>
                    </w:rPr>
                  </w:pPr>
                </w:p>
              </w:tc>
            </w:tr>
            <w:tr w:rsidR="00A76978" w:rsidRPr="00A76978" w14:paraId="7ED153BB" w14:textId="77777777" w:rsidTr="00A76978">
              <w:trPr>
                <w:cantSplit/>
              </w:trPr>
              <w:tc>
                <w:tcPr>
                  <w:tcW w:w="2374" w:type="dxa"/>
                  <w:tcBorders>
                    <w:top w:val="nil"/>
                    <w:left w:val="single" w:sz="16" w:space="0" w:color="000000"/>
                    <w:bottom w:val="single" w:sz="16" w:space="0" w:color="000000"/>
                    <w:right w:val="single" w:sz="8" w:space="0" w:color="000000"/>
                  </w:tcBorders>
                </w:tcPr>
                <w:p w14:paraId="31EA403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2AEBE66" w14:textId="77777777" w:rsidR="00A76978" w:rsidRPr="00A76978" w:rsidRDefault="00A76978" w:rsidP="00A76978">
                  <w:pPr>
                    <w:spacing w:line="0" w:lineRule="atLeast"/>
                    <w:rPr>
                      <w:szCs w:val="24"/>
                    </w:rPr>
                  </w:pPr>
                  <w:r w:rsidRPr="00A76978">
                    <w:rPr>
                      <w:rFonts w:ascii="Arial" w:hAnsi="Arial"/>
                      <w:szCs w:val="24"/>
                    </w:rPr>
                    <w:t>SES-00037</w:t>
                  </w:r>
                </w:p>
              </w:tc>
              <w:tc>
                <w:tcPr>
                  <w:tcW w:w="2374" w:type="dxa"/>
                  <w:tcBorders>
                    <w:top w:val="nil"/>
                    <w:left w:val="nil"/>
                    <w:bottom w:val="single" w:sz="16" w:space="0" w:color="000000"/>
                    <w:right w:val="single" w:sz="8" w:space="0" w:color="000000"/>
                  </w:tcBorders>
                </w:tcPr>
                <w:p w14:paraId="04CB13E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DC7CF1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55FFF4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F862066" w14:textId="77777777" w:rsidR="00A76978" w:rsidRPr="00A76978" w:rsidRDefault="00A76978" w:rsidP="00A76978">
            <w:pPr>
              <w:spacing w:after="60" w:line="0" w:lineRule="atLeast"/>
              <w:rPr>
                <w:rFonts w:ascii="Arial" w:eastAsia="Arial" w:hAnsi="Arial" w:cs="Arial"/>
                <w:sz w:val="18"/>
                <w:szCs w:val="24"/>
              </w:rPr>
            </w:pPr>
          </w:p>
        </w:tc>
      </w:tr>
    </w:tbl>
    <w:p w14:paraId="66DE62C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D9A2664" w14:textId="77777777" w:rsidTr="00A76978">
        <w:tc>
          <w:tcPr>
            <w:tcW w:w="1253" w:type="dxa"/>
            <w:tcBorders>
              <w:top w:val="nil"/>
              <w:left w:val="nil"/>
              <w:bottom w:val="nil"/>
              <w:right w:val="nil"/>
            </w:tcBorders>
          </w:tcPr>
          <w:p w14:paraId="7C819CB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393BDBD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36588C0" w14:textId="77777777" w:rsidR="00A76978" w:rsidRPr="00A76978" w:rsidRDefault="00A76978" w:rsidP="00A76978">
                  <w:pPr>
                    <w:spacing w:line="0" w:lineRule="atLeast"/>
                    <w:rPr>
                      <w:szCs w:val="24"/>
                    </w:rPr>
                  </w:pPr>
                  <w:bookmarkStart w:id="125" w:name="idmarkerx16777217x45071"/>
                  <w:bookmarkEnd w:id="125"/>
                  <w:r w:rsidRPr="00A76978">
                    <w:rPr>
                      <w:rFonts w:ascii="Arial" w:hAnsi="Arial"/>
                      <w:color w:val="FFFFFF"/>
                      <w:sz w:val="18"/>
                      <w:szCs w:val="24"/>
                    </w:rPr>
                    <w:t>SES-00091 Breedte trap</w:t>
                  </w:r>
                </w:p>
              </w:tc>
            </w:tr>
            <w:tr w:rsidR="00A76978" w:rsidRPr="00BB57DA" w14:paraId="23986D4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86D490E" w14:textId="77777777" w:rsidR="00A76978" w:rsidRPr="00A76978" w:rsidRDefault="00A76978" w:rsidP="00A76978">
                  <w:pPr>
                    <w:rPr>
                      <w:lang w:val="nl-NL"/>
                    </w:rPr>
                  </w:pPr>
                  <w:r w:rsidRPr="00A76978">
                    <w:rPr>
                      <w:rFonts w:ascii="Arial" w:eastAsia="Arial" w:hAnsi="Arial" w:cs="Arial"/>
                      <w:sz w:val="18"/>
                      <w:szCs w:val="24"/>
                      <w:lang w:val="nl-NL"/>
                    </w:rPr>
                    <w:t>De trap dient een breedte van minimaal 3 meter te hebben.</w:t>
                  </w:r>
                </w:p>
              </w:tc>
            </w:tr>
            <w:tr w:rsidR="00A76978" w:rsidRPr="00A76978" w14:paraId="6BC5B874" w14:textId="77777777" w:rsidTr="00A76978">
              <w:trPr>
                <w:cantSplit/>
              </w:trPr>
              <w:tc>
                <w:tcPr>
                  <w:tcW w:w="2374" w:type="dxa"/>
                  <w:tcBorders>
                    <w:top w:val="nil"/>
                    <w:left w:val="single" w:sz="16" w:space="0" w:color="000000"/>
                    <w:bottom w:val="single" w:sz="8" w:space="0" w:color="000000"/>
                    <w:right w:val="single" w:sz="8" w:space="0" w:color="000000"/>
                  </w:tcBorders>
                </w:tcPr>
                <w:p w14:paraId="29A5632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48D8F27B"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45DB3E7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06F71BCB"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50F1EAB3" w14:textId="77777777" w:rsidR="00A76978" w:rsidRPr="00A76978" w:rsidRDefault="00A76978" w:rsidP="00A76978">
                  <w:pPr>
                    <w:spacing w:line="0" w:lineRule="atLeast"/>
                    <w:rPr>
                      <w:szCs w:val="24"/>
                    </w:rPr>
                  </w:pPr>
                </w:p>
              </w:tc>
            </w:tr>
            <w:tr w:rsidR="00A76978" w:rsidRPr="00BB57DA" w14:paraId="292D3E6F" w14:textId="77777777" w:rsidTr="00A76978">
              <w:trPr>
                <w:cantSplit/>
              </w:trPr>
              <w:tc>
                <w:tcPr>
                  <w:tcW w:w="2374" w:type="dxa"/>
                  <w:tcBorders>
                    <w:top w:val="nil"/>
                    <w:left w:val="single" w:sz="16" w:space="0" w:color="000000"/>
                    <w:bottom w:val="single" w:sz="8" w:space="0" w:color="000000"/>
                    <w:right w:val="single" w:sz="8" w:space="0" w:color="000000"/>
                  </w:tcBorders>
                </w:tcPr>
                <w:p w14:paraId="1B423BC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6FBB155"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10CEEFA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6DCBE6F3" w14:textId="77777777" w:rsidR="00A76978" w:rsidRPr="00A76978" w:rsidRDefault="00A76978" w:rsidP="00A76978">
                  <w:pPr>
                    <w:spacing w:line="0" w:lineRule="atLeast"/>
                    <w:rPr>
                      <w:szCs w:val="24"/>
                    </w:rPr>
                  </w:pPr>
                  <w:r w:rsidRPr="00A76978">
                    <w:rPr>
                      <w:rFonts w:ascii="Arial" w:hAnsi="Arial"/>
                      <w:szCs w:val="24"/>
                    </w:rPr>
                    <w:t>Meting</w:t>
                  </w:r>
                </w:p>
              </w:tc>
              <w:tc>
                <w:tcPr>
                  <w:tcW w:w="2374" w:type="dxa"/>
                  <w:gridSpan w:val="2"/>
                  <w:tcBorders>
                    <w:top w:val="nil"/>
                    <w:left w:val="nil"/>
                    <w:bottom w:val="single" w:sz="8" w:space="0" w:color="000000"/>
                    <w:right w:val="single" w:sz="16" w:space="0" w:color="000000"/>
                  </w:tcBorders>
                </w:tcPr>
                <w:p w14:paraId="4267F4F5" w14:textId="77777777" w:rsidR="00A76978" w:rsidRPr="00A76978" w:rsidRDefault="00A76978" w:rsidP="00A76978">
                  <w:pPr>
                    <w:spacing w:line="0" w:lineRule="atLeast"/>
                    <w:rPr>
                      <w:szCs w:val="24"/>
                      <w:lang w:val="nl-NL"/>
                    </w:rPr>
                  </w:pPr>
                  <w:r w:rsidRPr="00A76978">
                    <w:rPr>
                      <w:rFonts w:ascii="Arial" w:hAnsi="Arial"/>
                      <w:szCs w:val="24"/>
                      <w:lang w:val="nl-NL"/>
                    </w:rPr>
                    <w:t>Aantonen dat de gerealiseerde trap voldoet aan de opgegeven eisen.</w:t>
                  </w:r>
                </w:p>
              </w:tc>
            </w:tr>
            <w:tr w:rsidR="00A76978" w:rsidRPr="00A76978" w14:paraId="0AC4C51D" w14:textId="77777777" w:rsidTr="00A76978">
              <w:trPr>
                <w:cantSplit/>
              </w:trPr>
              <w:tc>
                <w:tcPr>
                  <w:tcW w:w="2374" w:type="dxa"/>
                  <w:tcBorders>
                    <w:top w:val="nil"/>
                    <w:left w:val="single" w:sz="16" w:space="0" w:color="000000"/>
                    <w:bottom w:val="single" w:sz="16" w:space="0" w:color="000000"/>
                    <w:right w:val="single" w:sz="8" w:space="0" w:color="000000"/>
                  </w:tcBorders>
                </w:tcPr>
                <w:p w14:paraId="47C1039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2B37479" w14:textId="77777777" w:rsidR="00A76978" w:rsidRPr="00A76978" w:rsidRDefault="00A76978" w:rsidP="00A76978">
                  <w:pPr>
                    <w:spacing w:line="0" w:lineRule="atLeast"/>
                    <w:rPr>
                      <w:szCs w:val="24"/>
                    </w:rPr>
                  </w:pPr>
                  <w:r w:rsidRPr="00A76978">
                    <w:rPr>
                      <w:rFonts w:ascii="Arial" w:hAnsi="Arial"/>
                      <w:szCs w:val="24"/>
                    </w:rPr>
                    <w:t>SES-00037</w:t>
                  </w:r>
                </w:p>
              </w:tc>
              <w:tc>
                <w:tcPr>
                  <w:tcW w:w="2374" w:type="dxa"/>
                  <w:tcBorders>
                    <w:top w:val="nil"/>
                    <w:left w:val="nil"/>
                    <w:bottom w:val="single" w:sz="16" w:space="0" w:color="000000"/>
                    <w:right w:val="single" w:sz="8" w:space="0" w:color="000000"/>
                  </w:tcBorders>
                </w:tcPr>
                <w:p w14:paraId="49881DC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05EB0A4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4F5F50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9CAA148" w14:textId="77777777" w:rsidR="00A76978" w:rsidRPr="00A76978" w:rsidRDefault="00A76978" w:rsidP="00A76978">
            <w:pPr>
              <w:spacing w:after="60" w:line="0" w:lineRule="atLeast"/>
              <w:rPr>
                <w:rFonts w:ascii="Arial" w:eastAsia="Arial" w:hAnsi="Arial" w:cs="Arial"/>
                <w:sz w:val="18"/>
                <w:szCs w:val="24"/>
              </w:rPr>
            </w:pPr>
          </w:p>
        </w:tc>
      </w:tr>
    </w:tbl>
    <w:p w14:paraId="0DBF9F0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7603F4F" w14:textId="77777777" w:rsidTr="00A76978">
        <w:tc>
          <w:tcPr>
            <w:tcW w:w="1253" w:type="dxa"/>
            <w:tcBorders>
              <w:top w:val="nil"/>
              <w:left w:val="nil"/>
              <w:bottom w:val="nil"/>
              <w:right w:val="nil"/>
            </w:tcBorders>
          </w:tcPr>
          <w:p w14:paraId="0B438038"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30C6A7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79AA72E" w14:textId="77777777" w:rsidR="00A76978" w:rsidRPr="00A76978" w:rsidRDefault="00A76978" w:rsidP="00A76978">
                  <w:pPr>
                    <w:spacing w:line="0" w:lineRule="atLeast"/>
                    <w:rPr>
                      <w:szCs w:val="24"/>
                    </w:rPr>
                  </w:pPr>
                  <w:bookmarkStart w:id="126" w:name="idmarkerx16777217x45633"/>
                  <w:bookmarkEnd w:id="126"/>
                  <w:r w:rsidRPr="00A76978">
                    <w:rPr>
                      <w:rFonts w:ascii="Arial" w:hAnsi="Arial"/>
                      <w:color w:val="FFFFFF"/>
                      <w:sz w:val="18"/>
                      <w:szCs w:val="24"/>
                    </w:rPr>
                    <w:t>SES-00038 Inpassing trap</w:t>
                  </w:r>
                </w:p>
              </w:tc>
            </w:tr>
            <w:tr w:rsidR="00A76978" w:rsidRPr="00BB57DA" w14:paraId="51007C4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E5C9658" w14:textId="77777777" w:rsidR="00A76978" w:rsidRPr="00A76978" w:rsidRDefault="00A76978" w:rsidP="00A76978">
                  <w:pPr>
                    <w:rPr>
                      <w:lang w:val="nl-NL"/>
                    </w:rPr>
                  </w:pPr>
                  <w:r w:rsidRPr="00A76978">
                    <w:rPr>
                      <w:rFonts w:ascii="Arial" w:eastAsia="Arial" w:hAnsi="Arial" w:cs="Arial"/>
                      <w:sz w:val="18"/>
                      <w:szCs w:val="24"/>
                      <w:lang w:val="nl-NL"/>
                    </w:rPr>
                    <w:t>De trap dient zorgvuldig aangesloten te zijn aan op het groene talud en het omliggende maaiveld van de klimaatdijk.</w:t>
                  </w:r>
                </w:p>
              </w:tc>
            </w:tr>
            <w:tr w:rsidR="00A76978" w:rsidRPr="00BB57DA" w14:paraId="7B4AC38B" w14:textId="77777777" w:rsidTr="00A76978">
              <w:trPr>
                <w:cantSplit/>
              </w:trPr>
              <w:tc>
                <w:tcPr>
                  <w:tcW w:w="2374" w:type="dxa"/>
                  <w:tcBorders>
                    <w:top w:val="nil"/>
                    <w:left w:val="single" w:sz="16" w:space="0" w:color="000000"/>
                    <w:bottom w:val="single" w:sz="8" w:space="0" w:color="000000"/>
                    <w:right w:val="single" w:sz="8" w:space="0" w:color="000000"/>
                  </w:tcBorders>
                </w:tcPr>
                <w:p w14:paraId="1AAC35C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B984E3D"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7CFE5B6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505E8DE"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0EC37421" w14:textId="77777777" w:rsidR="00A76978" w:rsidRPr="00A76978" w:rsidRDefault="00A76978" w:rsidP="00A76978">
                  <w:pPr>
                    <w:spacing w:line="0" w:lineRule="atLeast"/>
                    <w:rPr>
                      <w:szCs w:val="24"/>
                      <w:lang w:val="nl-NL"/>
                    </w:rPr>
                  </w:pPr>
                  <w:proofErr w:type="gramStart"/>
                  <w:r w:rsidRPr="00A76978">
                    <w:rPr>
                      <w:rFonts w:ascii="Arial" w:hAnsi="Arial"/>
                      <w:szCs w:val="24"/>
                      <w:lang w:val="nl-NL"/>
                    </w:rPr>
                    <w:t>Onderliggende eisen vaststellen om SMART te maken hoe een zorgvuldige aansluiting kan worden gerealiseerd.</w:t>
                  </w:r>
                  <w:proofErr w:type="gramEnd"/>
                </w:p>
              </w:tc>
            </w:tr>
            <w:tr w:rsidR="00A76978" w:rsidRPr="00BB57DA" w14:paraId="7570AA20" w14:textId="77777777" w:rsidTr="00A76978">
              <w:trPr>
                <w:cantSplit/>
              </w:trPr>
              <w:tc>
                <w:tcPr>
                  <w:tcW w:w="2374" w:type="dxa"/>
                  <w:tcBorders>
                    <w:top w:val="nil"/>
                    <w:left w:val="single" w:sz="16" w:space="0" w:color="000000"/>
                    <w:bottom w:val="single" w:sz="8" w:space="0" w:color="000000"/>
                    <w:right w:val="single" w:sz="8" w:space="0" w:color="000000"/>
                  </w:tcBorders>
                </w:tcPr>
                <w:p w14:paraId="7E3C961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7557E904"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489342D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54787D89" w14:textId="77777777" w:rsidR="00A76978" w:rsidRPr="00A76978" w:rsidRDefault="00A76978" w:rsidP="00A76978">
                  <w:pPr>
                    <w:spacing w:line="0" w:lineRule="atLeast"/>
                    <w:rPr>
                      <w:szCs w:val="24"/>
                    </w:rPr>
                  </w:pPr>
                  <w:r w:rsidRPr="00A76978">
                    <w:rPr>
                      <w:rFonts w:ascii="Arial" w:hAnsi="Arial"/>
                      <w:szCs w:val="24"/>
                    </w:rPr>
                    <w:t>Meting</w:t>
                  </w:r>
                </w:p>
              </w:tc>
              <w:tc>
                <w:tcPr>
                  <w:tcW w:w="2374" w:type="dxa"/>
                  <w:gridSpan w:val="2"/>
                  <w:tcBorders>
                    <w:top w:val="nil"/>
                    <w:left w:val="nil"/>
                    <w:bottom w:val="single" w:sz="8" w:space="0" w:color="000000"/>
                    <w:right w:val="single" w:sz="16" w:space="0" w:color="000000"/>
                  </w:tcBorders>
                </w:tcPr>
                <w:p w14:paraId="2D74D088" w14:textId="77777777" w:rsidR="00A76978" w:rsidRPr="00A76978" w:rsidRDefault="00A76978" w:rsidP="00A76978">
                  <w:pPr>
                    <w:spacing w:line="0" w:lineRule="atLeast"/>
                    <w:rPr>
                      <w:szCs w:val="24"/>
                      <w:lang w:val="nl-NL"/>
                    </w:rPr>
                  </w:pPr>
                  <w:r w:rsidRPr="00A76978">
                    <w:rPr>
                      <w:rFonts w:ascii="Arial" w:hAnsi="Arial"/>
                      <w:szCs w:val="24"/>
                      <w:lang w:val="nl-NL"/>
                    </w:rPr>
                    <w:t>Aantonen dat aan de afgeleide eisen wordt voldaan.</w:t>
                  </w:r>
                </w:p>
              </w:tc>
            </w:tr>
            <w:tr w:rsidR="00A76978" w:rsidRPr="00A76978" w14:paraId="162D9D55" w14:textId="77777777" w:rsidTr="00A76978">
              <w:trPr>
                <w:cantSplit/>
              </w:trPr>
              <w:tc>
                <w:tcPr>
                  <w:tcW w:w="2374" w:type="dxa"/>
                  <w:tcBorders>
                    <w:top w:val="nil"/>
                    <w:left w:val="single" w:sz="16" w:space="0" w:color="000000"/>
                    <w:bottom w:val="single" w:sz="16" w:space="0" w:color="000000"/>
                    <w:right w:val="single" w:sz="8" w:space="0" w:color="000000"/>
                  </w:tcBorders>
                </w:tcPr>
                <w:p w14:paraId="7E3B7AB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ADFD0AA" w14:textId="77777777" w:rsidR="00A76978" w:rsidRPr="00A76978" w:rsidRDefault="00A76978" w:rsidP="00A76978">
                  <w:pPr>
                    <w:spacing w:line="0" w:lineRule="atLeast"/>
                    <w:rPr>
                      <w:szCs w:val="24"/>
                    </w:rPr>
                  </w:pPr>
                  <w:r w:rsidRPr="00A76978">
                    <w:rPr>
                      <w:rFonts w:ascii="Arial" w:hAnsi="Arial"/>
                      <w:szCs w:val="24"/>
                    </w:rPr>
                    <w:t>SES-00037</w:t>
                  </w:r>
                </w:p>
              </w:tc>
              <w:tc>
                <w:tcPr>
                  <w:tcW w:w="2374" w:type="dxa"/>
                  <w:tcBorders>
                    <w:top w:val="nil"/>
                    <w:left w:val="nil"/>
                    <w:bottom w:val="single" w:sz="16" w:space="0" w:color="000000"/>
                    <w:right w:val="single" w:sz="8" w:space="0" w:color="000000"/>
                  </w:tcBorders>
                </w:tcPr>
                <w:p w14:paraId="0754F24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0DF9CE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D93479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EF991EE" w14:textId="77777777" w:rsidR="00A76978" w:rsidRPr="00A76978" w:rsidRDefault="00A76978" w:rsidP="00A76978">
            <w:pPr>
              <w:spacing w:after="60" w:line="0" w:lineRule="atLeast"/>
              <w:rPr>
                <w:rFonts w:ascii="Arial" w:eastAsia="Arial" w:hAnsi="Arial" w:cs="Arial"/>
                <w:sz w:val="18"/>
                <w:szCs w:val="24"/>
              </w:rPr>
            </w:pPr>
          </w:p>
        </w:tc>
      </w:tr>
    </w:tbl>
    <w:p w14:paraId="4269B09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070A7E0" w14:textId="77777777" w:rsidTr="00A76978">
        <w:tc>
          <w:tcPr>
            <w:tcW w:w="1253" w:type="dxa"/>
            <w:tcBorders>
              <w:top w:val="nil"/>
              <w:left w:val="nil"/>
              <w:bottom w:val="nil"/>
              <w:right w:val="nil"/>
            </w:tcBorders>
          </w:tcPr>
          <w:p w14:paraId="6BA934B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1E2EE60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557A3AC" w14:textId="77777777" w:rsidR="00A76978" w:rsidRPr="00A76978" w:rsidRDefault="00A76978" w:rsidP="00A76978">
                  <w:pPr>
                    <w:spacing w:line="0" w:lineRule="atLeast"/>
                    <w:rPr>
                      <w:szCs w:val="24"/>
                    </w:rPr>
                  </w:pPr>
                  <w:bookmarkStart w:id="127" w:name="idmarkerx16777217x46195"/>
                  <w:bookmarkEnd w:id="127"/>
                  <w:r w:rsidRPr="00A76978">
                    <w:rPr>
                      <w:rFonts w:ascii="Arial" w:hAnsi="Arial"/>
                      <w:color w:val="FFFFFF"/>
                      <w:sz w:val="18"/>
                      <w:szCs w:val="24"/>
                    </w:rPr>
                    <w:t>SES-00093 Afwerking trap</w:t>
                  </w:r>
                </w:p>
              </w:tc>
            </w:tr>
            <w:tr w:rsidR="00A76978" w:rsidRPr="00BB57DA" w14:paraId="5169F69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83AC37B" w14:textId="77777777" w:rsidR="00A76978" w:rsidRPr="00A76978" w:rsidRDefault="00A76978" w:rsidP="00A76978">
                  <w:pPr>
                    <w:rPr>
                      <w:lang w:val="nl-NL"/>
                    </w:rPr>
                  </w:pPr>
                  <w:r w:rsidRPr="00A76978">
                    <w:rPr>
                      <w:rFonts w:ascii="Arial" w:eastAsia="Arial" w:hAnsi="Arial" w:cs="Arial"/>
                      <w:sz w:val="18"/>
                      <w:szCs w:val="24"/>
                      <w:lang w:val="nl-NL"/>
                    </w:rPr>
                    <w:t>De trap dient aan de bovenzijde te zijn gerealiseerd op 12,9 m+NAP en aan de onderzijde op circa 6,5 m+NAP, met een talud van 1:3.</w:t>
                  </w:r>
                </w:p>
              </w:tc>
            </w:tr>
            <w:tr w:rsidR="00A76978" w:rsidRPr="00BB57DA" w14:paraId="7F2927FF" w14:textId="77777777" w:rsidTr="00A76978">
              <w:trPr>
                <w:cantSplit/>
              </w:trPr>
              <w:tc>
                <w:tcPr>
                  <w:tcW w:w="2374" w:type="dxa"/>
                  <w:tcBorders>
                    <w:top w:val="nil"/>
                    <w:left w:val="single" w:sz="16" w:space="0" w:color="000000"/>
                    <w:bottom w:val="single" w:sz="8" w:space="0" w:color="000000"/>
                    <w:right w:val="single" w:sz="8" w:space="0" w:color="000000"/>
                  </w:tcBorders>
                </w:tcPr>
                <w:p w14:paraId="6926AFF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0C3962C9"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108F7A8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6B5B9D9F"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34BAD925" w14:textId="77777777" w:rsidR="00A76978" w:rsidRPr="00A76978" w:rsidRDefault="00A76978" w:rsidP="00A76978">
                  <w:pPr>
                    <w:spacing w:line="0" w:lineRule="atLeast"/>
                    <w:rPr>
                      <w:szCs w:val="24"/>
                      <w:lang w:val="nl-NL"/>
                    </w:rPr>
                  </w:pPr>
                  <w:proofErr w:type="gramStart"/>
                  <w:r w:rsidRPr="00A76978">
                    <w:rPr>
                      <w:rFonts w:ascii="Arial" w:hAnsi="Arial"/>
                      <w:szCs w:val="24"/>
                      <w:lang w:val="nl-NL"/>
                    </w:rPr>
                    <w:t>Onderliggende eisen vaststellen om SMART te maken hoe een zorgvuldige aansluiting kan worden gerealiseerd.</w:t>
                  </w:r>
                  <w:proofErr w:type="gramEnd"/>
                </w:p>
              </w:tc>
            </w:tr>
            <w:tr w:rsidR="00A76978" w:rsidRPr="00BB57DA" w14:paraId="7B16C253" w14:textId="77777777" w:rsidTr="00A76978">
              <w:trPr>
                <w:cantSplit/>
              </w:trPr>
              <w:tc>
                <w:tcPr>
                  <w:tcW w:w="2374" w:type="dxa"/>
                  <w:tcBorders>
                    <w:top w:val="nil"/>
                    <w:left w:val="single" w:sz="16" w:space="0" w:color="000000"/>
                    <w:bottom w:val="single" w:sz="8" w:space="0" w:color="000000"/>
                    <w:right w:val="single" w:sz="8" w:space="0" w:color="000000"/>
                  </w:tcBorders>
                </w:tcPr>
                <w:p w14:paraId="68F04D6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5D58A3B"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4C24ED4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FAF693A" w14:textId="77777777" w:rsidR="00A76978" w:rsidRPr="00A76978" w:rsidRDefault="00A76978" w:rsidP="00A76978">
                  <w:pPr>
                    <w:spacing w:line="0" w:lineRule="atLeast"/>
                    <w:rPr>
                      <w:szCs w:val="24"/>
                    </w:rPr>
                  </w:pPr>
                  <w:r w:rsidRPr="00A76978">
                    <w:rPr>
                      <w:rFonts w:ascii="Arial" w:hAnsi="Arial"/>
                      <w:szCs w:val="24"/>
                    </w:rPr>
                    <w:t>Meting</w:t>
                  </w:r>
                </w:p>
              </w:tc>
              <w:tc>
                <w:tcPr>
                  <w:tcW w:w="2374" w:type="dxa"/>
                  <w:gridSpan w:val="2"/>
                  <w:tcBorders>
                    <w:top w:val="nil"/>
                    <w:left w:val="nil"/>
                    <w:bottom w:val="single" w:sz="8" w:space="0" w:color="000000"/>
                    <w:right w:val="single" w:sz="16" w:space="0" w:color="000000"/>
                  </w:tcBorders>
                </w:tcPr>
                <w:p w14:paraId="4764A4E5" w14:textId="77777777" w:rsidR="00A76978" w:rsidRPr="00A76978" w:rsidRDefault="00A76978" w:rsidP="00A76978">
                  <w:pPr>
                    <w:spacing w:line="0" w:lineRule="atLeast"/>
                    <w:rPr>
                      <w:szCs w:val="24"/>
                      <w:lang w:val="nl-NL"/>
                    </w:rPr>
                  </w:pPr>
                  <w:r w:rsidRPr="00A76978">
                    <w:rPr>
                      <w:rFonts w:ascii="Arial" w:hAnsi="Arial"/>
                      <w:szCs w:val="24"/>
                      <w:lang w:val="nl-NL"/>
                    </w:rPr>
                    <w:t>Aantonen dat aan de afgeleide eisen wordt voldaan.</w:t>
                  </w:r>
                </w:p>
              </w:tc>
            </w:tr>
            <w:tr w:rsidR="00A76978" w:rsidRPr="00A76978" w14:paraId="003CE591" w14:textId="77777777" w:rsidTr="00A76978">
              <w:trPr>
                <w:cantSplit/>
              </w:trPr>
              <w:tc>
                <w:tcPr>
                  <w:tcW w:w="2374" w:type="dxa"/>
                  <w:tcBorders>
                    <w:top w:val="nil"/>
                    <w:left w:val="single" w:sz="16" w:space="0" w:color="000000"/>
                    <w:bottom w:val="single" w:sz="16" w:space="0" w:color="000000"/>
                    <w:right w:val="single" w:sz="8" w:space="0" w:color="000000"/>
                  </w:tcBorders>
                </w:tcPr>
                <w:p w14:paraId="3329E1E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8CBA57E" w14:textId="77777777" w:rsidR="00A76978" w:rsidRPr="00A76978" w:rsidRDefault="00A76978" w:rsidP="00A76978">
                  <w:pPr>
                    <w:spacing w:line="0" w:lineRule="atLeast"/>
                    <w:rPr>
                      <w:szCs w:val="24"/>
                    </w:rPr>
                  </w:pPr>
                  <w:r w:rsidRPr="00A76978">
                    <w:rPr>
                      <w:rFonts w:ascii="Arial" w:hAnsi="Arial"/>
                      <w:szCs w:val="24"/>
                    </w:rPr>
                    <w:t>SES-00037</w:t>
                  </w:r>
                </w:p>
              </w:tc>
              <w:tc>
                <w:tcPr>
                  <w:tcW w:w="2374" w:type="dxa"/>
                  <w:tcBorders>
                    <w:top w:val="nil"/>
                    <w:left w:val="nil"/>
                    <w:bottom w:val="single" w:sz="16" w:space="0" w:color="000000"/>
                    <w:right w:val="single" w:sz="8" w:space="0" w:color="000000"/>
                  </w:tcBorders>
                </w:tcPr>
                <w:p w14:paraId="6798BF6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9F4543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D50CFB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B3F8F7E" w14:textId="77777777" w:rsidR="00A76978" w:rsidRPr="00A76978" w:rsidRDefault="00A76978" w:rsidP="00A76978">
            <w:pPr>
              <w:spacing w:after="60" w:line="0" w:lineRule="atLeast"/>
              <w:rPr>
                <w:rFonts w:ascii="Arial" w:eastAsia="Arial" w:hAnsi="Arial" w:cs="Arial"/>
                <w:sz w:val="18"/>
                <w:szCs w:val="24"/>
              </w:rPr>
            </w:pPr>
          </w:p>
        </w:tc>
      </w:tr>
    </w:tbl>
    <w:p w14:paraId="4CE4E8B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664CE99E" w14:textId="77777777" w:rsidTr="00A76978">
        <w:tc>
          <w:tcPr>
            <w:tcW w:w="346" w:type="dxa"/>
            <w:tcBorders>
              <w:top w:val="nil"/>
              <w:left w:val="nil"/>
              <w:bottom w:val="nil"/>
              <w:right w:val="nil"/>
            </w:tcBorders>
            <w:vAlign w:val="center"/>
          </w:tcPr>
          <w:p w14:paraId="04C13C28"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042D856E" w14:textId="77777777" w:rsidR="00A76978" w:rsidRPr="00A76978" w:rsidRDefault="00A76978" w:rsidP="00A76978">
            <w:pPr>
              <w:spacing w:line="0" w:lineRule="atLeast"/>
              <w:rPr>
                <w:szCs w:val="24"/>
              </w:rPr>
            </w:pPr>
            <w:bookmarkStart w:id="128" w:name="idmarkerx16777217x46758"/>
            <w:bookmarkEnd w:id="128"/>
            <w:r w:rsidRPr="00A76978">
              <w:rPr>
                <w:rFonts w:ascii="Arial" w:hAnsi="Arial"/>
                <w:sz w:val="21"/>
                <w:szCs w:val="24"/>
              </w:rPr>
              <w:t>5.1.3.6</w:t>
            </w:r>
          </w:p>
        </w:tc>
        <w:tc>
          <w:tcPr>
            <w:tcW w:w="9518" w:type="dxa"/>
            <w:tcBorders>
              <w:top w:val="nil"/>
              <w:left w:val="nil"/>
              <w:bottom w:val="nil"/>
              <w:right w:val="nil"/>
            </w:tcBorders>
            <w:vAlign w:val="center"/>
          </w:tcPr>
          <w:p w14:paraId="61647798" w14:textId="77777777" w:rsidR="00A76978" w:rsidRPr="00A76978" w:rsidRDefault="00A76978" w:rsidP="00A76978">
            <w:pPr>
              <w:spacing w:line="0" w:lineRule="atLeast"/>
              <w:rPr>
                <w:szCs w:val="24"/>
              </w:rPr>
            </w:pPr>
            <w:bookmarkStart w:id="129" w:name="idmarkerx16777217x46770"/>
            <w:bookmarkEnd w:id="129"/>
            <w:r w:rsidRPr="00A76978">
              <w:rPr>
                <w:rFonts w:ascii="Arial" w:hAnsi="Arial"/>
                <w:sz w:val="21"/>
                <w:szCs w:val="24"/>
              </w:rPr>
              <w:t>Parkeerplaats</w:t>
            </w:r>
          </w:p>
        </w:tc>
      </w:tr>
    </w:tbl>
    <w:p w14:paraId="2FAB45B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2B645BC" w14:textId="77777777" w:rsidTr="00A76978">
        <w:tc>
          <w:tcPr>
            <w:tcW w:w="1253" w:type="dxa"/>
            <w:tcBorders>
              <w:top w:val="nil"/>
              <w:left w:val="nil"/>
              <w:bottom w:val="nil"/>
              <w:right w:val="nil"/>
            </w:tcBorders>
            <w:vAlign w:val="center"/>
          </w:tcPr>
          <w:p w14:paraId="589E45DC"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AEAF498"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159E00F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9F34B44" w14:textId="77777777" w:rsidTr="00A76978">
        <w:tc>
          <w:tcPr>
            <w:tcW w:w="1253" w:type="dxa"/>
            <w:tcBorders>
              <w:top w:val="nil"/>
              <w:left w:val="nil"/>
              <w:bottom w:val="nil"/>
              <w:right w:val="nil"/>
            </w:tcBorders>
            <w:vAlign w:val="center"/>
          </w:tcPr>
          <w:p w14:paraId="699791AA"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6BC1EB7" w14:textId="77777777" w:rsidR="00A76978" w:rsidRPr="00A76978" w:rsidRDefault="00A76978" w:rsidP="00A76978">
            <w:pPr>
              <w:spacing w:line="0" w:lineRule="atLeast"/>
              <w:rPr>
                <w:szCs w:val="24"/>
              </w:rPr>
            </w:pPr>
            <w:r w:rsidRPr="00A76978">
              <w:rPr>
                <w:rFonts w:ascii="Arial" w:hAnsi="Arial"/>
                <w:sz w:val="21"/>
                <w:szCs w:val="24"/>
              </w:rPr>
              <w:t>Bieden ontsluiting en recreatie</w:t>
            </w:r>
          </w:p>
        </w:tc>
      </w:tr>
    </w:tbl>
    <w:p w14:paraId="759B420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2E69228" w14:textId="77777777" w:rsidTr="00A76978">
        <w:tc>
          <w:tcPr>
            <w:tcW w:w="1253" w:type="dxa"/>
            <w:tcBorders>
              <w:top w:val="nil"/>
              <w:left w:val="nil"/>
              <w:bottom w:val="nil"/>
              <w:right w:val="nil"/>
            </w:tcBorders>
          </w:tcPr>
          <w:p w14:paraId="6041B819"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B71AEC8"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4408D18" w14:textId="77777777" w:rsidR="00A76978" w:rsidRPr="00A76978" w:rsidRDefault="00A76978" w:rsidP="00A76978">
                  <w:pPr>
                    <w:spacing w:line="0" w:lineRule="atLeast"/>
                    <w:rPr>
                      <w:szCs w:val="24"/>
                    </w:rPr>
                  </w:pPr>
                  <w:bookmarkStart w:id="130" w:name="idmarkerx16777217x46966"/>
                  <w:bookmarkEnd w:id="130"/>
                  <w:r w:rsidRPr="00A76978">
                    <w:rPr>
                      <w:rFonts w:ascii="Arial" w:hAnsi="Arial"/>
                      <w:color w:val="FFFFFF"/>
                      <w:sz w:val="18"/>
                      <w:szCs w:val="24"/>
                    </w:rPr>
                    <w:t>SES-00024 Aanleg parkeerplaats 3.4</w:t>
                  </w:r>
                </w:p>
              </w:tc>
            </w:tr>
            <w:tr w:rsidR="00A76978" w:rsidRPr="00BB57DA" w14:paraId="4E419C73"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34AF90F" w14:textId="77777777" w:rsidR="00A76978" w:rsidRPr="00A76978" w:rsidRDefault="00A76978" w:rsidP="00A76978">
                  <w:pPr>
                    <w:rPr>
                      <w:lang w:val="nl-NL"/>
                    </w:rPr>
                  </w:pPr>
                  <w:r w:rsidRPr="00A76978">
                    <w:rPr>
                      <w:rFonts w:ascii="Arial" w:eastAsia="Arial" w:hAnsi="Arial" w:cs="Arial"/>
                      <w:sz w:val="18"/>
                      <w:szCs w:val="24"/>
                      <w:lang w:val="nl-NL"/>
                    </w:rPr>
                    <w:t>Op de in het schetsontwerp aangegeven locatie, ter hoogte van de afrit De Kil, dient een parkeerplaats te zijn gerealiseerd, geschikt voor het parkeren van 3 auto's.</w:t>
                  </w:r>
                </w:p>
              </w:tc>
            </w:tr>
            <w:tr w:rsidR="00A76978" w:rsidRPr="00BB57DA" w14:paraId="5699EAAA" w14:textId="77777777" w:rsidTr="00A76978">
              <w:trPr>
                <w:cantSplit/>
              </w:trPr>
              <w:tc>
                <w:tcPr>
                  <w:tcW w:w="2374" w:type="dxa"/>
                  <w:tcBorders>
                    <w:top w:val="nil"/>
                    <w:left w:val="single" w:sz="16" w:space="0" w:color="000000"/>
                    <w:bottom w:val="single" w:sz="8" w:space="0" w:color="000000"/>
                    <w:right w:val="single" w:sz="8" w:space="0" w:color="000000"/>
                  </w:tcBorders>
                </w:tcPr>
                <w:p w14:paraId="461BC61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328C1450"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42F4095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27183FDB"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68566CD4" w14:textId="77777777" w:rsidR="00A76978" w:rsidRPr="00A76978" w:rsidRDefault="00A76978" w:rsidP="00A76978">
                  <w:pPr>
                    <w:spacing w:line="0" w:lineRule="atLeast"/>
                    <w:rPr>
                      <w:szCs w:val="24"/>
                      <w:lang w:val="nl-NL"/>
                    </w:rPr>
                  </w:pPr>
                  <w:r w:rsidRPr="00A76978">
                    <w:rPr>
                      <w:rFonts w:ascii="Arial" w:hAnsi="Arial"/>
                      <w:szCs w:val="24"/>
                      <w:lang w:val="nl-NL"/>
                    </w:rPr>
                    <w:t>In ontwerpfase onderliggende eisen afleiden om afmetingen en vormgeving van parkeerplaats en toerit, op basis van het aantal te parkeren auto's en omgeving te vast te stellen.</w:t>
                  </w:r>
                </w:p>
              </w:tc>
            </w:tr>
            <w:tr w:rsidR="00A76978" w:rsidRPr="00A76978" w14:paraId="4C8CB83A" w14:textId="77777777" w:rsidTr="00A76978">
              <w:trPr>
                <w:cantSplit/>
              </w:trPr>
              <w:tc>
                <w:tcPr>
                  <w:tcW w:w="2374" w:type="dxa"/>
                  <w:tcBorders>
                    <w:top w:val="nil"/>
                    <w:left w:val="single" w:sz="16" w:space="0" w:color="000000"/>
                    <w:bottom w:val="single" w:sz="8" w:space="0" w:color="000000"/>
                    <w:right w:val="single" w:sz="8" w:space="0" w:color="000000"/>
                  </w:tcBorders>
                </w:tcPr>
                <w:p w14:paraId="69CC59F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FA358C0"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1890B4A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026F9B5A" w14:textId="77777777" w:rsidR="00A76978" w:rsidRPr="00A76978" w:rsidRDefault="00A76978" w:rsidP="00A76978">
                  <w:pPr>
                    <w:spacing w:line="0" w:lineRule="atLeast"/>
                    <w:rPr>
                      <w:szCs w:val="24"/>
                    </w:rPr>
                  </w:pPr>
                  <w:r w:rsidRPr="00A76978">
                    <w:rPr>
                      <w:rFonts w:ascii="Arial" w:hAnsi="Arial"/>
                      <w:szCs w:val="24"/>
                    </w:rPr>
                    <w:t>Visuele inspectie</w:t>
                  </w:r>
                </w:p>
              </w:tc>
              <w:tc>
                <w:tcPr>
                  <w:tcW w:w="2374" w:type="dxa"/>
                  <w:gridSpan w:val="2"/>
                  <w:tcBorders>
                    <w:top w:val="nil"/>
                    <w:left w:val="nil"/>
                    <w:bottom w:val="single" w:sz="8" w:space="0" w:color="000000"/>
                    <w:right w:val="single" w:sz="16" w:space="0" w:color="000000"/>
                  </w:tcBorders>
                </w:tcPr>
                <w:p w14:paraId="0EA78B03" w14:textId="77777777" w:rsidR="00A76978" w:rsidRPr="00A76978" w:rsidRDefault="00A76978" w:rsidP="00A76978">
                  <w:pPr>
                    <w:spacing w:line="0" w:lineRule="atLeast"/>
                    <w:rPr>
                      <w:szCs w:val="24"/>
                    </w:rPr>
                  </w:pPr>
                </w:p>
              </w:tc>
            </w:tr>
            <w:tr w:rsidR="00A76978" w:rsidRPr="00A76978" w14:paraId="14798C77" w14:textId="77777777" w:rsidTr="00A76978">
              <w:trPr>
                <w:cantSplit/>
              </w:trPr>
              <w:tc>
                <w:tcPr>
                  <w:tcW w:w="2374" w:type="dxa"/>
                  <w:tcBorders>
                    <w:top w:val="nil"/>
                    <w:left w:val="single" w:sz="16" w:space="0" w:color="000000"/>
                    <w:bottom w:val="single" w:sz="16" w:space="0" w:color="000000"/>
                    <w:right w:val="single" w:sz="8" w:space="0" w:color="000000"/>
                  </w:tcBorders>
                </w:tcPr>
                <w:p w14:paraId="4D84542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89D0FCB"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6C73BE5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F5A7A35" w14:textId="77777777" w:rsidR="00A76978" w:rsidRPr="00A76978" w:rsidRDefault="00A76978" w:rsidP="00A76978">
                  <w:pPr>
                    <w:spacing w:line="0" w:lineRule="atLeast"/>
                    <w:rPr>
                      <w:szCs w:val="24"/>
                    </w:rPr>
                  </w:pPr>
                  <w:r w:rsidRPr="00A76978">
                    <w:rPr>
                      <w:rFonts w:ascii="Arial" w:hAnsi="Arial"/>
                      <w:szCs w:val="24"/>
                    </w:rPr>
                    <w:t>SES-00025</w:t>
                  </w:r>
                  <w:r w:rsidRPr="00A76978">
                    <w:rPr>
                      <w:rFonts w:ascii="Arial" w:hAnsi="Arial"/>
                      <w:sz w:val="18"/>
                      <w:szCs w:val="24"/>
                    </w:rPr>
                    <w:br/>
                  </w:r>
                  <w:r w:rsidRPr="00A76978">
                    <w:rPr>
                      <w:rFonts w:ascii="Arial" w:hAnsi="Arial"/>
                      <w:szCs w:val="24"/>
                    </w:rPr>
                    <w:t>SES-00027</w:t>
                  </w:r>
                  <w:r w:rsidRPr="00A76978">
                    <w:rPr>
                      <w:rFonts w:ascii="Arial" w:hAnsi="Arial"/>
                      <w:sz w:val="18"/>
                      <w:szCs w:val="24"/>
                    </w:rPr>
                    <w:br/>
                  </w:r>
                  <w:r w:rsidRPr="00A76978">
                    <w:rPr>
                      <w:rFonts w:ascii="Arial" w:hAnsi="Arial"/>
                      <w:szCs w:val="24"/>
                    </w:rPr>
                    <w:t>SES-00034</w:t>
                  </w:r>
                </w:p>
              </w:tc>
              <w:tc>
                <w:tcPr>
                  <w:tcW w:w="2374" w:type="dxa"/>
                  <w:tcBorders>
                    <w:top w:val="nil"/>
                    <w:left w:val="nil"/>
                    <w:bottom w:val="single" w:sz="16" w:space="0" w:color="000000"/>
                    <w:right w:val="single" w:sz="8" w:space="0" w:color="000000"/>
                  </w:tcBorders>
                </w:tcPr>
                <w:p w14:paraId="3D0F124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63E060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60E6FE0" w14:textId="77777777" w:rsidR="00A76978" w:rsidRPr="00A76978" w:rsidRDefault="00A76978" w:rsidP="00A76978">
            <w:pPr>
              <w:spacing w:after="60" w:line="0" w:lineRule="atLeast"/>
              <w:rPr>
                <w:rFonts w:ascii="Arial" w:eastAsia="Arial" w:hAnsi="Arial" w:cs="Arial"/>
                <w:sz w:val="18"/>
                <w:szCs w:val="24"/>
              </w:rPr>
            </w:pPr>
          </w:p>
        </w:tc>
      </w:tr>
    </w:tbl>
    <w:p w14:paraId="2281E1B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C12F7A7" w14:textId="77777777" w:rsidTr="00A76978">
        <w:tc>
          <w:tcPr>
            <w:tcW w:w="1253" w:type="dxa"/>
            <w:tcBorders>
              <w:top w:val="nil"/>
              <w:left w:val="nil"/>
              <w:bottom w:val="nil"/>
              <w:right w:val="nil"/>
            </w:tcBorders>
          </w:tcPr>
          <w:p w14:paraId="6BBC4958"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662F0DA1"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156B373" w14:textId="77777777" w:rsidR="00A76978" w:rsidRPr="00A76978" w:rsidRDefault="00A76978" w:rsidP="00A76978">
                  <w:pPr>
                    <w:spacing w:line="0" w:lineRule="atLeast"/>
                    <w:rPr>
                      <w:szCs w:val="24"/>
                    </w:rPr>
                  </w:pPr>
                  <w:bookmarkStart w:id="131" w:name="idmarkerx16777217x47545"/>
                  <w:bookmarkEnd w:id="131"/>
                  <w:r w:rsidRPr="00A76978">
                    <w:rPr>
                      <w:rFonts w:ascii="Arial" w:hAnsi="Arial"/>
                      <w:color w:val="FFFFFF"/>
                      <w:sz w:val="18"/>
                      <w:szCs w:val="24"/>
                    </w:rPr>
                    <w:t>SES-00094 Aanleg fietsenrek 3.5</w:t>
                  </w:r>
                </w:p>
              </w:tc>
            </w:tr>
            <w:tr w:rsidR="00A76978" w:rsidRPr="00BB57DA" w14:paraId="21D1F0C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62AC4F0" w14:textId="70F3EA93" w:rsidR="00A76978" w:rsidRPr="00A76978" w:rsidRDefault="00A76978" w:rsidP="00CE72C3">
                  <w:pPr>
                    <w:rPr>
                      <w:lang w:val="nl-NL"/>
                    </w:rPr>
                  </w:pPr>
                  <w:r w:rsidRPr="00A76978">
                    <w:rPr>
                      <w:rFonts w:ascii="Arial" w:eastAsia="Arial" w:hAnsi="Arial" w:cs="Arial"/>
                      <w:sz w:val="18"/>
                      <w:szCs w:val="24"/>
                      <w:lang w:val="nl-NL"/>
                    </w:rPr>
                    <w:t xml:space="preserve">Op de in het schetsontwerp aangegeven locatie, ter hoogte van de </w:t>
                  </w:r>
                  <w:r w:rsidR="00CE72C3">
                    <w:rPr>
                      <w:rFonts w:ascii="Arial" w:eastAsia="Arial" w:hAnsi="Arial" w:cs="Arial"/>
                      <w:sz w:val="18"/>
                      <w:szCs w:val="24"/>
                      <w:lang w:val="nl-NL"/>
                    </w:rPr>
                    <w:t>L</w:t>
                  </w:r>
                  <w:r w:rsidRPr="00A76978">
                    <w:rPr>
                      <w:rFonts w:ascii="Arial" w:eastAsia="Arial" w:hAnsi="Arial" w:cs="Arial"/>
                      <w:sz w:val="18"/>
                      <w:szCs w:val="24"/>
                      <w:lang w:val="nl-NL"/>
                    </w:rPr>
                    <w:t>ijsterstraat, dient een fietsenrek te zijn gerealiseerd, geschikt voor het parkeren van 5 fietsen.</w:t>
                  </w:r>
                </w:p>
              </w:tc>
            </w:tr>
            <w:tr w:rsidR="00A76978" w:rsidRPr="00A76978" w14:paraId="7E2B8C39" w14:textId="77777777" w:rsidTr="00A76978">
              <w:trPr>
                <w:cantSplit/>
              </w:trPr>
              <w:tc>
                <w:tcPr>
                  <w:tcW w:w="2374" w:type="dxa"/>
                  <w:tcBorders>
                    <w:top w:val="nil"/>
                    <w:left w:val="single" w:sz="16" w:space="0" w:color="000000"/>
                    <w:bottom w:val="single" w:sz="8" w:space="0" w:color="000000"/>
                    <w:right w:val="single" w:sz="8" w:space="0" w:color="000000"/>
                  </w:tcBorders>
                </w:tcPr>
                <w:p w14:paraId="0E0F922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0665FBE5"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117D35F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0B8D14CA"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3E632FBF" w14:textId="77777777" w:rsidR="00A76978" w:rsidRPr="00A76978" w:rsidRDefault="00A76978" w:rsidP="00A76978">
                  <w:pPr>
                    <w:spacing w:line="0" w:lineRule="atLeast"/>
                    <w:rPr>
                      <w:szCs w:val="24"/>
                      <w:lang w:val="nl-NL"/>
                    </w:rPr>
                  </w:pPr>
                </w:p>
              </w:tc>
            </w:tr>
            <w:tr w:rsidR="00A76978" w:rsidRPr="00A76978" w14:paraId="7F6688A5" w14:textId="77777777" w:rsidTr="00A76978">
              <w:trPr>
                <w:cantSplit/>
              </w:trPr>
              <w:tc>
                <w:tcPr>
                  <w:tcW w:w="2374" w:type="dxa"/>
                  <w:tcBorders>
                    <w:top w:val="nil"/>
                    <w:left w:val="single" w:sz="16" w:space="0" w:color="000000"/>
                    <w:bottom w:val="single" w:sz="8" w:space="0" w:color="000000"/>
                    <w:right w:val="single" w:sz="8" w:space="0" w:color="000000"/>
                  </w:tcBorders>
                </w:tcPr>
                <w:p w14:paraId="67AF5EB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lastRenderedPageBreak/>
                    <w:t>Verificatie fase:</w:t>
                  </w:r>
                </w:p>
                <w:p w14:paraId="4DD27890"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1E68087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1819F3D5" w14:textId="77777777" w:rsidR="00A76978" w:rsidRPr="00A76978" w:rsidRDefault="00A76978" w:rsidP="00A76978">
                  <w:pPr>
                    <w:spacing w:line="0" w:lineRule="atLeast"/>
                    <w:rPr>
                      <w:szCs w:val="24"/>
                    </w:rPr>
                  </w:pPr>
                  <w:r w:rsidRPr="00A76978">
                    <w:rPr>
                      <w:rFonts w:ascii="Arial" w:hAnsi="Arial"/>
                      <w:szCs w:val="24"/>
                    </w:rPr>
                    <w:t>Visuele inspectie</w:t>
                  </w:r>
                </w:p>
              </w:tc>
              <w:tc>
                <w:tcPr>
                  <w:tcW w:w="2374" w:type="dxa"/>
                  <w:gridSpan w:val="2"/>
                  <w:tcBorders>
                    <w:top w:val="nil"/>
                    <w:left w:val="nil"/>
                    <w:bottom w:val="single" w:sz="8" w:space="0" w:color="000000"/>
                    <w:right w:val="single" w:sz="16" w:space="0" w:color="000000"/>
                  </w:tcBorders>
                </w:tcPr>
                <w:p w14:paraId="36ABFF1B" w14:textId="77777777" w:rsidR="00A76978" w:rsidRPr="00A76978" w:rsidRDefault="00A76978" w:rsidP="00A76978">
                  <w:pPr>
                    <w:spacing w:line="0" w:lineRule="atLeast"/>
                    <w:rPr>
                      <w:szCs w:val="24"/>
                    </w:rPr>
                  </w:pPr>
                </w:p>
              </w:tc>
            </w:tr>
            <w:tr w:rsidR="00A76978" w:rsidRPr="00A76978" w14:paraId="6B5122D5" w14:textId="77777777" w:rsidTr="00A76978">
              <w:trPr>
                <w:cantSplit/>
              </w:trPr>
              <w:tc>
                <w:tcPr>
                  <w:tcW w:w="2374" w:type="dxa"/>
                  <w:tcBorders>
                    <w:top w:val="nil"/>
                    <w:left w:val="single" w:sz="16" w:space="0" w:color="000000"/>
                    <w:bottom w:val="single" w:sz="16" w:space="0" w:color="000000"/>
                    <w:right w:val="single" w:sz="8" w:space="0" w:color="000000"/>
                  </w:tcBorders>
                </w:tcPr>
                <w:p w14:paraId="1B9519F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212655C" w14:textId="77777777" w:rsidR="00A76978" w:rsidRPr="00A76978" w:rsidRDefault="00A76978" w:rsidP="00A76978">
                  <w:pPr>
                    <w:spacing w:line="0" w:lineRule="atLeast"/>
                    <w:rPr>
                      <w:szCs w:val="24"/>
                    </w:rPr>
                  </w:pPr>
                  <w:r w:rsidRPr="00A76978">
                    <w:rPr>
                      <w:rFonts w:ascii="Arial" w:hAnsi="Arial"/>
                      <w:szCs w:val="24"/>
                    </w:rPr>
                    <w:t>SES-00074</w:t>
                  </w:r>
                </w:p>
              </w:tc>
              <w:tc>
                <w:tcPr>
                  <w:tcW w:w="2374" w:type="dxa"/>
                  <w:tcBorders>
                    <w:top w:val="nil"/>
                    <w:left w:val="nil"/>
                    <w:bottom w:val="single" w:sz="16" w:space="0" w:color="000000"/>
                    <w:right w:val="single" w:sz="8" w:space="0" w:color="000000"/>
                  </w:tcBorders>
                </w:tcPr>
                <w:p w14:paraId="56C7569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38517C01" w14:textId="77777777" w:rsidR="00A76978" w:rsidRPr="00A76978" w:rsidRDefault="00A76978" w:rsidP="00A76978">
                  <w:pPr>
                    <w:spacing w:line="0" w:lineRule="atLeast"/>
                    <w:rPr>
                      <w:szCs w:val="24"/>
                    </w:rPr>
                  </w:pPr>
                  <w:r w:rsidRPr="00A76978">
                    <w:rPr>
                      <w:rFonts w:ascii="Arial" w:hAnsi="Arial"/>
                      <w:szCs w:val="24"/>
                    </w:rPr>
                    <w:t>SES-00095</w:t>
                  </w:r>
                  <w:r w:rsidRPr="00A76978">
                    <w:rPr>
                      <w:rFonts w:ascii="Arial" w:hAnsi="Arial"/>
                      <w:sz w:val="18"/>
                      <w:szCs w:val="24"/>
                    </w:rPr>
                    <w:br/>
                  </w:r>
                  <w:r w:rsidRPr="00A76978">
                    <w:rPr>
                      <w:rFonts w:ascii="Arial" w:hAnsi="Arial"/>
                      <w:szCs w:val="24"/>
                    </w:rPr>
                    <w:t>SES-00096</w:t>
                  </w:r>
                </w:p>
              </w:tc>
              <w:tc>
                <w:tcPr>
                  <w:tcW w:w="2374" w:type="dxa"/>
                  <w:tcBorders>
                    <w:top w:val="nil"/>
                    <w:left w:val="nil"/>
                    <w:bottom w:val="single" w:sz="16" w:space="0" w:color="000000"/>
                    <w:right w:val="single" w:sz="8" w:space="0" w:color="000000"/>
                  </w:tcBorders>
                </w:tcPr>
                <w:p w14:paraId="290EFF1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3F5CEF3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2B24522" w14:textId="77777777" w:rsidR="00A76978" w:rsidRPr="00A76978" w:rsidRDefault="00A76978" w:rsidP="00A76978">
            <w:pPr>
              <w:spacing w:after="60" w:line="0" w:lineRule="atLeast"/>
              <w:rPr>
                <w:rFonts w:ascii="Arial" w:eastAsia="Arial" w:hAnsi="Arial" w:cs="Arial"/>
                <w:sz w:val="18"/>
                <w:szCs w:val="24"/>
              </w:rPr>
            </w:pPr>
          </w:p>
        </w:tc>
      </w:tr>
    </w:tbl>
    <w:p w14:paraId="6EB39463" w14:textId="77777777" w:rsidR="00A76978" w:rsidRPr="00A76978" w:rsidRDefault="00A76978" w:rsidP="00A76978">
      <w:pPr>
        <w:rPr>
          <w:szCs w:val="24"/>
        </w:rPr>
      </w:pPr>
      <w:r w:rsidRPr="00A76978">
        <w:rPr>
          <w:rFonts w:ascii="Arial" w:hAnsi="Arial"/>
          <w:sz w:val="18"/>
          <w:szCs w:val="24"/>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E60EF9D" w14:textId="77777777" w:rsidTr="00A76978">
        <w:tc>
          <w:tcPr>
            <w:tcW w:w="1253" w:type="dxa"/>
            <w:tcBorders>
              <w:top w:val="nil"/>
              <w:left w:val="nil"/>
              <w:bottom w:val="nil"/>
              <w:right w:val="nil"/>
            </w:tcBorders>
            <w:vAlign w:val="center"/>
          </w:tcPr>
          <w:p w14:paraId="7E855467" w14:textId="24139354" w:rsidR="00A76978" w:rsidRPr="00A76978" w:rsidRDefault="00A76978" w:rsidP="00A76978">
            <w:pPr>
              <w:spacing w:line="0" w:lineRule="atLeast"/>
              <w:rPr>
                <w:szCs w:val="24"/>
              </w:rPr>
            </w:pPr>
            <w:r w:rsidRPr="00A76978">
              <w:br w:type="page"/>
            </w:r>
            <w:bookmarkStart w:id="132" w:name="_GoBack"/>
            <w:bookmarkEnd w:id="132"/>
          </w:p>
        </w:tc>
        <w:tc>
          <w:tcPr>
            <w:tcW w:w="9518" w:type="dxa"/>
            <w:tcBorders>
              <w:top w:val="nil"/>
              <w:left w:val="nil"/>
              <w:bottom w:val="nil"/>
              <w:right w:val="nil"/>
            </w:tcBorders>
            <w:vAlign w:val="center"/>
          </w:tcPr>
          <w:p w14:paraId="5C03F1D2"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07D52A3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609D4D2" w14:textId="77777777" w:rsidTr="00A76978">
        <w:tc>
          <w:tcPr>
            <w:tcW w:w="1253" w:type="dxa"/>
            <w:tcBorders>
              <w:top w:val="nil"/>
              <w:left w:val="nil"/>
              <w:bottom w:val="nil"/>
              <w:right w:val="nil"/>
            </w:tcBorders>
            <w:vAlign w:val="center"/>
          </w:tcPr>
          <w:p w14:paraId="17C11ABC"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662B4BDA"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623641F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27B312A" w14:textId="77777777" w:rsidTr="00A76978">
        <w:tc>
          <w:tcPr>
            <w:tcW w:w="1253" w:type="dxa"/>
            <w:tcBorders>
              <w:top w:val="nil"/>
              <w:left w:val="nil"/>
              <w:bottom w:val="nil"/>
              <w:right w:val="nil"/>
            </w:tcBorders>
          </w:tcPr>
          <w:p w14:paraId="568DC47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46896BB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17B64533" w14:textId="77777777" w:rsidR="00A76978" w:rsidRPr="00A76978" w:rsidRDefault="00A76978" w:rsidP="00A76978">
                  <w:pPr>
                    <w:spacing w:line="0" w:lineRule="atLeast"/>
                    <w:rPr>
                      <w:szCs w:val="24"/>
                    </w:rPr>
                  </w:pPr>
                  <w:bookmarkStart w:id="133" w:name="idmarkerx16777217x48236"/>
                  <w:bookmarkEnd w:id="133"/>
                  <w:r w:rsidRPr="00A76978">
                    <w:rPr>
                      <w:rFonts w:ascii="Arial" w:hAnsi="Arial"/>
                      <w:color w:val="FFFFFF"/>
                      <w:sz w:val="18"/>
                      <w:szCs w:val="24"/>
                    </w:rPr>
                    <w:t>SES-00027 Inrichting parkeerplaats</w:t>
                  </w:r>
                </w:p>
              </w:tc>
            </w:tr>
            <w:tr w:rsidR="00A76978" w:rsidRPr="00BB57DA" w14:paraId="08E39FB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0F59862" w14:textId="77777777" w:rsidR="00A76978" w:rsidRPr="00A76978" w:rsidRDefault="00A76978" w:rsidP="00A76978">
                  <w:pPr>
                    <w:rPr>
                      <w:lang w:val="nl-NL"/>
                    </w:rPr>
                  </w:pPr>
                  <w:r w:rsidRPr="00A76978">
                    <w:rPr>
                      <w:rFonts w:ascii="Arial" w:eastAsia="Arial" w:hAnsi="Arial" w:cs="Arial"/>
                      <w:sz w:val="18"/>
                      <w:szCs w:val="24"/>
                      <w:lang w:val="nl-NL"/>
                    </w:rPr>
                    <w:t>De parkeervakken dienen parallel aan de dijkafrit te zijn gerealiseerd.</w:t>
                  </w:r>
                </w:p>
              </w:tc>
            </w:tr>
            <w:tr w:rsidR="00A76978" w:rsidRPr="00A76978" w14:paraId="2700B8C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F7357EC" w14:textId="77777777" w:rsidR="00A76978" w:rsidRPr="00A76978" w:rsidRDefault="00A76978" w:rsidP="00A76978">
                  <w:pPr>
                    <w:spacing w:line="0" w:lineRule="atLeast"/>
                    <w:rPr>
                      <w:szCs w:val="24"/>
                    </w:rPr>
                  </w:pPr>
                  <w:r w:rsidRPr="00A76978">
                    <w:rPr>
                      <w:rFonts w:ascii="Arial" w:hAnsi="Arial"/>
                      <w:i/>
                      <w:sz w:val="18"/>
                      <w:szCs w:val="24"/>
                    </w:rPr>
                    <w:t>Toelichting</w:t>
                  </w:r>
                  <w:proofErr w:type="gramStart"/>
                  <w:r w:rsidRPr="00A76978">
                    <w:rPr>
                      <w:rFonts w:ascii="Arial" w:hAnsi="Arial"/>
                      <w:i/>
                      <w:sz w:val="18"/>
                      <w:szCs w:val="24"/>
                    </w:rPr>
                    <w:t>:</w:t>
                  </w:r>
                  <w:proofErr w:type="gramEnd"/>
                  <w:r w:rsidRPr="00A76978">
                    <w:rPr>
                      <w:rFonts w:ascii="Arial" w:hAnsi="Arial"/>
                      <w:sz w:val="18"/>
                      <w:szCs w:val="24"/>
                    </w:rPr>
                    <w:br/>
                  </w:r>
                  <w:r w:rsidRPr="00A76978">
                    <w:rPr>
                      <w:rFonts w:ascii="Arial" w:hAnsi="Arial"/>
                      <w:i/>
                      <w:sz w:val="18"/>
                      <w:szCs w:val="24"/>
                    </w:rPr>
                    <w:t>Zie toegevoegde foto.</w:t>
                  </w:r>
                </w:p>
              </w:tc>
            </w:tr>
            <w:tr w:rsidR="00A76978" w:rsidRPr="00A76978" w14:paraId="4C7BD378" w14:textId="77777777" w:rsidTr="00A76978">
              <w:trPr>
                <w:cantSplit/>
              </w:trPr>
              <w:tc>
                <w:tcPr>
                  <w:tcW w:w="2374" w:type="dxa"/>
                  <w:tcBorders>
                    <w:top w:val="nil"/>
                    <w:left w:val="single" w:sz="16" w:space="0" w:color="000000"/>
                    <w:bottom w:val="single" w:sz="8" w:space="0" w:color="000000"/>
                    <w:right w:val="single" w:sz="8" w:space="0" w:color="000000"/>
                  </w:tcBorders>
                </w:tcPr>
                <w:p w14:paraId="61BE4F9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CFF1EE7"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42516AB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877F6C6"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3D42F348" w14:textId="77777777" w:rsidR="00A76978" w:rsidRPr="00A76978" w:rsidRDefault="00A76978" w:rsidP="00A76978">
                  <w:pPr>
                    <w:spacing w:line="0" w:lineRule="atLeast"/>
                    <w:rPr>
                      <w:szCs w:val="24"/>
                    </w:rPr>
                  </w:pPr>
                </w:p>
              </w:tc>
            </w:tr>
            <w:tr w:rsidR="00A76978" w:rsidRPr="00A76978" w14:paraId="02704E6F" w14:textId="77777777" w:rsidTr="00A76978">
              <w:trPr>
                <w:cantSplit/>
              </w:trPr>
              <w:tc>
                <w:tcPr>
                  <w:tcW w:w="2374" w:type="dxa"/>
                  <w:tcBorders>
                    <w:top w:val="nil"/>
                    <w:left w:val="single" w:sz="16" w:space="0" w:color="000000"/>
                    <w:bottom w:val="single" w:sz="8" w:space="0" w:color="000000"/>
                    <w:right w:val="single" w:sz="8" w:space="0" w:color="000000"/>
                  </w:tcBorders>
                </w:tcPr>
                <w:p w14:paraId="456C72E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C81706B" w14:textId="77777777" w:rsidR="00A76978" w:rsidRPr="00A76978" w:rsidRDefault="00A76978" w:rsidP="00A76978">
                  <w:pPr>
                    <w:spacing w:line="0" w:lineRule="atLeast"/>
                    <w:rPr>
                      <w:szCs w:val="24"/>
                    </w:rPr>
                  </w:pPr>
                  <w:r w:rsidRPr="00A76978">
                    <w:rPr>
                      <w:rFonts w:ascii="Arial" w:hAnsi="Arial"/>
                      <w:szCs w:val="24"/>
                    </w:rPr>
                    <w:t>Realisatiefase</w:t>
                  </w:r>
                </w:p>
              </w:tc>
              <w:tc>
                <w:tcPr>
                  <w:tcW w:w="2374" w:type="dxa"/>
                  <w:tcBorders>
                    <w:top w:val="nil"/>
                    <w:left w:val="nil"/>
                    <w:bottom w:val="single" w:sz="8" w:space="0" w:color="000000"/>
                    <w:right w:val="single" w:sz="8" w:space="0" w:color="000000"/>
                  </w:tcBorders>
                </w:tcPr>
                <w:p w14:paraId="3CC2AAE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1323982B" w14:textId="77777777" w:rsidR="00A76978" w:rsidRPr="00A76978" w:rsidRDefault="00A76978" w:rsidP="00A76978">
                  <w:pPr>
                    <w:spacing w:line="0" w:lineRule="atLeast"/>
                    <w:rPr>
                      <w:szCs w:val="24"/>
                    </w:rPr>
                  </w:pPr>
                  <w:r w:rsidRPr="00A76978">
                    <w:rPr>
                      <w:rFonts w:ascii="Arial" w:hAnsi="Arial"/>
                      <w:szCs w:val="24"/>
                    </w:rPr>
                    <w:t>Visuele inspectie</w:t>
                  </w:r>
                </w:p>
              </w:tc>
              <w:tc>
                <w:tcPr>
                  <w:tcW w:w="2374" w:type="dxa"/>
                  <w:gridSpan w:val="2"/>
                  <w:tcBorders>
                    <w:top w:val="nil"/>
                    <w:left w:val="nil"/>
                    <w:bottom w:val="single" w:sz="8" w:space="0" w:color="000000"/>
                    <w:right w:val="single" w:sz="16" w:space="0" w:color="000000"/>
                  </w:tcBorders>
                </w:tcPr>
                <w:p w14:paraId="57917632" w14:textId="77777777" w:rsidR="00A76978" w:rsidRPr="00A76978" w:rsidRDefault="00A76978" w:rsidP="00A76978">
                  <w:pPr>
                    <w:spacing w:line="0" w:lineRule="atLeast"/>
                    <w:rPr>
                      <w:szCs w:val="24"/>
                    </w:rPr>
                  </w:pPr>
                </w:p>
              </w:tc>
            </w:tr>
            <w:tr w:rsidR="00A76978" w:rsidRPr="00A76978" w14:paraId="201EFEF3" w14:textId="77777777" w:rsidTr="00A76978">
              <w:trPr>
                <w:cantSplit/>
              </w:trPr>
              <w:tc>
                <w:tcPr>
                  <w:tcW w:w="2374" w:type="dxa"/>
                  <w:tcBorders>
                    <w:top w:val="nil"/>
                    <w:left w:val="single" w:sz="16" w:space="0" w:color="000000"/>
                    <w:bottom w:val="single" w:sz="16" w:space="0" w:color="000000"/>
                    <w:right w:val="single" w:sz="8" w:space="0" w:color="000000"/>
                  </w:tcBorders>
                </w:tcPr>
                <w:p w14:paraId="297DABE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5378904" w14:textId="77777777" w:rsidR="00A76978" w:rsidRPr="00A76978" w:rsidRDefault="00A76978" w:rsidP="00A76978">
                  <w:pPr>
                    <w:spacing w:line="0" w:lineRule="atLeast"/>
                    <w:rPr>
                      <w:szCs w:val="24"/>
                    </w:rPr>
                  </w:pPr>
                  <w:r w:rsidRPr="00A76978">
                    <w:rPr>
                      <w:rFonts w:ascii="Arial" w:hAnsi="Arial"/>
                      <w:szCs w:val="24"/>
                    </w:rPr>
                    <w:t>SES-00024</w:t>
                  </w:r>
                </w:p>
              </w:tc>
              <w:tc>
                <w:tcPr>
                  <w:tcW w:w="2374" w:type="dxa"/>
                  <w:tcBorders>
                    <w:top w:val="nil"/>
                    <w:left w:val="nil"/>
                    <w:bottom w:val="single" w:sz="16" w:space="0" w:color="000000"/>
                    <w:right w:val="single" w:sz="8" w:space="0" w:color="000000"/>
                  </w:tcBorders>
                </w:tcPr>
                <w:p w14:paraId="4E904AB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08F871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D3EDFD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02765D9" w14:textId="77777777" w:rsidR="00A76978" w:rsidRPr="00A76978" w:rsidRDefault="00A76978" w:rsidP="00A76978">
            <w:pPr>
              <w:spacing w:after="60" w:line="0" w:lineRule="atLeast"/>
              <w:rPr>
                <w:rFonts w:ascii="Arial" w:eastAsia="Arial" w:hAnsi="Arial" w:cs="Arial"/>
                <w:sz w:val="18"/>
                <w:szCs w:val="24"/>
              </w:rPr>
            </w:pPr>
          </w:p>
        </w:tc>
      </w:tr>
    </w:tbl>
    <w:p w14:paraId="2B19F15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78A97E1" w14:textId="77777777" w:rsidTr="00A76978">
        <w:tc>
          <w:tcPr>
            <w:tcW w:w="1253" w:type="dxa"/>
            <w:tcBorders>
              <w:top w:val="nil"/>
              <w:left w:val="nil"/>
              <w:bottom w:val="nil"/>
              <w:right w:val="nil"/>
            </w:tcBorders>
          </w:tcPr>
          <w:p w14:paraId="1D4CBC0D"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8725C11"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3D6F499" w14:textId="77777777" w:rsidR="00A76978" w:rsidRPr="00A76978" w:rsidRDefault="00A76978" w:rsidP="00A76978">
                  <w:pPr>
                    <w:spacing w:line="0" w:lineRule="atLeast"/>
                    <w:rPr>
                      <w:szCs w:val="24"/>
                    </w:rPr>
                  </w:pPr>
                  <w:bookmarkStart w:id="134" w:name="idmarkerx16777217x48873"/>
                  <w:bookmarkEnd w:id="134"/>
                  <w:r w:rsidRPr="00A76978">
                    <w:rPr>
                      <w:rFonts w:ascii="Arial" w:hAnsi="Arial"/>
                      <w:color w:val="FFFFFF"/>
                      <w:sz w:val="18"/>
                      <w:szCs w:val="24"/>
                    </w:rPr>
                    <w:t>SES-00025 Verhardingstype parkeerplaats</w:t>
                  </w:r>
                </w:p>
              </w:tc>
            </w:tr>
            <w:tr w:rsidR="00A76978" w:rsidRPr="00BB57DA" w14:paraId="642AD51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6429A6B" w14:textId="77777777" w:rsidR="00A76978" w:rsidRPr="00A76978" w:rsidRDefault="00A76978" w:rsidP="00A76978">
                  <w:pPr>
                    <w:rPr>
                      <w:lang w:val="nl-NL"/>
                    </w:rPr>
                  </w:pPr>
                  <w:r w:rsidRPr="00A76978">
                    <w:rPr>
                      <w:rFonts w:ascii="Arial" w:eastAsia="Arial" w:hAnsi="Arial" w:cs="Arial"/>
                      <w:sz w:val="18"/>
                      <w:szCs w:val="24"/>
                      <w:lang w:val="nl-NL"/>
                    </w:rPr>
                    <w:t>De parkeerplaatsen voor auto's, dienen te bestaan uit een halfverharding van grasbetontegels op een puinfundering, opgesloten binnen betonbanden.</w:t>
                  </w:r>
                </w:p>
              </w:tc>
            </w:tr>
            <w:tr w:rsidR="00A76978" w:rsidRPr="00A76978" w14:paraId="32CB6ECB" w14:textId="77777777" w:rsidTr="00A76978">
              <w:trPr>
                <w:cantSplit/>
              </w:trPr>
              <w:tc>
                <w:tcPr>
                  <w:tcW w:w="2374" w:type="dxa"/>
                  <w:tcBorders>
                    <w:top w:val="nil"/>
                    <w:left w:val="single" w:sz="16" w:space="0" w:color="000000"/>
                    <w:bottom w:val="single" w:sz="16" w:space="0" w:color="000000"/>
                    <w:right w:val="single" w:sz="8" w:space="0" w:color="000000"/>
                  </w:tcBorders>
                </w:tcPr>
                <w:p w14:paraId="5A3D7B2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3A9FF3B" w14:textId="77777777" w:rsidR="00A76978" w:rsidRPr="00A76978" w:rsidRDefault="00A76978" w:rsidP="00A76978">
                  <w:pPr>
                    <w:spacing w:line="0" w:lineRule="atLeast"/>
                    <w:rPr>
                      <w:szCs w:val="24"/>
                    </w:rPr>
                  </w:pPr>
                  <w:r w:rsidRPr="00A76978">
                    <w:rPr>
                      <w:rFonts w:ascii="Arial" w:hAnsi="Arial"/>
                      <w:szCs w:val="24"/>
                    </w:rPr>
                    <w:t>SES-00024</w:t>
                  </w:r>
                </w:p>
              </w:tc>
              <w:tc>
                <w:tcPr>
                  <w:tcW w:w="2374" w:type="dxa"/>
                  <w:tcBorders>
                    <w:top w:val="nil"/>
                    <w:left w:val="nil"/>
                    <w:bottom w:val="single" w:sz="16" w:space="0" w:color="000000"/>
                    <w:right w:val="single" w:sz="8" w:space="0" w:color="000000"/>
                  </w:tcBorders>
                </w:tcPr>
                <w:p w14:paraId="2BB1242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45C5662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0EBD80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1662AF4" w14:textId="77777777" w:rsidR="00A76978" w:rsidRPr="00A76978" w:rsidRDefault="00A76978" w:rsidP="00A76978">
            <w:pPr>
              <w:spacing w:after="60" w:line="0" w:lineRule="atLeast"/>
              <w:rPr>
                <w:rFonts w:ascii="Arial" w:eastAsia="Arial" w:hAnsi="Arial" w:cs="Arial"/>
                <w:sz w:val="18"/>
                <w:szCs w:val="24"/>
              </w:rPr>
            </w:pPr>
          </w:p>
        </w:tc>
      </w:tr>
    </w:tbl>
    <w:p w14:paraId="6AF13FE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119ABC8" w14:textId="77777777" w:rsidTr="00A76978">
        <w:tc>
          <w:tcPr>
            <w:tcW w:w="1253" w:type="dxa"/>
            <w:tcBorders>
              <w:top w:val="nil"/>
              <w:left w:val="nil"/>
              <w:bottom w:val="nil"/>
              <w:right w:val="nil"/>
            </w:tcBorders>
          </w:tcPr>
          <w:p w14:paraId="442E0884"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4A0F016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5098A64" w14:textId="77777777" w:rsidR="00A76978" w:rsidRPr="00A76978" w:rsidRDefault="00A76978" w:rsidP="00A76978">
                  <w:pPr>
                    <w:spacing w:line="0" w:lineRule="atLeast"/>
                    <w:rPr>
                      <w:szCs w:val="24"/>
                      <w:lang w:val="nl-NL"/>
                    </w:rPr>
                  </w:pPr>
                  <w:bookmarkStart w:id="135" w:name="idmarkerx16777217x49211"/>
                  <w:bookmarkEnd w:id="135"/>
                  <w:r w:rsidRPr="00A76978">
                    <w:rPr>
                      <w:rFonts w:ascii="Arial" w:hAnsi="Arial"/>
                      <w:color w:val="FFFFFF"/>
                      <w:sz w:val="18"/>
                      <w:szCs w:val="24"/>
                      <w:lang w:val="nl-NL"/>
                    </w:rPr>
                    <w:t>SES-00034 Aansluiting parkeervakken op weg</w:t>
                  </w:r>
                </w:p>
              </w:tc>
            </w:tr>
            <w:tr w:rsidR="00A76978" w:rsidRPr="00BB57DA" w14:paraId="03B7063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CB4EB63"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parkeervakken dienen strak aangesloten te zijn aan het asfalt van de afrit.</w:t>
                  </w:r>
                </w:p>
              </w:tc>
            </w:tr>
            <w:tr w:rsidR="00A76978" w:rsidRPr="009A23E2" w14:paraId="6E8DB13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F753562" w14:textId="587B027C" w:rsidR="00A76978" w:rsidRPr="00A76978" w:rsidRDefault="00A76978" w:rsidP="00CE72C3">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proofErr w:type="gramEnd"/>
                </w:p>
              </w:tc>
            </w:tr>
            <w:tr w:rsidR="00A76978" w:rsidRPr="00A76978" w14:paraId="652C8099" w14:textId="77777777" w:rsidTr="00A76978">
              <w:trPr>
                <w:cantSplit/>
              </w:trPr>
              <w:tc>
                <w:tcPr>
                  <w:tcW w:w="2374" w:type="dxa"/>
                  <w:tcBorders>
                    <w:top w:val="nil"/>
                    <w:left w:val="single" w:sz="16" w:space="0" w:color="000000"/>
                    <w:bottom w:val="single" w:sz="16" w:space="0" w:color="000000"/>
                    <w:right w:val="single" w:sz="8" w:space="0" w:color="000000"/>
                  </w:tcBorders>
                </w:tcPr>
                <w:p w14:paraId="4CD36E4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63B8784" w14:textId="77777777" w:rsidR="00A76978" w:rsidRPr="00A76978" w:rsidRDefault="00A76978" w:rsidP="00A76978">
                  <w:pPr>
                    <w:spacing w:line="0" w:lineRule="atLeast"/>
                    <w:rPr>
                      <w:szCs w:val="24"/>
                    </w:rPr>
                  </w:pPr>
                  <w:r w:rsidRPr="00A76978">
                    <w:rPr>
                      <w:rFonts w:ascii="Arial" w:hAnsi="Arial"/>
                      <w:szCs w:val="24"/>
                    </w:rPr>
                    <w:t>SES-00024</w:t>
                  </w:r>
                </w:p>
              </w:tc>
              <w:tc>
                <w:tcPr>
                  <w:tcW w:w="2374" w:type="dxa"/>
                  <w:tcBorders>
                    <w:top w:val="nil"/>
                    <w:left w:val="nil"/>
                    <w:bottom w:val="single" w:sz="16" w:space="0" w:color="000000"/>
                    <w:right w:val="single" w:sz="8" w:space="0" w:color="000000"/>
                  </w:tcBorders>
                </w:tcPr>
                <w:p w14:paraId="14CAC35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41B4F27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5C7985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74E477E" w14:textId="77777777" w:rsidR="00A76978" w:rsidRPr="00A76978" w:rsidRDefault="00A76978" w:rsidP="00A76978">
            <w:pPr>
              <w:spacing w:after="60" w:line="0" w:lineRule="atLeast"/>
              <w:rPr>
                <w:rFonts w:ascii="Arial" w:eastAsia="Arial" w:hAnsi="Arial" w:cs="Arial"/>
                <w:sz w:val="18"/>
                <w:szCs w:val="24"/>
              </w:rPr>
            </w:pPr>
          </w:p>
        </w:tc>
      </w:tr>
    </w:tbl>
    <w:p w14:paraId="20DFC6A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9369FEF" w14:textId="77777777" w:rsidTr="00A76978">
        <w:tc>
          <w:tcPr>
            <w:tcW w:w="1253" w:type="dxa"/>
            <w:tcBorders>
              <w:top w:val="nil"/>
              <w:left w:val="nil"/>
              <w:bottom w:val="nil"/>
              <w:right w:val="nil"/>
            </w:tcBorders>
          </w:tcPr>
          <w:p w14:paraId="43D430C8"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1061F71A"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E605321" w14:textId="77777777" w:rsidR="00A76978" w:rsidRPr="00A76978" w:rsidRDefault="00A76978" w:rsidP="00A76978">
                  <w:pPr>
                    <w:spacing w:line="0" w:lineRule="atLeast"/>
                    <w:rPr>
                      <w:szCs w:val="24"/>
                    </w:rPr>
                  </w:pPr>
                  <w:bookmarkStart w:id="136" w:name="idmarkerx16777217x49624"/>
                  <w:bookmarkEnd w:id="136"/>
                  <w:r w:rsidRPr="00A76978">
                    <w:rPr>
                      <w:rFonts w:ascii="Arial" w:hAnsi="Arial"/>
                      <w:color w:val="FFFFFF"/>
                      <w:sz w:val="18"/>
                      <w:szCs w:val="24"/>
                    </w:rPr>
                    <w:t>SES-00095 Verhardingstype onder fietsenrek</w:t>
                  </w:r>
                </w:p>
              </w:tc>
            </w:tr>
            <w:tr w:rsidR="00A76978" w:rsidRPr="00BB57DA" w14:paraId="60DC4D18"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9515952" w14:textId="77777777" w:rsidR="00A76978" w:rsidRPr="00A76978" w:rsidRDefault="00A76978" w:rsidP="00A76978">
                  <w:pPr>
                    <w:rPr>
                      <w:lang w:val="nl-NL"/>
                    </w:rPr>
                  </w:pPr>
                  <w:r w:rsidRPr="00A76978">
                    <w:rPr>
                      <w:rFonts w:ascii="Arial" w:eastAsia="Arial" w:hAnsi="Arial" w:cs="Arial"/>
                      <w:sz w:val="18"/>
                      <w:szCs w:val="24"/>
                      <w:lang w:val="nl-NL"/>
                    </w:rPr>
                    <w:t>Het oppervlak ter hoogte van het fietsenrek, dient te bestaan uit een halfverharding van grasbetontegels op een puinfundering, opgesloten binnen betonbanden.</w:t>
                  </w:r>
                </w:p>
              </w:tc>
            </w:tr>
            <w:tr w:rsidR="00A76978" w:rsidRPr="00A76978" w14:paraId="64F045F8" w14:textId="77777777" w:rsidTr="00A76978">
              <w:trPr>
                <w:cantSplit/>
              </w:trPr>
              <w:tc>
                <w:tcPr>
                  <w:tcW w:w="2374" w:type="dxa"/>
                  <w:tcBorders>
                    <w:top w:val="nil"/>
                    <w:left w:val="single" w:sz="16" w:space="0" w:color="000000"/>
                    <w:bottom w:val="single" w:sz="16" w:space="0" w:color="000000"/>
                    <w:right w:val="single" w:sz="8" w:space="0" w:color="000000"/>
                  </w:tcBorders>
                </w:tcPr>
                <w:p w14:paraId="7E86754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74ECDD0" w14:textId="77777777" w:rsidR="00A76978" w:rsidRPr="00A76978" w:rsidRDefault="00A76978" w:rsidP="00A76978">
                  <w:pPr>
                    <w:spacing w:line="0" w:lineRule="atLeast"/>
                    <w:rPr>
                      <w:szCs w:val="24"/>
                    </w:rPr>
                  </w:pPr>
                  <w:r w:rsidRPr="00A76978">
                    <w:rPr>
                      <w:rFonts w:ascii="Arial" w:hAnsi="Arial"/>
                      <w:szCs w:val="24"/>
                    </w:rPr>
                    <w:t>SES-00094</w:t>
                  </w:r>
                </w:p>
              </w:tc>
              <w:tc>
                <w:tcPr>
                  <w:tcW w:w="2374" w:type="dxa"/>
                  <w:tcBorders>
                    <w:top w:val="nil"/>
                    <w:left w:val="nil"/>
                    <w:bottom w:val="single" w:sz="16" w:space="0" w:color="000000"/>
                    <w:right w:val="single" w:sz="8" w:space="0" w:color="000000"/>
                  </w:tcBorders>
                </w:tcPr>
                <w:p w14:paraId="753A58E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5A72C7C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066059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0B92112" w14:textId="77777777" w:rsidR="00A76978" w:rsidRPr="00A76978" w:rsidRDefault="00A76978" w:rsidP="00A76978">
            <w:pPr>
              <w:spacing w:after="60" w:line="0" w:lineRule="atLeast"/>
              <w:rPr>
                <w:rFonts w:ascii="Arial" w:eastAsia="Arial" w:hAnsi="Arial" w:cs="Arial"/>
                <w:sz w:val="18"/>
                <w:szCs w:val="24"/>
              </w:rPr>
            </w:pPr>
          </w:p>
        </w:tc>
      </w:tr>
    </w:tbl>
    <w:p w14:paraId="0FA258F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6829589" w14:textId="77777777" w:rsidTr="00A76978">
        <w:tc>
          <w:tcPr>
            <w:tcW w:w="1253" w:type="dxa"/>
            <w:tcBorders>
              <w:top w:val="nil"/>
              <w:left w:val="nil"/>
              <w:bottom w:val="nil"/>
              <w:right w:val="nil"/>
            </w:tcBorders>
          </w:tcPr>
          <w:p w14:paraId="623C881F"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56DDB7F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73EFF87" w14:textId="77777777" w:rsidR="00A76978" w:rsidRPr="00A76978" w:rsidRDefault="00A76978" w:rsidP="00A76978">
                  <w:pPr>
                    <w:spacing w:line="0" w:lineRule="atLeast"/>
                    <w:rPr>
                      <w:szCs w:val="24"/>
                    </w:rPr>
                  </w:pPr>
                  <w:bookmarkStart w:id="137" w:name="idmarkerx16777217x49962"/>
                  <w:bookmarkEnd w:id="137"/>
                  <w:r w:rsidRPr="00A76978">
                    <w:rPr>
                      <w:rFonts w:ascii="Arial" w:hAnsi="Arial"/>
                      <w:color w:val="FFFFFF"/>
                      <w:sz w:val="18"/>
                      <w:szCs w:val="24"/>
                    </w:rPr>
                    <w:t>SES-00096 Materialisering fietsenrek</w:t>
                  </w:r>
                </w:p>
              </w:tc>
            </w:tr>
            <w:tr w:rsidR="00A76978" w:rsidRPr="00BB57DA" w14:paraId="4490313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2E70AA6" w14:textId="77777777" w:rsidR="00A76978" w:rsidRPr="00A76978" w:rsidRDefault="00A76978" w:rsidP="00A76978">
                  <w:pPr>
                    <w:rPr>
                      <w:lang w:val="nl-NL"/>
                    </w:rPr>
                  </w:pPr>
                  <w:r w:rsidRPr="00A76978">
                    <w:rPr>
                      <w:rFonts w:ascii="Arial" w:eastAsia="Arial" w:hAnsi="Arial" w:cs="Arial"/>
                      <w:sz w:val="18"/>
                      <w:szCs w:val="24"/>
                      <w:lang w:val="nl-NL"/>
                    </w:rPr>
                    <w:t>Het fietsenrek, dient een robuuste uitstraling te hebben en thermisch verzinkt te zijn.</w:t>
                  </w:r>
                </w:p>
              </w:tc>
            </w:tr>
            <w:tr w:rsidR="00A76978" w:rsidRPr="00A76978" w14:paraId="0690FF5C" w14:textId="77777777" w:rsidTr="00A76978">
              <w:trPr>
                <w:cantSplit/>
              </w:trPr>
              <w:tc>
                <w:tcPr>
                  <w:tcW w:w="2374" w:type="dxa"/>
                  <w:tcBorders>
                    <w:top w:val="nil"/>
                    <w:left w:val="single" w:sz="16" w:space="0" w:color="000000"/>
                    <w:bottom w:val="single" w:sz="16" w:space="0" w:color="000000"/>
                    <w:right w:val="single" w:sz="8" w:space="0" w:color="000000"/>
                  </w:tcBorders>
                </w:tcPr>
                <w:p w14:paraId="6ABCB33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4343393" w14:textId="77777777" w:rsidR="00A76978" w:rsidRPr="00A76978" w:rsidRDefault="00A76978" w:rsidP="00A76978">
                  <w:pPr>
                    <w:spacing w:line="0" w:lineRule="atLeast"/>
                    <w:rPr>
                      <w:szCs w:val="24"/>
                    </w:rPr>
                  </w:pPr>
                  <w:r w:rsidRPr="00A76978">
                    <w:rPr>
                      <w:rFonts w:ascii="Arial" w:hAnsi="Arial"/>
                      <w:szCs w:val="24"/>
                    </w:rPr>
                    <w:t>SES-00094</w:t>
                  </w:r>
                </w:p>
              </w:tc>
              <w:tc>
                <w:tcPr>
                  <w:tcW w:w="2374" w:type="dxa"/>
                  <w:tcBorders>
                    <w:top w:val="nil"/>
                    <w:left w:val="nil"/>
                    <w:bottom w:val="single" w:sz="16" w:space="0" w:color="000000"/>
                    <w:right w:val="single" w:sz="8" w:space="0" w:color="000000"/>
                  </w:tcBorders>
                </w:tcPr>
                <w:p w14:paraId="41AB6C2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8605D7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3EEADD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3A11A82" w14:textId="77777777" w:rsidR="00A76978" w:rsidRPr="00A76978" w:rsidRDefault="00A76978" w:rsidP="00A76978">
            <w:pPr>
              <w:spacing w:after="60" w:line="0" w:lineRule="atLeast"/>
              <w:rPr>
                <w:rFonts w:ascii="Arial" w:eastAsia="Arial" w:hAnsi="Arial" w:cs="Arial"/>
                <w:sz w:val="18"/>
                <w:szCs w:val="24"/>
              </w:rPr>
            </w:pPr>
          </w:p>
        </w:tc>
      </w:tr>
    </w:tbl>
    <w:p w14:paraId="6AAF9E5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2D24DA75" w14:textId="77777777" w:rsidTr="00A76978">
        <w:tc>
          <w:tcPr>
            <w:tcW w:w="346" w:type="dxa"/>
            <w:tcBorders>
              <w:top w:val="nil"/>
              <w:left w:val="nil"/>
              <w:bottom w:val="nil"/>
              <w:right w:val="nil"/>
            </w:tcBorders>
            <w:vAlign w:val="center"/>
          </w:tcPr>
          <w:p w14:paraId="6E59FC7E"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0D3850E8" w14:textId="77777777" w:rsidR="00A76978" w:rsidRPr="00A76978" w:rsidRDefault="00A76978" w:rsidP="00A76978">
            <w:pPr>
              <w:spacing w:line="0" w:lineRule="atLeast"/>
              <w:rPr>
                <w:szCs w:val="24"/>
              </w:rPr>
            </w:pPr>
            <w:bookmarkStart w:id="138" w:name="idmarkerx16777217x50301"/>
            <w:bookmarkEnd w:id="138"/>
            <w:r w:rsidRPr="00A76978">
              <w:rPr>
                <w:rFonts w:ascii="Arial" w:hAnsi="Arial"/>
                <w:b/>
                <w:sz w:val="21"/>
                <w:szCs w:val="24"/>
              </w:rPr>
              <w:t>5.1.4</w:t>
            </w:r>
          </w:p>
        </w:tc>
        <w:tc>
          <w:tcPr>
            <w:tcW w:w="9518" w:type="dxa"/>
            <w:tcBorders>
              <w:top w:val="nil"/>
              <w:left w:val="nil"/>
              <w:bottom w:val="nil"/>
              <w:right w:val="nil"/>
            </w:tcBorders>
            <w:vAlign w:val="center"/>
          </w:tcPr>
          <w:p w14:paraId="448493BF" w14:textId="77777777" w:rsidR="00A76978" w:rsidRPr="00A76978" w:rsidRDefault="00A76978" w:rsidP="00A76978">
            <w:pPr>
              <w:spacing w:line="0" w:lineRule="atLeast"/>
              <w:rPr>
                <w:szCs w:val="24"/>
              </w:rPr>
            </w:pPr>
            <w:bookmarkStart w:id="139" w:name="idmarkerx16777217x50313"/>
            <w:bookmarkEnd w:id="139"/>
            <w:r w:rsidRPr="00A76978">
              <w:rPr>
                <w:rFonts w:ascii="Arial" w:hAnsi="Arial"/>
                <w:b/>
                <w:sz w:val="21"/>
                <w:szCs w:val="24"/>
              </w:rPr>
              <w:t>Uiterwaarden aanpassingen</w:t>
            </w:r>
          </w:p>
        </w:tc>
      </w:tr>
    </w:tbl>
    <w:p w14:paraId="79DD8CB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785ECA2" w14:textId="77777777" w:rsidTr="00A76978">
        <w:tc>
          <w:tcPr>
            <w:tcW w:w="1253" w:type="dxa"/>
            <w:tcBorders>
              <w:top w:val="nil"/>
              <w:left w:val="nil"/>
              <w:bottom w:val="nil"/>
              <w:right w:val="nil"/>
            </w:tcBorders>
            <w:vAlign w:val="center"/>
          </w:tcPr>
          <w:p w14:paraId="436B92D5"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0ECCD20"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17D402E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5A59A79" w14:textId="77777777" w:rsidTr="00A76978">
        <w:tc>
          <w:tcPr>
            <w:tcW w:w="1253" w:type="dxa"/>
            <w:tcBorders>
              <w:top w:val="nil"/>
              <w:left w:val="nil"/>
              <w:bottom w:val="nil"/>
              <w:right w:val="nil"/>
            </w:tcBorders>
            <w:vAlign w:val="center"/>
          </w:tcPr>
          <w:p w14:paraId="3B804204"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2717516" w14:textId="77777777" w:rsidR="00A76978" w:rsidRPr="00A76978" w:rsidRDefault="00A76978" w:rsidP="00A76978">
            <w:pPr>
              <w:spacing w:line="0" w:lineRule="atLeast"/>
              <w:rPr>
                <w:szCs w:val="24"/>
              </w:rPr>
            </w:pPr>
            <w:r w:rsidRPr="00A76978">
              <w:rPr>
                <w:rFonts w:ascii="Arial" w:hAnsi="Arial"/>
                <w:sz w:val="21"/>
                <w:szCs w:val="24"/>
              </w:rPr>
              <w:t>Creëren (riviergebonden) natuur</w:t>
            </w:r>
          </w:p>
        </w:tc>
      </w:tr>
    </w:tbl>
    <w:p w14:paraId="0D23C06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4D635AE" w14:textId="77777777" w:rsidTr="00A76978">
        <w:tc>
          <w:tcPr>
            <w:tcW w:w="1253" w:type="dxa"/>
            <w:tcBorders>
              <w:top w:val="nil"/>
              <w:left w:val="nil"/>
              <w:bottom w:val="nil"/>
              <w:right w:val="nil"/>
            </w:tcBorders>
          </w:tcPr>
          <w:p w14:paraId="2F988B2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6A2665B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A1F344F" w14:textId="77777777" w:rsidR="00A76978" w:rsidRPr="00A76978" w:rsidRDefault="00A76978" w:rsidP="00A76978">
                  <w:pPr>
                    <w:spacing w:line="0" w:lineRule="atLeast"/>
                    <w:rPr>
                      <w:szCs w:val="24"/>
                    </w:rPr>
                  </w:pPr>
                  <w:bookmarkStart w:id="140" w:name="idmarkerx16777217x50509"/>
                  <w:bookmarkEnd w:id="140"/>
                  <w:r w:rsidRPr="00A76978">
                    <w:rPr>
                      <w:rFonts w:ascii="Arial" w:hAnsi="Arial"/>
                      <w:color w:val="FFFFFF"/>
                      <w:sz w:val="18"/>
                      <w:szCs w:val="24"/>
                    </w:rPr>
                    <w:t>SES-00101 Dynamische riviernatuur</w:t>
                  </w:r>
                </w:p>
              </w:tc>
            </w:tr>
            <w:tr w:rsidR="00A76978" w:rsidRPr="00BB57DA" w14:paraId="74D6898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E18B4A2" w14:textId="2BAF051E" w:rsidR="00A74C22" w:rsidRPr="00A76978" w:rsidRDefault="00A76978" w:rsidP="00A74C22">
                  <w:pPr>
                    <w:rPr>
                      <w:lang w:val="nl-NL"/>
                    </w:rPr>
                  </w:pPr>
                  <w:r w:rsidRPr="00A76978">
                    <w:rPr>
                      <w:rFonts w:ascii="Arial" w:eastAsia="Arial" w:hAnsi="Arial" w:cs="Arial"/>
                      <w:sz w:val="18"/>
                      <w:szCs w:val="24"/>
                      <w:lang w:val="nl-NL"/>
                    </w:rPr>
                    <w:t>De maatregelen buitendijks dienen zodanig te zijn uitgevoerd dat ze een bijdrage leveren aan het versterken van de ontwikkeling van nieuwe dynamische riviernatuur.</w:t>
                  </w:r>
                </w:p>
              </w:tc>
            </w:tr>
            <w:tr w:rsidR="00A76978" w:rsidRPr="00BB57DA" w14:paraId="17F815FE" w14:textId="77777777" w:rsidTr="00A76978">
              <w:trPr>
                <w:cantSplit/>
              </w:trPr>
              <w:tc>
                <w:tcPr>
                  <w:tcW w:w="2374" w:type="dxa"/>
                  <w:tcBorders>
                    <w:top w:val="nil"/>
                    <w:left w:val="single" w:sz="16" w:space="0" w:color="000000"/>
                    <w:bottom w:val="single" w:sz="8" w:space="0" w:color="000000"/>
                    <w:right w:val="single" w:sz="8" w:space="0" w:color="000000"/>
                  </w:tcBorders>
                </w:tcPr>
                <w:p w14:paraId="6568239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tc>
              <w:tc>
                <w:tcPr>
                  <w:tcW w:w="2374" w:type="dxa"/>
                  <w:tcBorders>
                    <w:top w:val="nil"/>
                    <w:left w:val="nil"/>
                    <w:bottom w:val="single" w:sz="8" w:space="0" w:color="000000"/>
                    <w:right w:val="single" w:sz="8" w:space="0" w:color="000000"/>
                  </w:tcBorders>
                </w:tcPr>
                <w:p w14:paraId="67294BD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64E581C"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7696F313" w14:textId="77777777" w:rsidR="00A76978" w:rsidRPr="00A76978" w:rsidRDefault="00A76978" w:rsidP="00A76978">
                  <w:pPr>
                    <w:spacing w:line="0" w:lineRule="atLeast"/>
                    <w:rPr>
                      <w:szCs w:val="24"/>
                      <w:lang w:val="nl-NL"/>
                    </w:rPr>
                  </w:pPr>
                  <w:r w:rsidRPr="00A76978">
                    <w:rPr>
                      <w:rFonts w:ascii="Arial" w:hAnsi="Arial"/>
                      <w:szCs w:val="24"/>
                      <w:lang w:val="nl-NL"/>
                    </w:rPr>
                    <w:t>Analyse van het ontwerp of door referenties</w:t>
                  </w:r>
                </w:p>
              </w:tc>
            </w:tr>
            <w:tr w:rsidR="00A76978" w:rsidRPr="00A76978" w14:paraId="2E6EF401" w14:textId="77777777" w:rsidTr="00A76978">
              <w:trPr>
                <w:cantSplit/>
              </w:trPr>
              <w:tc>
                <w:tcPr>
                  <w:tcW w:w="2374" w:type="dxa"/>
                  <w:tcBorders>
                    <w:top w:val="nil"/>
                    <w:left w:val="single" w:sz="16" w:space="0" w:color="000000"/>
                    <w:bottom w:val="single" w:sz="16" w:space="0" w:color="000000"/>
                    <w:right w:val="single" w:sz="8" w:space="0" w:color="000000"/>
                  </w:tcBorders>
                </w:tcPr>
                <w:p w14:paraId="23706EF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B5CD9D6" w14:textId="77777777" w:rsidR="00A76978" w:rsidRPr="00A76978" w:rsidRDefault="00A76978" w:rsidP="00A76978">
                  <w:pPr>
                    <w:spacing w:line="0" w:lineRule="atLeast"/>
                    <w:rPr>
                      <w:szCs w:val="24"/>
                    </w:rPr>
                  </w:pPr>
                  <w:r w:rsidRPr="00A76978">
                    <w:rPr>
                      <w:rFonts w:ascii="Arial" w:hAnsi="Arial"/>
                      <w:szCs w:val="24"/>
                    </w:rPr>
                    <w:t>SES-00007</w:t>
                  </w:r>
                </w:p>
              </w:tc>
              <w:tc>
                <w:tcPr>
                  <w:tcW w:w="2374" w:type="dxa"/>
                  <w:tcBorders>
                    <w:top w:val="nil"/>
                    <w:left w:val="nil"/>
                    <w:bottom w:val="single" w:sz="16" w:space="0" w:color="000000"/>
                    <w:right w:val="single" w:sz="8" w:space="0" w:color="000000"/>
                  </w:tcBorders>
                </w:tcPr>
                <w:p w14:paraId="241DA8C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20DFCEEE" w14:textId="77777777" w:rsidR="00A76978" w:rsidRPr="00A76978" w:rsidRDefault="00A76978" w:rsidP="00A76978">
                  <w:pPr>
                    <w:spacing w:line="0" w:lineRule="atLeast"/>
                    <w:rPr>
                      <w:szCs w:val="24"/>
                    </w:rPr>
                  </w:pPr>
                  <w:r w:rsidRPr="00A76978">
                    <w:rPr>
                      <w:rFonts w:ascii="Arial" w:hAnsi="Arial"/>
                      <w:szCs w:val="24"/>
                    </w:rPr>
                    <w:t>SES-00023</w:t>
                  </w:r>
                  <w:r w:rsidRPr="00A76978">
                    <w:rPr>
                      <w:rFonts w:ascii="Arial" w:hAnsi="Arial"/>
                      <w:sz w:val="18"/>
                      <w:szCs w:val="24"/>
                    </w:rPr>
                    <w:br/>
                  </w:r>
                  <w:r w:rsidRPr="00A76978">
                    <w:rPr>
                      <w:rFonts w:ascii="Arial" w:hAnsi="Arial"/>
                      <w:szCs w:val="24"/>
                    </w:rPr>
                    <w:t>SES-00102</w:t>
                  </w:r>
                </w:p>
              </w:tc>
              <w:tc>
                <w:tcPr>
                  <w:tcW w:w="2374" w:type="dxa"/>
                  <w:tcBorders>
                    <w:top w:val="nil"/>
                    <w:left w:val="nil"/>
                    <w:bottom w:val="single" w:sz="16" w:space="0" w:color="000000"/>
                    <w:right w:val="single" w:sz="8" w:space="0" w:color="000000"/>
                  </w:tcBorders>
                </w:tcPr>
                <w:p w14:paraId="451239A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739C60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1938EB2" w14:textId="77777777" w:rsidR="00A76978" w:rsidRPr="00A76978" w:rsidRDefault="00A76978" w:rsidP="00A76978">
            <w:pPr>
              <w:spacing w:after="60" w:line="0" w:lineRule="atLeast"/>
              <w:rPr>
                <w:rFonts w:ascii="Arial" w:eastAsia="Arial" w:hAnsi="Arial" w:cs="Arial"/>
                <w:sz w:val="18"/>
                <w:szCs w:val="24"/>
              </w:rPr>
            </w:pPr>
          </w:p>
        </w:tc>
      </w:tr>
    </w:tbl>
    <w:p w14:paraId="68D6272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0D08DE5" w14:textId="77777777" w:rsidTr="00A76978">
        <w:tc>
          <w:tcPr>
            <w:tcW w:w="1253" w:type="dxa"/>
            <w:tcBorders>
              <w:top w:val="nil"/>
              <w:left w:val="nil"/>
              <w:bottom w:val="nil"/>
              <w:right w:val="nil"/>
            </w:tcBorders>
          </w:tcPr>
          <w:p w14:paraId="7AA9064A"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17A07747"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1634024" w14:textId="77777777" w:rsidR="00A76978" w:rsidRPr="00A76978" w:rsidRDefault="00A76978" w:rsidP="00A76978">
                  <w:pPr>
                    <w:spacing w:line="0" w:lineRule="atLeast"/>
                    <w:rPr>
                      <w:szCs w:val="24"/>
                    </w:rPr>
                  </w:pPr>
                  <w:bookmarkStart w:id="141" w:name="idmarkerx16777217x50965"/>
                  <w:bookmarkEnd w:id="141"/>
                  <w:r w:rsidRPr="00A76978">
                    <w:rPr>
                      <w:rFonts w:ascii="Arial" w:hAnsi="Arial"/>
                      <w:color w:val="FFFFFF"/>
                      <w:sz w:val="18"/>
                      <w:szCs w:val="24"/>
                    </w:rPr>
                    <w:t>SES-00102 Inzaaien vergravingen</w:t>
                  </w:r>
                </w:p>
              </w:tc>
            </w:tr>
            <w:tr w:rsidR="00A76978" w:rsidRPr="00BB57DA" w14:paraId="38D2818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20C9C3D" w14:textId="021B3D45" w:rsidR="00A76978" w:rsidRPr="00A76978" w:rsidRDefault="00A76978" w:rsidP="00CE72C3">
                  <w:pPr>
                    <w:rPr>
                      <w:lang w:val="nl-NL"/>
                    </w:rPr>
                  </w:pPr>
                  <w:r w:rsidRPr="00A76978">
                    <w:rPr>
                      <w:rFonts w:ascii="Arial" w:eastAsia="Arial" w:hAnsi="Arial" w:cs="Arial"/>
                      <w:sz w:val="18"/>
                      <w:szCs w:val="24"/>
                      <w:lang w:val="nl-NL"/>
                    </w:rPr>
                    <w:t xml:space="preserve">Op locaties waar tijdens de realisatie vergravingen hebben plaatsgevonden, met uitzondering van het te realiseren zandstrand, dienen opnieuw te zijn ingezaaid met </w:t>
                  </w:r>
                  <w:r w:rsidR="00DA0620">
                    <w:rPr>
                      <w:rFonts w:ascii="Arial" w:eastAsia="Arial" w:hAnsi="Arial" w:cs="Arial"/>
                      <w:sz w:val="18"/>
                      <w:szCs w:val="24"/>
                      <w:lang w:val="nl-NL"/>
                    </w:rPr>
                    <w:t>kruiden en faunrijk grasmengsel</w:t>
                  </w:r>
                </w:p>
              </w:tc>
            </w:tr>
            <w:tr w:rsidR="00A76978" w:rsidRPr="00BB57DA" w14:paraId="760A63C6" w14:textId="77777777" w:rsidTr="00A76978">
              <w:trPr>
                <w:cantSplit/>
              </w:trPr>
              <w:tc>
                <w:tcPr>
                  <w:tcW w:w="2374" w:type="dxa"/>
                  <w:tcBorders>
                    <w:top w:val="nil"/>
                    <w:left w:val="single" w:sz="16" w:space="0" w:color="000000"/>
                    <w:bottom w:val="single" w:sz="8" w:space="0" w:color="000000"/>
                    <w:right w:val="single" w:sz="8" w:space="0" w:color="000000"/>
                  </w:tcBorders>
                </w:tcPr>
                <w:p w14:paraId="7EC0598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lastRenderedPageBreak/>
                    <w:t>Verificatie fase:</w:t>
                  </w:r>
                </w:p>
              </w:tc>
              <w:tc>
                <w:tcPr>
                  <w:tcW w:w="2374" w:type="dxa"/>
                  <w:tcBorders>
                    <w:top w:val="nil"/>
                    <w:left w:val="nil"/>
                    <w:bottom w:val="single" w:sz="8" w:space="0" w:color="000000"/>
                    <w:right w:val="single" w:sz="8" w:space="0" w:color="000000"/>
                  </w:tcBorders>
                </w:tcPr>
                <w:p w14:paraId="3436C0E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393D868"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49E1C9E0" w14:textId="77777777" w:rsidR="00A76978" w:rsidRPr="00A76978" w:rsidRDefault="00A76978" w:rsidP="00A76978">
                  <w:pPr>
                    <w:spacing w:line="0" w:lineRule="atLeast"/>
                    <w:rPr>
                      <w:szCs w:val="24"/>
                      <w:lang w:val="nl-NL"/>
                    </w:rPr>
                  </w:pPr>
                  <w:r w:rsidRPr="00A76978">
                    <w:rPr>
                      <w:rFonts w:ascii="Arial" w:hAnsi="Arial"/>
                      <w:szCs w:val="24"/>
                      <w:lang w:val="nl-NL"/>
                    </w:rPr>
                    <w:t>Analyse van het ontwerp of door referenties</w:t>
                  </w:r>
                </w:p>
              </w:tc>
            </w:tr>
            <w:tr w:rsidR="00A76978" w:rsidRPr="00A76978" w14:paraId="3E33361E" w14:textId="77777777" w:rsidTr="00A76978">
              <w:trPr>
                <w:cantSplit/>
              </w:trPr>
              <w:tc>
                <w:tcPr>
                  <w:tcW w:w="2374" w:type="dxa"/>
                  <w:tcBorders>
                    <w:top w:val="nil"/>
                    <w:left w:val="single" w:sz="16" w:space="0" w:color="000000"/>
                    <w:bottom w:val="single" w:sz="16" w:space="0" w:color="000000"/>
                    <w:right w:val="single" w:sz="8" w:space="0" w:color="000000"/>
                  </w:tcBorders>
                </w:tcPr>
                <w:p w14:paraId="07A2952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33F9936" w14:textId="77777777" w:rsidR="00A76978" w:rsidRPr="00A76978" w:rsidRDefault="00A76978" w:rsidP="00A76978">
                  <w:pPr>
                    <w:spacing w:line="0" w:lineRule="atLeast"/>
                    <w:rPr>
                      <w:szCs w:val="24"/>
                    </w:rPr>
                  </w:pPr>
                  <w:r w:rsidRPr="00A76978">
                    <w:rPr>
                      <w:rFonts w:ascii="Arial" w:hAnsi="Arial"/>
                      <w:szCs w:val="24"/>
                    </w:rPr>
                    <w:t>SES-00101</w:t>
                  </w:r>
                </w:p>
              </w:tc>
              <w:tc>
                <w:tcPr>
                  <w:tcW w:w="2374" w:type="dxa"/>
                  <w:tcBorders>
                    <w:top w:val="nil"/>
                    <w:left w:val="nil"/>
                    <w:bottom w:val="single" w:sz="16" w:space="0" w:color="000000"/>
                    <w:right w:val="single" w:sz="8" w:space="0" w:color="000000"/>
                  </w:tcBorders>
                </w:tcPr>
                <w:p w14:paraId="39E5630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3014655A" w14:textId="77777777" w:rsidR="00A76978" w:rsidRPr="00A76978" w:rsidRDefault="00A76978" w:rsidP="00A76978">
                  <w:pPr>
                    <w:spacing w:line="0" w:lineRule="atLeast"/>
                    <w:rPr>
                      <w:szCs w:val="24"/>
                    </w:rPr>
                  </w:pPr>
                  <w:r w:rsidRPr="00A76978">
                    <w:rPr>
                      <w:rFonts w:ascii="Arial" w:hAnsi="Arial"/>
                      <w:szCs w:val="24"/>
                    </w:rPr>
                    <w:t>SES-00018</w:t>
                  </w:r>
                  <w:r w:rsidRPr="00A76978">
                    <w:rPr>
                      <w:rFonts w:ascii="Arial" w:hAnsi="Arial"/>
                      <w:sz w:val="18"/>
                      <w:szCs w:val="24"/>
                    </w:rPr>
                    <w:br/>
                  </w:r>
                  <w:r w:rsidRPr="00A76978">
                    <w:rPr>
                      <w:rFonts w:ascii="Arial" w:hAnsi="Arial"/>
                      <w:szCs w:val="24"/>
                    </w:rPr>
                    <w:t>SES-00019</w:t>
                  </w:r>
                </w:p>
              </w:tc>
              <w:tc>
                <w:tcPr>
                  <w:tcW w:w="2374" w:type="dxa"/>
                  <w:tcBorders>
                    <w:top w:val="nil"/>
                    <w:left w:val="nil"/>
                    <w:bottom w:val="single" w:sz="16" w:space="0" w:color="000000"/>
                    <w:right w:val="single" w:sz="8" w:space="0" w:color="000000"/>
                  </w:tcBorders>
                </w:tcPr>
                <w:p w14:paraId="1980F07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2958C4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DAFEAD3" w14:textId="77777777" w:rsidR="00A76978" w:rsidRPr="00A76978" w:rsidRDefault="00A76978" w:rsidP="00A76978">
            <w:pPr>
              <w:spacing w:after="60" w:line="0" w:lineRule="atLeast"/>
              <w:rPr>
                <w:rFonts w:ascii="Arial" w:eastAsia="Arial" w:hAnsi="Arial" w:cs="Arial"/>
                <w:sz w:val="18"/>
                <w:szCs w:val="24"/>
              </w:rPr>
            </w:pPr>
          </w:p>
        </w:tc>
      </w:tr>
    </w:tbl>
    <w:p w14:paraId="0BE083F4" w14:textId="77777777" w:rsidR="00A76978" w:rsidRPr="00A76978" w:rsidRDefault="00A76978" w:rsidP="00A76978">
      <w:pPr>
        <w:rPr>
          <w:szCs w:val="24"/>
        </w:rPr>
      </w:pPr>
      <w:r w:rsidRPr="00A76978">
        <w:rPr>
          <w:rFonts w:ascii="Arial" w:hAnsi="Arial"/>
          <w:sz w:val="18"/>
          <w:szCs w:val="24"/>
        </w:rPr>
        <w:lastRenderedPageBreak/>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D915007" w14:textId="77777777" w:rsidTr="00A76978">
        <w:tc>
          <w:tcPr>
            <w:tcW w:w="1253" w:type="dxa"/>
            <w:tcBorders>
              <w:top w:val="nil"/>
              <w:left w:val="nil"/>
              <w:bottom w:val="nil"/>
              <w:right w:val="nil"/>
            </w:tcBorders>
            <w:vAlign w:val="center"/>
          </w:tcPr>
          <w:p w14:paraId="3F32E190"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E041473"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6AB7E49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1615B75" w14:textId="77777777" w:rsidTr="00A76978">
        <w:tc>
          <w:tcPr>
            <w:tcW w:w="1253" w:type="dxa"/>
            <w:tcBorders>
              <w:top w:val="nil"/>
              <w:left w:val="nil"/>
              <w:bottom w:val="nil"/>
              <w:right w:val="nil"/>
            </w:tcBorders>
            <w:vAlign w:val="center"/>
          </w:tcPr>
          <w:p w14:paraId="2BCA9DE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71951BC" w14:textId="77777777" w:rsidR="00A76978" w:rsidRPr="00A76978" w:rsidRDefault="00A76978" w:rsidP="00A76978">
            <w:pPr>
              <w:spacing w:line="0" w:lineRule="atLeast"/>
              <w:rPr>
                <w:szCs w:val="24"/>
              </w:rPr>
            </w:pPr>
            <w:r w:rsidRPr="00A76978">
              <w:rPr>
                <w:rFonts w:ascii="Arial" w:hAnsi="Arial"/>
                <w:sz w:val="21"/>
                <w:szCs w:val="24"/>
              </w:rPr>
              <w:t>Toekomstvastheid</w:t>
            </w:r>
          </w:p>
        </w:tc>
      </w:tr>
    </w:tbl>
    <w:p w14:paraId="4EFE804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841ED51" w14:textId="77777777" w:rsidTr="00A76978">
        <w:tc>
          <w:tcPr>
            <w:tcW w:w="1253" w:type="dxa"/>
            <w:tcBorders>
              <w:top w:val="nil"/>
              <w:left w:val="nil"/>
              <w:bottom w:val="nil"/>
              <w:right w:val="nil"/>
            </w:tcBorders>
          </w:tcPr>
          <w:p w14:paraId="148B14E8"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58C8AA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6ADD336" w14:textId="77777777" w:rsidR="00A76978" w:rsidRPr="00A76978" w:rsidRDefault="00A76978" w:rsidP="00A76978">
                  <w:pPr>
                    <w:spacing w:line="0" w:lineRule="atLeast"/>
                    <w:rPr>
                      <w:szCs w:val="24"/>
                    </w:rPr>
                  </w:pPr>
                  <w:bookmarkStart w:id="142" w:name="idmarkerx16777217x51539"/>
                  <w:bookmarkEnd w:id="142"/>
                  <w:r w:rsidRPr="00A76978">
                    <w:rPr>
                      <w:rFonts w:ascii="Arial" w:hAnsi="Arial"/>
                      <w:color w:val="FFFFFF"/>
                      <w:sz w:val="18"/>
                      <w:szCs w:val="24"/>
                    </w:rPr>
                    <w:t>SES-00046 Plaatsvastheid maatregelen</w:t>
                  </w:r>
                </w:p>
              </w:tc>
            </w:tr>
            <w:tr w:rsidR="00A76978" w:rsidRPr="00BB57DA" w14:paraId="037585D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BB0A9F9" w14:textId="2A2B51B0" w:rsidR="00A76978" w:rsidRPr="00A76978" w:rsidRDefault="00A76978" w:rsidP="00A76978">
                  <w:pPr>
                    <w:rPr>
                      <w:lang w:val="nl-NL"/>
                    </w:rPr>
                  </w:pPr>
                  <w:r w:rsidRPr="00A76978">
                    <w:rPr>
                      <w:rFonts w:ascii="Arial" w:eastAsia="Arial" w:hAnsi="Arial" w:cs="Arial"/>
                      <w:sz w:val="18"/>
                      <w:szCs w:val="24"/>
                      <w:lang w:val="nl-NL"/>
                    </w:rPr>
                    <w:t>De maatregelen buitendijks dienen onder invloed van stroming, ijsgang, windgolven en scheeps</w:t>
                  </w:r>
                  <w:r w:rsidR="00CE72C3">
                    <w:rPr>
                      <w:rFonts w:ascii="Arial" w:eastAsia="Arial" w:hAnsi="Arial" w:cs="Arial"/>
                      <w:sz w:val="18"/>
                      <w:szCs w:val="24"/>
                      <w:lang w:val="nl-NL"/>
                    </w:rPr>
                    <w:t>-</w:t>
                  </w:r>
                  <w:r w:rsidRPr="00A76978">
                    <w:rPr>
                      <w:rFonts w:ascii="Arial" w:eastAsia="Arial" w:hAnsi="Arial" w:cs="Arial"/>
                      <w:sz w:val="18"/>
                      <w:szCs w:val="24"/>
                      <w:lang w:val="nl-NL"/>
                    </w:rPr>
                    <w:t>geï</w:t>
                  </w:r>
                  <w:r w:rsidR="00CE72C3">
                    <w:rPr>
                      <w:rFonts w:ascii="Arial" w:eastAsia="Arial" w:hAnsi="Arial" w:cs="Arial"/>
                      <w:sz w:val="18"/>
                      <w:szCs w:val="24"/>
                      <w:lang w:val="nl-NL"/>
                    </w:rPr>
                    <w:t>n</w:t>
                  </w:r>
                  <w:r w:rsidRPr="00A76978">
                    <w:rPr>
                      <w:rFonts w:ascii="Arial" w:eastAsia="Arial" w:hAnsi="Arial" w:cs="Arial"/>
                      <w:sz w:val="18"/>
                      <w:szCs w:val="24"/>
                      <w:lang w:val="nl-NL"/>
                    </w:rPr>
                    <w:t>duceerde golven plaatsvast en erosiebestendig te zijn uitgevoerd.</w:t>
                  </w:r>
                </w:p>
              </w:tc>
            </w:tr>
            <w:tr w:rsidR="00A76978" w:rsidRPr="00BB57DA" w14:paraId="75C63FE4" w14:textId="77777777" w:rsidTr="00A76978">
              <w:trPr>
                <w:cantSplit/>
              </w:trPr>
              <w:tc>
                <w:tcPr>
                  <w:tcW w:w="2374" w:type="dxa"/>
                  <w:tcBorders>
                    <w:top w:val="nil"/>
                    <w:left w:val="single" w:sz="16" w:space="0" w:color="000000"/>
                    <w:bottom w:val="single" w:sz="8" w:space="0" w:color="000000"/>
                    <w:right w:val="single" w:sz="8" w:space="0" w:color="000000"/>
                  </w:tcBorders>
                </w:tcPr>
                <w:p w14:paraId="4E9CF89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tc>
              <w:tc>
                <w:tcPr>
                  <w:tcW w:w="2374" w:type="dxa"/>
                  <w:tcBorders>
                    <w:top w:val="nil"/>
                    <w:left w:val="nil"/>
                    <w:bottom w:val="single" w:sz="8" w:space="0" w:color="000000"/>
                    <w:right w:val="single" w:sz="8" w:space="0" w:color="000000"/>
                  </w:tcBorders>
                </w:tcPr>
                <w:p w14:paraId="76F90D5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4B80EE89"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2C4BDF67" w14:textId="77777777" w:rsidR="00A76978" w:rsidRPr="00A76978" w:rsidRDefault="00A76978" w:rsidP="00A76978">
                  <w:pPr>
                    <w:spacing w:line="0" w:lineRule="atLeast"/>
                    <w:rPr>
                      <w:szCs w:val="24"/>
                      <w:lang w:val="nl-NL"/>
                    </w:rPr>
                  </w:pPr>
                  <w:r w:rsidRPr="00A76978">
                    <w:rPr>
                      <w:rFonts w:ascii="Arial" w:hAnsi="Arial"/>
                      <w:szCs w:val="24"/>
                      <w:lang w:val="nl-NL"/>
                    </w:rPr>
                    <w:t>Analyse van het ontwerp of door referenties</w:t>
                  </w:r>
                </w:p>
              </w:tc>
            </w:tr>
            <w:tr w:rsidR="00A76978" w:rsidRPr="00A76978" w14:paraId="32B11893" w14:textId="77777777" w:rsidTr="00A76978">
              <w:trPr>
                <w:cantSplit/>
              </w:trPr>
              <w:tc>
                <w:tcPr>
                  <w:tcW w:w="2374" w:type="dxa"/>
                  <w:tcBorders>
                    <w:top w:val="nil"/>
                    <w:left w:val="single" w:sz="16" w:space="0" w:color="000000"/>
                    <w:bottom w:val="single" w:sz="16" w:space="0" w:color="000000"/>
                    <w:right w:val="single" w:sz="8" w:space="0" w:color="000000"/>
                  </w:tcBorders>
                </w:tcPr>
                <w:p w14:paraId="518E06F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0AEE6CF" w14:textId="77777777" w:rsidR="00A76978" w:rsidRPr="00A76978" w:rsidRDefault="00A76978" w:rsidP="00A76978">
                  <w:pPr>
                    <w:spacing w:line="0" w:lineRule="atLeast"/>
                    <w:rPr>
                      <w:szCs w:val="24"/>
                    </w:rPr>
                  </w:pPr>
                  <w:r w:rsidRPr="00A76978">
                    <w:rPr>
                      <w:rFonts w:ascii="Arial" w:hAnsi="Arial"/>
                      <w:szCs w:val="24"/>
                    </w:rPr>
                    <w:t>SES-00017</w:t>
                  </w:r>
                </w:p>
              </w:tc>
              <w:tc>
                <w:tcPr>
                  <w:tcW w:w="2374" w:type="dxa"/>
                  <w:tcBorders>
                    <w:top w:val="nil"/>
                    <w:left w:val="nil"/>
                    <w:bottom w:val="single" w:sz="16" w:space="0" w:color="000000"/>
                    <w:right w:val="single" w:sz="8" w:space="0" w:color="000000"/>
                  </w:tcBorders>
                </w:tcPr>
                <w:p w14:paraId="60D9774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1C2B89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63036B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F089B7D" w14:textId="77777777" w:rsidR="00A76978" w:rsidRPr="00A76978" w:rsidRDefault="00A76978" w:rsidP="00A76978">
            <w:pPr>
              <w:spacing w:after="60" w:line="0" w:lineRule="atLeast"/>
              <w:rPr>
                <w:rFonts w:ascii="Arial" w:eastAsia="Arial" w:hAnsi="Arial" w:cs="Arial"/>
                <w:sz w:val="18"/>
                <w:szCs w:val="24"/>
              </w:rPr>
            </w:pPr>
          </w:p>
        </w:tc>
      </w:tr>
    </w:tbl>
    <w:p w14:paraId="343A0D4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51D0E3EF" w14:textId="77777777" w:rsidTr="00A76978">
        <w:tc>
          <w:tcPr>
            <w:tcW w:w="346" w:type="dxa"/>
            <w:tcBorders>
              <w:top w:val="nil"/>
              <w:left w:val="nil"/>
              <w:bottom w:val="nil"/>
              <w:right w:val="nil"/>
            </w:tcBorders>
            <w:vAlign w:val="center"/>
          </w:tcPr>
          <w:p w14:paraId="321C0FE5"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799A9962" w14:textId="77777777" w:rsidR="00A76978" w:rsidRPr="00A76978" w:rsidRDefault="00A76978" w:rsidP="00A76978">
            <w:pPr>
              <w:spacing w:line="0" w:lineRule="atLeast"/>
              <w:rPr>
                <w:szCs w:val="24"/>
              </w:rPr>
            </w:pPr>
            <w:bookmarkStart w:id="143" w:name="idmarkerx16777217x51985"/>
            <w:bookmarkEnd w:id="143"/>
            <w:r w:rsidRPr="00A76978">
              <w:rPr>
                <w:rFonts w:ascii="Arial" w:hAnsi="Arial"/>
                <w:sz w:val="21"/>
                <w:szCs w:val="24"/>
              </w:rPr>
              <w:t>5.1.4.1</w:t>
            </w:r>
          </w:p>
        </w:tc>
        <w:tc>
          <w:tcPr>
            <w:tcW w:w="9518" w:type="dxa"/>
            <w:tcBorders>
              <w:top w:val="nil"/>
              <w:left w:val="nil"/>
              <w:bottom w:val="nil"/>
              <w:right w:val="nil"/>
            </w:tcBorders>
            <w:vAlign w:val="center"/>
          </w:tcPr>
          <w:p w14:paraId="3AFB3299" w14:textId="77777777" w:rsidR="00A76978" w:rsidRPr="00A76978" w:rsidRDefault="00A76978" w:rsidP="00A76978">
            <w:pPr>
              <w:spacing w:line="0" w:lineRule="atLeast"/>
              <w:rPr>
                <w:szCs w:val="24"/>
              </w:rPr>
            </w:pPr>
            <w:bookmarkStart w:id="144" w:name="idmarkerx16777217x51997"/>
            <w:bookmarkEnd w:id="144"/>
            <w:r w:rsidRPr="00A76978">
              <w:rPr>
                <w:rFonts w:ascii="Arial" w:hAnsi="Arial"/>
                <w:sz w:val="21"/>
                <w:szCs w:val="24"/>
              </w:rPr>
              <w:t>Zomerdijk</w:t>
            </w:r>
          </w:p>
        </w:tc>
      </w:tr>
    </w:tbl>
    <w:p w14:paraId="55C5252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7746D73" w14:textId="77777777" w:rsidTr="00A76978">
        <w:tc>
          <w:tcPr>
            <w:tcW w:w="1253" w:type="dxa"/>
            <w:tcBorders>
              <w:top w:val="nil"/>
              <w:left w:val="nil"/>
              <w:bottom w:val="nil"/>
              <w:right w:val="nil"/>
            </w:tcBorders>
            <w:vAlign w:val="center"/>
          </w:tcPr>
          <w:p w14:paraId="0730625B"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6639EE36"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2897BAD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F6025BE" w14:textId="77777777" w:rsidTr="00A76978">
        <w:tc>
          <w:tcPr>
            <w:tcW w:w="1253" w:type="dxa"/>
            <w:tcBorders>
              <w:top w:val="nil"/>
              <w:left w:val="nil"/>
              <w:bottom w:val="nil"/>
              <w:right w:val="nil"/>
            </w:tcBorders>
            <w:vAlign w:val="center"/>
          </w:tcPr>
          <w:p w14:paraId="5FE73FF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58EB91B" w14:textId="77777777" w:rsidR="00A76978" w:rsidRPr="00A76978" w:rsidRDefault="00A76978" w:rsidP="00A76978">
            <w:pPr>
              <w:spacing w:line="0" w:lineRule="atLeast"/>
              <w:rPr>
                <w:szCs w:val="24"/>
              </w:rPr>
            </w:pPr>
            <w:r w:rsidRPr="00A76978">
              <w:rPr>
                <w:rFonts w:ascii="Arial" w:hAnsi="Arial"/>
                <w:sz w:val="21"/>
                <w:szCs w:val="24"/>
              </w:rPr>
              <w:t>Voorkomen opstuwing Waal</w:t>
            </w:r>
          </w:p>
        </w:tc>
      </w:tr>
    </w:tbl>
    <w:p w14:paraId="769490D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5578240" w14:textId="77777777" w:rsidTr="00A76978">
        <w:tc>
          <w:tcPr>
            <w:tcW w:w="1253" w:type="dxa"/>
            <w:tcBorders>
              <w:top w:val="nil"/>
              <w:left w:val="nil"/>
              <w:bottom w:val="nil"/>
              <w:right w:val="nil"/>
            </w:tcBorders>
          </w:tcPr>
          <w:p w14:paraId="3C853F0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65423CB4"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ECFCEED" w14:textId="77777777" w:rsidR="00A76978" w:rsidRPr="00A76978" w:rsidRDefault="00A76978" w:rsidP="00A76978">
                  <w:pPr>
                    <w:spacing w:line="0" w:lineRule="atLeast"/>
                    <w:rPr>
                      <w:szCs w:val="24"/>
                    </w:rPr>
                  </w:pPr>
                  <w:bookmarkStart w:id="145" w:name="idmarkerx16777217x52193"/>
                  <w:bookmarkEnd w:id="145"/>
                  <w:r w:rsidRPr="00A76978">
                    <w:rPr>
                      <w:rFonts w:ascii="Arial" w:hAnsi="Arial"/>
                      <w:color w:val="FFFFFF"/>
                      <w:sz w:val="18"/>
                      <w:szCs w:val="24"/>
                    </w:rPr>
                    <w:t>SES-00015 Afgraven zomerdijk 4.1</w:t>
                  </w:r>
                </w:p>
              </w:tc>
            </w:tr>
            <w:tr w:rsidR="00A76978" w:rsidRPr="00BB57DA" w14:paraId="0D65E98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91FA0BB" w14:textId="77777777" w:rsidR="00A76978" w:rsidRPr="00A76978" w:rsidRDefault="00A76978" w:rsidP="00A76978">
                  <w:pPr>
                    <w:rPr>
                      <w:lang w:val="nl-NL"/>
                    </w:rPr>
                  </w:pPr>
                  <w:r w:rsidRPr="00A76978">
                    <w:rPr>
                      <w:rFonts w:ascii="Arial" w:eastAsia="Arial" w:hAnsi="Arial" w:cs="Arial"/>
                      <w:sz w:val="18"/>
                      <w:szCs w:val="24"/>
                      <w:lang w:val="nl-NL"/>
                    </w:rPr>
                    <w:t>Op de in het schetsontwerp aangegeven locatie dient de zomerdijk te zijn verlaagd tot een hoogte van NAP + 7,50 meter.</w:t>
                  </w:r>
                </w:p>
              </w:tc>
            </w:tr>
            <w:tr w:rsidR="00A76978" w:rsidRPr="00BB57DA" w14:paraId="6BC8B3CE"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9BC6704" w14:textId="6D03BF44" w:rsidR="00A76978" w:rsidRPr="00A76978" w:rsidRDefault="00A76978" w:rsidP="000C3483">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w:t>
                  </w:r>
                  <w:r w:rsidR="000C3483">
                    <w:rPr>
                      <w:rFonts w:ascii="Arial" w:hAnsi="Arial"/>
                      <w:i/>
                      <w:sz w:val="18"/>
                      <w:szCs w:val="24"/>
                      <w:lang w:val="nl-NL"/>
                    </w:rPr>
                    <w:t>Objectenkaart A1</w:t>
                  </w:r>
                  <w:r w:rsidRPr="00A76978">
                    <w:rPr>
                      <w:rFonts w:ascii="Arial" w:hAnsi="Arial"/>
                      <w:i/>
                      <w:sz w:val="18"/>
                      <w:szCs w:val="24"/>
                      <w:lang w:val="nl-NL"/>
                    </w:rPr>
                    <w:t>.</w:t>
                  </w:r>
                </w:p>
              </w:tc>
            </w:tr>
            <w:tr w:rsidR="00A76978" w:rsidRPr="00A76978" w14:paraId="13AFED5D" w14:textId="77777777" w:rsidTr="00A76978">
              <w:trPr>
                <w:cantSplit/>
              </w:trPr>
              <w:tc>
                <w:tcPr>
                  <w:tcW w:w="2374" w:type="dxa"/>
                  <w:tcBorders>
                    <w:top w:val="nil"/>
                    <w:left w:val="single" w:sz="16" w:space="0" w:color="000000"/>
                    <w:bottom w:val="single" w:sz="16" w:space="0" w:color="000000"/>
                    <w:right w:val="single" w:sz="8" w:space="0" w:color="000000"/>
                  </w:tcBorders>
                </w:tcPr>
                <w:p w14:paraId="0DA6DE4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5A8ECD4" w14:textId="77777777" w:rsidR="00A76978" w:rsidRPr="00A76978" w:rsidRDefault="00A76978" w:rsidP="00A76978">
                  <w:pPr>
                    <w:spacing w:line="0" w:lineRule="atLeast"/>
                    <w:rPr>
                      <w:szCs w:val="24"/>
                    </w:rPr>
                  </w:pPr>
                  <w:r w:rsidRPr="00A76978">
                    <w:rPr>
                      <w:rFonts w:ascii="Arial" w:hAnsi="Arial"/>
                      <w:szCs w:val="24"/>
                    </w:rPr>
                    <w:t>SES-00008</w:t>
                  </w:r>
                </w:p>
              </w:tc>
              <w:tc>
                <w:tcPr>
                  <w:tcW w:w="2374" w:type="dxa"/>
                  <w:tcBorders>
                    <w:top w:val="nil"/>
                    <w:left w:val="nil"/>
                    <w:bottom w:val="single" w:sz="16" w:space="0" w:color="000000"/>
                    <w:right w:val="single" w:sz="8" w:space="0" w:color="000000"/>
                  </w:tcBorders>
                </w:tcPr>
                <w:p w14:paraId="4C9267F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7AB5E9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458F4B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5F31D223" w14:textId="77777777" w:rsidR="00A76978" w:rsidRPr="00A76978" w:rsidRDefault="00A76978" w:rsidP="00A76978">
            <w:pPr>
              <w:spacing w:after="60" w:line="0" w:lineRule="atLeast"/>
              <w:rPr>
                <w:rFonts w:ascii="Arial" w:eastAsia="Arial" w:hAnsi="Arial" w:cs="Arial"/>
                <w:sz w:val="18"/>
                <w:szCs w:val="24"/>
              </w:rPr>
            </w:pPr>
          </w:p>
        </w:tc>
      </w:tr>
    </w:tbl>
    <w:p w14:paraId="592C9C8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771F07E3" w14:textId="77777777" w:rsidTr="00A76978">
        <w:tc>
          <w:tcPr>
            <w:tcW w:w="346" w:type="dxa"/>
            <w:tcBorders>
              <w:top w:val="nil"/>
              <w:left w:val="nil"/>
              <w:bottom w:val="nil"/>
              <w:right w:val="nil"/>
            </w:tcBorders>
            <w:vAlign w:val="center"/>
          </w:tcPr>
          <w:p w14:paraId="1F7EBC1E"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5C039E24" w14:textId="77777777" w:rsidR="00A76978" w:rsidRPr="00A76978" w:rsidRDefault="00A76978" w:rsidP="00A76978">
            <w:pPr>
              <w:spacing w:line="0" w:lineRule="atLeast"/>
              <w:rPr>
                <w:szCs w:val="24"/>
              </w:rPr>
            </w:pPr>
            <w:bookmarkStart w:id="146" w:name="idmarkerx16777217x52607"/>
            <w:bookmarkEnd w:id="146"/>
            <w:r w:rsidRPr="00A76978">
              <w:rPr>
                <w:rFonts w:ascii="Arial" w:hAnsi="Arial"/>
                <w:sz w:val="21"/>
                <w:szCs w:val="24"/>
              </w:rPr>
              <w:t>5.1.4.2</w:t>
            </w:r>
          </w:p>
        </w:tc>
        <w:tc>
          <w:tcPr>
            <w:tcW w:w="9518" w:type="dxa"/>
            <w:tcBorders>
              <w:top w:val="nil"/>
              <w:left w:val="nil"/>
              <w:bottom w:val="nil"/>
              <w:right w:val="nil"/>
            </w:tcBorders>
            <w:vAlign w:val="center"/>
          </w:tcPr>
          <w:p w14:paraId="11D6C3B7" w14:textId="77777777" w:rsidR="00A76978" w:rsidRPr="00A76978" w:rsidRDefault="00A76978" w:rsidP="00A76978">
            <w:pPr>
              <w:spacing w:line="0" w:lineRule="atLeast"/>
              <w:rPr>
                <w:szCs w:val="24"/>
              </w:rPr>
            </w:pPr>
            <w:bookmarkStart w:id="147" w:name="idmarkerx16777217x52619"/>
            <w:bookmarkEnd w:id="147"/>
            <w:r w:rsidRPr="00A76978">
              <w:rPr>
                <w:rFonts w:ascii="Arial" w:hAnsi="Arial"/>
                <w:sz w:val="21"/>
                <w:szCs w:val="24"/>
              </w:rPr>
              <w:t>Strangen</w:t>
            </w:r>
          </w:p>
        </w:tc>
      </w:tr>
    </w:tbl>
    <w:p w14:paraId="7C7E897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11980FC" w14:textId="77777777" w:rsidTr="00A76978">
        <w:tc>
          <w:tcPr>
            <w:tcW w:w="1253" w:type="dxa"/>
            <w:tcBorders>
              <w:top w:val="nil"/>
              <w:left w:val="nil"/>
              <w:bottom w:val="nil"/>
              <w:right w:val="nil"/>
            </w:tcBorders>
            <w:vAlign w:val="center"/>
          </w:tcPr>
          <w:p w14:paraId="1D6BCF8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C054449"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4A75FC9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B30B9EF" w14:textId="77777777" w:rsidTr="00A76978">
        <w:tc>
          <w:tcPr>
            <w:tcW w:w="1253" w:type="dxa"/>
            <w:tcBorders>
              <w:top w:val="nil"/>
              <w:left w:val="nil"/>
              <w:bottom w:val="nil"/>
              <w:right w:val="nil"/>
            </w:tcBorders>
            <w:vAlign w:val="center"/>
          </w:tcPr>
          <w:p w14:paraId="2B672949"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FA795F6" w14:textId="77777777" w:rsidR="00A76978" w:rsidRPr="00A76978" w:rsidRDefault="00A76978" w:rsidP="00A76978">
            <w:pPr>
              <w:spacing w:line="0" w:lineRule="atLeast"/>
              <w:rPr>
                <w:szCs w:val="24"/>
              </w:rPr>
            </w:pPr>
            <w:r w:rsidRPr="00A76978">
              <w:rPr>
                <w:rFonts w:ascii="Arial" w:hAnsi="Arial"/>
                <w:sz w:val="21"/>
                <w:szCs w:val="24"/>
              </w:rPr>
              <w:t>Bieden ontsluiting en recreatie</w:t>
            </w:r>
          </w:p>
        </w:tc>
      </w:tr>
    </w:tbl>
    <w:p w14:paraId="2759EF2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93C24C4" w14:textId="77777777" w:rsidTr="00A76978">
        <w:tc>
          <w:tcPr>
            <w:tcW w:w="1253" w:type="dxa"/>
            <w:tcBorders>
              <w:top w:val="nil"/>
              <w:left w:val="nil"/>
              <w:bottom w:val="nil"/>
              <w:right w:val="nil"/>
            </w:tcBorders>
          </w:tcPr>
          <w:p w14:paraId="403953A9"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D7E43E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24B4AB7" w14:textId="77777777" w:rsidR="00A76978" w:rsidRPr="00A76978" w:rsidRDefault="00A76978" w:rsidP="00A76978">
                  <w:pPr>
                    <w:spacing w:line="0" w:lineRule="atLeast"/>
                    <w:rPr>
                      <w:szCs w:val="24"/>
                    </w:rPr>
                  </w:pPr>
                  <w:bookmarkStart w:id="148" w:name="idmarkerx16777217x52815"/>
                  <w:bookmarkEnd w:id="148"/>
                  <w:r w:rsidRPr="00A76978">
                    <w:rPr>
                      <w:rFonts w:ascii="Arial" w:hAnsi="Arial"/>
                      <w:color w:val="FFFFFF"/>
                      <w:sz w:val="18"/>
                      <w:szCs w:val="24"/>
                    </w:rPr>
                    <w:t>SES-00010 Zandstrand 4.2</w:t>
                  </w:r>
                </w:p>
              </w:tc>
            </w:tr>
            <w:tr w:rsidR="00A76978" w:rsidRPr="00BB57DA" w14:paraId="060FD6E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FFF73F1"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Ter hoogte van de te realiseren strang dient aan de noordzijde een zandstrand te zijn gerealiseerd, geschikt voor recreatie. </w:t>
                  </w:r>
                </w:p>
              </w:tc>
            </w:tr>
            <w:tr w:rsidR="00A76978" w:rsidRPr="00BB57DA" w14:paraId="1453DF6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8B3C9DD" w14:textId="4E378E6A" w:rsidR="00A76978" w:rsidRPr="00A76978" w:rsidRDefault="00A76978" w:rsidP="00CE72C3">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Schetsontwerp</w:t>
                  </w:r>
                  <w:r w:rsidR="000C3483">
                    <w:rPr>
                      <w:rFonts w:ascii="Arial" w:hAnsi="Arial"/>
                      <w:i/>
                      <w:sz w:val="18"/>
                      <w:szCs w:val="24"/>
                      <w:lang w:val="nl-NL"/>
                    </w:rPr>
                    <w:t xml:space="preserve"> objectenkaart A1 en Dwarsprofielen A2</w:t>
                  </w:r>
                  <w:r w:rsidRPr="00A76978">
                    <w:rPr>
                      <w:rFonts w:ascii="Arial" w:hAnsi="Arial"/>
                      <w:i/>
                      <w:sz w:val="18"/>
                      <w:szCs w:val="24"/>
                      <w:lang w:val="nl-NL"/>
                    </w:rPr>
                    <w:t>.</w:t>
                  </w:r>
                </w:p>
              </w:tc>
            </w:tr>
            <w:tr w:rsidR="00A76978" w:rsidRPr="00A76978" w14:paraId="38A4866E" w14:textId="77777777" w:rsidTr="00A76978">
              <w:trPr>
                <w:cantSplit/>
              </w:trPr>
              <w:tc>
                <w:tcPr>
                  <w:tcW w:w="2374" w:type="dxa"/>
                  <w:tcBorders>
                    <w:top w:val="nil"/>
                    <w:left w:val="single" w:sz="16" w:space="0" w:color="000000"/>
                    <w:bottom w:val="single" w:sz="16" w:space="0" w:color="000000"/>
                    <w:right w:val="single" w:sz="8" w:space="0" w:color="000000"/>
                  </w:tcBorders>
                </w:tcPr>
                <w:p w14:paraId="70AD59A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554B468" w14:textId="77777777" w:rsidR="00A76978" w:rsidRPr="00A76978" w:rsidRDefault="00A76978" w:rsidP="00A76978">
                  <w:pPr>
                    <w:spacing w:line="0" w:lineRule="atLeast"/>
                    <w:rPr>
                      <w:szCs w:val="24"/>
                    </w:rPr>
                  </w:pPr>
                  <w:r w:rsidRPr="00A76978">
                    <w:rPr>
                      <w:rFonts w:ascii="Arial" w:hAnsi="Arial"/>
                      <w:szCs w:val="24"/>
                    </w:rPr>
                    <w:t>SES-00009</w:t>
                  </w:r>
                </w:p>
              </w:tc>
              <w:tc>
                <w:tcPr>
                  <w:tcW w:w="2374" w:type="dxa"/>
                  <w:tcBorders>
                    <w:top w:val="nil"/>
                    <w:left w:val="nil"/>
                    <w:bottom w:val="single" w:sz="16" w:space="0" w:color="000000"/>
                    <w:right w:val="single" w:sz="8" w:space="0" w:color="000000"/>
                  </w:tcBorders>
                </w:tcPr>
                <w:p w14:paraId="5D99CCB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704FD854" w14:textId="77777777" w:rsidR="00A76978" w:rsidRPr="00A76978" w:rsidRDefault="00A76978" w:rsidP="00A76978">
                  <w:pPr>
                    <w:spacing w:line="0" w:lineRule="atLeast"/>
                    <w:rPr>
                      <w:szCs w:val="24"/>
                    </w:rPr>
                  </w:pPr>
                  <w:r w:rsidRPr="00A76978">
                    <w:rPr>
                      <w:rFonts w:ascii="Arial" w:hAnsi="Arial"/>
                      <w:szCs w:val="24"/>
                    </w:rPr>
                    <w:t>SES-00099</w:t>
                  </w:r>
                </w:p>
              </w:tc>
              <w:tc>
                <w:tcPr>
                  <w:tcW w:w="2374" w:type="dxa"/>
                  <w:tcBorders>
                    <w:top w:val="nil"/>
                    <w:left w:val="nil"/>
                    <w:bottom w:val="single" w:sz="16" w:space="0" w:color="000000"/>
                    <w:right w:val="single" w:sz="8" w:space="0" w:color="000000"/>
                  </w:tcBorders>
                </w:tcPr>
                <w:p w14:paraId="422B09C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0822C32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AC601B4" w14:textId="77777777" w:rsidR="00A76978" w:rsidRPr="00A76978" w:rsidRDefault="00A76978" w:rsidP="00A76978">
            <w:pPr>
              <w:spacing w:after="60" w:line="0" w:lineRule="atLeast"/>
              <w:rPr>
                <w:rFonts w:ascii="Arial" w:eastAsia="Arial" w:hAnsi="Arial" w:cs="Arial"/>
                <w:sz w:val="18"/>
                <w:szCs w:val="24"/>
              </w:rPr>
            </w:pPr>
          </w:p>
        </w:tc>
      </w:tr>
    </w:tbl>
    <w:p w14:paraId="535B4CE4"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89EB47C" w14:textId="77777777" w:rsidTr="00A76978">
        <w:tc>
          <w:tcPr>
            <w:tcW w:w="1253" w:type="dxa"/>
            <w:tcBorders>
              <w:top w:val="nil"/>
              <w:left w:val="nil"/>
              <w:bottom w:val="nil"/>
              <w:right w:val="nil"/>
            </w:tcBorders>
            <w:vAlign w:val="center"/>
          </w:tcPr>
          <w:p w14:paraId="70A1B0E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60D55BC" w14:textId="77777777" w:rsidR="00A76978" w:rsidRPr="00A76978" w:rsidRDefault="00A76978" w:rsidP="00A76978">
            <w:pPr>
              <w:spacing w:line="0" w:lineRule="atLeast"/>
              <w:rPr>
                <w:szCs w:val="24"/>
              </w:rPr>
            </w:pPr>
            <w:r w:rsidRPr="00A76978">
              <w:rPr>
                <w:rFonts w:ascii="Arial" w:hAnsi="Arial"/>
                <w:sz w:val="21"/>
                <w:szCs w:val="24"/>
              </w:rPr>
              <w:t>Voorkomen opstuwing Waal</w:t>
            </w:r>
          </w:p>
        </w:tc>
      </w:tr>
    </w:tbl>
    <w:p w14:paraId="0B7ED2D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600C8CE" w14:textId="77777777" w:rsidTr="00A76978">
        <w:tc>
          <w:tcPr>
            <w:tcW w:w="1253" w:type="dxa"/>
            <w:tcBorders>
              <w:top w:val="nil"/>
              <w:left w:val="nil"/>
              <w:bottom w:val="nil"/>
              <w:right w:val="nil"/>
            </w:tcBorders>
          </w:tcPr>
          <w:p w14:paraId="1B6A4045"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163561D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6304E36" w14:textId="77777777" w:rsidR="00A76978" w:rsidRPr="00A76978" w:rsidRDefault="00A76978" w:rsidP="00A76978">
                  <w:pPr>
                    <w:spacing w:line="0" w:lineRule="atLeast"/>
                    <w:rPr>
                      <w:szCs w:val="24"/>
                    </w:rPr>
                  </w:pPr>
                  <w:bookmarkStart w:id="149" w:name="idmarkerx16777217x53294"/>
                  <w:bookmarkEnd w:id="149"/>
                  <w:r w:rsidRPr="00A76978">
                    <w:rPr>
                      <w:rFonts w:ascii="Arial" w:hAnsi="Arial"/>
                      <w:color w:val="FFFFFF"/>
                      <w:sz w:val="18"/>
                      <w:szCs w:val="24"/>
                    </w:rPr>
                    <w:t>SES-00009 Strangen 4.2</w:t>
                  </w:r>
                </w:p>
              </w:tc>
            </w:tr>
            <w:tr w:rsidR="00A76978" w:rsidRPr="00BB57DA" w14:paraId="5587A24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8F6F7A8" w14:textId="7392C73B" w:rsidR="00A76978" w:rsidRPr="00A76978" w:rsidRDefault="00A76978" w:rsidP="000C3483">
                  <w:pPr>
                    <w:spacing w:after="280" w:afterAutospacing="1"/>
                    <w:rPr>
                      <w:lang w:val="nl-NL"/>
                    </w:rPr>
                  </w:pPr>
                  <w:r w:rsidRPr="00A76978">
                    <w:rPr>
                      <w:rFonts w:ascii="Arial" w:eastAsia="Arial" w:hAnsi="Arial" w:cs="Arial"/>
                      <w:sz w:val="18"/>
                      <w:szCs w:val="24"/>
                      <w:lang w:val="nl-NL"/>
                    </w:rPr>
                    <w:t>Minimaal 1 str</w:t>
                  </w:r>
                  <w:r w:rsidR="000C3483">
                    <w:rPr>
                      <w:rFonts w:ascii="Arial" w:eastAsia="Arial" w:hAnsi="Arial" w:cs="Arial"/>
                      <w:sz w:val="18"/>
                      <w:szCs w:val="24"/>
                      <w:lang w:val="nl-NL"/>
                    </w:rPr>
                    <w:t>ang, in overeenstemming de specificatie op tekening A1 en A2</w:t>
                  </w:r>
                  <w:r w:rsidRPr="00A76978">
                    <w:rPr>
                      <w:rFonts w:ascii="Arial" w:eastAsia="Arial" w:hAnsi="Arial" w:cs="Arial"/>
                      <w:sz w:val="18"/>
                      <w:szCs w:val="24"/>
                      <w:lang w:val="nl-NL"/>
                    </w:rPr>
                    <w:t>, dient te zijn gerealiseerd. </w:t>
                  </w:r>
                </w:p>
              </w:tc>
            </w:tr>
            <w:tr w:rsidR="00A76978" w:rsidRPr="00BB57DA" w14:paraId="6FDBDA1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F685042" w14:textId="0CB0BEC2" w:rsidR="00A76978" w:rsidRPr="00A76978" w:rsidRDefault="00A76978" w:rsidP="000C3483">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w:t>
                  </w:r>
                  <w:r w:rsidR="000C3483">
                    <w:rPr>
                      <w:rFonts w:ascii="Arial" w:hAnsi="Arial"/>
                      <w:i/>
                      <w:sz w:val="18"/>
                      <w:szCs w:val="24"/>
                      <w:lang w:val="nl-NL"/>
                    </w:rPr>
                    <w:t>Objectenkaart A1</w:t>
                  </w:r>
                  <w:r w:rsidRPr="00A76978">
                    <w:rPr>
                      <w:rFonts w:ascii="Arial" w:hAnsi="Arial"/>
                      <w:i/>
                      <w:sz w:val="18"/>
                      <w:szCs w:val="24"/>
                      <w:lang w:val="nl-NL"/>
                    </w:rPr>
                    <w:t>.</w:t>
                  </w:r>
                </w:p>
              </w:tc>
            </w:tr>
            <w:tr w:rsidR="00A76978" w:rsidRPr="00BB57DA" w14:paraId="0FA5B9BA" w14:textId="77777777" w:rsidTr="00A76978">
              <w:trPr>
                <w:cantSplit/>
              </w:trPr>
              <w:tc>
                <w:tcPr>
                  <w:tcW w:w="2374" w:type="dxa"/>
                  <w:tcBorders>
                    <w:top w:val="nil"/>
                    <w:left w:val="single" w:sz="16" w:space="0" w:color="000000"/>
                    <w:bottom w:val="single" w:sz="8" w:space="0" w:color="000000"/>
                    <w:right w:val="single" w:sz="8" w:space="0" w:color="000000"/>
                  </w:tcBorders>
                </w:tcPr>
                <w:p w14:paraId="604B076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39674931"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4A6FA9A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38CD39A0"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3428788E" w14:textId="01B8FA77" w:rsidR="00A76978" w:rsidRPr="00A76978" w:rsidRDefault="00A76978" w:rsidP="000C3483">
                  <w:pPr>
                    <w:spacing w:line="0" w:lineRule="atLeast"/>
                    <w:rPr>
                      <w:szCs w:val="24"/>
                      <w:lang w:val="nl-NL"/>
                    </w:rPr>
                  </w:pPr>
                  <w:r w:rsidRPr="00A76978">
                    <w:rPr>
                      <w:rFonts w:ascii="Arial" w:hAnsi="Arial"/>
                      <w:szCs w:val="24"/>
                      <w:lang w:val="nl-NL"/>
                    </w:rPr>
                    <w:t xml:space="preserve">In ontwerpfase aantonen dat de strang op de aangeven locaties is voorzien. </w:t>
                  </w:r>
                </w:p>
              </w:tc>
            </w:tr>
            <w:tr w:rsidR="00A76978" w:rsidRPr="00A76978" w14:paraId="1E7FBA0B" w14:textId="77777777" w:rsidTr="00A76978">
              <w:trPr>
                <w:cantSplit/>
              </w:trPr>
              <w:tc>
                <w:tcPr>
                  <w:tcW w:w="2374" w:type="dxa"/>
                  <w:tcBorders>
                    <w:top w:val="nil"/>
                    <w:left w:val="single" w:sz="16" w:space="0" w:color="000000"/>
                    <w:bottom w:val="single" w:sz="16" w:space="0" w:color="000000"/>
                    <w:right w:val="single" w:sz="8" w:space="0" w:color="000000"/>
                  </w:tcBorders>
                </w:tcPr>
                <w:p w14:paraId="63D2DBC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B454405" w14:textId="77777777" w:rsidR="00A76978" w:rsidRPr="00A76978" w:rsidRDefault="00A76978" w:rsidP="00A76978">
                  <w:pPr>
                    <w:spacing w:line="0" w:lineRule="atLeast"/>
                    <w:rPr>
                      <w:szCs w:val="24"/>
                    </w:rPr>
                  </w:pPr>
                  <w:r w:rsidRPr="00A76978">
                    <w:rPr>
                      <w:rFonts w:ascii="Arial" w:hAnsi="Arial"/>
                      <w:szCs w:val="24"/>
                    </w:rPr>
                    <w:t>SES-00008</w:t>
                  </w:r>
                </w:p>
              </w:tc>
              <w:tc>
                <w:tcPr>
                  <w:tcW w:w="2374" w:type="dxa"/>
                  <w:tcBorders>
                    <w:top w:val="nil"/>
                    <w:left w:val="nil"/>
                    <w:bottom w:val="single" w:sz="16" w:space="0" w:color="000000"/>
                    <w:right w:val="single" w:sz="8" w:space="0" w:color="000000"/>
                  </w:tcBorders>
                </w:tcPr>
                <w:p w14:paraId="1B4F438B" w14:textId="77777777" w:rsidR="00A76978" w:rsidRPr="00A76978" w:rsidRDefault="00A76978" w:rsidP="00A76978">
                  <w:pPr>
                    <w:spacing w:after="60" w:line="0" w:lineRule="atLeast"/>
                    <w:rPr>
                      <w:rFonts w:ascii="Arial" w:eastAsia="Arial" w:hAnsi="Arial" w:cs="Arial"/>
                      <w:sz w:val="18"/>
                      <w:szCs w:val="24"/>
                      <w:lang w:val="de-DE"/>
                    </w:rPr>
                  </w:pPr>
                  <w:r w:rsidRPr="00A76978">
                    <w:rPr>
                      <w:rFonts w:ascii="Arial" w:eastAsia="Arial" w:hAnsi="Arial" w:cs="Arial"/>
                      <w:szCs w:val="24"/>
                      <w:u w:val="single"/>
                      <w:lang w:val="de-DE"/>
                    </w:rPr>
                    <w:t>Onderliggende eis:</w:t>
                  </w:r>
                </w:p>
                <w:p w14:paraId="4ADEE929" w14:textId="77777777" w:rsidR="00A76978" w:rsidRPr="00A76978" w:rsidRDefault="00A76978" w:rsidP="00A76978">
                  <w:pPr>
                    <w:spacing w:line="0" w:lineRule="atLeast"/>
                    <w:rPr>
                      <w:szCs w:val="24"/>
                      <w:lang w:val="de-DE"/>
                    </w:rPr>
                  </w:pPr>
                  <w:r w:rsidRPr="00A76978">
                    <w:rPr>
                      <w:rFonts w:ascii="Arial" w:hAnsi="Arial"/>
                      <w:szCs w:val="24"/>
                      <w:lang w:val="de-DE"/>
                    </w:rPr>
                    <w:t>SES-00010</w:t>
                  </w:r>
                  <w:r w:rsidRPr="00A76978">
                    <w:rPr>
                      <w:rFonts w:ascii="Arial" w:hAnsi="Arial"/>
                      <w:sz w:val="18"/>
                      <w:szCs w:val="24"/>
                      <w:lang w:val="de-DE"/>
                    </w:rPr>
                    <w:br/>
                  </w:r>
                  <w:r w:rsidRPr="00A76978">
                    <w:rPr>
                      <w:rFonts w:ascii="Arial" w:hAnsi="Arial"/>
                      <w:szCs w:val="24"/>
                      <w:lang w:val="de-DE"/>
                    </w:rPr>
                    <w:t>SES-00017</w:t>
                  </w:r>
                  <w:r w:rsidRPr="00A76978">
                    <w:rPr>
                      <w:rFonts w:ascii="Arial" w:hAnsi="Arial"/>
                      <w:sz w:val="18"/>
                      <w:szCs w:val="24"/>
                      <w:lang w:val="de-DE"/>
                    </w:rPr>
                    <w:br/>
                  </w:r>
                  <w:r w:rsidRPr="00A76978">
                    <w:rPr>
                      <w:rFonts w:ascii="Arial" w:hAnsi="Arial"/>
                      <w:szCs w:val="24"/>
                      <w:lang w:val="de-DE"/>
                    </w:rPr>
                    <w:t>SES-00097</w:t>
                  </w:r>
                  <w:r w:rsidRPr="00A76978">
                    <w:rPr>
                      <w:rFonts w:ascii="Arial" w:hAnsi="Arial"/>
                      <w:sz w:val="18"/>
                      <w:szCs w:val="24"/>
                      <w:lang w:val="de-DE"/>
                    </w:rPr>
                    <w:br/>
                  </w:r>
                  <w:r w:rsidRPr="00A76978">
                    <w:rPr>
                      <w:rFonts w:ascii="Arial" w:hAnsi="Arial"/>
                      <w:szCs w:val="24"/>
                      <w:lang w:val="de-DE"/>
                    </w:rPr>
                    <w:t>SES-00098</w:t>
                  </w:r>
                </w:p>
              </w:tc>
              <w:tc>
                <w:tcPr>
                  <w:tcW w:w="2374" w:type="dxa"/>
                  <w:tcBorders>
                    <w:top w:val="nil"/>
                    <w:left w:val="nil"/>
                    <w:bottom w:val="single" w:sz="16" w:space="0" w:color="000000"/>
                    <w:right w:val="single" w:sz="8" w:space="0" w:color="000000"/>
                  </w:tcBorders>
                </w:tcPr>
                <w:p w14:paraId="64A3B68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79EB48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2510F12B" w14:textId="77777777" w:rsidR="00A76978" w:rsidRPr="00A76978" w:rsidRDefault="00A76978" w:rsidP="00A76978">
            <w:pPr>
              <w:spacing w:after="60" w:line="0" w:lineRule="atLeast"/>
              <w:rPr>
                <w:rFonts w:ascii="Arial" w:eastAsia="Arial" w:hAnsi="Arial" w:cs="Arial"/>
                <w:sz w:val="18"/>
                <w:szCs w:val="24"/>
              </w:rPr>
            </w:pPr>
          </w:p>
        </w:tc>
      </w:tr>
    </w:tbl>
    <w:p w14:paraId="37243392" w14:textId="77777777" w:rsidR="00A76978" w:rsidRPr="00A76978" w:rsidRDefault="00A76978" w:rsidP="00A76978">
      <w:pPr>
        <w:rPr>
          <w:szCs w:val="24"/>
        </w:rPr>
      </w:pPr>
      <w:r w:rsidRPr="00A76978">
        <w:rPr>
          <w:rFonts w:ascii="Arial" w:hAnsi="Arial"/>
          <w:sz w:val="18"/>
          <w:szCs w:val="24"/>
        </w:rPr>
        <w:t xml:space="preserve"> </w:t>
      </w:r>
    </w:p>
    <w:p w14:paraId="02DB2C61" w14:textId="77777777" w:rsidR="00A76978" w:rsidRPr="00A76978" w:rsidRDefault="00A76978" w:rsidP="00A76978">
      <w:r w:rsidRPr="00A76978">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5D279CD" w14:textId="77777777" w:rsidTr="00A76978">
        <w:tc>
          <w:tcPr>
            <w:tcW w:w="1253" w:type="dxa"/>
            <w:tcBorders>
              <w:top w:val="nil"/>
              <w:left w:val="nil"/>
              <w:bottom w:val="nil"/>
              <w:right w:val="nil"/>
            </w:tcBorders>
            <w:vAlign w:val="center"/>
          </w:tcPr>
          <w:p w14:paraId="2D422B87"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5E8CACEA"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0697A3C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5106D38" w14:textId="77777777" w:rsidTr="00A76978">
        <w:tc>
          <w:tcPr>
            <w:tcW w:w="1253" w:type="dxa"/>
            <w:tcBorders>
              <w:top w:val="nil"/>
              <w:left w:val="nil"/>
              <w:bottom w:val="nil"/>
              <w:right w:val="nil"/>
            </w:tcBorders>
            <w:vAlign w:val="center"/>
          </w:tcPr>
          <w:p w14:paraId="0273289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6E90924"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623ABE3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60278A3" w14:textId="77777777" w:rsidTr="00A76978">
        <w:tc>
          <w:tcPr>
            <w:tcW w:w="1253" w:type="dxa"/>
            <w:tcBorders>
              <w:top w:val="nil"/>
              <w:left w:val="nil"/>
              <w:bottom w:val="nil"/>
              <w:right w:val="nil"/>
            </w:tcBorders>
          </w:tcPr>
          <w:p w14:paraId="02A0C2D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7EE8D3FF"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6C5E762F" w14:textId="77777777" w:rsidR="00A76978" w:rsidRPr="00A76978" w:rsidRDefault="00A76978" w:rsidP="00A76978">
                  <w:pPr>
                    <w:spacing w:line="0" w:lineRule="atLeast"/>
                    <w:rPr>
                      <w:szCs w:val="24"/>
                    </w:rPr>
                  </w:pPr>
                  <w:bookmarkStart w:id="150" w:name="idmarkerx16777217x53960"/>
                  <w:bookmarkEnd w:id="150"/>
                  <w:r w:rsidRPr="00A76978">
                    <w:rPr>
                      <w:rFonts w:ascii="Arial" w:hAnsi="Arial"/>
                      <w:color w:val="FFFFFF"/>
                      <w:sz w:val="18"/>
                      <w:szCs w:val="24"/>
                    </w:rPr>
                    <w:t>SES-00097 Maatvoering strang</w:t>
                  </w:r>
                </w:p>
              </w:tc>
            </w:tr>
            <w:tr w:rsidR="00A76978" w:rsidRPr="00BB57DA" w14:paraId="0B3B200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519D632" w14:textId="070ABB01" w:rsidR="00A76978" w:rsidRPr="00A76978" w:rsidRDefault="00A76978" w:rsidP="00DA0620">
                  <w:pPr>
                    <w:spacing w:after="280" w:afterAutospacing="1"/>
                    <w:rPr>
                      <w:lang w:val="nl-NL"/>
                    </w:rPr>
                  </w:pPr>
                  <w:r w:rsidRPr="00A76978">
                    <w:rPr>
                      <w:rFonts w:ascii="Arial" w:eastAsia="Arial" w:hAnsi="Arial" w:cs="Arial"/>
                      <w:sz w:val="18"/>
                      <w:szCs w:val="24"/>
                      <w:lang w:val="nl-NL"/>
                    </w:rPr>
                    <w:t>De bodem van de strang dient te zijn gerealiseerd op 1,6 m+NAP.</w:t>
                  </w:r>
                </w:p>
              </w:tc>
            </w:tr>
            <w:tr w:rsidR="00A76978" w:rsidRPr="00BB57DA" w14:paraId="5F6D4D22" w14:textId="77777777" w:rsidTr="00A76978">
              <w:trPr>
                <w:cantSplit/>
              </w:trPr>
              <w:tc>
                <w:tcPr>
                  <w:tcW w:w="2374" w:type="dxa"/>
                  <w:tcBorders>
                    <w:top w:val="nil"/>
                    <w:left w:val="single" w:sz="16" w:space="0" w:color="000000"/>
                    <w:bottom w:val="single" w:sz="8" w:space="0" w:color="000000"/>
                    <w:right w:val="single" w:sz="8" w:space="0" w:color="000000"/>
                  </w:tcBorders>
                </w:tcPr>
                <w:p w14:paraId="764924B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F11FE01"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204A6CD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623F47E7"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30B65F28" w14:textId="0D5672FD" w:rsidR="00A76978" w:rsidRPr="00A76978" w:rsidRDefault="00A76978" w:rsidP="00CE72C3">
                  <w:pPr>
                    <w:spacing w:line="0" w:lineRule="atLeast"/>
                    <w:rPr>
                      <w:szCs w:val="24"/>
                      <w:lang w:val="nl-NL"/>
                    </w:rPr>
                  </w:pPr>
                  <w:r w:rsidRPr="00A76978">
                    <w:rPr>
                      <w:rFonts w:ascii="Arial" w:hAnsi="Arial"/>
                      <w:szCs w:val="24"/>
                      <w:lang w:val="nl-NL"/>
                    </w:rPr>
                    <w:t xml:space="preserve">In ontwerpfase aantonen dat de strang op de aangeven locaties is voorzien. </w:t>
                  </w:r>
                </w:p>
              </w:tc>
            </w:tr>
            <w:tr w:rsidR="00A76978" w:rsidRPr="00A76978" w14:paraId="2E04971F" w14:textId="77777777" w:rsidTr="00A76978">
              <w:trPr>
                <w:cantSplit/>
              </w:trPr>
              <w:tc>
                <w:tcPr>
                  <w:tcW w:w="2374" w:type="dxa"/>
                  <w:tcBorders>
                    <w:top w:val="nil"/>
                    <w:left w:val="single" w:sz="16" w:space="0" w:color="000000"/>
                    <w:bottom w:val="single" w:sz="16" w:space="0" w:color="000000"/>
                    <w:right w:val="single" w:sz="8" w:space="0" w:color="000000"/>
                  </w:tcBorders>
                </w:tcPr>
                <w:p w14:paraId="7F34F5C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DC4D63D" w14:textId="77777777" w:rsidR="00A76978" w:rsidRPr="00A76978" w:rsidRDefault="00A76978" w:rsidP="00A76978">
                  <w:pPr>
                    <w:spacing w:line="0" w:lineRule="atLeast"/>
                    <w:rPr>
                      <w:szCs w:val="24"/>
                    </w:rPr>
                  </w:pPr>
                  <w:r w:rsidRPr="00A76978">
                    <w:rPr>
                      <w:rFonts w:ascii="Arial" w:hAnsi="Arial"/>
                      <w:szCs w:val="24"/>
                    </w:rPr>
                    <w:t>SES-00009</w:t>
                  </w:r>
                </w:p>
              </w:tc>
              <w:tc>
                <w:tcPr>
                  <w:tcW w:w="2374" w:type="dxa"/>
                  <w:tcBorders>
                    <w:top w:val="nil"/>
                    <w:left w:val="nil"/>
                    <w:bottom w:val="single" w:sz="16" w:space="0" w:color="000000"/>
                    <w:right w:val="single" w:sz="8" w:space="0" w:color="000000"/>
                  </w:tcBorders>
                </w:tcPr>
                <w:p w14:paraId="735BB60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2062280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0A611C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126511D" w14:textId="77777777" w:rsidR="00A76978" w:rsidRPr="00A76978" w:rsidRDefault="00A76978" w:rsidP="00A76978">
            <w:pPr>
              <w:spacing w:after="60" w:line="0" w:lineRule="atLeast"/>
              <w:rPr>
                <w:rFonts w:ascii="Arial" w:eastAsia="Arial" w:hAnsi="Arial" w:cs="Arial"/>
                <w:sz w:val="18"/>
                <w:szCs w:val="24"/>
              </w:rPr>
            </w:pPr>
          </w:p>
        </w:tc>
      </w:tr>
    </w:tbl>
    <w:p w14:paraId="17DADA6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37BD9EB" w14:textId="77777777" w:rsidTr="00A76978">
        <w:tc>
          <w:tcPr>
            <w:tcW w:w="1253" w:type="dxa"/>
            <w:tcBorders>
              <w:top w:val="nil"/>
              <w:left w:val="nil"/>
              <w:bottom w:val="nil"/>
              <w:right w:val="nil"/>
            </w:tcBorders>
          </w:tcPr>
          <w:p w14:paraId="41F9C13D"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67DA6392"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5772BDC" w14:textId="77777777" w:rsidR="00A76978" w:rsidRPr="00A76978" w:rsidRDefault="00A76978" w:rsidP="00A76978">
                  <w:pPr>
                    <w:spacing w:line="0" w:lineRule="atLeast"/>
                    <w:rPr>
                      <w:szCs w:val="24"/>
                    </w:rPr>
                  </w:pPr>
                  <w:bookmarkStart w:id="151" w:name="idmarkerx16777217x54410"/>
                  <w:bookmarkEnd w:id="151"/>
                  <w:r w:rsidRPr="00A76978">
                    <w:rPr>
                      <w:rFonts w:ascii="Arial" w:hAnsi="Arial"/>
                      <w:color w:val="FFFFFF"/>
                      <w:sz w:val="18"/>
                      <w:szCs w:val="24"/>
                    </w:rPr>
                    <w:t>SES-00098 Talud strang</w:t>
                  </w:r>
                </w:p>
              </w:tc>
            </w:tr>
            <w:tr w:rsidR="00A76978" w:rsidRPr="00BB57DA" w14:paraId="45AB4039"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02AD146" w14:textId="5123BD1A" w:rsidR="00A76978" w:rsidRPr="00A76978" w:rsidRDefault="00A76978" w:rsidP="00DA0620">
                  <w:pPr>
                    <w:spacing w:after="280" w:afterAutospacing="1"/>
                    <w:rPr>
                      <w:lang w:val="nl-NL"/>
                    </w:rPr>
                  </w:pPr>
                  <w:r w:rsidRPr="00A76978">
                    <w:rPr>
                      <w:rFonts w:ascii="Arial" w:eastAsia="Arial" w:hAnsi="Arial" w:cs="Arial"/>
                      <w:sz w:val="18"/>
                      <w:szCs w:val="24"/>
                      <w:lang w:val="nl-NL"/>
                    </w:rPr>
                    <w:t xml:space="preserve">Het talud ter hoogte van het zandstrand dient </w:t>
                  </w:r>
                  <w:r w:rsidR="00DA0620">
                    <w:rPr>
                      <w:rFonts w:ascii="Arial" w:eastAsia="Arial" w:hAnsi="Arial" w:cs="Arial"/>
                      <w:sz w:val="18"/>
                      <w:szCs w:val="24"/>
                      <w:lang w:val="nl-NL"/>
                    </w:rPr>
                    <w:t>niet steiler</w:t>
                  </w:r>
                  <w:r w:rsidRPr="00A76978">
                    <w:rPr>
                      <w:rFonts w:ascii="Arial" w:eastAsia="Arial" w:hAnsi="Arial" w:cs="Arial"/>
                      <w:sz w:val="18"/>
                      <w:szCs w:val="24"/>
                      <w:lang w:val="nl-NL"/>
                    </w:rPr>
                    <w:t xml:space="preserve"> 1:6 te </w:t>
                  </w:r>
                  <w:r w:rsidR="00DA0620" w:rsidRPr="00A76978">
                    <w:rPr>
                      <w:rFonts w:ascii="Arial" w:eastAsia="Arial" w:hAnsi="Arial" w:cs="Arial"/>
                      <w:sz w:val="18"/>
                      <w:szCs w:val="24"/>
                      <w:lang w:val="nl-NL"/>
                    </w:rPr>
                    <w:t>bedragen</w:t>
                  </w:r>
                  <w:r w:rsidRPr="00A76978">
                    <w:rPr>
                      <w:rFonts w:ascii="Arial" w:eastAsia="Arial" w:hAnsi="Arial" w:cs="Arial"/>
                      <w:sz w:val="18"/>
                      <w:szCs w:val="24"/>
                      <w:lang w:val="nl-NL"/>
                    </w:rPr>
                    <w:t xml:space="preserve">, </w:t>
                  </w:r>
                  <w:proofErr w:type="gramStart"/>
                  <w:r w:rsidRPr="00A76978">
                    <w:rPr>
                      <w:rFonts w:ascii="Arial" w:eastAsia="Arial" w:hAnsi="Arial" w:cs="Arial"/>
                      <w:sz w:val="18"/>
                      <w:szCs w:val="24"/>
                      <w:lang w:val="nl-NL"/>
                    </w:rPr>
                    <w:t>elders</w:t>
                  </w:r>
                  <w:proofErr w:type="gramEnd"/>
                  <w:r w:rsidRPr="00A76978">
                    <w:rPr>
                      <w:rFonts w:ascii="Arial" w:eastAsia="Arial" w:hAnsi="Arial" w:cs="Arial"/>
                      <w:sz w:val="18"/>
                      <w:szCs w:val="24"/>
                      <w:lang w:val="nl-NL"/>
                    </w:rPr>
                    <w:t xml:space="preserve"> in de strang dient het talud</w:t>
                  </w:r>
                  <w:r w:rsidR="00DA0620">
                    <w:rPr>
                      <w:rFonts w:ascii="Arial" w:eastAsia="Arial" w:hAnsi="Arial" w:cs="Arial"/>
                      <w:sz w:val="18"/>
                      <w:szCs w:val="24"/>
                      <w:lang w:val="nl-NL"/>
                    </w:rPr>
                    <w:t xml:space="preserve"> niet steiler dan</w:t>
                  </w:r>
                  <w:r w:rsidRPr="00A76978">
                    <w:rPr>
                      <w:rFonts w:ascii="Arial" w:eastAsia="Arial" w:hAnsi="Arial" w:cs="Arial"/>
                      <w:sz w:val="18"/>
                      <w:szCs w:val="24"/>
                      <w:lang w:val="nl-NL"/>
                    </w:rPr>
                    <w:t xml:space="preserve"> 1:2,5 te bedragen.</w:t>
                  </w:r>
                </w:p>
              </w:tc>
            </w:tr>
            <w:tr w:rsidR="00A76978" w:rsidRPr="00BB57DA" w14:paraId="20A521D1" w14:textId="77777777" w:rsidTr="00A76978">
              <w:trPr>
                <w:cantSplit/>
              </w:trPr>
              <w:tc>
                <w:tcPr>
                  <w:tcW w:w="2374" w:type="dxa"/>
                  <w:tcBorders>
                    <w:top w:val="nil"/>
                    <w:left w:val="single" w:sz="16" w:space="0" w:color="000000"/>
                    <w:bottom w:val="single" w:sz="8" w:space="0" w:color="000000"/>
                    <w:right w:val="single" w:sz="8" w:space="0" w:color="000000"/>
                  </w:tcBorders>
                </w:tcPr>
                <w:p w14:paraId="55CBA3B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0054C1F5"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4EA18DF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26D1601B"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4960C652" w14:textId="6CBC0BFF" w:rsidR="00A76978" w:rsidRPr="00A76978" w:rsidRDefault="00A76978" w:rsidP="00CE72C3">
                  <w:pPr>
                    <w:spacing w:line="0" w:lineRule="atLeast"/>
                    <w:rPr>
                      <w:szCs w:val="24"/>
                      <w:lang w:val="nl-NL"/>
                    </w:rPr>
                  </w:pPr>
                  <w:r w:rsidRPr="00A76978">
                    <w:rPr>
                      <w:rFonts w:ascii="Arial" w:hAnsi="Arial"/>
                      <w:szCs w:val="24"/>
                      <w:lang w:val="nl-NL"/>
                    </w:rPr>
                    <w:t xml:space="preserve">In ontwerpfase aantonen dat de strang op de aangeven locaties is voorzien. </w:t>
                  </w:r>
                </w:p>
              </w:tc>
            </w:tr>
            <w:tr w:rsidR="00A76978" w:rsidRPr="00A76978" w14:paraId="4BB80289" w14:textId="77777777" w:rsidTr="00A76978">
              <w:trPr>
                <w:cantSplit/>
              </w:trPr>
              <w:tc>
                <w:tcPr>
                  <w:tcW w:w="2374" w:type="dxa"/>
                  <w:tcBorders>
                    <w:top w:val="nil"/>
                    <w:left w:val="single" w:sz="16" w:space="0" w:color="000000"/>
                    <w:bottom w:val="single" w:sz="16" w:space="0" w:color="000000"/>
                    <w:right w:val="single" w:sz="8" w:space="0" w:color="000000"/>
                  </w:tcBorders>
                </w:tcPr>
                <w:p w14:paraId="7A0F0339"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CFB99AB" w14:textId="77777777" w:rsidR="00A76978" w:rsidRPr="00A76978" w:rsidRDefault="00A76978" w:rsidP="00A76978">
                  <w:pPr>
                    <w:spacing w:line="0" w:lineRule="atLeast"/>
                    <w:rPr>
                      <w:szCs w:val="24"/>
                    </w:rPr>
                  </w:pPr>
                  <w:r w:rsidRPr="00A76978">
                    <w:rPr>
                      <w:rFonts w:ascii="Arial" w:hAnsi="Arial"/>
                      <w:szCs w:val="24"/>
                    </w:rPr>
                    <w:t>SES-00009</w:t>
                  </w:r>
                </w:p>
              </w:tc>
              <w:tc>
                <w:tcPr>
                  <w:tcW w:w="2374" w:type="dxa"/>
                  <w:tcBorders>
                    <w:top w:val="nil"/>
                    <w:left w:val="nil"/>
                    <w:bottom w:val="single" w:sz="16" w:space="0" w:color="000000"/>
                    <w:right w:val="single" w:sz="8" w:space="0" w:color="000000"/>
                  </w:tcBorders>
                </w:tcPr>
                <w:p w14:paraId="4B43079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58811B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301C60B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D460D5F" w14:textId="77777777" w:rsidR="00A76978" w:rsidRPr="00A76978" w:rsidRDefault="00A76978" w:rsidP="00A76978">
            <w:pPr>
              <w:spacing w:after="60" w:line="0" w:lineRule="atLeast"/>
              <w:rPr>
                <w:rFonts w:ascii="Arial" w:eastAsia="Arial" w:hAnsi="Arial" w:cs="Arial"/>
                <w:sz w:val="18"/>
                <w:szCs w:val="24"/>
              </w:rPr>
            </w:pPr>
          </w:p>
        </w:tc>
      </w:tr>
    </w:tbl>
    <w:p w14:paraId="3163CF2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BE36E72" w14:textId="77777777" w:rsidTr="00A76978">
        <w:tc>
          <w:tcPr>
            <w:tcW w:w="1253" w:type="dxa"/>
            <w:tcBorders>
              <w:top w:val="nil"/>
              <w:left w:val="nil"/>
              <w:bottom w:val="nil"/>
              <w:right w:val="nil"/>
            </w:tcBorders>
          </w:tcPr>
          <w:p w14:paraId="5D0E1F1F"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27AC6C34"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1CCC4F4" w14:textId="77777777" w:rsidR="00A76978" w:rsidRPr="00A76978" w:rsidRDefault="00A76978" w:rsidP="00A76978">
                  <w:pPr>
                    <w:spacing w:line="0" w:lineRule="atLeast"/>
                    <w:rPr>
                      <w:szCs w:val="24"/>
                    </w:rPr>
                  </w:pPr>
                  <w:bookmarkStart w:id="152" w:name="idmarkerx16777217x54860"/>
                  <w:bookmarkEnd w:id="152"/>
                  <w:r w:rsidRPr="00A76978">
                    <w:rPr>
                      <w:rFonts w:ascii="Arial" w:hAnsi="Arial"/>
                      <w:color w:val="FFFFFF"/>
                      <w:sz w:val="18"/>
                      <w:szCs w:val="24"/>
                    </w:rPr>
                    <w:t>SES-00099 Breedte zandstrand</w:t>
                  </w:r>
                </w:p>
              </w:tc>
            </w:tr>
            <w:tr w:rsidR="00A76978" w:rsidRPr="00BB57DA" w14:paraId="079354D2"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CBFDD23" w14:textId="631A6F67" w:rsidR="00A76978" w:rsidRPr="00A76978" w:rsidRDefault="00A76978" w:rsidP="00A76978">
                  <w:pPr>
                    <w:spacing w:after="280" w:afterAutospacing="1"/>
                    <w:rPr>
                      <w:lang w:val="nl-NL"/>
                    </w:rPr>
                  </w:pPr>
                  <w:r w:rsidRPr="00A76978">
                    <w:rPr>
                      <w:rFonts w:ascii="Arial" w:eastAsia="Arial" w:hAnsi="Arial" w:cs="Arial"/>
                      <w:sz w:val="18"/>
                      <w:szCs w:val="24"/>
                      <w:lang w:val="nl-NL"/>
                    </w:rPr>
                    <w:t xml:space="preserve">Het zandstrand dient minimaal 90 meter lang en 15 meter breed </w:t>
                  </w:r>
                  <w:r w:rsidR="00DA0620">
                    <w:rPr>
                      <w:rFonts w:ascii="Arial" w:eastAsia="Arial" w:hAnsi="Arial" w:cs="Arial"/>
                      <w:sz w:val="18"/>
                      <w:szCs w:val="24"/>
                      <w:lang w:val="nl-NL"/>
                    </w:rPr>
                    <w:t xml:space="preserve">en 0,5 m dik </w:t>
                  </w:r>
                  <w:r w:rsidRPr="00A76978">
                    <w:rPr>
                      <w:rFonts w:ascii="Arial" w:eastAsia="Arial" w:hAnsi="Arial" w:cs="Arial"/>
                      <w:sz w:val="18"/>
                      <w:szCs w:val="24"/>
                      <w:lang w:val="nl-NL"/>
                    </w:rPr>
                    <w:t>te zijn</w:t>
                  </w:r>
                  <w:proofErr w:type="gramStart"/>
                  <w:r w:rsidRPr="00A76978">
                    <w:rPr>
                      <w:rFonts w:ascii="Arial" w:eastAsia="Arial" w:hAnsi="Arial" w:cs="Arial"/>
                      <w:sz w:val="18"/>
                      <w:szCs w:val="24"/>
                      <w:lang w:val="nl-NL"/>
                    </w:rPr>
                    <w:t>..</w:t>
                  </w:r>
                  <w:proofErr w:type="gramEnd"/>
                </w:p>
              </w:tc>
            </w:tr>
            <w:tr w:rsidR="00A76978" w:rsidRPr="00BB57DA" w14:paraId="20090896" w14:textId="77777777" w:rsidTr="00A76978">
              <w:trPr>
                <w:cantSplit/>
              </w:trPr>
              <w:tc>
                <w:tcPr>
                  <w:tcW w:w="2374" w:type="dxa"/>
                  <w:tcBorders>
                    <w:top w:val="nil"/>
                    <w:left w:val="single" w:sz="16" w:space="0" w:color="000000"/>
                    <w:bottom w:val="single" w:sz="8" w:space="0" w:color="000000"/>
                    <w:right w:val="single" w:sz="8" w:space="0" w:color="000000"/>
                  </w:tcBorders>
                </w:tcPr>
                <w:p w14:paraId="3A29AC3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6BC1A9F3"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7FA1D0E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7DD8110B"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6512DF2F" w14:textId="05252DD3" w:rsidR="00A76978" w:rsidRPr="00A76978" w:rsidRDefault="00A76978" w:rsidP="00CE72C3">
                  <w:pPr>
                    <w:spacing w:line="0" w:lineRule="atLeast"/>
                    <w:rPr>
                      <w:szCs w:val="24"/>
                      <w:lang w:val="nl-NL"/>
                    </w:rPr>
                  </w:pPr>
                  <w:r w:rsidRPr="00A76978">
                    <w:rPr>
                      <w:rFonts w:ascii="Arial" w:hAnsi="Arial"/>
                      <w:szCs w:val="24"/>
                      <w:lang w:val="nl-NL"/>
                    </w:rPr>
                    <w:t>In ontwerpfase aantonen dat de strang op de aange</w:t>
                  </w:r>
                  <w:r w:rsidR="00CE72C3">
                    <w:rPr>
                      <w:rFonts w:ascii="Arial" w:hAnsi="Arial"/>
                      <w:szCs w:val="24"/>
                      <w:lang w:val="nl-NL"/>
                    </w:rPr>
                    <w:t>ge</w:t>
                  </w:r>
                  <w:r w:rsidRPr="00A76978">
                    <w:rPr>
                      <w:rFonts w:ascii="Arial" w:hAnsi="Arial"/>
                      <w:szCs w:val="24"/>
                      <w:lang w:val="nl-NL"/>
                    </w:rPr>
                    <w:t xml:space="preserve">ven locaties is voorzien. </w:t>
                  </w:r>
                </w:p>
              </w:tc>
            </w:tr>
            <w:tr w:rsidR="00A76978" w:rsidRPr="00A76978" w14:paraId="1D091171" w14:textId="77777777" w:rsidTr="00A76978">
              <w:trPr>
                <w:cantSplit/>
              </w:trPr>
              <w:tc>
                <w:tcPr>
                  <w:tcW w:w="2374" w:type="dxa"/>
                  <w:tcBorders>
                    <w:top w:val="nil"/>
                    <w:left w:val="single" w:sz="16" w:space="0" w:color="000000"/>
                    <w:bottom w:val="single" w:sz="16" w:space="0" w:color="000000"/>
                    <w:right w:val="single" w:sz="8" w:space="0" w:color="000000"/>
                  </w:tcBorders>
                </w:tcPr>
                <w:p w14:paraId="159B154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98CBDED" w14:textId="77777777" w:rsidR="00A76978" w:rsidRPr="00A76978" w:rsidRDefault="00A76978" w:rsidP="00A76978">
                  <w:pPr>
                    <w:spacing w:line="0" w:lineRule="atLeast"/>
                    <w:rPr>
                      <w:szCs w:val="24"/>
                    </w:rPr>
                  </w:pPr>
                  <w:r w:rsidRPr="00A76978">
                    <w:rPr>
                      <w:rFonts w:ascii="Arial" w:hAnsi="Arial"/>
                      <w:szCs w:val="24"/>
                    </w:rPr>
                    <w:t>SES-00010</w:t>
                  </w:r>
                </w:p>
              </w:tc>
              <w:tc>
                <w:tcPr>
                  <w:tcW w:w="2374" w:type="dxa"/>
                  <w:tcBorders>
                    <w:top w:val="nil"/>
                    <w:left w:val="nil"/>
                    <w:bottom w:val="single" w:sz="16" w:space="0" w:color="000000"/>
                    <w:right w:val="single" w:sz="8" w:space="0" w:color="000000"/>
                  </w:tcBorders>
                </w:tcPr>
                <w:p w14:paraId="275F2B94"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0917979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92073D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FEEEC12" w14:textId="77777777" w:rsidR="00A76978" w:rsidRPr="00A76978" w:rsidRDefault="00A76978" w:rsidP="00A76978">
            <w:pPr>
              <w:spacing w:after="60" w:line="0" w:lineRule="atLeast"/>
              <w:rPr>
                <w:rFonts w:ascii="Arial" w:eastAsia="Arial" w:hAnsi="Arial" w:cs="Arial"/>
                <w:sz w:val="18"/>
                <w:szCs w:val="24"/>
              </w:rPr>
            </w:pPr>
          </w:p>
        </w:tc>
      </w:tr>
    </w:tbl>
    <w:p w14:paraId="2F10C14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4C68CEA5" w14:textId="77777777" w:rsidTr="00A76978">
        <w:tc>
          <w:tcPr>
            <w:tcW w:w="346" w:type="dxa"/>
            <w:tcBorders>
              <w:top w:val="nil"/>
              <w:left w:val="nil"/>
              <w:bottom w:val="nil"/>
              <w:right w:val="nil"/>
            </w:tcBorders>
            <w:vAlign w:val="center"/>
          </w:tcPr>
          <w:p w14:paraId="30D3FE5D"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4FD1FE64" w14:textId="77777777" w:rsidR="00A76978" w:rsidRPr="00A76978" w:rsidRDefault="00A76978" w:rsidP="00A76978">
            <w:pPr>
              <w:spacing w:line="0" w:lineRule="atLeast"/>
              <w:rPr>
                <w:szCs w:val="24"/>
              </w:rPr>
            </w:pPr>
            <w:bookmarkStart w:id="153" w:name="idmarkerx16777217x55311"/>
            <w:bookmarkEnd w:id="153"/>
            <w:r w:rsidRPr="00A76978">
              <w:rPr>
                <w:rFonts w:ascii="Arial" w:hAnsi="Arial"/>
                <w:sz w:val="21"/>
                <w:szCs w:val="24"/>
              </w:rPr>
              <w:t>5.1.4.3</w:t>
            </w:r>
          </w:p>
        </w:tc>
        <w:tc>
          <w:tcPr>
            <w:tcW w:w="9518" w:type="dxa"/>
            <w:tcBorders>
              <w:top w:val="nil"/>
              <w:left w:val="nil"/>
              <w:bottom w:val="nil"/>
              <w:right w:val="nil"/>
            </w:tcBorders>
            <w:vAlign w:val="center"/>
          </w:tcPr>
          <w:p w14:paraId="46191C8B" w14:textId="77777777" w:rsidR="00A76978" w:rsidRPr="00A76978" w:rsidRDefault="00A76978" w:rsidP="00A76978">
            <w:pPr>
              <w:spacing w:line="0" w:lineRule="atLeast"/>
              <w:rPr>
                <w:szCs w:val="24"/>
              </w:rPr>
            </w:pPr>
            <w:bookmarkStart w:id="154" w:name="idmarkerx16777217x55323"/>
            <w:bookmarkEnd w:id="154"/>
            <w:r w:rsidRPr="00A76978">
              <w:rPr>
                <w:rFonts w:ascii="Arial" w:hAnsi="Arial"/>
                <w:sz w:val="21"/>
                <w:szCs w:val="24"/>
              </w:rPr>
              <w:t>Monding strang</w:t>
            </w:r>
          </w:p>
        </w:tc>
      </w:tr>
    </w:tbl>
    <w:p w14:paraId="6BCC7B16"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D86CB38" w14:textId="77777777" w:rsidTr="00A76978">
        <w:tc>
          <w:tcPr>
            <w:tcW w:w="1253" w:type="dxa"/>
            <w:tcBorders>
              <w:top w:val="nil"/>
              <w:left w:val="nil"/>
              <w:bottom w:val="nil"/>
              <w:right w:val="nil"/>
            </w:tcBorders>
            <w:vAlign w:val="center"/>
          </w:tcPr>
          <w:p w14:paraId="1E9AF175"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92DCFB9"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272EE31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5E4DEF5" w14:textId="77777777" w:rsidTr="00A76978">
        <w:tc>
          <w:tcPr>
            <w:tcW w:w="1253" w:type="dxa"/>
            <w:tcBorders>
              <w:top w:val="nil"/>
              <w:left w:val="nil"/>
              <w:bottom w:val="nil"/>
              <w:right w:val="nil"/>
            </w:tcBorders>
            <w:vAlign w:val="center"/>
          </w:tcPr>
          <w:p w14:paraId="4CCB72C0"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3FE17D4" w14:textId="77777777" w:rsidR="00A76978" w:rsidRPr="00A76978" w:rsidRDefault="00A76978" w:rsidP="00A76978">
            <w:pPr>
              <w:spacing w:line="0" w:lineRule="atLeast"/>
              <w:rPr>
                <w:szCs w:val="24"/>
              </w:rPr>
            </w:pPr>
            <w:r w:rsidRPr="00A76978">
              <w:rPr>
                <w:rFonts w:ascii="Arial" w:hAnsi="Arial"/>
                <w:sz w:val="21"/>
                <w:szCs w:val="24"/>
              </w:rPr>
              <w:t>Voorkomen opstuwing Waal</w:t>
            </w:r>
          </w:p>
        </w:tc>
      </w:tr>
    </w:tbl>
    <w:p w14:paraId="284A26A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C1475B4" w14:textId="77777777" w:rsidTr="00A76978">
        <w:tc>
          <w:tcPr>
            <w:tcW w:w="1253" w:type="dxa"/>
            <w:tcBorders>
              <w:top w:val="nil"/>
              <w:left w:val="nil"/>
              <w:bottom w:val="nil"/>
              <w:right w:val="nil"/>
            </w:tcBorders>
          </w:tcPr>
          <w:p w14:paraId="3FB9EA13"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0"/>
              <w:gridCol w:w="2371"/>
              <w:gridCol w:w="2369"/>
              <w:gridCol w:w="2368"/>
            </w:tblGrid>
            <w:tr w:rsidR="00A76978" w:rsidRPr="00A76978" w14:paraId="261D6206"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A55BC15" w14:textId="77777777" w:rsidR="00A76978" w:rsidRPr="00A76978" w:rsidRDefault="00A76978" w:rsidP="00A76978">
                  <w:pPr>
                    <w:spacing w:line="0" w:lineRule="atLeast"/>
                    <w:rPr>
                      <w:szCs w:val="24"/>
                    </w:rPr>
                  </w:pPr>
                  <w:bookmarkStart w:id="155" w:name="idmarkerx16777217x55519"/>
                  <w:bookmarkEnd w:id="155"/>
                  <w:r w:rsidRPr="00A76978">
                    <w:rPr>
                      <w:rFonts w:ascii="Arial" w:hAnsi="Arial"/>
                      <w:color w:val="FFFFFF"/>
                      <w:sz w:val="18"/>
                      <w:szCs w:val="24"/>
                    </w:rPr>
                    <w:t>SES-00017 Aanleg drempel strang 4.3</w:t>
                  </w:r>
                </w:p>
              </w:tc>
            </w:tr>
            <w:tr w:rsidR="00A76978" w:rsidRPr="00BB57DA" w14:paraId="32DEE72F"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0464556" w14:textId="7E5BB89D" w:rsidR="00A76978" w:rsidRPr="00A76978" w:rsidRDefault="00A76978" w:rsidP="00CE72C3">
                  <w:pPr>
                    <w:spacing w:after="280" w:afterAutospacing="1"/>
                    <w:rPr>
                      <w:lang w:val="nl-NL"/>
                    </w:rPr>
                  </w:pPr>
                  <w:r w:rsidRPr="00A76978">
                    <w:rPr>
                      <w:rFonts w:ascii="Arial" w:eastAsia="Arial" w:hAnsi="Arial" w:cs="Arial"/>
                      <w:sz w:val="18"/>
                      <w:szCs w:val="24"/>
                      <w:lang w:val="nl-NL"/>
                    </w:rPr>
                    <w:t xml:space="preserve">De onderwaterdrempel dient te bestaan uit een steenbestorting en dient </w:t>
                  </w:r>
                  <w:r w:rsidR="00746BB5">
                    <w:rPr>
                      <w:rFonts w:ascii="Arial" w:eastAsia="Arial" w:hAnsi="Arial" w:cs="Arial"/>
                      <w:sz w:val="18"/>
                      <w:szCs w:val="24"/>
                      <w:lang w:val="nl-NL"/>
                    </w:rPr>
                    <w:t xml:space="preserve">zo ontworpen te zijn dat deze bij gemiddelde zomerwaterstanden waterkerend is. De locatie dient te zijn voorzien van bebording ter voorkoming van het invaren van de strang. </w:t>
                  </w:r>
                </w:p>
              </w:tc>
            </w:tr>
            <w:tr w:rsidR="00A76978" w:rsidRPr="00BB57DA" w14:paraId="3DB96DB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C57C1FA" w14:textId="41AD32B3" w:rsidR="00A76978" w:rsidRPr="00A76978" w:rsidRDefault="00A76978" w:rsidP="00B91A5F">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w:t>
                  </w:r>
                  <w:r w:rsidR="00B91A5F">
                    <w:rPr>
                      <w:rFonts w:ascii="Arial" w:hAnsi="Arial"/>
                      <w:i/>
                      <w:sz w:val="18"/>
                      <w:szCs w:val="24"/>
                      <w:lang w:val="nl-NL"/>
                    </w:rPr>
                    <w:t>objectenkaart A1</w:t>
                  </w:r>
                  <w:r w:rsidRPr="00A76978">
                    <w:rPr>
                      <w:rFonts w:ascii="Arial" w:hAnsi="Arial"/>
                      <w:i/>
                      <w:sz w:val="18"/>
                      <w:szCs w:val="24"/>
                      <w:lang w:val="nl-NL"/>
                    </w:rPr>
                    <w:t>.</w:t>
                  </w:r>
                </w:p>
              </w:tc>
            </w:tr>
            <w:tr w:rsidR="00A76978" w:rsidRPr="00BB57DA" w14:paraId="7BE9CDE7" w14:textId="77777777" w:rsidTr="00A76978">
              <w:trPr>
                <w:cantSplit/>
              </w:trPr>
              <w:tc>
                <w:tcPr>
                  <w:tcW w:w="2374" w:type="dxa"/>
                  <w:tcBorders>
                    <w:top w:val="nil"/>
                    <w:left w:val="single" w:sz="16" w:space="0" w:color="000000"/>
                    <w:bottom w:val="single" w:sz="8" w:space="0" w:color="000000"/>
                    <w:right w:val="single" w:sz="8" w:space="0" w:color="000000"/>
                  </w:tcBorders>
                </w:tcPr>
                <w:p w14:paraId="0DB39DF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3EBED575"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3A0FB81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0816AC0B" w14:textId="77777777" w:rsidR="00A76978" w:rsidRPr="00A76978" w:rsidRDefault="00A76978" w:rsidP="00A76978">
                  <w:pPr>
                    <w:spacing w:line="0" w:lineRule="atLeast"/>
                    <w:rPr>
                      <w:szCs w:val="24"/>
                    </w:rPr>
                  </w:pPr>
                  <w:r w:rsidRPr="00A76978">
                    <w:rPr>
                      <w:rFonts w:ascii="Arial" w:hAnsi="Arial"/>
                      <w:szCs w:val="24"/>
                    </w:rPr>
                    <w:t>Documentinspectie</w:t>
                  </w:r>
                </w:p>
              </w:tc>
              <w:tc>
                <w:tcPr>
                  <w:tcW w:w="2374" w:type="dxa"/>
                  <w:gridSpan w:val="2"/>
                  <w:tcBorders>
                    <w:top w:val="nil"/>
                    <w:left w:val="nil"/>
                    <w:bottom w:val="single" w:sz="8" w:space="0" w:color="000000"/>
                    <w:right w:val="single" w:sz="16" w:space="0" w:color="000000"/>
                  </w:tcBorders>
                </w:tcPr>
                <w:p w14:paraId="68D2D95E" w14:textId="77777777" w:rsidR="00A76978" w:rsidRPr="00A76978" w:rsidRDefault="00A76978" w:rsidP="00A76978">
                  <w:pPr>
                    <w:spacing w:line="0" w:lineRule="atLeast"/>
                    <w:rPr>
                      <w:szCs w:val="24"/>
                      <w:lang w:val="nl-NL"/>
                    </w:rPr>
                  </w:pPr>
                  <w:r w:rsidRPr="00A76978">
                    <w:rPr>
                      <w:rFonts w:ascii="Arial" w:hAnsi="Arial"/>
                      <w:szCs w:val="24"/>
                      <w:lang w:val="nl-NL"/>
                    </w:rPr>
                    <w:t xml:space="preserve">In ontwerpfase aantonen dat drempel op de aangeven locaties zijn voorzien. </w:t>
                  </w:r>
                </w:p>
              </w:tc>
            </w:tr>
            <w:tr w:rsidR="00A76978" w:rsidRPr="00A76978" w14:paraId="58170DEA" w14:textId="77777777" w:rsidTr="00A76978">
              <w:trPr>
                <w:cantSplit/>
              </w:trPr>
              <w:tc>
                <w:tcPr>
                  <w:tcW w:w="2374" w:type="dxa"/>
                  <w:tcBorders>
                    <w:top w:val="nil"/>
                    <w:left w:val="single" w:sz="16" w:space="0" w:color="000000"/>
                    <w:bottom w:val="single" w:sz="16" w:space="0" w:color="000000"/>
                    <w:right w:val="single" w:sz="8" w:space="0" w:color="000000"/>
                  </w:tcBorders>
                </w:tcPr>
                <w:p w14:paraId="538D003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634D3995" w14:textId="77777777" w:rsidR="00A76978" w:rsidRPr="00A76978" w:rsidRDefault="00A76978" w:rsidP="00A76978">
                  <w:pPr>
                    <w:spacing w:line="0" w:lineRule="atLeast"/>
                    <w:rPr>
                      <w:szCs w:val="24"/>
                    </w:rPr>
                  </w:pPr>
                  <w:r w:rsidRPr="00A76978">
                    <w:rPr>
                      <w:rFonts w:ascii="Arial" w:hAnsi="Arial"/>
                      <w:szCs w:val="24"/>
                    </w:rPr>
                    <w:t>SES-00009</w:t>
                  </w:r>
                </w:p>
              </w:tc>
              <w:tc>
                <w:tcPr>
                  <w:tcW w:w="2374" w:type="dxa"/>
                  <w:tcBorders>
                    <w:top w:val="nil"/>
                    <w:left w:val="nil"/>
                    <w:bottom w:val="single" w:sz="16" w:space="0" w:color="000000"/>
                    <w:right w:val="single" w:sz="8" w:space="0" w:color="000000"/>
                  </w:tcBorders>
                </w:tcPr>
                <w:p w14:paraId="24A6E48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319A730D" w14:textId="77777777" w:rsidR="00A76978" w:rsidRPr="00A76978" w:rsidRDefault="00A76978" w:rsidP="00A76978">
                  <w:pPr>
                    <w:spacing w:line="0" w:lineRule="atLeast"/>
                    <w:rPr>
                      <w:szCs w:val="24"/>
                    </w:rPr>
                  </w:pPr>
                  <w:r w:rsidRPr="00A76978">
                    <w:rPr>
                      <w:rFonts w:ascii="Arial" w:hAnsi="Arial"/>
                      <w:szCs w:val="24"/>
                    </w:rPr>
                    <w:t>SES-00046</w:t>
                  </w:r>
                </w:p>
              </w:tc>
              <w:tc>
                <w:tcPr>
                  <w:tcW w:w="2374" w:type="dxa"/>
                  <w:tcBorders>
                    <w:top w:val="nil"/>
                    <w:left w:val="nil"/>
                    <w:bottom w:val="single" w:sz="16" w:space="0" w:color="000000"/>
                    <w:right w:val="single" w:sz="8" w:space="0" w:color="000000"/>
                  </w:tcBorders>
                </w:tcPr>
                <w:p w14:paraId="0D3C894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66BFEB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77DB1A3" w14:textId="77777777" w:rsidR="00A76978" w:rsidRPr="00A76978" w:rsidRDefault="00A76978" w:rsidP="00A76978">
            <w:pPr>
              <w:spacing w:after="60" w:line="0" w:lineRule="atLeast"/>
              <w:rPr>
                <w:rFonts w:ascii="Arial" w:eastAsia="Arial" w:hAnsi="Arial" w:cs="Arial"/>
                <w:sz w:val="18"/>
                <w:szCs w:val="24"/>
              </w:rPr>
            </w:pPr>
          </w:p>
        </w:tc>
      </w:tr>
    </w:tbl>
    <w:p w14:paraId="37F4832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F448192" w14:textId="77777777" w:rsidTr="00A76978">
        <w:tc>
          <w:tcPr>
            <w:tcW w:w="1253" w:type="dxa"/>
            <w:tcBorders>
              <w:top w:val="nil"/>
              <w:left w:val="nil"/>
              <w:bottom w:val="nil"/>
              <w:right w:val="nil"/>
            </w:tcBorders>
            <w:vAlign w:val="center"/>
          </w:tcPr>
          <w:p w14:paraId="3A579C39"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E110DA0" w14:textId="77777777" w:rsidR="00A76978" w:rsidRPr="00A76978" w:rsidRDefault="00A76978" w:rsidP="00A76978">
            <w:pPr>
              <w:spacing w:line="0" w:lineRule="atLeast"/>
              <w:rPr>
                <w:szCs w:val="24"/>
              </w:rPr>
            </w:pPr>
            <w:r w:rsidRPr="00A76978">
              <w:rPr>
                <w:rFonts w:ascii="Arial" w:hAnsi="Arial"/>
                <w:sz w:val="21"/>
                <w:szCs w:val="24"/>
              </w:rPr>
              <w:t>Aspecteisen</w:t>
            </w:r>
          </w:p>
        </w:tc>
      </w:tr>
    </w:tbl>
    <w:p w14:paraId="022BC51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B6FD00C" w14:textId="77777777" w:rsidTr="00A76978">
        <w:tc>
          <w:tcPr>
            <w:tcW w:w="1253" w:type="dxa"/>
            <w:tcBorders>
              <w:top w:val="nil"/>
              <w:left w:val="nil"/>
              <w:bottom w:val="nil"/>
              <w:right w:val="nil"/>
            </w:tcBorders>
            <w:vAlign w:val="center"/>
          </w:tcPr>
          <w:p w14:paraId="6433B693"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EF01559" w14:textId="77777777" w:rsidR="00A76978" w:rsidRPr="00A76978" w:rsidRDefault="00A76978" w:rsidP="00A76978">
            <w:pPr>
              <w:spacing w:line="0" w:lineRule="atLeast"/>
              <w:rPr>
                <w:szCs w:val="24"/>
              </w:rPr>
            </w:pPr>
            <w:r w:rsidRPr="00A76978">
              <w:rPr>
                <w:rFonts w:ascii="Arial" w:hAnsi="Arial"/>
                <w:sz w:val="21"/>
                <w:szCs w:val="24"/>
              </w:rPr>
              <w:t>Toekomstvastheid</w:t>
            </w:r>
          </w:p>
        </w:tc>
      </w:tr>
    </w:tbl>
    <w:p w14:paraId="1B8D389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2A8AD71" w14:textId="77777777" w:rsidTr="00A76978">
        <w:tc>
          <w:tcPr>
            <w:tcW w:w="1253" w:type="dxa"/>
            <w:tcBorders>
              <w:top w:val="nil"/>
              <w:left w:val="nil"/>
              <w:bottom w:val="nil"/>
              <w:right w:val="nil"/>
            </w:tcBorders>
          </w:tcPr>
          <w:p w14:paraId="13C11010"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2BDA2916"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7091FE6A" w14:textId="77777777" w:rsidR="00A76978" w:rsidRPr="00A76978" w:rsidRDefault="00A76978" w:rsidP="00A76978">
                  <w:pPr>
                    <w:spacing w:line="0" w:lineRule="atLeast"/>
                    <w:rPr>
                      <w:szCs w:val="24"/>
                    </w:rPr>
                  </w:pPr>
                  <w:bookmarkStart w:id="156" w:name="idmarkerx16777217x56167"/>
                  <w:bookmarkEnd w:id="156"/>
                  <w:r w:rsidRPr="00A76978">
                    <w:rPr>
                      <w:rFonts w:ascii="Arial" w:hAnsi="Arial"/>
                      <w:color w:val="FFFFFF"/>
                      <w:sz w:val="18"/>
                      <w:szCs w:val="24"/>
                    </w:rPr>
                    <w:t>SES-00020 Standvastheid drempel strang</w:t>
                  </w:r>
                </w:p>
              </w:tc>
            </w:tr>
            <w:tr w:rsidR="00A76978" w:rsidRPr="00BB57DA" w14:paraId="6956F339"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6B66FF24" w14:textId="1FC64B62" w:rsidR="00A76978" w:rsidRPr="00A76978" w:rsidRDefault="00A76978" w:rsidP="00A76978">
                  <w:pPr>
                    <w:spacing w:after="280" w:afterAutospacing="1"/>
                    <w:rPr>
                      <w:lang w:val="nl-NL"/>
                    </w:rPr>
                  </w:pPr>
                  <w:r w:rsidRPr="00A76978">
                    <w:rPr>
                      <w:rFonts w:ascii="Arial" w:eastAsia="Arial" w:hAnsi="Arial" w:cs="Arial"/>
                      <w:sz w:val="18"/>
                      <w:szCs w:val="24"/>
                      <w:lang w:val="nl-NL"/>
                    </w:rPr>
                    <w:t>De onderwaterdrempel dient uitschuring van de uitstroomopening van de hank en de aangrenzende oever van de Waal te voorkomen zonder aantas</w:t>
                  </w:r>
                  <w:r w:rsidR="00CE72C3">
                    <w:rPr>
                      <w:rFonts w:ascii="Arial" w:eastAsia="Arial" w:hAnsi="Arial" w:cs="Arial"/>
                      <w:sz w:val="18"/>
                      <w:szCs w:val="24"/>
                      <w:lang w:val="nl-NL"/>
                    </w:rPr>
                    <w:t>t</w:t>
                  </w:r>
                  <w:r w:rsidRPr="00A76978">
                    <w:rPr>
                      <w:rFonts w:ascii="Arial" w:eastAsia="Arial" w:hAnsi="Arial" w:cs="Arial"/>
                      <w:sz w:val="18"/>
                      <w:szCs w:val="24"/>
                      <w:lang w:val="nl-NL"/>
                    </w:rPr>
                    <w:t>ing van de oeverbelijning van de Waal.</w:t>
                  </w:r>
                </w:p>
              </w:tc>
            </w:tr>
            <w:tr w:rsidR="00A76978" w:rsidRPr="00BB57DA" w14:paraId="56BAB9DE"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7BDC852" w14:textId="63B21D64" w:rsidR="00A76978" w:rsidRPr="00A76978" w:rsidRDefault="00A76978" w:rsidP="00B91A5F">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w:t>
                  </w:r>
                  <w:r w:rsidR="00B91A5F">
                    <w:rPr>
                      <w:rFonts w:ascii="Arial" w:hAnsi="Arial"/>
                      <w:i/>
                      <w:sz w:val="18"/>
                      <w:szCs w:val="24"/>
                      <w:lang w:val="nl-NL"/>
                    </w:rPr>
                    <w:t>objectenkaart A1</w:t>
                  </w:r>
                </w:p>
              </w:tc>
            </w:tr>
            <w:tr w:rsidR="00A76978" w:rsidRPr="00BB57DA" w14:paraId="0DF2D65E" w14:textId="77777777" w:rsidTr="00A76978">
              <w:trPr>
                <w:cantSplit/>
              </w:trPr>
              <w:tc>
                <w:tcPr>
                  <w:tcW w:w="2374" w:type="dxa"/>
                  <w:tcBorders>
                    <w:top w:val="nil"/>
                    <w:left w:val="single" w:sz="16" w:space="0" w:color="000000"/>
                    <w:bottom w:val="single" w:sz="8" w:space="0" w:color="000000"/>
                    <w:right w:val="single" w:sz="8" w:space="0" w:color="000000"/>
                  </w:tcBorders>
                </w:tcPr>
                <w:p w14:paraId="54796FC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51C34332"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4AF5BDB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507AF1B0"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1796C43B" w14:textId="77777777" w:rsidR="00A76978" w:rsidRPr="00A76978" w:rsidRDefault="00A76978" w:rsidP="00A76978">
                  <w:pPr>
                    <w:spacing w:line="0" w:lineRule="atLeast"/>
                    <w:rPr>
                      <w:szCs w:val="24"/>
                      <w:lang w:val="nl-NL"/>
                    </w:rPr>
                  </w:pPr>
                  <w:r w:rsidRPr="00A76978">
                    <w:rPr>
                      <w:rFonts w:ascii="Arial" w:hAnsi="Arial"/>
                      <w:szCs w:val="24"/>
                      <w:lang w:val="nl-NL"/>
                    </w:rPr>
                    <w:t>Op basis van ontwerpprincipes uit TAW Leidraad Steenzettingen en CUR 169.</w:t>
                  </w:r>
                </w:p>
              </w:tc>
            </w:tr>
            <w:tr w:rsidR="00A76978" w:rsidRPr="00A76978" w14:paraId="1B10ED6C" w14:textId="77777777" w:rsidTr="00A76978">
              <w:trPr>
                <w:cantSplit/>
              </w:trPr>
              <w:tc>
                <w:tcPr>
                  <w:tcW w:w="2374" w:type="dxa"/>
                  <w:tcBorders>
                    <w:top w:val="nil"/>
                    <w:left w:val="single" w:sz="16" w:space="0" w:color="000000"/>
                    <w:bottom w:val="single" w:sz="16" w:space="0" w:color="000000"/>
                    <w:right w:val="single" w:sz="8" w:space="0" w:color="000000"/>
                  </w:tcBorders>
                </w:tcPr>
                <w:p w14:paraId="381679D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14CEE98" w14:textId="77777777" w:rsidR="00A76978" w:rsidRPr="00A76978" w:rsidRDefault="00A76978" w:rsidP="00A76978">
                  <w:pPr>
                    <w:spacing w:line="0" w:lineRule="atLeast"/>
                    <w:rPr>
                      <w:szCs w:val="24"/>
                    </w:rPr>
                  </w:pPr>
                  <w:r w:rsidRPr="00A76978">
                    <w:rPr>
                      <w:rFonts w:ascii="Arial" w:hAnsi="Arial"/>
                      <w:szCs w:val="24"/>
                    </w:rPr>
                    <w:t>SES-00008</w:t>
                  </w:r>
                </w:p>
              </w:tc>
              <w:tc>
                <w:tcPr>
                  <w:tcW w:w="2374" w:type="dxa"/>
                  <w:tcBorders>
                    <w:top w:val="nil"/>
                    <w:left w:val="nil"/>
                    <w:bottom w:val="single" w:sz="16" w:space="0" w:color="000000"/>
                    <w:right w:val="single" w:sz="8" w:space="0" w:color="000000"/>
                  </w:tcBorders>
                </w:tcPr>
                <w:p w14:paraId="0F6A0D9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2993C6A"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7BAF9C6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73710A65" w14:textId="77777777" w:rsidR="00A76978" w:rsidRPr="00A76978" w:rsidRDefault="00A76978" w:rsidP="00A76978">
            <w:pPr>
              <w:spacing w:after="60" w:line="0" w:lineRule="atLeast"/>
              <w:rPr>
                <w:rFonts w:ascii="Arial" w:eastAsia="Arial" w:hAnsi="Arial" w:cs="Arial"/>
                <w:sz w:val="18"/>
                <w:szCs w:val="24"/>
              </w:rPr>
            </w:pPr>
          </w:p>
        </w:tc>
      </w:tr>
    </w:tbl>
    <w:p w14:paraId="2C129F7E" w14:textId="77777777" w:rsidR="00A76978" w:rsidRPr="00A76978" w:rsidRDefault="00A76978" w:rsidP="00A76978">
      <w:pPr>
        <w:rPr>
          <w:szCs w:val="24"/>
        </w:rPr>
      </w:pPr>
      <w:r w:rsidRPr="00A76978">
        <w:rPr>
          <w:rFonts w:ascii="Arial" w:hAnsi="Arial"/>
          <w:sz w:val="18"/>
          <w:szCs w:val="24"/>
        </w:rPr>
        <w:t xml:space="preserve"> </w:t>
      </w:r>
    </w:p>
    <w:p w14:paraId="617D7DA3" w14:textId="77777777" w:rsidR="00A76978" w:rsidRPr="00A76978" w:rsidRDefault="00A76978" w:rsidP="00A76978">
      <w:r w:rsidRPr="00A76978">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5124A08" w14:textId="77777777" w:rsidTr="00A76978">
        <w:tc>
          <w:tcPr>
            <w:tcW w:w="1253" w:type="dxa"/>
            <w:tcBorders>
              <w:top w:val="nil"/>
              <w:left w:val="nil"/>
              <w:bottom w:val="nil"/>
              <w:right w:val="nil"/>
            </w:tcBorders>
            <w:vAlign w:val="center"/>
          </w:tcPr>
          <w:p w14:paraId="2649C064"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6667E90" w14:textId="77777777" w:rsidR="00A76978" w:rsidRPr="00A76978" w:rsidRDefault="00A76978" w:rsidP="00A76978">
            <w:pPr>
              <w:spacing w:line="0" w:lineRule="atLeast"/>
              <w:rPr>
                <w:szCs w:val="24"/>
              </w:rPr>
            </w:pPr>
            <w:r w:rsidRPr="00A76978">
              <w:rPr>
                <w:rFonts w:ascii="Arial" w:hAnsi="Arial"/>
                <w:sz w:val="21"/>
                <w:szCs w:val="24"/>
              </w:rPr>
              <w:t>Vormgeving</w:t>
            </w:r>
          </w:p>
        </w:tc>
      </w:tr>
    </w:tbl>
    <w:p w14:paraId="39AEE82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277B1CE" w14:textId="77777777" w:rsidTr="00A76978">
        <w:tc>
          <w:tcPr>
            <w:tcW w:w="1253" w:type="dxa"/>
            <w:tcBorders>
              <w:top w:val="nil"/>
              <w:left w:val="nil"/>
              <w:bottom w:val="nil"/>
              <w:right w:val="nil"/>
            </w:tcBorders>
          </w:tcPr>
          <w:p w14:paraId="060CF27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A4E8B7D"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39BD9D76" w14:textId="77777777" w:rsidR="00A76978" w:rsidRPr="00A76978" w:rsidRDefault="00A76978" w:rsidP="00A76978">
                  <w:pPr>
                    <w:spacing w:line="0" w:lineRule="atLeast"/>
                    <w:rPr>
                      <w:szCs w:val="24"/>
                    </w:rPr>
                  </w:pPr>
                  <w:bookmarkStart w:id="157" w:name="idmarkerx16777217x56753"/>
                  <w:bookmarkEnd w:id="157"/>
                  <w:r w:rsidRPr="00A76978">
                    <w:rPr>
                      <w:rFonts w:ascii="Arial" w:hAnsi="Arial"/>
                      <w:color w:val="FFFFFF"/>
                      <w:sz w:val="18"/>
                      <w:szCs w:val="24"/>
                    </w:rPr>
                    <w:t>SES-00100 Vormgeving drempel strang</w:t>
                  </w:r>
                </w:p>
              </w:tc>
            </w:tr>
            <w:tr w:rsidR="00A76978" w:rsidRPr="00BB57DA" w14:paraId="1D4E4011"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24A0928"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onderwaterdrempel dient de oeverbelijning te volgen en heeft een lengte van minimaal 35 meter.</w:t>
                  </w:r>
                </w:p>
              </w:tc>
            </w:tr>
            <w:tr w:rsidR="00A76978" w:rsidRPr="00BB57DA" w14:paraId="3A19029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5DFC7B74" w14:textId="207B7892" w:rsidR="00A76978" w:rsidRPr="00A76978" w:rsidRDefault="00A76978" w:rsidP="00B91A5F">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w:t>
                  </w:r>
                  <w:r w:rsidR="00B91A5F">
                    <w:rPr>
                      <w:rFonts w:ascii="Arial" w:hAnsi="Arial"/>
                      <w:i/>
                      <w:sz w:val="18"/>
                      <w:szCs w:val="24"/>
                      <w:lang w:val="nl-NL"/>
                    </w:rPr>
                    <w:t>objectenkaart A1</w:t>
                  </w:r>
                </w:p>
              </w:tc>
            </w:tr>
            <w:tr w:rsidR="00A76978" w:rsidRPr="00BB57DA" w14:paraId="22231B28" w14:textId="77777777" w:rsidTr="00A76978">
              <w:trPr>
                <w:cantSplit/>
              </w:trPr>
              <w:tc>
                <w:tcPr>
                  <w:tcW w:w="2374" w:type="dxa"/>
                  <w:tcBorders>
                    <w:top w:val="nil"/>
                    <w:left w:val="single" w:sz="16" w:space="0" w:color="000000"/>
                    <w:bottom w:val="single" w:sz="8" w:space="0" w:color="000000"/>
                    <w:right w:val="single" w:sz="8" w:space="0" w:color="000000"/>
                  </w:tcBorders>
                </w:tcPr>
                <w:p w14:paraId="6C84E81E"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fase:</w:t>
                  </w:r>
                </w:p>
                <w:p w14:paraId="41C9A682" w14:textId="77777777" w:rsidR="00A76978" w:rsidRPr="00A76978" w:rsidRDefault="00A76978" w:rsidP="00A76978">
                  <w:pPr>
                    <w:spacing w:line="0" w:lineRule="atLeast"/>
                    <w:rPr>
                      <w:szCs w:val="24"/>
                    </w:rPr>
                  </w:pPr>
                  <w:r w:rsidRPr="00A76978">
                    <w:rPr>
                      <w:rFonts w:ascii="Arial" w:hAnsi="Arial"/>
                      <w:szCs w:val="24"/>
                    </w:rPr>
                    <w:t>Ontwerpfase</w:t>
                  </w:r>
                </w:p>
              </w:tc>
              <w:tc>
                <w:tcPr>
                  <w:tcW w:w="2374" w:type="dxa"/>
                  <w:tcBorders>
                    <w:top w:val="nil"/>
                    <w:left w:val="nil"/>
                    <w:bottom w:val="single" w:sz="8" w:space="0" w:color="000000"/>
                    <w:right w:val="single" w:sz="8" w:space="0" w:color="000000"/>
                  </w:tcBorders>
                </w:tcPr>
                <w:p w14:paraId="70059A5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Verificatie methode:</w:t>
                  </w:r>
                </w:p>
                <w:p w14:paraId="220023DA" w14:textId="77777777" w:rsidR="00A76978" w:rsidRPr="00A76978" w:rsidRDefault="00A76978" w:rsidP="00A76978">
                  <w:pPr>
                    <w:spacing w:line="0" w:lineRule="atLeast"/>
                    <w:rPr>
                      <w:szCs w:val="24"/>
                    </w:rPr>
                  </w:pPr>
                  <w:r w:rsidRPr="00A76978">
                    <w:rPr>
                      <w:rFonts w:ascii="Arial" w:hAnsi="Arial"/>
                      <w:szCs w:val="24"/>
                    </w:rPr>
                    <w:t>Analyse</w:t>
                  </w:r>
                </w:p>
              </w:tc>
              <w:tc>
                <w:tcPr>
                  <w:tcW w:w="2374" w:type="dxa"/>
                  <w:gridSpan w:val="2"/>
                  <w:tcBorders>
                    <w:top w:val="nil"/>
                    <w:left w:val="nil"/>
                    <w:bottom w:val="single" w:sz="8" w:space="0" w:color="000000"/>
                    <w:right w:val="single" w:sz="16" w:space="0" w:color="000000"/>
                  </w:tcBorders>
                </w:tcPr>
                <w:p w14:paraId="7A6C270D" w14:textId="77777777" w:rsidR="00A76978" w:rsidRPr="00A76978" w:rsidRDefault="00A76978" w:rsidP="00A76978">
                  <w:pPr>
                    <w:spacing w:line="0" w:lineRule="atLeast"/>
                    <w:rPr>
                      <w:szCs w:val="24"/>
                      <w:lang w:val="nl-NL"/>
                    </w:rPr>
                  </w:pPr>
                  <w:r w:rsidRPr="00A76978">
                    <w:rPr>
                      <w:rFonts w:ascii="Arial" w:hAnsi="Arial"/>
                      <w:szCs w:val="24"/>
                      <w:lang w:val="nl-NL"/>
                    </w:rPr>
                    <w:t>Op basis van ontwerpprincipes uit TAW Leidraad Steenzettingen en CUR 169.</w:t>
                  </w:r>
                </w:p>
              </w:tc>
            </w:tr>
            <w:tr w:rsidR="00A76978" w:rsidRPr="00A76978" w14:paraId="387F447D" w14:textId="77777777" w:rsidTr="00A76978">
              <w:trPr>
                <w:cantSplit/>
              </w:trPr>
              <w:tc>
                <w:tcPr>
                  <w:tcW w:w="2374" w:type="dxa"/>
                  <w:tcBorders>
                    <w:top w:val="nil"/>
                    <w:left w:val="single" w:sz="16" w:space="0" w:color="000000"/>
                    <w:bottom w:val="single" w:sz="16" w:space="0" w:color="000000"/>
                    <w:right w:val="single" w:sz="8" w:space="0" w:color="000000"/>
                  </w:tcBorders>
                </w:tcPr>
                <w:p w14:paraId="37D583B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152A76BF" w14:textId="77777777" w:rsidR="00A76978" w:rsidRPr="00A76978" w:rsidRDefault="00A76978" w:rsidP="00A76978">
                  <w:pPr>
                    <w:spacing w:line="0" w:lineRule="atLeast"/>
                    <w:rPr>
                      <w:szCs w:val="24"/>
                    </w:rPr>
                  </w:pPr>
                  <w:r w:rsidRPr="00A76978">
                    <w:rPr>
                      <w:rFonts w:ascii="Arial" w:hAnsi="Arial"/>
                      <w:szCs w:val="24"/>
                    </w:rPr>
                    <w:t>SES-00008</w:t>
                  </w:r>
                </w:p>
              </w:tc>
              <w:tc>
                <w:tcPr>
                  <w:tcW w:w="2374" w:type="dxa"/>
                  <w:tcBorders>
                    <w:top w:val="nil"/>
                    <w:left w:val="nil"/>
                    <w:bottom w:val="single" w:sz="16" w:space="0" w:color="000000"/>
                    <w:right w:val="single" w:sz="8" w:space="0" w:color="000000"/>
                  </w:tcBorders>
                </w:tcPr>
                <w:p w14:paraId="191A358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D8397F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5C68B89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05734701" w14:textId="77777777" w:rsidR="00A76978" w:rsidRPr="00A76978" w:rsidRDefault="00A76978" w:rsidP="00A76978">
            <w:pPr>
              <w:spacing w:after="60" w:line="0" w:lineRule="atLeast"/>
              <w:rPr>
                <w:rFonts w:ascii="Arial" w:eastAsia="Arial" w:hAnsi="Arial" w:cs="Arial"/>
                <w:sz w:val="18"/>
                <w:szCs w:val="24"/>
              </w:rPr>
            </w:pPr>
          </w:p>
        </w:tc>
      </w:tr>
    </w:tbl>
    <w:p w14:paraId="34ECE76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016D8AD0" w14:textId="77777777" w:rsidTr="00A76978">
        <w:tc>
          <w:tcPr>
            <w:tcW w:w="346" w:type="dxa"/>
            <w:tcBorders>
              <w:top w:val="nil"/>
              <w:left w:val="nil"/>
              <w:bottom w:val="nil"/>
              <w:right w:val="nil"/>
            </w:tcBorders>
            <w:vAlign w:val="center"/>
          </w:tcPr>
          <w:p w14:paraId="7F7643C3"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77129EE0" w14:textId="77777777" w:rsidR="00A76978" w:rsidRPr="00A76978" w:rsidRDefault="00A76978" w:rsidP="00A76978">
            <w:pPr>
              <w:spacing w:line="0" w:lineRule="atLeast"/>
              <w:rPr>
                <w:szCs w:val="24"/>
              </w:rPr>
            </w:pPr>
            <w:bookmarkStart w:id="158" w:name="idmarkerx16777217x57279"/>
            <w:bookmarkEnd w:id="158"/>
            <w:r w:rsidRPr="00A76978">
              <w:rPr>
                <w:rFonts w:ascii="Arial" w:hAnsi="Arial"/>
                <w:sz w:val="21"/>
                <w:szCs w:val="24"/>
              </w:rPr>
              <w:t>5.1.4.4</w:t>
            </w:r>
          </w:p>
        </w:tc>
        <w:tc>
          <w:tcPr>
            <w:tcW w:w="9518" w:type="dxa"/>
            <w:tcBorders>
              <w:top w:val="nil"/>
              <w:left w:val="nil"/>
              <w:bottom w:val="nil"/>
              <w:right w:val="nil"/>
            </w:tcBorders>
            <w:vAlign w:val="center"/>
          </w:tcPr>
          <w:p w14:paraId="2065EE23" w14:textId="77777777" w:rsidR="00A76978" w:rsidRPr="00A76978" w:rsidRDefault="00A76978" w:rsidP="00A76978">
            <w:pPr>
              <w:spacing w:line="0" w:lineRule="atLeast"/>
              <w:rPr>
                <w:szCs w:val="24"/>
              </w:rPr>
            </w:pPr>
            <w:bookmarkStart w:id="159" w:name="idmarkerx16777217x57291"/>
            <w:bookmarkEnd w:id="159"/>
            <w:r w:rsidRPr="00A76978">
              <w:rPr>
                <w:rFonts w:ascii="Arial" w:hAnsi="Arial"/>
                <w:sz w:val="21"/>
                <w:szCs w:val="24"/>
              </w:rPr>
              <w:t>Te dempen sloten</w:t>
            </w:r>
          </w:p>
        </w:tc>
      </w:tr>
    </w:tbl>
    <w:p w14:paraId="6272F5B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7E2E8E76" w14:textId="77777777" w:rsidTr="00A76978">
        <w:tc>
          <w:tcPr>
            <w:tcW w:w="1253" w:type="dxa"/>
            <w:tcBorders>
              <w:top w:val="nil"/>
              <w:left w:val="nil"/>
              <w:bottom w:val="nil"/>
              <w:right w:val="nil"/>
            </w:tcBorders>
            <w:vAlign w:val="center"/>
          </w:tcPr>
          <w:p w14:paraId="6F49A1D5"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6D255B2"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5B1C4E5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0C3E7FD" w14:textId="77777777" w:rsidTr="00A76978">
        <w:tc>
          <w:tcPr>
            <w:tcW w:w="1253" w:type="dxa"/>
            <w:tcBorders>
              <w:top w:val="nil"/>
              <w:left w:val="nil"/>
              <w:bottom w:val="nil"/>
              <w:right w:val="nil"/>
            </w:tcBorders>
            <w:vAlign w:val="center"/>
          </w:tcPr>
          <w:p w14:paraId="67F7053F"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0A913C53" w14:textId="77777777" w:rsidR="00A76978" w:rsidRPr="00A76978" w:rsidRDefault="00A76978" w:rsidP="00A76978">
            <w:pPr>
              <w:spacing w:line="0" w:lineRule="atLeast"/>
              <w:rPr>
                <w:szCs w:val="24"/>
              </w:rPr>
            </w:pPr>
            <w:r w:rsidRPr="00A76978">
              <w:rPr>
                <w:rFonts w:ascii="Arial" w:hAnsi="Arial"/>
                <w:sz w:val="21"/>
                <w:szCs w:val="24"/>
              </w:rPr>
              <w:t>Reduceren kwel</w:t>
            </w:r>
          </w:p>
        </w:tc>
      </w:tr>
    </w:tbl>
    <w:p w14:paraId="76A79259"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782D92F" w14:textId="77777777" w:rsidTr="00A76978">
        <w:tc>
          <w:tcPr>
            <w:tcW w:w="1253" w:type="dxa"/>
            <w:tcBorders>
              <w:top w:val="nil"/>
              <w:left w:val="nil"/>
              <w:bottom w:val="nil"/>
              <w:right w:val="nil"/>
            </w:tcBorders>
          </w:tcPr>
          <w:p w14:paraId="15A65E7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4FFC7475"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A81C8AE" w14:textId="77777777" w:rsidR="00A76978" w:rsidRPr="00A76978" w:rsidRDefault="00A76978" w:rsidP="00A76978">
                  <w:pPr>
                    <w:spacing w:line="0" w:lineRule="atLeast"/>
                    <w:rPr>
                      <w:szCs w:val="24"/>
                    </w:rPr>
                  </w:pPr>
                  <w:bookmarkStart w:id="160" w:name="idmarkerx16777217x57487"/>
                  <w:bookmarkEnd w:id="160"/>
                  <w:r w:rsidRPr="00A76978">
                    <w:rPr>
                      <w:rFonts w:ascii="Arial" w:hAnsi="Arial"/>
                      <w:color w:val="FFFFFF"/>
                      <w:sz w:val="18"/>
                      <w:szCs w:val="24"/>
                    </w:rPr>
                    <w:t>SES-00013 Dempen sloten 4.4.1</w:t>
                  </w:r>
                </w:p>
              </w:tc>
            </w:tr>
            <w:tr w:rsidR="00A76978" w:rsidRPr="00BB57DA" w14:paraId="313D3EA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30C7DA7"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Ter hoogte van het traject dijkpaal 207 tot 211 en ter hoogte van de zomerdijk dienen de bestaande watergangen te zijn gedempt.</w:t>
                  </w:r>
                </w:p>
              </w:tc>
            </w:tr>
            <w:tr w:rsidR="00A76978" w:rsidRPr="00BB57DA" w14:paraId="2A5443CD"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59904A7" w14:textId="1E25F286" w:rsidR="00A76978" w:rsidRPr="00A76978" w:rsidRDefault="00A76978" w:rsidP="00B91A5F">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w:t>
                  </w:r>
                  <w:r w:rsidRPr="00A76978">
                    <w:rPr>
                      <w:rFonts w:ascii="Arial" w:hAnsi="Arial"/>
                      <w:sz w:val="18"/>
                      <w:szCs w:val="24"/>
                      <w:lang w:val="nl-NL"/>
                    </w:rPr>
                    <w:br/>
                  </w:r>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zie </w:t>
                  </w:r>
                  <w:r w:rsidR="00B91A5F">
                    <w:rPr>
                      <w:rFonts w:ascii="Arial" w:hAnsi="Arial"/>
                      <w:i/>
                      <w:sz w:val="18"/>
                      <w:szCs w:val="24"/>
                      <w:lang w:val="nl-NL"/>
                    </w:rPr>
                    <w:t>objectenkaart A1</w:t>
                  </w:r>
                </w:p>
              </w:tc>
            </w:tr>
            <w:tr w:rsidR="00A76978" w:rsidRPr="00A76978" w14:paraId="73161ABC" w14:textId="77777777" w:rsidTr="00A76978">
              <w:trPr>
                <w:cantSplit/>
              </w:trPr>
              <w:tc>
                <w:tcPr>
                  <w:tcW w:w="2374" w:type="dxa"/>
                  <w:tcBorders>
                    <w:top w:val="nil"/>
                    <w:left w:val="single" w:sz="16" w:space="0" w:color="000000"/>
                    <w:bottom w:val="single" w:sz="16" w:space="0" w:color="000000"/>
                    <w:right w:val="single" w:sz="8" w:space="0" w:color="000000"/>
                  </w:tcBorders>
                </w:tcPr>
                <w:p w14:paraId="7DB9CDB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5C16A353" w14:textId="77777777" w:rsidR="00A76978" w:rsidRPr="00A76978" w:rsidRDefault="00A76978" w:rsidP="00A76978">
                  <w:pPr>
                    <w:spacing w:line="0" w:lineRule="atLeast"/>
                    <w:rPr>
                      <w:szCs w:val="24"/>
                    </w:rPr>
                  </w:pPr>
                  <w:r w:rsidRPr="00A76978">
                    <w:rPr>
                      <w:rFonts w:ascii="Arial" w:hAnsi="Arial"/>
                      <w:szCs w:val="24"/>
                    </w:rPr>
                    <w:t>SES-00043</w:t>
                  </w:r>
                </w:p>
              </w:tc>
              <w:tc>
                <w:tcPr>
                  <w:tcW w:w="2374" w:type="dxa"/>
                  <w:tcBorders>
                    <w:top w:val="nil"/>
                    <w:left w:val="nil"/>
                    <w:bottom w:val="single" w:sz="16" w:space="0" w:color="000000"/>
                    <w:right w:val="single" w:sz="8" w:space="0" w:color="000000"/>
                  </w:tcBorders>
                </w:tcPr>
                <w:p w14:paraId="6B849512"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5857BF49" w14:textId="77777777" w:rsidR="00A76978" w:rsidRPr="00A76978" w:rsidRDefault="00A76978" w:rsidP="00A76978">
                  <w:pPr>
                    <w:spacing w:line="0" w:lineRule="atLeast"/>
                    <w:rPr>
                      <w:szCs w:val="24"/>
                    </w:rPr>
                  </w:pPr>
                  <w:r w:rsidRPr="00A76978">
                    <w:rPr>
                      <w:rFonts w:ascii="Arial" w:hAnsi="Arial"/>
                      <w:szCs w:val="24"/>
                    </w:rPr>
                    <w:t>SES-00103</w:t>
                  </w:r>
                </w:p>
              </w:tc>
              <w:tc>
                <w:tcPr>
                  <w:tcW w:w="2374" w:type="dxa"/>
                  <w:tcBorders>
                    <w:top w:val="nil"/>
                    <w:left w:val="nil"/>
                    <w:bottom w:val="single" w:sz="16" w:space="0" w:color="000000"/>
                    <w:right w:val="single" w:sz="8" w:space="0" w:color="000000"/>
                  </w:tcBorders>
                </w:tcPr>
                <w:p w14:paraId="3952352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1CDE6A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320C937C" w14:textId="77777777" w:rsidR="00A76978" w:rsidRPr="00A76978" w:rsidRDefault="00A76978" w:rsidP="00A76978">
            <w:pPr>
              <w:spacing w:after="60" w:line="0" w:lineRule="atLeast"/>
              <w:rPr>
                <w:rFonts w:ascii="Arial" w:eastAsia="Arial" w:hAnsi="Arial" w:cs="Arial"/>
                <w:sz w:val="18"/>
                <w:szCs w:val="24"/>
              </w:rPr>
            </w:pPr>
          </w:p>
        </w:tc>
      </w:tr>
    </w:tbl>
    <w:p w14:paraId="61D2B17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2566A43B" w14:textId="77777777" w:rsidTr="00A76978">
        <w:tc>
          <w:tcPr>
            <w:tcW w:w="1253" w:type="dxa"/>
            <w:tcBorders>
              <w:top w:val="nil"/>
              <w:left w:val="nil"/>
              <w:bottom w:val="nil"/>
              <w:right w:val="nil"/>
            </w:tcBorders>
          </w:tcPr>
          <w:p w14:paraId="6AEE464B"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1FB8464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20B89F4" w14:textId="77777777" w:rsidR="00A76978" w:rsidRPr="00A76978" w:rsidRDefault="00A76978" w:rsidP="00A76978">
                  <w:pPr>
                    <w:spacing w:line="0" w:lineRule="atLeast"/>
                    <w:rPr>
                      <w:szCs w:val="24"/>
                    </w:rPr>
                  </w:pPr>
                  <w:bookmarkStart w:id="161" w:name="idmarkerx16777217x57905"/>
                  <w:bookmarkEnd w:id="161"/>
                  <w:r w:rsidRPr="00A76978">
                    <w:rPr>
                      <w:rFonts w:ascii="Arial" w:hAnsi="Arial"/>
                      <w:color w:val="FFFFFF"/>
                      <w:sz w:val="18"/>
                      <w:szCs w:val="24"/>
                    </w:rPr>
                    <w:t>SES-00103 Materiaal dempen sloten</w:t>
                  </w:r>
                </w:p>
              </w:tc>
            </w:tr>
            <w:tr w:rsidR="00A76978" w:rsidRPr="00BB57DA" w14:paraId="7FE2623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B6C2C09"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De te dempen sloten dienen gedempt te zijn met klei erosieklasse 3.</w:t>
                  </w:r>
                </w:p>
              </w:tc>
            </w:tr>
            <w:tr w:rsidR="00A76978" w:rsidRPr="00A76978" w14:paraId="6D0B6598" w14:textId="77777777" w:rsidTr="00A76978">
              <w:trPr>
                <w:cantSplit/>
              </w:trPr>
              <w:tc>
                <w:tcPr>
                  <w:tcW w:w="2374" w:type="dxa"/>
                  <w:tcBorders>
                    <w:top w:val="nil"/>
                    <w:left w:val="single" w:sz="16" w:space="0" w:color="000000"/>
                    <w:bottom w:val="single" w:sz="16" w:space="0" w:color="000000"/>
                    <w:right w:val="single" w:sz="8" w:space="0" w:color="000000"/>
                  </w:tcBorders>
                </w:tcPr>
                <w:p w14:paraId="2ADE7EB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4B02F3D" w14:textId="77777777" w:rsidR="00A76978" w:rsidRPr="00A76978" w:rsidRDefault="00A76978" w:rsidP="00A76978">
                  <w:pPr>
                    <w:spacing w:line="0" w:lineRule="atLeast"/>
                    <w:rPr>
                      <w:szCs w:val="24"/>
                    </w:rPr>
                  </w:pPr>
                  <w:r w:rsidRPr="00A76978">
                    <w:rPr>
                      <w:rFonts w:ascii="Arial" w:hAnsi="Arial"/>
                      <w:szCs w:val="24"/>
                    </w:rPr>
                    <w:t>SES-00013</w:t>
                  </w:r>
                </w:p>
              </w:tc>
              <w:tc>
                <w:tcPr>
                  <w:tcW w:w="2374" w:type="dxa"/>
                  <w:tcBorders>
                    <w:top w:val="nil"/>
                    <w:left w:val="nil"/>
                    <w:bottom w:val="single" w:sz="16" w:space="0" w:color="000000"/>
                    <w:right w:val="single" w:sz="8" w:space="0" w:color="000000"/>
                  </w:tcBorders>
                </w:tcPr>
                <w:p w14:paraId="6610FB3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3481844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7BD87B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9455F51" w14:textId="77777777" w:rsidR="00A76978" w:rsidRPr="00A76978" w:rsidRDefault="00A76978" w:rsidP="00A76978">
            <w:pPr>
              <w:spacing w:after="60" w:line="0" w:lineRule="atLeast"/>
              <w:rPr>
                <w:rFonts w:ascii="Arial" w:eastAsia="Arial" w:hAnsi="Arial" w:cs="Arial"/>
                <w:sz w:val="18"/>
                <w:szCs w:val="24"/>
              </w:rPr>
            </w:pPr>
          </w:p>
        </w:tc>
      </w:tr>
    </w:tbl>
    <w:p w14:paraId="6DB7444C"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63AE80F0" w14:textId="77777777" w:rsidTr="00A76978">
        <w:tc>
          <w:tcPr>
            <w:tcW w:w="346" w:type="dxa"/>
            <w:tcBorders>
              <w:top w:val="nil"/>
              <w:left w:val="nil"/>
              <w:bottom w:val="nil"/>
              <w:right w:val="nil"/>
            </w:tcBorders>
            <w:vAlign w:val="center"/>
          </w:tcPr>
          <w:p w14:paraId="2AC401C9"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3C853E55" w14:textId="77777777" w:rsidR="00A76978" w:rsidRPr="00A76978" w:rsidRDefault="00A76978" w:rsidP="00A76978">
            <w:pPr>
              <w:spacing w:line="0" w:lineRule="atLeast"/>
              <w:rPr>
                <w:szCs w:val="24"/>
              </w:rPr>
            </w:pPr>
            <w:bookmarkStart w:id="162" w:name="idmarkerx16777217x58244"/>
            <w:bookmarkEnd w:id="162"/>
            <w:r w:rsidRPr="00A76978">
              <w:rPr>
                <w:rFonts w:ascii="Arial" w:hAnsi="Arial"/>
                <w:sz w:val="21"/>
                <w:szCs w:val="24"/>
              </w:rPr>
              <w:t>5.1.4.5</w:t>
            </w:r>
          </w:p>
        </w:tc>
        <w:tc>
          <w:tcPr>
            <w:tcW w:w="9518" w:type="dxa"/>
            <w:tcBorders>
              <w:top w:val="nil"/>
              <w:left w:val="nil"/>
              <w:bottom w:val="nil"/>
              <w:right w:val="nil"/>
            </w:tcBorders>
            <w:vAlign w:val="center"/>
          </w:tcPr>
          <w:p w14:paraId="5EB51333" w14:textId="77777777" w:rsidR="00A76978" w:rsidRPr="00A76978" w:rsidRDefault="00A76978" w:rsidP="00A76978">
            <w:pPr>
              <w:spacing w:line="0" w:lineRule="atLeast"/>
              <w:rPr>
                <w:szCs w:val="24"/>
              </w:rPr>
            </w:pPr>
            <w:bookmarkStart w:id="163" w:name="idmarkerx16777217x58256"/>
            <w:bookmarkEnd w:id="163"/>
            <w:r w:rsidRPr="00A76978">
              <w:rPr>
                <w:rFonts w:ascii="Arial" w:hAnsi="Arial"/>
                <w:sz w:val="21"/>
                <w:szCs w:val="24"/>
              </w:rPr>
              <w:t>Te graven sloten</w:t>
            </w:r>
          </w:p>
        </w:tc>
      </w:tr>
    </w:tbl>
    <w:p w14:paraId="3895693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E737A3B" w14:textId="77777777" w:rsidTr="00A76978">
        <w:tc>
          <w:tcPr>
            <w:tcW w:w="1253" w:type="dxa"/>
            <w:tcBorders>
              <w:top w:val="nil"/>
              <w:left w:val="nil"/>
              <w:bottom w:val="nil"/>
              <w:right w:val="nil"/>
            </w:tcBorders>
            <w:vAlign w:val="center"/>
          </w:tcPr>
          <w:p w14:paraId="56F2C171"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39F3F10E"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0F25029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9782A24" w14:textId="77777777" w:rsidTr="00A76978">
        <w:tc>
          <w:tcPr>
            <w:tcW w:w="1253" w:type="dxa"/>
            <w:tcBorders>
              <w:top w:val="nil"/>
              <w:left w:val="nil"/>
              <w:bottom w:val="nil"/>
              <w:right w:val="nil"/>
            </w:tcBorders>
            <w:vAlign w:val="center"/>
          </w:tcPr>
          <w:p w14:paraId="19E18745"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C0F13D1" w14:textId="77777777" w:rsidR="00A76978" w:rsidRPr="00A76978" w:rsidRDefault="00A76978" w:rsidP="00A76978">
            <w:pPr>
              <w:spacing w:line="0" w:lineRule="atLeast"/>
              <w:rPr>
                <w:szCs w:val="24"/>
              </w:rPr>
            </w:pPr>
            <w:r w:rsidRPr="00A76978">
              <w:rPr>
                <w:rFonts w:ascii="Arial" w:hAnsi="Arial"/>
                <w:sz w:val="21"/>
                <w:szCs w:val="24"/>
              </w:rPr>
              <w:t>Afvoeren overtollig water</w:t>
            </w:r>
          </w:p>
        </w:tc>
      </w:tr>
    </w:tbl>
    <w:p w14:paraId="41F5929A"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4C01035" w14:textId="77777777" w:rsidTr="00A76978">
        <w:tc>
          <w:tcPr>
            <w:tcW w:w="1253" w:type="dxa"/>
            <w:tcBorders>
              <w:top w:val="nil"/>
              <w:left w:val="nil"/>
              <w:bottom w:val="nil"/>
              <w:right w:val="nil"/>
            </w:tcBorders>
          </w:tcPr>
          <w:p w14:paraId="0505EA8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3CBB480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4F02E295" w14:textId="77777777" w:rsidR="00A76978" w:rsidRPr="00A76978" w:rsidRDefault="00A76978" w:rsidP="00A76978">
                  <w:pPr>
                    <w:spacing w:line="0" w:lineRule="atLeast"/>
                    <w:rPr>
                      <w:szCs w:val="24"/>
                    </w:rPr>
                  </w:pPr>
                  <w:bookmarkStart w:id="164" w:name="idmarkerx16777217x58452"/>
                  <w:bookmarkEnd w:id="164"/>
                  <w:r w:rsidRPr="00A76978">
                    <w:rPr>
                      <w:rFonts w:ascii="Arial" w:hAnsi="Arial"/>
                      <w:color w:val="FFFFFF"/>
                      <w:sz w:val="18"/>
                      <w:szCs w:val="24"/>
                    </w:rPr>
                    <w:t>SES-00104 Graven sloten 4.4.1</w:t>
                  </w:r>
                </w:p>
              </w:tc>
            </w:tr>
            <w:tr w:rsidR="00A76978" w:rsidRPr="00BB57DA" w14:paraId="4150907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77C7A6A2" w14:textId="3055C232" w:rsidR="00A76978" w:rsidRPr="00A76978" w:rsidRDefault="00A76978" w:rsidP="00746BB5">
                  <w:pPr>
                    <w:rPr>
                      <w:lang w:val="nl-NL"/>
                    </w:rPr>
                  </w:pPr>
                  <w:r w:rsidRPr="00A76978">
                    <w:rPr>
                      <w:rFonts w:ascii="Arial" w:eastAsia="Arial" w:hAnsi="Arial" w:cs="Arial"/>
                      <w:sz w:val="18"/>
                      <w:szCs w:val="24"/>
                      <w:lang w:val="nl-NL"/>
                    </w:rPr>
                    <w:t>Op de in het schetsontwerp aangegeven locatie, ter hoogte van dijkpaal 207 tot 211, dient een nieuw</w:t>
                  </w:r>
                  <w:r w:rsidR="008C0C80">
                    <w:rPr>
                      <w:rFonts w:ascii="Arial" w:eastAsia="Arial" w:hAnsi="Arial" w:cs="Arial"/>
                      <w:sz w:val="18"/>
                      <w:szCs w:val="24"/>
                      <w:lang w:val="nl-NL"/>
                    </w:rPr>
                    <w:t>e</w:t>
                  </w:r>
                  <w:r w:rsidRPr="00A76978">
                    <w:rPr>
                      <w:rFonts w:ascii="Arial" w:eastAsia="Arial" w:hAnsi="Arial" w:cs="Arial"/>
                      <w:sz w:val="18"/>
                      <w:szCs w:val="24"/>
                      <w:lang w:val="nl-NL"/>
                    </w:rPr>
                    <w:t xml:space="preserve"> watergang te zijn gegraven </w:t>
                  </w:r>
                  <w:r w:rsidR="00746BB5">
                    <w:rPr>
                      <w:rFonts w:ascii="Arial" w:eastAsia="Arial" w:hAnsi="Arial" w:cs="Arial"/>
                      <w:sz w:val="18"/>
                      <w:szCs w:val="24"/>
                      <w:lang w:val="nl-NL"/>
                    </w:rPr>
                    <w:t xml:space="preserve">4,5 m buiten </w:t>
                  </w:r>
                  <w:r w:rsidRPr="00A76978">
                    <w:rPr>
                      <w:rFonts w:ascii="Arial" w:eastAsia="Arial" w:hAnsi="Arial" w:cs="Arial"/>
                      <w:sz w:val="18"/>
                      <w:szCs w:val="24"/>
                      <w:lang w:val="nl-NL"/>
                    </w:rPr>
                    <w:t>de teen van de te realiseren waterkering.</w:t>
                  </w:r>
                </w:p>
              </w:tc>
            </w:tr>
            <w:tr w:rsidR="00A76978" w:rsidRPr="00BB57DA" w14:paraId="271ACC4A"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AC3B3CC" w14:textId="77777777" w:rsidR="00A76978" w:rsidRPr="00A76978" w:rsidRDefault="00A76978" w:rsidP="00A76978">
                  <w:pPr>
                    <w:spacing w:line="0" w:lineRule="atLeast"/>
                    <w:rPr>
                      <w:rFonts w:ascii="Arial" w:hAnsi="Arial"/>
                      <w:i/>
                      <w:sz w:val="18"/>
                      <w:szCs w:val="24"/>
                      <w:lang w:val="nl-NL"/>
                    </w:rPr>
                  </w:pPr>
                  <w:r w:rsidRPr="00A76978">
                    <w:rPr>
                      <w:rFonts w:ascii="Arial" w:hAnsi="Arial"/>
                      <w:i/>
                      <w:sz w:val="18"/>
                      <w:szCs w:val="24"/>
                      <w:lang w:val="nl-NL"/>
                    </w:rPr>
                    <w:t>Toelichting</w:t>
                  </w:r>
                </w:p>
                <w:p w14:paraId="50D56F47" w14:textId="5D87A270" w:rsidR="00A76978" w:rsidRPr="00A76978" w:rsidRDefault="00A76978" w:rsidP="00B91A5F">
                  <w:pPr>
                    <w:spacing w:line="0" w:lineRule="atLeast"/>
                    <w:rPr>
                      <w:szCs w:val="24"/>
                      <w:lang w:val="nl-NL"/>
                    </w:rPr>
                  </w:pPr>
                  <w:r w:rsidRPr="00A76978">
                    <w:rPr>
                      <w:rFonts w:ascii="Arial" w:hAnsi="Arial"/>
                      <w:i/>
                      <w:sz w:val="18"/>
                      <w:szCs w:val="24"/>
                      <w:lang w:val="nl-NL"/>
                    </w:rPr>
                    <w:t xml:space="preserve">Voor </w:t>
                  </w:r>
                  <w:r w:rsidR="00B91A5F">
                    <w:rPr>
                      <w:rFonts w:ascii="Arial" w:hAnsi="Arial"/>
                      <w:i/>
                      <w:sz w:val="18"/>
                      <w:szCs w:val="24"/>
                      <w:lang w:val="nl-NL"/>
                    </w:rPr>
                    <w:t xml:space="preserve">globale locatie en afmeting </w:t>
                  </w:r>
                  <w:proofErr w:type="gramStart"/>
                  <w:r w:rsidR="00B91A5F">
                    <w:rPr>
                      <w:rFonts w:ascii="Arial" w:hAnsi="Arial"/>
                      <w:i/>
                      <w:sz w:val="18"/>
                      <w:szCs w:val="24"/>
                      <w:lang w:val="nl-NL"/>
                    </w:rPr>
                    <w:t xml:space="preserve">zie </w:t>
                  </w:r>
                  <w:r w:rsidR="00B91A5F" w:rsidRPr="00A76978">
                    <w:rPr>
                      <w:rFonts w:ascii="Arial" w:hAnsi="Arial"/>
                      <w:i/>
                      <w:sz w:val="18"/>
                      <w:szCs w:val="24"/>
                      <w:lang w:val="nl-NL"/>
                    </w:rPr>
                    <w:t xml:space="preserve"> </w:t>
                  </w:r>
                  <w:proofErr w:type="gramEnd"/>
                  <w:r w:rsidR="00B91A5F">
                    <w:rPr>
                      <w:rFonts w:ascii="Arial" w:hAnsi="Arial"/>
                      <w:i/>
                      <w:sz w:val="18"/>
                      <w:szCs w:val="24"/>
                      <w:lang w:val="nl-NL"/>
                    </w:rPr>
                    <w:t>objectenkaart A1</w:t>
                  </w:r>
                </w:p>
              </w:tc>
            </w:tr>
            <w:tr w:rsidR="00A76978" w:rsidRPr="00A76978" w14:paraId="16F81B28" w14:textId="77777777" w:rsidTr="00A76978">
              <w:trPr>
                <w:cantSplit/>
              </w:trPr>
              <w:tc>
                <w:tcPr>
                  <w:tcW w:w="2374" w:type="dxa"/>
                  <w:tcBorders>
                    <w:top w:val="nil"/>
                    <w:left w:val="single" w:sz="16" w:space="0" w:color="000000"/>
                    <w:bottom w:val="single" w:sz="16" w:space="0" w:color="000000"/>
                    <w:right w:val="single" w:sz="8" w:space="0" w:color="000000"/>
                  </w:tcBorders>
                </w:tcPr>
                <w:p w14:paraId="4A1BF006"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CD3F86A" w14:textId="77777777" w:rsidR="00A76978" w:rsidRPr="00A76978" w:rsidRDefault="00A76978" w:rsidP="00A76978">
                  <w:pPr>
                    <w:spacing w:line="0" w:lineRule="atLeast"/>
                    <w:rPr>
                      <w:szCs w:val="24"/>
                    </w:rPr>
                  </w:pPr>
                  <w:r w:rsidRPr="00A76978">
                    <w:rPr>
                      <w:rFonts w:ascii="Arial" w:hAnsi="Arial"/>
                      <w:szCs w:val="24"/>
                    </w:rPr>
                    <w:t>SES-00007</w:t>
                  </w:r>
                </w:p>
              </w:tc>
              <w:tc>
                <w:tcPr>
                  <w:tcW w:w="2374" w:type="dxa"/>
                  <w:tcBorders>
                    <w:top w:val="nil"/>
                    <w:left w:val="nil"/>
                    <w:bottom w:val="single" w:sz="16" w:space="0" w:color="000000"/>
                    <w:right w:val="single" w:sz="8" w:space="0" w:color="000000"/>
                  </w:tcBorders>
                </w:tcPr>
                <w:p w14:paraId="5AEDB30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p w14:paraId="6BF9058D" w14:textId="77777777" w:rsidR="00A76978" w:rsidRPr="00A76978" w:rsidRDefault="00A76978" w:rsidP="00A76978">
                  <w:pPr>
                    <w:spacing w:line="0" w:lineRule="atLeast"/>
                    <w:rPr>
                      <w:szCs w:val="24"/>
                    </w:rPr>
                  </w:pPr>
                  <w:r w:rsidRPr="00A76978">
                    <w:rPr>
                      <w:rFonts w:ascii="Arial" w:hAnsi="Arial"/>
                      <w:szCs w:val="24"/>
                    </w:rPr>
                    <w:t>SES-00014</w:t>
                  </w:r>
                  <w:r w:rsidRPr="00A76978">
                    <w:rPr>
                      <w:rFonts w:ascii="Arial" w:hAnsi="Arial"/>
                      <w:sz w:val="18"/>
                      <w:szCs w:val="24"/>
                    </w:rPr>
                    <w:br/>
                  </w:r>
                  <w:r w:rsidRPr="00A76978">
                    <w:rPr>
                      <w:rFonts w:ascii="Arial" w:hAnsi="Arial"/>
                      <w:szCs w:val="24"/>
                    </w:rPr>
                    <w:t>SES-00105</w:t>
                  </w:r>
                </w:p>
              </w:tc>
              <w:tc>
                <w:tcPr>
                  <w:tcW w:w="2374" w:type="dxa"/>
                  <w:tcBorders>
                    <w:top w:val="nil"/>
                    <w:left w:val="nil"/>
                    <w:bottom w:val="single" w:sz="16" w:space="0" w:color="000000"/>
                    <w:right w:val="single" w:sz="8" w:space="0" w:color="000000"/>
                  </w:tcBorders>
                </w:tcPr>
                <w:p w14:paraId="4B56EA6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606B7F1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7369A08" w14:textId="77777777" w:rsidR="00A76978" w:rsidRPr="00A76978" w:rsidRDefault="00A76978" w:rsidP="00A76978">
            <w:pPr>
              <w:spacing w:after="60" w:line="0" w:lineRule="atLeast"/>
              <w:rPr>
                <w:rFonts w:ascii="Arial" w:eastAsia="Arial" w:hAnsi="Arial" w:cs="Arial"/>
                <w:sz w:val="18"/>
                <w:szCs w:val="24"/>
              </w:rPr>
            </w:pPr>
          </w:p>
        </w:tc>
      </w:tr>
    </w:tbl>
    <w:p w14:paraId="273A78E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442CF08" w14:textId="77777777" w:rsidTr="00A76978">
        <w:tc>
          <w:tcPr>
            <w:tcW w:w="1253" w:type="dxa"/>
            <w:tcBorders>
              <w:top w:val="nil"/>
              <w:left w:val="nil"/>
              <w:bottom w:val="nil"/>
              <w:right w:val="nil"/>
            </w:tcBorders>
          </w:tcPr>
          <w:p w14:paraId="093DF45E"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7856269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8D46C94" w14:textId="77777777" w:rsidR="00A76978" w:rsidRPr="00A76978" w:rsidRDefault="00A76978" w:rsidP="00A76978">
                  <w:pPr>
                    <w:spacing w:line="0" w:lineRule="atLeast"/>
                    <w:rPr>
                      <w:szCs w:val="24"/>
                      <w:lang w:val="nl-NL"/>
                    </w:rPr>
                  </w:pPr>
                  <w:bookmarkStart w:id="165" w:name="idmarkerx16777217x58876"/>
                  <w:bookmarkEnd w:id="165"/>
                  <w:r w:rsidRPr="00A76978">
                    <w:rPr>
                      <w:rFonts w:ascii="Arial" w:hAnsi="Arial"/>
                      <w:color w:val="FFFFFF"/>
                      <w:sz w:val="18"/>
                      <w:szCs w:val="24"/>
                      <w:lang w:val="nl-NL"/>
                    </w:rPr>
                    <w:t xml:space="preserve">SES-00014 Aansluiting te graven sloten </w:t>
                  </w:r>
                </w:p>
              </w:tc>
            </w:tr>
            <w:tr w:rsidR="00A76978" w:rsidRPr="00BB57DA" w14:paraId="44ABFCF6"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C13F508" w14:textId="7335643D" w:rsidR="00A76978" w:rsidRPr="00A76978" w:rsidRDefault="00A76978" w:rsidP="008C0C80">
                  <w:pPr>
                    <w:rPr>
                      <w:lang w:val="nl-NL"/>
                    </w:rPr>
                  </w:pPr>
                  <w:r w:rsidRPr="00A76978">
                    <w:rPr>
                      <w:rFonts w:ascii="Arial" w:eastAsia="Arial" w:hAnsi="Arial" w:cs="Arial"/>
                      <w:sz w:val="18"/>
                      <w:szCs w:val="24"/>
                      <w:lang w:val="nl-NL"/>
                    </w:rPr>
                    <w:t xml:space="preserve">De nieuwe sloten dienen te zijn aangesloten op </w:t>
                  </w:r>
                  <w:r w:rsidR="008C0C80">
                    <w:rPr>
                      <w:rFonts w:ascii="Arial" w:eastAsia="Arial" w:hAnsi="Arial" w:cs="Arial"/>
                      <w:sz w:val="18"/>
                      <w:szCs w:val="24"/>
                      <w:lang w:val="nl-NL"/>
                    </w:rPr>
                    <w:t>de</w:t>
                  </w:r>
                  <w:r w:rsidRPr="00A76978">
                    <w:rPr>
                      <w:rFonts w:ascii="Arial" w:eastAsia="Arial" w:hAnsi="Arial" w:cs="Arial"/>
                      <w:sz w:val="18"/>
                      <w:szCs w:val="24"/>
                      <w:lang w:val="nl-NL"/>
                    </w:rPr>
                    <w:t xml:space="preserve"> bestaande watergangen ten behoeve van de afvoer van water.</w:t>
                  </w:r>
                </w:p>
              </w:tc>
            </w:tr>
            <w:tr w:rsidR="00A76978" w:rsidRPr="00A76978" w14:paraId="51E14D2B" w14:textId="77777777" w:rsidTr="00A76978">
              <w:trPr>
                <w:cantSplit/>
              </w:trPr>
              <w:tc>
                <w:tcPr>
                  <w:tcW w:w="2374" w:type="dxa"/>
                  <w:tcBorders>
                    <w:top w:val="nil"/>
                    <w:left w:val="single" w:sz="16" w:space="0" w:color="000000"/>
                    <w:bottom w:val="single" w:sz="16" w:space="0" w:color="000000"/>
                    <w:right w:val="single" w:sz="8" w:space="0" w:color="000000"/>
                  </w:tcBorders>
                </w:tcPr>
                <w:p w14:paraId="1514470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45F5B355" w14:textId="77777777" w:rsidR="00A76978" w:rsidRPr="00A76978" w:rsidRDefault="00A76978" w:rsidP="00A76978">
                  <w:pPr>
                    <w:spacing w:line="0" w:lineRule="atLeast"/>
                    <w:rPr>
                      <w:szCs w:val="24"/>
                    </w:rPr>
                  </w:pPr>
                  <w:r w:rsidRPr="00A76978">
                    <w:rPr>
                      <w:rFonts w:ascii="Arial" w:hAnsi="Arial"/>
                      <w:szCs w:val="24"/>
                    </w:rPr>
                    <w:t>SES-00104</w:t>
                  </w:r>
                </w:p>
              </w:tc>
              <w:tc>
                <w:tcPr>
                  <w:tcW w:w="2374" w:type="dxa"/>
                  <w:tcBorders>
                    <w:top w:val="nil"/>
                    <w:left w:val="nil"/>
                    <w:bottom w:val="single" w:sz="16" w:space="0" w:color="000000"/>
                    <w:right w:val="single" w:sz="8" w:space="0" w:color="000000"/>
                  </w:tcBorders>
                </w:tcPr>
                <w:p w14:paraId="7DED8AE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1CF6EDF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81467DC"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B5A5A30" w14:textId="77777777" w:rsidR="00A76978" w:rsidRPr="00A76978" w:rsidRDefault="00A76978" w:rsidP="00A76978">
            <w:pPr>
              <w:spacing w:after="60" w:line="0" w:lineRule="atLeast"/>
              <w:rPr>
                <w:rFonts w:ascii="Arial" w:eastAsia="Arial" w:hAnsi="Arial" w:cs="Arial"/>
                <w:sz w:val="18"/>
                <w:szCs w:val="24"/>
              </w:rPr>
            </w:pPr>
          </w:p>
        </w:tc>
      </w:tr>
    </w:tbl>
    <w:p w14:paraId="720D5FD0"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30B5FAA8" w14:textId="77777777" w:rsidTr="00A76978">
        <w:tc>
          <w:tcPr>
            <w:tcW w:w="1253" w:type="dxa"/>
            <w:tcBorders>
              <w:top w:val="nil"/>
              <w:left w:val="nil"/>
              <w:bottom w:val="nil"/>
              <w:right w:val="nil"/>
            </w:tcBorders>
          </w:tcPr>
          <w:p w14:paraId="06219CB6"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6C4588DB"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5285A631" w14:textId="77777777" w:rsidR="00A76978" w:rsidRPr="00A76978" w:rsidRDefault="00A76978" w:rsidP="00A76978">
                  <w:pPr>
                    <w:spacing w:line="0" w:lineRule="atLeast"/>
                    <w:rPr>
                      <w:szCs w:val="24"/>
                      <w:lang w:val="nl-NL"/>
                    </w:rPr>
                  </w:pPr>
                  <w:bookmarkStart w:id="166" w:name="idmarkerx16777217x59214"/>
                  <w:bookmarkEnd w:id="166"/>
                  <w:r w:rsidRPr="00A76978">
                    <w:rPr>
                      <w:rFonts w:ascii="Arial" w:hAnsi="Arial"/>
                      <w:color w:val="FFFFFF"/>
                      <w:sz w:val="18"/>
                      <w:szCs w:val="24"/>
                      <w:lang w:val="nl-NL"/>
                    </w:rPr>
                    <w:t>SES-00082 Ontwatering tpv afrit de Kil</w:t>
                  </w:r>
                </w:p>
              </w:tc>
            </w:tr>
            <w:tr w:rsidR="00A76978" w:rsidRPr="00BB57DA" w14:paraId="12D2B94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42A01858" w14:textId="77777777" w:rsidR="00A76978" w:rsidRPr="00A76978" w:rsidRDefault="00A76978" w:rsidP="00A76978">
                  <w:pPr>
                    <w:rPr>
                      <w:lang w:val="nl-NL"/>
                    </w:rPr>
                  </w:pPr>
                  <w:r w:rsidRPr="00A76978">
                    <w:rPr>
                      <w:rFonts w:ascii="Arial" w:eastAsia="Arial" w:hAnsi="Arial" w:cs="Arial"/>
                      <w:sz w:val="18"/>
                      <w:szCs w:val="24"/>
                      <w:lang w:val="nl-NL"/>
                    </w:rPr>
                    <w:t>Ter hoogte van de dijkafrit de Kil en waar deze de nieuw te graven watergang kruist, dient een betonnen duiker te zijn gerealiseerd met een minimale diameter van 1.000 mm en aan beide zijden voorzien van een uitstroombak.</w:t>
                  </w:r>
                </w:p>
              </w:tc>
            </w:tr>
            <w:tr w:rsidR="00A76978" w:rsidRPr="00A76978" w14:paraId="152D93DB" w14:textId="77777777" w:rsidTr="00A76978">
              <w:trPr>
                <w:cantSplit/>
              </w:trPr>
              <w:tc>
                <w:tcPr>
                  <w:tcW w:w="2374" w:type="dxa"/>
                  <w:tcBorders>
                    <w:top w:val="nil"/>
                    <w:left w:val="single" w:sz="16" w:space="0" w:color="000000"/>
                    <w:bottom w:val="single" w:sz="16" w:space="0" w:color="000000"/>
                    <w:right w:val="single" w:sz="8" w:space="0" w:color="000000"/>
                  </w:tcBorders>
                </w:tcPr>
                <w:p w14:paraId="391A429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3F7A63DE" w14:textId="77777777" w:rsidR="00A76978" w:rsidRPr="00A76978" w:rsidRDefault="00A76978" w:rsidP="00A76978">
                  <w:pPr>
                    <w:spacing w:line="0" w:lineRule="atLeast"/>
                    <w:rPr>
                      <w:szCs w:val="24"/>
                    </w:rPr>
                  </w:pPr>
                  <w:r w:rsidRPr="00A76978">
                    <w:rPr>
                      <w:rFonts w:ascii="Arial" w:hAnsi="Arial"/>
                      <w:szCs w:val="24"/>
                    </w:rPr>
                    <w:t>SES-00079</w:t>
                  </w:r>
                </w:p>
              </w:tc>
              <w:tc>
                <w:tcPr>
                  <w:tcW w:w="2374" w:type="dxa"/>
                  <w:tcBorders>
                    <w:top w:val="nil"/>
                    <w:left w:val="nil"/>
                    <w:bottom w:val="single" w:sz="16" w:space="0" w:color="000000"/>
                    <w:right w:val="single" w:sz="8" w:space="0" w:color="000000"/>
                  </w:tcBorders>
                </w:tcPr>
                <w:p w14:paraId="55560587"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601EE9A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CF59A4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108DF328" w14:textId="77777777" w:rsidR="00A76978" w:rsidRPr="00A76978" w:rsidRDefault="00A76978" w:rsidP="00A76978">
            <w:pPr>
              <w:spacing w:after="60" w:line="0" w:lineRule="atLeast"/>
              <w:rPr>
                <w:rFonts w:ascii="Arial" w:eastAsia="Arial" w:hAnsi="Arial" w:cs="Arial"/>
                <w:sz w:val="18"/>
                <w:szCs w:val="24"/>
              </w:rPr>
            </w:pPr>
          </w:p>
        </w:tc>
      </w:tr>
    </w:tbl>
    <w:p w14:paraId="505DD08D" w14:textId="77777777" w:rsidR="00A76978" w:rsidRPr="00A76978" w:rsidRDefault="00A76978" w:rsidP="00A76978">
      <w:pPr>
        <w:rPr>
          <w:szCs w:val="24"/>
        </w:rPr>
      </w:pPr>
      <w:r w:rsidRPr="00A76978">
        <w:rPr>
          <w:rFonts w:ascii="Arial" w:hAnsi="Arial"/>
          <w:sz w:val="18"/>
          <w:szCs w:val="24"/>
        </w:rPr>
        <w:t xml:space="preserve"> </w:t>
      </w:r>
    </w:p>
    <w:p w14:paraId="3A16A30A" w14:textId="77777777" w:rsidR="00A76978" w:rsidRPr="00A76978" w:rsidRDefault="00A76978" w:rsidP="00A76978">
      <w:r w:rsidRPr="00A76978">
        <w:br w:type="page"/>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12D6B3CD" w14:textId="77777777" w:rsidTr="00A76978">
        <w:tc>
          <w:tcPr>
            <w:tcW w:w="1253" w:type="dxa"/>
            <w:tcBorders>
              <w:top w:val="nil"/>
              <w:left w:val="nil"/>
              <w:bottom w:val="nil"/>
              <w:right w:val="nil"/>
            </w:tcBorders>
            <w:vAlign w:val="center"/>
          </w:tcPr>
          <w:p w14:paraId="11798D1A"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7F26E972" w14:textId="77777777" w:rsidR="00A76978" w:rsidRPr="00A76978" w:rsidRDefault="00A76978" w:rsidP="00A76978">
            <w:pPr>
              <w:spacing w:line="0" w:lineRule="atLeast"/>
              <w:rPr>
                <w:szCs w:val="24"/>
              </w:rPr>
            </w:pPr>
            <w:r w:rsidRPr="00A76978">
              <w:rPr>
                <w:rFonts w:ascii="Arial" w:hAnsi="Arial"/>
                <w:sz w:val="21"/>
                <w:szCs w:val="24"/>
              </w:rPr>
              <w:t>Reduceren kwel</w:t>
            </w:r>
          </w:p>
        </w:tc>
      </w:tr>
    </w:tbl>
    <w:p w14:paraId="51BC7CD7"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C1E8E6F" w14:textId="77777777" w:rsidTr="00A76978">
        <w:tc>
          <w:tcPr>
            <w:tcW w:w="1253" w:type="dxa"/>
            <w:tcBorders>
              <w:top w:val="nil"/>
              <w:left w:val="nil"/>
              <w:bottom w:val="nil"/>
              <w:right w:val="nil"/>
            </w:tcBorders>
          </w:tcPr>
          <w:p w14:paraId="470E14E1"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7E4BAD1C"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243CE3D" w14:textId="77777777" w:rsidR="00A76978" w:rsidRPr="00A76978" w:rsidRDefault="00A76978" w:rsidP="00A76978">
                  <w:pPr>
                    <w:spacing w:line="0" w:lineRule="atLeast"/>
                    <w:rPr>
                      <w:szCs w:val="24"/>
                      <w:lang w:val="nl-NL"/>
                    </w:rPr>
                  </w:pPr>
                  <w:bookmarkStart w:id="167" w:name="idmarkerx16777217x59613"/>
                  <w:bookmarkEnd w:id="167"/>
                  <w:r w:rsidRPr="00A76978">
                    <w:rPr>
                      <w:rFonts w:ascii="Arial" w:hAnsi="Arial"/>
                      <w:color w:val="FFFFFF"/>
                      <w:sz w:val="18"/>
                      <w:szCs w:val="24"/>
                      <w:lang w:val="nl-NL"/>
                    </w:rPr>
                    <w:t>SES-00105 Onderafdichting te graven sloten</w:t>
                  </w:r>
                </w:p>
              </w:tc>
            </w:tr>
            <w:tr w:rsidR="00A76978" w:rsidRPr="00BB57DA" w14:paraId="16216AA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83CF8CC"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Ter plaatse van de slootbodem dient minimaal een 0,5 meter klei te resteren.</w:t>
                  </w:r>
                </w:p>
              </w:tc>
            </w:tr>
            <w:tr w:rsidR="00A76978" w:rsidRPr="00BB57DA" w14:paraId="0CE4BEA0"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1B043EAA" w14:textId="4644E4C8" w:rsidR="00A76978" w:rsidRPr="00A76978" w:rsidRDefault="00A76978" w:rsidP="00B91A5F">
                  <w:pPr>
                    <w:spacing w:line="0" w:lineRule="atLeast"/>
                    <w:rPr>
                      <w:szCs w:val="24"/>
                      <w:lang w:val="nl-NL"/>
                    </w:rPr>
                  </w:pPr>
                  <w:r w:rsidRPr="00A76978">
                    <w:rPr>
                      <w:rFonts w:ascii="Arial" w:hAnsi="Arial"/>
                      <w:i/>
                      <w:sz w:val="18"/>
                      <w:szCs w:val="24"/>
                      <w:lang w:val="nl-NL"/>
                    </w:rPr>
                    <w:t>Toelichting:</w:t>
                  </w:r>
                  <w:r w:rsidRPr="00A76978">
                    <w:rPr>
                      <w:rFonts w:ascii="Arial" w:hAnsi="Arial"/>
                      <w:sz w:val="18"/>
                      <w:szCs w:val="24"/>
                      <w:lang w:val="nl-NL"/>
                    </w:rPr>
                    <w:br/>
                  </w:r>
                  <w:r w:rsidRPr="00A76978">
                    <w:rPr>
                      <w:rFonts w:ascii="Arial" w:hAnsi="Arial"/>
                      <w:i/>
                      <w:sz w:val="18"/>
                      <w:szCs w:val="24"/>
                      <w:lang w:val="nl-NL"/>
                    </w:rPr>
                    <w:t xml:space="preserve">Voor globale afmeting </w:t>
                  </w:r>
                  <w:proofErr w:type="gramStart"/>
                  <w:r w:rsidRPr="00A76978">
                    <w:rPr>
                      <w:rFonts w:ascii="Arial" w:hAnsi="Arial"/>
                      <w:i/>
                      <w:sz w:val="18"/>
                      <w:szCs w:val="24"/>
                      <w:lang w:val="nl-NL"/>
                    </w:rPr>
                    <w:t>zie</w:t>
                  </w:r>
                  <w:proofErr w:type="gramEnd"/>
                  <w:r w:rsidRPr="00A76978">
                    <w:rPr>
                      <w:rFonts w:ascii="Arial" w:hAnsi="Arial"/>
                      <w:i/>
                      <w:sz w:val="18"/>
                      <w:szCs w:val="24"/>
                      <w:lang w:val="nl-NL"/>
                    </w:rPr>
                    <w:t xml:space="preserve"> </w:t>
                  </w:r>
                  <w:r w:rsidR="00B91A5F">
                    <w:rPr>
                      <w:rFonts w:ascii="Arial" w:hAnsi="Arial"/>
                      <w:i/>
                      <w:sz w:val="18"/>
                      <w:szCs w:val="24"/>
                      <w:lang w:val="nl-NL"/>
                    </w:rPr>
                    <w:t>objectenkaart A1</w:t>
                  </w:r>
                  <w:r w:rsidRPr="00A76978">
                    <w:rPr>
                      <w:rFonts w:ascii="Arial" w:hAnsi="Arial"/>
                      <w:i/>
                      <w:sz w:val="18"/>
                      <w:szCs w:val="24"/>
                      <w:lang w:val="nl-NL"/>
                    </w:rPr>
                    <w:t>. Verwacht wordt dat plaatselijk de bestaande kleilaag onvoldoende is.</w:t>
                  </w:r>
                </w:p>
              </w:tc>
            </w:tr>
            <w:tr w:rsidR="00A76978" w:rsidRPr="00A76978" w14:paraId="42476095" w14:textId="77777777" w:rsidTr="00A76978">
              <w:trPr>
                <w:cantSplit/>
              </w:trPr>
              <w:tc>
                <w:tcPr>
                  <w:tcW w:w="2374" w:type="dxa"/>
                  <w:tcBorders>
                    <w:top w:val="nil"/>
                    <w:left w:val="single" w:sz="16" w:space="0" w:color="000000"/>
                    <w:bottom w:val="single" w:sz="16" w:space="0" w:color="000000"/>
                    <w:right w:val="single" w:sz="8" w:space="0" w:color="000000"/>
                  </w:tcBorders>
                </w:tcPr>
                <w:p w14:paraId="3E71C2D0"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2D4B725E" w14:textId="77777777" w:rsidR="00A76978" w:rsidRPr="00A76978" w:rsidRDefault="00A76978" w:rsidP="00A76978">
                  <w:pPr>
                    <w:spacing w:line="0" w:lineRule="atLeast"/>
                    <w:rPr>
                      <w:szCs w:val="24"/>
                    </w:rPr>
                  </w:pPr>
                  <w:r w:rsidRPr="00A76978">
                    <w:rPr>
                      <w:rFonts w:ascii="Arial" w:hAnsi="Arial"/>
                      <w:szCs w:val="24"/>
                    </w:rPr>
                    <w:t>SES-00104</w:t>
                  </w:r>
                </w:p>
              </w:tc>
              <w:tc>
                <w:tcPr>
                  <w:tcW w:w="2374" w:type="dxa"/>
                  <w:tcBorders>
                    <w:top w:val="nil"/>
                    <w:left w:val="nil"/>
                    <w:bottom w:val="single" w:sz="16" w:space="0" w:color="000000"/>
                    <w:right w:val="single" w:sz="8" w:space="0" w:color="000000"/>
                  </w:tcBorders>
                </w:tcPr>
                <w:p w14:paraId="426F3A9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4027A6C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4C35AD55"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75111A4" w14:textId="77777777" w:rsidR="00A76978" w:rsidRPr="00A76978" w:rsidRDefault="00A76978" w:rsidP="00A76978">
            <w:pPr>
              <w:spacing w:after="60" w:line="0" w:lineRule="atLeast"/>
              <w:rPr>
                <w:rFonts w:ascii="Arial" w:eastAsia="Arial" w:hAnsi="Arial" w:cs="Arial"/>
                <w:sz w:val="18"/>
                <w:szCs w:val="24"/>
              </w:rPr>
            </w:pPr>
          </w:p>
        </w:tc>
      </w:tr>
    </w:tbl>
    <w:p w14:paraId="0B4AE13D"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6EE7AD08" w14:textId="77777777" w:rsidTr="00A76978">
        <w:tc>
          <w:tcPr>
            <w:tcW w:w="346" w:type="dxa"/>
            <w:tcBorders>
              <w:top w:val="nil"/>
              <w:left w:val="nil"/>
              <w:bottom w:val="nil"/>
              <w:right w:val="nil"/>
            </w:tcBorders>
            <w:vAlign w:val="center"/>
          </w:tcPr>
          <w:p w14:paraId="52AF9B61"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35E8B740" w14:textId="77777777" w:rsidR="00A76978" w:rsidRPr="00A76978" w:rsidRDefault="00A76978" w:rsidP="00A76978">
            <w:pPr>
              <w:spacing w:line="0" w:lineRule="atLeast"/>
              <w:rPr>
                <w:szCs w:val="24"/>
              </w:rPr>
            </w:pPr>
            <w:bookmarkStart w:id="168" w:name="idmarkerx16777217x60027"/>
            <w:bookmarkEnd w:id="168"/>
            <w:r w:rsidRPr="00A76978">
              <w:rPr>
                <w:rFonts w:ascii="Arial" w:hAnsi="Arial"/>
                <w:sz w:val="21"/>
                <w:szCs w:val="24"/>
              </w:rPr>
              <w:t>5.1.4.6</w:t>
            </w:r>
          </w:p>
        </w:tc>
        <w:tc>
          <w:tcPr>
            <w:tcW w:w="9518" w:type="dxa"/>
            <w:tcBorders>
              <w:top w:val="nil"/>
              <w:left w:val="nil"/>
              <w:bottom w:val="nil"/>
              <w:right w:val="nil"/>
            </w:tcBorders>
            <w:vAlign w:val="center"/>
          </w:tcPr>
          <w:p w14:paraId="3BCAD204" w14:textId="77777777" w:rsidR="00A76978" w:rsidRPr="00A76978" w:rsidRDefault="00A76978" w:rsidP="00A76978">
            <w:pPr>
              <w:spacing w:line="0" w:lineRule="atLeast"/>
              <w:rPr>
                <w:szCs w:val="24"/>
              </w:rPr>
            </w:pPr>
            <w:bookmarkStart w:id="169" w:name="idmarkerx16777217x60039"/>
            <w:bookmarkEnd w:id="169"/>
            <w:r w:rsidRPr="00A76978">
              <w:rPr>
                <w:rFonts w:ascii="Arial" w:hAnsi="Arial"/>
                <w:sz w:val="21"/>
                <w:szCs w:val="24"/>
              </w:rPr>
              <w:t>Kleine Willemspolder</w:t>
            </w:r>
          </w:p>
        </w:tc>
      </w:tr>
    </w:tbl>
    <w:p w14:paraId="48E5F3FB"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0F7EE0C0" w14:textId="77777777" w:rsidTr="00A76978">
        <w:tc>
          <w:tcPr>
            <w:tcW w:w="1253" w:type="dxa"/>
            <w:tcBorders>
              <w:top w:val="nil"/>
              <w:left w:val="nil"/>
              <w:bottom w:val="nil"/>
              <w:right w:val="nil"/>
            </w:tcBorders>
            <w:vAlign w:val="center"/>
          </w:tcPr>
          <w:p w14:paraId="38CDC990"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9BA69EF"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1180E0F2"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DE90E9E" w14:textId="77777777" w:rsidTr="00A76978">
        <w:tc>
          <w:tcPr>
            <w:tcW w:w="1253" w:type="dxa"/>
            <w:tcBorders>
              <w:top w:val="nil"/>
              <w:left w:val="nil"/>
              <w:bottom w:val="nil"/>
              <w:right w:val="nil"/>
            </w:tcBorders>
            <w:vAlign w:val="center"/>
          </w:tcPr>
          <w:p w14:paraId="18426A6D"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46F98827" w14:textId="77777777" w:rsidR="00A76978" w:rsidRPr="00A76978" w:rsidRDefault="00A76978" w:rsidP="00A76978">
            <w:pPr>
              <w:spacing w:line="0" w:lineRule="atLeast"/>
              <w:rPr>
                <w:szCs w:val="24"/>
              </w:rPr>
            </w:pPr>
            <w:r w:rsidRPr="00A76978">
              <w:rPr>
                <w:rFonts w:ascii="Arial" w:hAnsi="Arial"/>
                <w:sz w:val="21"/>
                <w:szCs w:val="24"/>
              </w:rPr>
              <w:t>Creëren (riviergebonden) natuur</w:t>
            </w:r>
          </w:p>
        </w:tc>
      </w:tr>
    </w:tbl>
    <w:p w14:paraId="20E2A40F"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F1007FE" w14:textId="77777777" w:rsidTr="00A76978">
        <w:tc>
          <w:tcPr>
            <w:tcW w:w="1253" w:type="dxa"/>
            <w:tcBorders>
              <w:top w:val="nil"/>
              <w:left w:val="nil"/>
              <w:bottom w:val="nil"/>
              <w:right w:val="nil"/>
            </w:tcBorders>
          </w:tcPr>
          <w:p w14:paraId="31BC9337"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A76978" w14:paraId="03664C07"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2A686E90" w14:textId="77777777" w:rsidR="00A76978" w:rsidRPr="00A76978" w:rsidRDefault="00A76978" w:rsidP="00A76978">
                  <w:pPr>
                    <w:spacing w:line="0" w:lineRule="atLeast"/>
                    <w:rPr>
                      <w:szCs w:val="24"/>
                    </w:rPr>
                  </w:pPr>
                  <w:bookmarkStart w:id="170" w:name="idmarkerx16777217x60235"/>
                  <w:bookmarkEnd w:id="170"/>
                  <w:r w:rsidRPr="00A76978">
                    <w:rPr>
                      <w:rFonts w:ascii="Arial" w:hAnsi="Arial"/>
                      <w:color w:val="FFFFFF"/>
                      <w:sz w:val="18"/>
                      <w:szCs w:val="24"/>
                    </w:rPr>
                    <w:t>SES-00023 Aanleg (riviergebonden) natuur</w:t>
                  </w:r>
                </w:p>
              </w:tc>
            </w:tr>
            <w:tr w:rsidR="00A76978" w:rsidRPr="00BB57DA" w14:paraId="60B1C9B3"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067F677D" w14:textId="77777777" w:rsidR="00A76978" w:rsidRPr="00A76978" w:rsidRDefault="00A76978" w:rsidP="00A76978">
                  <w:pPr>
                    <w:spacing w:after="280" w:afterAutospacing="1"/>
                    <w:rPr>
                      <w:lang w:val="nl-NL"/>
                    </w:rPr>
                  </w:pPr>
                  <w:r w:rsidRPr="00A76978">
                    <w:rPr>
                      <w:rFonts w:ascii="Arial" w:eastAsia="Arial" w:hAnsi="Arial" w:cs="Arial"/>
                      <w:sz w:val="18"/>
                      <w:szCs w:val="24"/>
                      <w:lang w:val="nl-NL"/>
                    </w:rPr>
                    <w:t>Er dienen fysieke maatregelen getroffen te zijn ter bevordering van het habitat.</w:t>
                  </w:r>
                </w:p>
              </w:tc>
            </w:tr>
            <w:tr w:rsidR="00A76978" w:rsidRPr="00A76978" w14:paraId="5F19166C" w14:textId="77777777" w:rsidTr="00A76978">
              <w:trPr>
                <w:cantSplit/>
              </w:trPr>
              <w:tc>
                <w:tcPr>
                  <w:tcW w:w="2374" w:type="dxa"/>
                  <w:tcBorders>
                    <w:top w:val="nil"/>
                    <w:left w:val="single" w:sz="16" w:space="0" w:color="000000"/>
                    <w:bottom w:val="single" w:sz="16" w:space="0" w:color="000000"/>
                    <w:right w:val="single" w:sz="8" w:space="0" w:color="000000"/>
                  </w:tcBorders>
                </w:tcPr>
                <w:p w14:paraId="1F93C713"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0348DEBA" w14:textId="77777777" w:rsidR="00A76978" w:rsidRPr="00A76978" w:rsidRDefault="00A76978" w:rsidP="00A76978">
                  <w:pPr>
                    <w:spacing w:line="0" w:lineRule="atLeast"/>
                    <w:rPr>
                      <w:szCs w:val="24"/>
                    </w:rPr>
                  </w:pPr>
                  <w:r w:rsidRPr="00A76978">
                    <w:rPr>
                      <w:rFonts w:ascii="Arial" w:hAnsi="Arial"/>
                      <w:szCs w:val="24"/>
                    </w:rPr>
                    <w:t>SES-00101</w:t>
                  </w:r>
                </w:p>
              </w:tc>
              <w:tc>
                <w:tcPr>
                  <w:tcW w:w="2374" w:type="dxa"/>
                  <w:tcBorders>
                    <w:top w:val="nil"/>
                    <w:left w:val="nil"/>
                    <w:bottom w:val="single" w:sz="16" w:space="0" w:color="000000"/>
                    <w:right w:val="single" w:sz="8" w:space="0" w:color="000000"/>
                  </w:tcBorders>
                </w:tcPr>
                <w:p w14:paraId="1D95293D"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7E5BCE51"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2307035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607E0EF0" w14:textId="77777777" w:rsidR="00A76978" w:rsidRPr="00A76978" w:rsidRDefault="00A76978" w:rsidP="00A76978">
            <w:pPr>
              <w:spacing w:after="60" w:line="0" w:lineRule="atLeast"/>
              <w:rPr>
                <w:rFonts w:ascii="Arial" w:eastAsia="Arial" w:hAnsi="Arial" w:cs="Arial"/>
                <w:sz w:val="18"/>
                <w:szCs w:val="24"/>
              </w:rPr>
            </w:pPr>
          </w:p>
        </w:tc>
      </w:tr>
    </w:tbl>
    <w:p w14:paraId="050F9051"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A76978" w:rsidRPr="00A76978" w14:paraId="4A42F952" w14:textId="77777777" w:rsidTr="00A76978">
        <w:tc>
          <w:tcPr>
            <w:tcW w:w="346" w:type="dxa"/>
            <w:tcBorders>
              <w:top w:val="nil"/>
              <w:left w:val="nil"/>
              <w:bottom w:val="nil"/>
              <w:right w:val="nil"/>
            </w:tcBorders>
            <w:vAlign w:val="center"/>
          </w:tcPr>
          <w:p w14:paraId="41201C43" w14:textId="77777777" w:rsidR="00A76978" w:rsidRPr="00A76978" w:rsidRDefault="00A76978" w:rsidP="00A76978">
            <w:pPr>
              <w:spacing w:line="0" w:lineRule="atLeast"/>
              <w:rPr>
                <w:szCs w:val="24"/>
              </w:rPr>
            </w:pPr>
          </w:p>
        </w:tc>
        <w:tc>
          <w:tcPr>
            <w:tcW w:w="907" w:type="dxa"/>
            <w:tcBorders>
              <w:top w:val="nil"/>
              <w:left w:val="nil"/>
              <w:bottom w:val="nil"/>
              <w:right w:val="nil"/>
            </w:tcBorders>
            <w:vAlign w:val="center"/>
          </w:tcPr>
          <w:p w14:paraId="07E90FF5" w14:textId="77777777" w:rsidR="00A76978" w:rsidRPr="00A76978" w:rsidRDefault="00A76978" w:rsidP="00A76978">
            <w:pPr>
              <w:spacing w:line="0" w:lineRule="atLeast"/>
              <w:rPr>
                <w:szCs w:val="24"/>
              </w:rPr>
            </w:pPr>
            <w:bookmarkStart w:id="171" w:name="idmarkerx16777217x60574"/>
            <w:bookmarkEnd w:id="171"/>
            <w:r w:rsidRPr="00A76978">
              <w:rPr>
                <w:rFonts w:ascii="Arial" w:hAnsi="Arial"/>
                <w:sz w:val="21"/>
                <w:szCs w:val="24"/>
              </w:rPr>
              <w:t>5.1.4.6.1</w:t>
            </w:r>
          </w:p>
        </w:tc>
        <w:tc>
          <w:tcPr>
            <w:tcW w:w="9518" w:type="dxa"/>
            <w:tcBorders>
              <w:top w:val="nil"/>
              <w:left w:val="nil"/>
              <w:bottom w:val="nil"/>
              <w:right w:val="nil"/>
            </w:tcBorders>
            <w:vAlign w:val="center"/>
          </w:tcPr>
          <w:p w14:paraId="1315E6C6" w14:textId="77777777" w:rsidR="00A76978" w:rsidRPr="00A76978" w:rsidRDefault="00A76978" w:rsidP="00A76978">
            <w:pPr>
              <w:spacing w:line="0" w:lineRule="atLeast"/>
              <w:rPr>
                <w:szCs w:val="24"/>
              </w:rPr>
            </w:pPr>
            <w:bookmarkStart w:id="172" w:name="idmarkerx16777217x60586"/>
            <w:bookmarkEnd w:id="172"/>
            <w:r w:rsidRPr="00A76978">
              <w:rPr>
                <w:rFonts w:ascii="Arial" w:hAnsi="Arial"/>
                <w:sz w:val="21"/>
                <w:szCs w:val="24"/>
              </w:rPr>
              <w:t>Kruiden en Faunarijk grasland</w:t>
            </w:r>
          </w:p>
        </w:tc>
      </w:tr>
    </w:tbl>
    <w:p w14:paraId="06638BE5"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6D62BC46" w14:textId="77777777" w:rsidTr="00A76978">
        <w:tc>
          <w:tcPr>
            <w:tcW w:w="1253" w:type="dxa"/>
            <w:tcBorders>
              <w:top w:val="nil"/>
              <w:left w:val="nil"/>
              <w:bottom w:val="nil"/>
              <w:right w:val="nil"/>
            </w:tcBorders>
            <w:vAlign w:val="center"/>
          </w:tcPr>
          <w:p w14:paraId="33FA8026"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2C12EEDF" w14:textId="77777777" w:rsidR="00A76978" w:rsidRPr="00A76978" w:rsidRDefault="00A76978" w:rsidP="00A76978">
            <w:pPr>
              <w:spacing w:line="0" w:lineRule="atLeast"/>
              <w:rPr>
                <w:szCs w:val="24"/>
              </w:rPr>
            </w:pPr>
            <w:r w:rsidRPr="00A76978">
              <w:rPr>
                <w:rFonts w:ascii="Arial" w:hAnsi="Arial"/>
                <w:sz w:val="21"/>
                <w:szCs w:val="24"/>
              </w:rPr>
              <w:t>Functionele eisen</w:t>
            </w:r>
          </w:p>
        </w:tc>
      </w:tr>
    </w:tbl>
    <w:p w14:paraId="7FDDAC68"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4B95D685" w14:textId="77777777" w:rsidTr="00A76978">
        <w:tc>
          <w:tcPr>
            <w:tcW w:w="1253" w:type="dxa"/>
            <w:tcBorders>
              <w:top w:val="nil"/>
              <w:left w:val="nil"/>
              <w:bottom w:val="nil"/>
              <w:right w:val="nil"/>
            </w:tcBorders>
            <w:vAlign w:val="center"/>
          </w:tcPr>
          <w:p w14:paraId="762C1008" w14:textId="77777777" w:rsidR="00A76978" w:rsidRPr="00A76978" w:rsidRDefault="00A76978" w:rsidP="00A76978">
            <w:pPr>
              <w:spacing w:line="0" w:lineRule="atLeast"/>
              <w:rPr>
                <w:szCs w:val="24"/>
              </w:rPr>
            </w:pPr>
          </w:p>
        </w:tc>
        <w:tc>
          <w:tcPr>
            <w:tcW w:w="9518" w:type="dxa"/>
            <w:tcBorders>
              <w:top w:val="nil"/>
              <w:left w:val="nil"/>
              <w:bottom w:val="nil"/>
              <w:right w:val="nil"/>
            </w:tcBorders>
            <w:vAlign w:val="center"/>
          </w:tcPr>
          <w:p w14:paraId="137005A9" w14:textId="77777777" w:rsidR="00A76978" w:rsidRPr="00A76978" w:rsidRDefault="00A76978" w:rsidP="00A76978">
            <w:pPr>
              <w:spacing w:line="0" w:lineRule="atLeast"/>
              <w:rPr>
                <w:szCs w:val="24"/>
              </w:rPr>
            </w:pPr>
            <w:r w:rsidRPr="00A76978">
              <w:rPr>
                <w:rFonts w:ascii="Arial" w:hAnsi="Arial"/>
                <w:sz w:val="21"/>
                <w:szCs w:val="24"/>
              </w:rPr>
              <w:t>Creëren (riviergebonden) natuur</w:t>
            </w:r>
          </w:p>
        </w:tc>
      </w:tr>
    </w:tbl>
    <w:p w14:paraId="4E539A03" w14:textId="77777777" w:rsidR="00A76978" w:rsidRPr="00A76978" w:rsidRDefault="00A76978" w:rsidP="00A76978">
      <w:pPr>
        <w:rPr>
          <w:szCs w:val="24"/>
        </w:rPr>
      </w:pPr>
      <w:r w:rsidRPr="00A76978">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A76978" w:rsidRPr="00A76978" w14:paraId="5FD0F81C" w14:textId="77777777" w:rsidTr="00A76978">
        <w:tc>
          <w:tcPr>
            <w:tcW w:w="1253" w:type="dxa"/>
            <w:tcBorders>
              <w:top w:val="nil"/>
              <w:left w:val="nil"/>
              <w:bottom w:val="nil"/>
              <w:right w:val="nil"/>
            </w:tcBorders>
          </w:tcPr>
          <w:p w14:paraId="78483BEE" w14:textId="77777777" w:rsidR="00A76978" w:rsidRPr="00A76978" w:rsidRDefault="00A76978" w:rsidP="00A76978">
            <w:pPr>
              <w:spacing w:line="0" w:lineRule="atLeast"/>
              <w:rPr>
                <w:szCs w:val="24"/>
              </w:rPr>
            </w:pPr>
          </w:p>
        </w:tc>
        <w:tc>
          <w:tcPr>
            <w:tcW w:w="9518" w:type="dxa"/>
            <w:tcBorders>
              <w:top w:val="nil"/>
              <w:left w:val="nil"/>
              <w:bottom w:val="nil"/>
              <w:right w:val="nil"/>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71"/>
              <w:gridCol w:w="2370"/>
              <w:gridCol w:w="2369"/>
              <w:gridCol w:w="2368"/>
            </w:tblGrid>
            <w:tr w:rsidR="00A76978" w:rsidRPr="00BB57DA" w14:paraId="7B952043" w14:textId="77777777" w:rsidTr="00A76978">
              <w:trPr>
                <w:cantSplit/>
              </w:trPr>
              <w:tc>
                <w:tcPr>
                  <w:tcW w:w="2374" w:type="dxa"/>
                  <w:gridSpan w:val="4"/>
                  <w:tcBorders>
                    <w:top w:val="single" w:sz="16" w:space="0" w:color="000000"/>
                    <w:left w:val="single" w:sz="16" w:space="0" w:color="000000"/>
                    <w:bottom w:val="nil"/>
                    <w:right w:val="single" w:sz="16" w:space="0" w:color="000000"/>
                  </w:tcBorders>
                  <w:shd w:val="clear" w:color="auto" w:fill="00577E"/>
                </w:tcPr>
                <w:p w14:paraId="0630074F" w14:textId="77777777" w:rsidR="00A76978" w:rsidRPr="00A76978" w:rsidRDefault="00A76978" w:rsidP="00A76978">
                  <w:pPr>
                    <w:spacing w:line="0" w:lineRule="atLeast"/>
                    <w:rPr>
                      <w:szCs w:val="24"/>
                      <w:lang w:val="nl-NL"/>
                    </w:rPr>
                  </w:pPr>
                  <w:bookmarkStart w:id="173" w:name="idmarkerx16777217x60782"/>
                  <w:bookmarkEnd w:id="173"/>
                  <w:r w:rsidRPr="00A76978">
                    <w:rPr>
                      <w:rFonts w:ascii="Arial" w:hAnsi="Arial"/>
                      <w:color w:val="FFFFFF"/>
                      <w:sz w:val="18"/>
                      <w:szCs w:val="24"/>
                      <w:lang w:val="nl-NL"/>
                    </w:rPr>
                    <w:t xml:space="preserve">SES-00018 </w:t>
                  </w:r>
                  <w:proofErr w:type="gramStart"/>
                  <w:r w:rsidRPr="00A76978">
                    <w:rPr>
                      <w:rFonts w:ascii="Arial" w:hAnsi="Arial"/>
                      <w:color w:val="FFFFFF"/>
                      <w:sz w:val="18"/>
                      <w:szCs w:val="24"/>
                      <w:lang w:val="nl-NL"/>
                    </w:rPr>
                    <w:t>Aanleg :</w:t>
                  </w:r>
                  <w:proofErr w:type="gramEnd"/>
                  <w:r w:rsidRPr="00A76978">
                    <w:rPr>
                      <w:rFonts w:ascii="Arial" w:hAnsi="Arial"/>
                      <w:color w:val="FFFFFF"/>
                      <w:sz w:val="18"/>
                      <w:szCs w:val="24"/>
                      <w:lang w:val="nl-NL"/>
                    </w:rPr>
                    <w:t xml:space="preserve"> Kruiden- en Faunarijk grasland 4.5.1</w:t>
                  </w:r>
                </w:p>
              </w:tc>
            </w:tr>
            <w:tr w:rsidR="00A76978" w:rsidRPr="008C0C80" w14:paraId="5CCC9E2C"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23039DE2" w14:textId="62535DE9" w:rsidR="00A76978" w:rsidRPr="00A76978" w:rsidRDefault="00A76978" w:rsidP="00746BB5">
                  <w:pPr>
                    <w:spacing w:after="280" w:afterAutospacing="1"/>
                    <w:rPr>
                      <w:lang w:val="nl-NL"/>
                    </w:rPr>
                  </w:pPr>
                  <w:r w:rsidRPr="00A76978">
                    <w:rPr>
                      <w:rFonts w:ascii="Arial" w:eastAsia="Arial" w:hAnsi="Arial" w:cs="Arial"/>
                      <w:sz w:val="18"/>
                      <w:szCs w:val="24"/>
                      <w:lang w:val="nl-NL"/>
                    </w:rPr>
                    <w:t xml:space="preserve">De gehele uiterwaarden wordt ingericht als Kruiden en Faunarijk grasland. Dit type grasland zal van nature ontstaan door beperking van </w:t>
                  </w:r>
                  <w:proofErr w:type="gramStart"/>
                  <w:r w:rsidRPr="00A76978">
                    <w:rPr>
                      <w:rFonts w:ascii="Arial" w:eastAsia="Arial" w:hAnsi="Arial" w:cs="Arial"/>
                      <w:sz w:val="18"/>
                      <w:szCs w:val="24"/>
                      <w:lang w:val="nl-NL"/>
                    </w:rPr>
                    <w:t xml:space="preserve">mestgift </w:t>
                  </w:r>
                  <w:r w:rsidR="008C0C80">
                    <w:rPr>
                      <w:rFonts w:ascii="Arial" w:eastAsia="Arial" w:hAnsi="Arial" w:cs="Arial"/>
                      <w:sz w:val="18"/>
                      <w:szCs w:val="24"/>
                      <w:lang w:val="nl-NL"/>
                    </w:rPr>
                    <w:t xml:space="preserve"> </w:t>
                  </w:r>
                  <w:proofErr w:type="gramEnd"/>
                  <w:r w:rsidRPr="00A76978">
                    <w:rPr>
                      <w:rFonts w:ascii="Arial" w:eastAsia="Arial" w:hAnsi="Arial" w:cs="Arial"/>
                      <w:sz w:val="18"/>
                      <w:szCs w:val="24"/>
                      <w:lang w:val="nl-NL"/>
                    </w:rPr>
                    <w:t>geen beweiding. To</w:t>
                  </w:r>
                  <w:r w:rsidR="00746BB5">
                    <w:rPr>
                      <w:rFonts w:ascii="Arial" w:eastAsia="Arial" w:hAnsi="Arial" w:cs="Arial"/>
                      <w:sz w:val="18"/>
                      <w:szCs w:val="24"/>
                      <w:lang w:val="nl-NL"/>
                    </w:rPr>
                    <w:t>t</w:t>
                  </w:r>
                  <w:r w:rsidRPr="00A76978">
                    <w:rPr>
                      <w:rFonts w:ascii="Arial" w:eastAsia="Arial" w:hAnsi="Arial" w:cs="Arial"/>
                      <w:sz w:val="18"/>
                      <w:szCs w:val="24"/>
                      <w:lang w:val="nl-NL"/>
                    </w:rPr>
                    <w:t>ale oppervlakte ca. 25 ha.</w:t>
                  </w:r>
                </w:p>
              </w:tc>
            </w:tr>
            <w:tr w:rsidR="00A76978" w:rsidRPr="00BB57DA" w14:paraId="263909D5" w14:textId="77777777" w:rsidTr="00A76978">
              <w:trPr>
                <w:cantSplit/>
              </w:trPr>
              <w:tc>
                <w:tcPr>
                  <w:tcW w:w="2374" w:type="dxa"/>
                  <w:gridSpan w:val="4"/>
                  <w:tcBorders>
                    <w:top w:val="nil"/>
                    <w:left w:val="single" w:sz="16" w:space="0" w:color="000000"/>
                    <w:bottom w:val="single" w:sz="8" w:space="0" w:color="000000"/>
                    <w:right w:val="single" w:sz="16" w:space="0" w:color="000000"/>
                  </w:tcBorders>
                </w:tcPr>
                <w:p w14:paraId="30DCEB3B" w14:textId="6C113600" w:rsidR="00A76978" w:rsidRPr="00A76978" w:rsidRDefault="00A76978" w:rsidP="00B91A5F">
                  <w:pPr>
                    <w:spacing w:line="0" w:lineRule="atLeast"/>
                    <w:rPr>
                      <w:szCs w:val="24"/>
                      <w:lang w:val="nl-NL"/>
                    </w:rPr>
                  </w:pPr>
                  <w:r w:rsidRPr="00A76978">
                    <w:rPr>
                      <w:rFonts w:ascii="Arial" w:hAnsi="Arial"/>
                      <w:i/>
                      <w:sz w:val="18"/>
                      <w:szCs w:val="24"/>
                      <w:lang w:val="nl-NL"/>
                    </w:rPr>
                    <w:t>Toelichting</w:t>
                  </w:r>
                  <w:proofErr w:type="gramStart"/>
                  <w:r w:rsidRPr="00A76978">
                    <w:rPr>
                      <w:rFonts w:ascii="Arial" w:hAnsi="Arial"/>
                      <w:i/>
                      <w:sz w:val="18"/>
                      <w:szCs w:val="24"/>
                      <w:lang w:val="nl-NL"/>
                    </w:rPr>
                    <w:t>:Voor</w:t>
                  </w:r>
                  <w:proofErr w:type="gramEnd"/>
                  <w:r w:rsidRPr="00A76978">
                    <w:rPr>
                      <w:rFonts w:ascii="Arial" w:hAnsi="Arial"/>
                      <w:i/>
                      <w:sz w:val="18"/>
                      <w:szCs w:val="24"/>
                      <w:lang w:val="nl-NL"/>
                    </w:rPr>
                    <w:t xml:space="preserve"> globale locatie en afmeting </w:t>
                  </w:r>
                  <w:r w:rsidR="00B91A5F" w:rsidRPr="00A76978">
                    <w:rPr>
                      <w:rFonts w:ascii="Arial" w:hAnsi="Arial"/>
                      <w:i/>
                      <w:sz w:val="18"/>
                      <w:szCs w:val="24"/>
                      <w:lang w:val="nl-NL"/>
                    </w:rPr>
                    <w:t xml:space="preserve">zie </w:t>
                  </w:r>
                  <w:r w:rsidR="00B91A5F">
                    <w:rPr>
                      <w:rFonts w:ascii="Arial" w:hAnsi="Arial"/>
                      <w:i/>
                      <w:sz w:val="18"/>
                      <w:szCs w:val="24"/>
                      <w:lang w:val="nl-NL"/>
                    </w:rPr>
                    <w:t>objectenkaart A1</w:t>
                  </w:r>
                </w:p>
              </w:tc>
            </w:tr>
            <w:tr w:rsidR="00A76978" w:rsidRPr="00A76978" w14:paraId="1996ABE5" w14:textId="77777777" w:rsidTr="00A76978">
              <w:trPr>
                <w:cantSplit/>
              </w:trPr>
              <w:tc>
                <w:tcPr>
                  <w:tcW w:w="2374" w:type="dxa"/>
                  <w:tcBorders>
                    <w:top w:val="nil"/>
                    <w:left w:val="single" w:sz="16" w:space="0" w:color="000000"/>
                    <w:bottom w:val="single" w:sz="16" w:space="0" w:color="000000"/>
                    <w:right w:val="single" w:sz="8" w:space="0" w:color="000000"/>
                  </w:tcBorders>
                </w:tcPr>
                <w:p w14:paraId="753AEA38"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Bovenliggende eis:</w:t>
                  </w:r>
                </w:p>
                <w:p w14:paraId="70386F3C" w14:textId="77777777" w:rsidR="00A76978" w:rsidRPr="00A76978" w:rsidRDefault="00A76978" w:rsidP="00A76978">
                  <w:pPr>
                    <w:spacing w:line="0" w:lineRule="atLeast"/>
                    <w:rPr>
                      <w:szCs w:val="24"/>
                    </w:rPr>
                  </w:pPr>
                  <w:r w:rsidRPr="00A76978">
                    <w:rPr>
                      <w:rFonts w:ascii="Arial" w:hAnsi="Arial"/>
                      <w:szCs w:val="24"/>
                    </w:rPr>
                    <w:t>SES-00102</w:t>
                  </w:r>
                </w:p>
              </w:tc>
              <w:tc>
                <w:tcPr>
                  <w:tcW w:w="2374" w:type="dxa"/>
                  <w:tcBorders>
                    <w:top w:val="nil"/>
                    <w:left w:val="nil"/>
                    <w:bottom w:val="single" w:sz="16" w:space="0" w:color="000000"/>
                    <w:right w:val="single" w:sz="8" w:space="0" w:color="000000"/>
                  </w:tcBorders>
                </w:tcPr>
                <w:p w14:paraId="40104B9B"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Onderliggende eis:</w:t>
                  </w:r>
                </w:p>
              </w:tc>
              <w:tc>
                <w:tcPr>
                  <w:tcW w:w="2374" w:type="dxa"/>
                  <w:tcBorders>
                    <w:top w:val="nil"/>
                    <w:left w:val="nil"/>
                    <w:bottom w:val="single" w:sz="16" w:space="0" w:color="000000"/>
                    <w:right w:val="single" w:sz="8" w:space="0" w:color="000000"/>
                  </w:tcBorders>
                </w:tcPr>
                <w:p w14:paraId="4C31480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Eisinitiator:</w:t>
                  </w:r>
                </w:p>
              </w:tc>
              <w:tc>
                <w:tcPr>
                  <w:tcW w:w="2374" w:type="dxa"/>
                  <w:tcBorders>
                    <w:top w:val="nil"/>
                    <w:left w:val="nil"/>
                    <w:bottom w:val="single" w:sz="16" w:space="0" w:color="000000"/>
                    <w:right w:val="single" w:sz="16" w:space="0" w:color="000000"/>
                  </w:tcBorders>
                </w:tcPr>
                <w:p w14:paraId="19A63D9F" w14:textId="77777777" w:rsidR="00A76978" w:rsidRPr="00A76978" w:rsidRDefault="00A76978" w:rsidP="00A76978">
                  <w:pPr>
                    <w:spacing w:after="60" w:line="0" w:lineRule="atLeast"/>
                    <w:rPr>
                      <w:rFonts w:ascii="Arial" w:eastAsia="Arial" w:hAnsi="Arial" w:cs="Arial"/>
                      <w:sz w:val="18"/>
                      <w:szCs w:val="24"/>
                    </w:rPr>
                  </w:pPr>
                  <w:r w:rsidRPr="00A76978">
                    <w:rPr>
                      <w:rFonts w:ascii="Arial" w:eastAsia="Arial" w:hAnsi="Arial" w:cs="Arial"/>
                      <w:szCs w:val="24"/>
                      <w:u w:val="single"/>
                    </w:rPr>
                    <w:t>Bron:</w:t>
                  </w:r>
                </w:p>
              </w:tc>
            </w:tr>
          </w:tbl>
          <w:p w14:paraId="444D2D55" w14:textId="77777777" w:rsidR="00A76978" w:rsidRPr="00A76978" w:rsidRDefault="00A76978" w:rsidP="00A76978">
            <w:pPr>
              <w:spacing w:after="60" w:line="0" w:lineRule="atLeast"/>
              <w:rPr>
                <w:rFonts w:ascii="Arial" w:eastAsia="Arial" w:hAnsi="Arial" w:cs="Arial"/>
                <w:sz w:val="18"/>
                <w:szCs w:val="24"/>
              </w:rPr>
            </w:pPr>
          </w:p>
        </w:tc>
      </w:tr>
    </w:tbl>
    <w:p w14:paraId="6ECB2907" w14:textId="77777777" w:rsidR="00A76978" w:rsidRPr="00A76978" w:rsidRDefault="00A76978" w:rsidP="00A76978">
      <w:pPr>
        <w:rPr>
          <w:szCs w:val="24"/>
        </w:rPr>
      </w:pPr>
      <w:r w:rsidRPr="00A76978">
        <w:rPr>
          <w:rFonts w:ascii="Arial" w:hAnsi="Arial"/>
          <w:sz w:val="18"/>
          <w:szCs w:val="24"/>
        </w:rPr>
        <w:t xml:space="preserve"> </w:t>
      </w:r>
    </w:p>
    <w:p w14:paraId="0370CE25" w14:textId="4C642C03" w:rsidR="00A76978" w:rsidRDefault="00A76978" w:rsidP="00067E6A">
      <w:pPr>
        <w:rPr>
          <w:szCs w:val="24"/>
        </w:rPr>
      </w:pPr>
      <w:r w:rsidRPr="00A76978">
        <w:rPr>
          <w:rFonts w:ascii="Arial" w:hAnsi="Arial"/>
          <w:sz w:val="18"/>
          <w:szCs w:val="24"/>
        </w:rPr>
        <w:t xml:space="preserve"> </w:t>
      </w:r>
      <w:r w:rsidRPr="00A76978">
        <w:rPr>
          <w:rFonts w:ascii="Arial" w:hAnsi="Arial"/>
          <w:sz w:val="18"/>
          <w:szCs w:val="24"/>
        </w:rPr>
        <w:br w:type="page"/>
      </w:r>
    </w:p>
    <w:p w14:paraId="19A119CA" w14:textId="77777777" w:rsidR="00A76978" w:rsidRDefault="00A76978" w:rsidP="00067E6A">
      <w:pPr>
        <w:rPr>
          <w:szCs w:val="24"/>
        </w:rPr>
      </w:pPr>
    </w:p>
    <w:p w14:paraId="546724A3" w14:textId="77777777" w:rsidR="00A76978" w:rsidRDefault="00A76978" w:rsidP="00067E6A">
      <w:pPr>
        <w:rPr>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538E3E59" w14:textId="77777777" w:rsidTr="00C16882">
        <w:tc>
          <w:tcPr>
            <w:tcW w:w="346" w:type="dxa"/>
            <w:tcBorders>
              <w:top w:val="nil"/>
              <w:left w:val="nil"/>
              <w:bottom w:val="nil"/>
              <w:right w:val="nil"/>
            </w:tcBorders>
            <w:vAlign w:val="center"/>
          </w:tcPr>
          <w:p w14:paraId="531EF90E" w14:textId="77777777" w:rsidR="00067E6A" w:rsidRDefault="00067E6A" w:rsidP="00C16882">
            <w:pPr>
              <w:spacing w:line="0" w:lineRule="atLeast"/>
              <w:rPr>
                <w:szCs w:val="24"/>
              </w:rPr>
            </w:pPr>
          </w:p>
        </w:tc>
        <w:tc>
          <w:tcPr>
            <w:tcW w:w="907" w:type="dxa"/>
            <w:tcBorders>
              <w:top w:val="nil"/>
              <w:left w:val="nil"/>
              <w:bottom w:val="nil"/>
              <w:right w:val="nil"/>
            </w:tcBorders>
          </w:tcPr>
          <w:p w14:paraId="66456F31" w14:textId="77777777" w:rsidR="00067E6A" w:rsidRDefault="00067E6A" w:rsidP="00C16882">
            <w:pPr>
              <w:spacing w:line="0" w:lineRule="atLeast"/>
              <w:rPr>
                <w:szCs w:val="24"/>
              </w:rPr>
            </w:pPr>
            <w:bookmarkStart w:id="174" w:name="idmarkerx16777217x61819"/>
            <w:bookmarkEnd w:id="174"/>
            <w:r>
              <w:rPr>
                <w:rStyle w:val="CharacterH1"/>
                <w:rFonts w:ascii="Arial" w:hAnsi="Arial"/>
                <w:szCs w:val="24"/>
              </w:rPr>
              <w:t>6</w:t>
            </w:r>
          </w:p>
        </w:tc>
        <w:tc>
          <w:tcPr>
            <w:tcW w:w="9518" w:type="dxa"/>
            <w:tcBorders>
              <w:top w:val="nil"/>
              <w:left w:val="nil"/>
              <w:bottom w:val="nil"/>
              <w:right w:val="nil"/>
            </w:tcBorders>
          </w:tcPr>
          <w:p w14:paraId="10C7943A" w14:textId="77777777" w:rsidR="00067E6A" w:rsidRDefault="00067E6A" w:rsidP="00C16882">
            <w:pPr>
              <w:spacing w:line="0" w:lineRule="atLeast"/>
              <w:rPr>
                <w:szCs w:val="24"/>
              </w:rPr>
            </w:pPr>
            <w:bookmarkStart w:id="175" w:name="idmarkerx16777217x61831"/>
            <w:bookmarkEnd w:id="175"/>
            <w:r>
              <w:rPr>
                <w:rFonts w:ascii="Arial" w:hAnsi="Arial"/>
                <w:b/>
                <w:caps/>
                <w:sz w:val="21"/>
                <w:szCs w:val="24"/>
              </w:rPr>
              <w:t>PROCESEISEN</w:t>
            </w:r>
          </w:p>
        </w:tc>
      </w:tr>
    </w:tbl>
    <w:p w14:paraId="12FACEE7" w14:textId="77777777" w:rsidR="00067E6A" w:rsidRDefault="00067E6A" w:rsidP="00067E6A">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9518"/>
      </w:tblGrid>
      <w:tr w:rsidR="00067E6A" w:rsidRPr="00BB57DA" w14:paraId="15B97E58" w14:textId="77777777" w:rsidTr="00C16882">
        <w:tc>
          <w:tcPr>
            <w:tcW w:w="1253" w:type="dxa"/>
            <w:tcBorders>
              <w:top w:val="nil"/>
              <w:left w:val="nil"/>
              <w:bottom w:val="nil"/>
              <w:right w:val="nil"/>
            </w:tcBorders>
            <w:vAlign w:val="center"/>
          </w:tcPr>
          <w:p w14:paraId="3AE01CFB" w14:textId="77777777" w:rsidR="00067E6A" w:rsidRDefault="00067E6A" w:rsidP="00C16882">
            <w:pPr>
              <w:spacing w:line="0" w:lineRule="atLeast"/>
              <w:rPr>
                <w:szCs w:val="24"/>
              </w:rPr>
            </w:pPr>
          </w:p>
        </w:tc>
        <w:tc>
          <w:tcPr>
            <w:tcW w:w="9518" w:type="dxa"/>
            <w:tcBorders>
              <w:top w:val="nil"/>
              <w:left w:val="nil"/>
              <w:bottom w:val="nil"/>
              <w:right w:val="nil"/>
            </w:tcBorders>
            <w:vAlign w:val="center"/>
          </w:tcPr>
          <w:p w14:paraId="42C49157" w14:textId="77777777" w:rsidR="00067E6A" w:rsidRPr="003C7A2D" w:rsidRDefault="00067E6A" w:rsidP="00C16882">
            <w:pPr>
              <w:spacing w:after="280" w:afterAutospacing="1"/>
              <w:rPr>
                <w:lang w:val="nl-NL"/>
              </w:rPr>
            </w:pPr>
            <w:r w:rsidRPr="003C7A2D">
              <w:rPr>
                <w:rFonts w:ascii="Arial" w:eastAsia="Arial" w:hAnsi="Arial" w:cs="Arial"/>
                <w:sz w:val="18"/>
                <w:szCs w:val="24"/>
                <w:lang w:val="nl-NL"/>
              </w:rPr>
              <w:t>In dit hoofdstuk worden eisen gesteld aan de door de Opdrachtnemer in te richten processen (proceseisen) en aan de documenten die door de Opdrachtnemer moeten worden ingediend (producteisen).</w:t>
            </w:r>
          </w:p>
          <w:p w14:paraId="0A088D60"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Het doel van de proces- en producteisen is om de Opdrachtgever inzicht te geven in de te verrichten Werkzaamheden en de wijze waarop deze worden uitgevoerd. De specifieke proceseisen zijn eisen die naast de algemene proceseisen uit de ISO9001:2008 en de UAV-GC 2005 van toepassing zijn.</w:t>
            </w:r>
          </w:p>
          <w:p w14:paraId="05245C64"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Contractbeheersing door de Opdrachtgever</w:t>
            </w:r>
          </w:p>
          <w:p w14:paraId="5EF92ADD"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Doel</w:t>
            </w:r>
          </w:p>
          <w:p w14:paraId="17EE4584"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De Opdrachtgever inzicht bieden in de uit te voeren (kritische) werkzaamheden om zekerheid te krijgen dat de werkzaamheden beheerst worden uitgevoerd en er wordt voldaan aan het contract.</w:t>
            </w:r>
          </w:p>
          <w:p w14:paraId="2AED9BA4"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Visie op contractbeheersing</w:t>
            </w:r>
          </w:p>
          <w:p w14:paraId="7878AF60"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Opdrachtgever vraagt met deze uitbesteding een clustering van activiteiten om te komen tot een efficiënte en vlotte uitvoering. Daarbij wenst Opdrachtgever zoveel mogelijk vrijheid aan Opdrachtnemer te geven om te komen tot deze efficiëntie, zonder daarbij de maatschappelijke verantwoordelijkheid uit het oog te verliezen. Daarom dient dit te gebeuren via een beheerste werkwijze en met borging van de gevraagde kwaliteit.</w:t>
            </w:r>
          </w:p>
          <w:p w14:paraId="48ECFD0C"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De Opdrachtgever geeft de contractbeheersing vorm op basis van Systeemgerichte Contractbeheersing (SCB). Dat betekent dat de Opdrachtgever toetsen uitvoert die zich richten op het interne kwaliteitsborgingproces van Opdrachtnemer. Er is sprake van een risicogestuurde toetsing. Opdrachtgever zal toetsen uitvoeren op basis van de risico’s van zowel Opdrachtgever als van Opdrachtnemer.</w:t>
            </w:r>
          </w:p>
          <w:p w14:paraId="46B482E9" w14:textId="77777777" w:rsidR="00067E6A" w:rsidRPr="003C7A2D" w:rsidRDefault="00067E6A" w:rsidP="00C16882">
            <w:pPr>
              <w:spacing w:after="280" w:afterAutospacing="1"/>
              <w:rPr>
                <w:rFonts w:ascii="Arial" w:eastAsia="Arial" w:hAnsi="Arial" w:cs="Arial"/>
                <w:sz w:val="18"/>
                <w:lang w:val="nl-NL"/>
              </w:rPr>
            </w:pPr>
            <w:r w:rsidRPr="003C7A2D">
              <w:rPr>
                <w:rFonts w:ascii="Arial" w:eastAsia="Arial" w:hAnsi="Arial" w:cs="Arial"/>
                <w:sz w:val="18"/>
                <w:szCs w:val="24"/>
                <w:lang w:val="nl-NL"/>
              </w:rPr>
              <w:t>Uitgangspunt is dat Opdrachtnemer zelf de inhoudelijke toetsing van de producten uitvoert en de resultaten van deze toetsing aan Opdrachtgever rapporteert. Opdrachtgever zal vooral toetsen of Opdrachtnemer werkt volgens zijn kwaliteitsmanagementsysteem en of de toetsresultaten van Opdrachtnemer betrouwbaar zijn. Om tot dit oordeel te kunnen komen wordt gebruik gemaakt van een mix van systeem-, proces- en producttoetsen.</w:t>
            </w:r>
          </w:p>
          <w:p w14:paraId="5842CCD9" w14:textId="06CAC795" w:rsidR="00067E6A" w:rsidRPr="003C7A2D" w:rsidRDefault="00067E6A" w:rsidP="00C16882">
            <w:pPr>
              <w:spacing w:after="280" w:afterAutospacing="1"/>
              <w:rPr>
                <w:rFonts w:ascii="Arial" w:eastAsia="Arial" w:hAnsi="Arial" w:cs="Arial"/>
                <w:sz w:val="18"/>
                <w:lang w:val="nl-NL"/>
              </w:rPr>
            </w:pPr>
          </w:p>
        </w:tc>
      </w:tr>
    </w:tbl>
    <w:p w14:paraId="0830C3D3" w14:textId="77777777" w:rsidR="00067E6A" w:rsidRPr="003C7A2D" w:rsidRDefault="00067E6A" w:rsidP="00067E6A">
      <w:pPr>
        <w:rPr>
          <w:szCs w:val="24"/>
          <w:lang w:val="nl-NL"/>
        </w:rPr>
      </w:pPr>
      <w:r w:rsidRPr="003C7A2D">
        <w:rPr>
          <w:rFonts w:ascii="Arial" w:hAnsi="Arial"/>
          <w:sz w:val="18"/>
          <w:szCs w:val="24"/>
          <w:lang w:val="nl-NL"/>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18A3A4A8" w14:textId="77777777" w:rsidTr="00C16882">
        <w:tc>
          <w:tcPr>
            <w:tcW w:w="346" w:type="dxa"/>
            <w:tcBorders>
              <w:top w:val="nil"/>
              <w:left w:val="nil"/>
              <w:bottom w:val="nil"/>
              <w:right w:val="nil"/>
            </w:tcBorders>
            <w:vAlign w:val="center"/>
          </w:tcPr>
          <w:p w14:paraId="51D51E90"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tcPr>
          <w:p w14:paraId="78025AE4" w14:textId="77777777" w:rsidR="00067E6A" w:rsidRDefault="00067E6A" w:rsidP="00C16882">
            <w:pPr>
              <w:spacing w:line="0" w:lineRule="atLeast"/>
              <w:rPr>
                <w:szCs w:val="24"/>
              </w:rPr>
            </w:pPr>
            <w:bookmarkStart w:id="176" w:name="idmarkerx16777217x61973"/>
            <w:bookmarkEnd w:id="176"/>
            <w:r>
              <w:rPr>
                <w:rStyle w:val="CharacterH2"/>
                <w:rFonts w:ascii="Arial" w:hAnsi="Arial"/>
                <w:szCs w:val="24"/>
              </w:rPr>
              <w:t>6.1</w:t>
            </w:r>
          </w:p>
        </w:tc>
        <w:tc>
          <w:tcPr>
            <w:tcW w:w="9518" w:type="dxa"/>
            <w:tcBorders>
              <w:top w:val="nil"/>
              <w:left w:val="nil"/>
              <w:bottom w:val="nil"/>
              <w:right w:val="nil"/>
            </w:tcBorders>
          </w:tcPr>
          <w:p w14:paraId="0D65E234" w14:textId="77777777" w:rsidR="00067E6A" w:rsidRDefault="00067E6A" w:rsidP="00C16882">
            <w:pPr>
              <w:spacing w:line="0" w:lineRule="atLeast"/>
              <w:rPr>
                <w:szCs w:val="24"/>
              </w:rPr>
            </w:pPr>
            <w:bookmarkStart w:id="177" w:name="idmarkerx16777217x61985"/>
            <w:bookmarkEnd w:id="177"/>
            <w:r>
              <w:rPr>
                <w:rFonts w:ascii="Arial" w:hAnsi="Arial"/>
                <w:b/>
                <w:sz w:val="21"/>
                <w:szCs w:val="24"/>
              </w:rPr>
              <w:t>Projectmanagement</w:t>
            </w:r>
          </w:p>
        </w:tc>
      </w:tr>
    </w:tbl>
    <w:p w14:paraId="58F08A9C" w14:textId="77777777" w:rsidR="00067E6A" w:rsidRDefault="00067E6A" w:rsidP="00067E6A">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201BE8B0" w14:textId="77777777" w:rsidTr="00C16882">
        <w:tc>
          <w:tcPr>
            <w:tcW w:w="346" w:type="dxa"/>
            <w:tcBorders>
              <w:top w:val="nil"/>
              <w:left w:val="nil"/>
              <w:bottom w:val="nil"/>
              <w:right w:val="nil"/>
            </w:tcBorders>
            <w:vAlign w:val="center"/>
          </w:tcPr>
          <w:p w14:paraId="1F026AC0" w14:textId="77777777" w:rsidR="00067E6A" w:rsidRDefault="00067E6A" w:rsidP="00C16882">
            <w:pPr>
              <w:spacing w:line="0" w:lineRule="atLeast"/>
              <w:rPr>
                <w:szCs w:val="24"/>
              </w:rPr>
            </w:pPr>
          </w:p>
        </w:tc>
        <w:tc>
          <w:tcPr>
            <w:tcW w:w="907" w:type="dxa"/>
            <w:tcBorders>
              <w:top w:val="nil"/>
              <w:left w:val="nil"/>
              <w:bottom w:val="nil"/>
              <w:right w:val="nil"/>
            </w:tcBorders>
            <w:vAlign w:val="center"/>
          </w:tcPr>
          <w:p w14:paraId="3AC606B1" w14:textId="77777777" w:rsidR="00067E6A" w:rsidRDefault="00067E6A" w:rsidP="00C16882">
            <w:pPr>
              <w:spacing w:line="0" w:lineRule="atLeast"/>
              <w:rPr>
                <w:szCs w:val="24"/>
              </w:rPr>
            </w:pPr>
            <w:bookmarkStart w:id="178" w:name="idmarkerx16777217x62063"/>
            <w:bookmarkEnd w:id="178"/>
            <w:r>
              <w:rPr>
                <w:rStyle w:val="CharacterH3"/>
                <w:rFonts w:ascii="Arial" w:hAnsi="Arial"/>
                <w:szCs w:val="24"/>
              </w:rPr>
              <w:t>6.1.1</w:t>
            </w:r>
          </w:p>
        </w:tc>
        <w:tc>
          <w:tcPr>
            <w:tcW w:w="9518" w:type="dxa"/>
            <w:tcBorders>
              <w:top w:val="nil"/>
              <w:left w:val="nil"/>
              <w:bottom w:val="nil"/>
              <w:right w:val="nil"/>
            </w:tcBorders>
            <w:vAlign w:val="center"/>
          </w:tcPr>
          <w:p w14:paraId="59FB7DF4" w14:textId="77777777" w:rsidR="00067E6A" w:rsidRDefault="00067E6A" w:rsidP="00C16882">
            <w:pPr>
              <w:spacing w:line="0" w:lineRule="atLeast"/>
              <w:rPr>
                <w:szCs w:val="24"/>
              </w:rPr>
            </w:pPr>
            <w:bookmarkStart w:id="179" w:name="idmarkerx16777217x62075"/>
            <w:bookmarkEnd w:id="179"/>
            <w:r>
              <w:rPr>
                <w:rFonts w:ascii="Arial" w:hAnsi="Arial"/>
                <w:sz w:val="21"/>
                <w:szCs w:val="24"/>
              </w:rPr>
              <w:t>Projectkwaliteitsplan</w:t>
            </w:r>
          </w:p>
        </w:tc>
      </w:tr>
    </w:tbl>
    <w:p w14:paraId="69BA62C1"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813088D" w14:textId="77777777" w:rsidTr="00C16882">
        <w:tc>
          <w:tcPr>
            <w:tcW w:w="1253" w:type="dxa"/>
            <w:tcBorders>
              <w:top w:val="nil"/>
              <w:left w:val="nil"/>
              <w:bottom w:val="nil"/>
              <w:right w:val="nil"/>
            </w:tcBorders>
            <w:vAlign w:val="center"/>
          </w:tcPr>
          <w:p w14:paraId="2E6B768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6BAE1E62"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1D0888B" w14:textId="4E8D933E" w:rsidR="00067E6A" w:rsidRDefault="00067E6A" w:rsidP="00C16882">
            <w:pPr>
              <w:keepLines/>
              <w:spacing w:line="0" w:lineRule="atLeast"/>
              <w:rPr>
                <w:szCs w:val="24"/>
              </w:rPr>
            </w:pPr>
            <w:r>
              <w:rPr>
                <w:rFonts w:ascii="Arial" w:hAnsi="Arial"/>
                <w:b/>
                <w:color w:val="FFFFFF"/>
                <w:sz w:val="18"/>
                <w:szCs w:val="24"/>
              </w:rPr>
              <w:t xml:space="preserve">PKP door </w:t>
            </w:r>
            <w:r w:rsidR="00656B46">
              <w:rPr>
                <w:rFonts w:ascii="Arial" w:hAnsi="Arial"/>
                <w:b/>
                <w:color w:val="FFFFFF"/>
                <w:sz w:val="18"/>
                <w:szCs w:val="24"/>
              </w:rPr>
              <w:t>Opdrachtnemer</w:t>
            </w:r>
          </w:p>
        </w:tc>
      </w:tr>
      <w:tr w:rsidR="00067E6A" w:rsidRPr="00BB57DA" w14:paraId="280B5904" w14:textId="77777777" w:rsidTr="00C16882">
        <w:tc>
          <w:tcPr>
            <w:tcW w:w="1253" w:type="dxa"/>
            <w:tcBorders>
              <w:top w:val="nil"/>
              <w:left w:val="nil"/>
              <w:bottom w:val="nil"/>
              <w:right w:val="nil"/>
            </w:tcBorders>
            <w:vAlign w:val="center"/>
          </w:tcPr>
          <w:p w14:paraId="5D3BCAB5"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59DC7884" w14:textId="77777777" w:rsidR="00067E6A" w:rsidRDefault="00067E6A" w:rsidP="00C16882">
            <w:pPr>
              <w:keepLines/>
              <w:spacing w:line="0" w:lineRule="atLeast"/>
              <w:jc w:val="center"/>
              <w:rPr>
                <w:szCs w:val="24"/>
              </w:rPr>
            </w:pPr>
            <w:r>
              <w:rPr>
                <w:rFonts w:ascii="Arial" w:hAnsi="Arial"/>
                <w:sz w:val="18"/>
                <w:szCs w:val="24"/>
              </w:rPr>
              <w:t>PES-00001</w:t>
            </w:r>
            <w:r>
              <w:rPr>
                <w:rFonts w:ascii="Arial" w:hAnsi="Arial"/>
                <w:sz w:val="18"/>
                <w:szCs w:val="24"/>
              </w:rPr>
              <w:br/>
              <w:t>P-6.1.1.1</w:t>
            </w:r>
          </w:p>
        </w:tc>
        <w:tc>
          <w:tcPr>
            <w:tcW w:w="8395" w:type="dxa"/>
            <w:tcBorders>
              <w:top w:val="single" w:sz="6" w:space="0" w:color="000000"/>
              <w:left w:val="nil"/>
              <w:bottom w:val="single" w:sz="6" w:space="0" w:color="000000"/>
              <w:right w:val="single" w:sz="6" w:space="0" w:color="000000"/>
            </w:tcBorders>
          </w:tcPr>
          <w:p w14:paraId="7A0835F8" w14:textId="77777777" w:rsidR="00067E6A" w:rsidRPr="003C7A2D" w:rsidRDefault="00067E6A" w:rsidP="00C16882">
            <w:pPr>
              <w:rPr>
                <w:lang w:val="nl-NL"/>
              </w:rPr>
            </w:pPr>
            <w:r w:rsidRPr="003C7A2D">
              <w:rPr>
                <w:rFonts w:ascii="Arial" w:eastAsia="Arial" w:hAnsi="Arial" w:cs="Arial"/>
                <w:sz w:val="18"/>
                <w:szCs w:val="24"/>
                <w:lang w:val="nl-NL"/>
              </w:rPr>
              <w:t>Opdrachtnemer dient een Projectkwaliteitsplan (PKP) op te stellen en te implementeren. In het Projectkwaliteitsplan dienen de primaire processen met betrekking tot ontwerp- en uitvoeringfase tot uiting te komen. De Opdrachtnemer dient de Werkzaamheden zodanig in te richten en (bij) te sturen dat de Werkzaamheden beheerst, expliciet en transparant verlopen en resultaten worden gerealiseerd binnen de kaders en conform de eisen van de Overeenkomst.</w:t>
            </w:r>
          </w:p>
        </w:tc>
      </w:tr>
    </w:tbl>
    <w:p w14:paraId="5662B3E9"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18B2C91" w14:textId="77777777" w:rsidTr="00C16882">
        <w:tc>
          <w:tcPr>
            <w:tcW w:w="1253" w:type="dxa"/>
            <w:tcBorders>
              <w:top w:val="nil"/>
              <w:left w:val="nil"/>
              <w:bottom w:val="nil"/>
              <w:right w:val="nil"/>
            </w:tcBorders>
            <w:vAlign w:val="center"/>
          </w:tcPr>
          <w:p w14:paraId="239CDA19"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5367AC80"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4B5185EA" w14:textId="77777777" w:rsidR="00067E6A" w:rsidRDefault="00067E6A" w:rsidP="00C16882">
            <w:pPr>
              <w:keepLines/>
              <w:spacing w:line="0" w:lineRule="atLeast"/>
              <w:rPr>
                <w:szCs w:val="24"/>
              </w:rPr>
            </w:pPr>
            <w:r>
              <w:rPr>
                <w:rFonts w:ascii="Arial" w:hAnsi="Arial"/>
                <w:b/>
                <w:color w:val="FFFFFF"/>
                <w:sz w:val="18"/>
                <w:szCs w:val="24"/>
              </w:rPr>
              <w:t>Indeling PKP</w:t>
            </w:r>
          </w:p>
        </w:tc>
      </w:tr>
      <w:tr w:rsidR="00067E6A" w:rsidRPr="00BB57DA" w14:paraId="6F88DA95" w14:textId="77777777" w:rsidTr="00C16882">
        <w:tc>
          <w:tcPr>
            <w:tcW w:w="1253" w:type="dxa"/>
            <w:tcBorders>
              <w:top w:val="nil"/>
              <w:left w:val="nil"/>
              <w:bottom w:val="nil"/>
              <w:right w:val="nil"/>
            </w:tcBorders>
            <w:vAlign w:val="center"/>
          </w:tcPr>
          <w:p w14:paraId="23395FE3"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6B205D8E" w14:textId="77777777" w:rsidR="00067E6A" w:rsidRDefault="00067E6A" w:rsidP="00C16882">
            <w:pPr>
              <w:keepLines/>
              <w:spacing w:line="0" w:lineRule="atLeast"/>
              <w:jc w:val="center"/>
              <w:rPr>
                <w:szCs w:val="24"/>
              </w:rPr>
            </w:pPr>
            <w:r>
              <w:rPr>
                <w:rFonts w:ascii="Arial" w:hAnsi="Arial"/>
                <w:sz w:val="18"/>
                <w:szCs w:val="24"/>
              </w:rPr>
              <w:t>PES-00002</w:t>
            </w:r>
            <w:r>
              <w:rPr>
                <w:rFonts w:ascii="Arial" w:hAnsi="Arial"/>
                <w:sz w:val="18"/>
                <w:szCs w:val="24"/>
              </w:rPr>
              <w:br/>
              <w:t>P-6.1.1.2</w:t>
            </w:r>
          </w:p>
        </w:tc>
        <w:tc>
          <w:tcPr>
            <w:tcW w:w="8395" w:type="dxa"/>
            <w:tcBorders>
              <w:top w:val="single" w:sz="6" w:space="0" w:color="000000"/>
              <w:left w:val="nil"/>
              <w:bottom w:val="single" w:sz="6" w:space="0" w:color="000000"/>
              <w:right w:val="single" w:sz="6" w:space="0" w:color="000000"/>
            </w:tcBorders>
          </w:tcPr>
          <w:p w14:paraId="53B20579" w14:textId="77777777" w:rsidR="00067E6A" w:rsidRPr="003C7A2D" w:rsidRDefault="00067E6A" w:rsidP="00C16882">
            <w:pPr>
              <w:rPr>
                <w:lang w:val="nl-NL"/>
              </w:rPr>
            </w:pPr>
            <w:r w:rsidRPr="003C7A2D">
              <w:rPr>
                <w:rFonts w:ascii="Arial" w:eastAsia="Arial" w:hAnsi="Arial" w:cs="Arial"/>
                <w:sz w:val="18"/>
                <w:szCs w:val="24"/>
                <w:lang w:val="nl-NL"/>
              </w:rPr>
              <w:t>Het Projectkwaliteitsplan dient minimaal te bestaan uit de volgende onderdelen:</w:t>
            </w:r>
            <w:r w:rsidRPr="003C7A2D">
              <w:rPr>
                <w:rFonts w:ascii="Arial" w:eastAsia="Arial" w:hAnsi="Arial" w:cs="Arial"/>
                <w:sz w:val="18"/>
                <w:szCs w:val="24"/>
                <w:lang w:val="nl-NL"/>
              </w:rPr>
              <w:br/>
              <w:t>• Titelblad;</w:t>
            </w:r>
            <w:r w:rsidRPr="003C7A2D">
              <w:rPr>
                <w:rFonts w:ascii="Arial" w:eastAsia="Arial" w:hAnsi="Arial" w:cs="Arial"/>
                <w:sz w:val="18"/>
                <w:szCs w:val="24"/>
                <w:lang w:val="nl-NL"/>
              </w:rPr>
              <w:br/>
              <w:t>• Organisatie;</w:t>
            </w:r>
            <w:r w:rsidRPr="003C7A2D">
              <w:rPr>
                <w:rFonts w:ascii="Arial" w:eastAsia="Arial" w:hAnsi="Arial" w:cs="Arial"/>
                <w:sz w:val="18"/>
                <w:szCs w:val="24"/>
                <w:lang w:val="nl-NL"/>
              </w:rPr>
              <w:br/>
              <w:t>• Planning;</w:t>
            </w:r>
            <w:r w:rsidRPr="003C7A2D">
              <w:rPr>
                <w:rFonts w:ascii="Arial" w:eastAsia="Arial" w:hAnsi="Arial" w:cs="Arial"/>
                <w:sz w:val="18"/>
                <w:szCs w:val="24"/>
                <w:lang w:val="nl-NL"/>
              </w:rPr>
              <w:br/>
              <w:t>• Risicomanagement;</w:t>
            </w:r>
            <w:r w:rsidRPr="003C7A2D">
              <w:rPr>
                <w:rFonts w:ascii="Arial" w:eastAsia="Arial" w:hAnsi="Arial" w:cs="Arial"/>
                <w:sz w:val="18"/>
                <w:szCs w:val="24"/>
                <w:lang w:val="nl-NL"/>
              </w:rPr>
              <w:br/>
              <w:t>• Afwijkingen;</w:t>
            </w:r>
            <w:r w:rsidRPr="003C7A2D">
              <w:rPr>
                <w:rFonts w:ascii="Arial" w:eastAsia="Arial" w:hAnsi="Arial" w:cs="Arial"/>
                <w:sz w:val="18"/>
                <w:szCs w:val="24"/>
                <w:lang w:val="nl-NL"/>
              </w:rPr>
              <w:br/>
              <w:t>• Communicatie</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Verificatie.</w:t>
            </w:r>
          </w:p>
        </w:tc>
      </w:tr>
    </w:tbl>
    <w:p w14:paraId="7F801E24" w14:textId="77777777" w:rsidR="00D86665" w:rsidRDefault="00D86665" w:rsidP="00067E6A">
      <w:pPr>
        <w:rPr>
          <w:rFonts w:ascii="Arial" w:hAnsi="Arial"/>
          <w:sz w:val="18"/>
          <w:szCs w:val="24"/>
          <w:lang w:val="nl-NL"/>
        </w:rPr>
      </w:pPr>
    </w:p>
    <w:p w14:paraId="71114C7A" w14:textId="77777777" w:rsidR="00D86665" w:rsidRDefault="00D86665" w:rsidP="00067E6A">
      <w:pPr>
        <w:rPr>
          <w:rFonts w:ascii="Arial" w:hAnsi="Arial"/>
          <w:sz w:val="18"/>
          <w:szCs w:val="24"/>
          <w:lang w:val="nl-NL"/>
        </w:rPr>
      </w:pPr>
    </w:p>
    <w:p w14:paraId="703667FC" w14:textId="77777777" w:rsidR="00067E6A" w:rsidRPr="003C7A2D" w:rsidRDefault="00067E6A" w:rsidP="00067E6A">
      <w:pPr>
        <w:rPr>
          <w:szCs w:val="24"/>
          <w:lang w:val="nl-NL"/>
        </w:rPr>
      </w:pPr>
      <w:r w:rsidRPr="003C7A2D">
        <w:rPr>
          <w:rFonts w:ascii="Arial" w:hAnsi="Arial"/>
          <w:sz w:val="18"/>
          <w:szCs w:val="24"/>
          <w:lang w:val="nl-NL"/>
        </w:rPr>
        <w:lastRenderedPageBreak/>
        <w:br/>
      </w:r>
    </w:p>
    <w:p w14:paraId="144CCF0D" w14:textId="3FAFD8D6" w:rsidR="00067E6A" w:rsidRPr="003C7A2D" w:rsidRDefault="00067E6A" w:rsidP="00067E6A">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43BC4C03" w14:textId="77777777" w:rsidTr="00C16882">
        <w:tc>
          <w:tcPr>
            <w:tcW w:w="1253" w:type="dxa"/>
            <w:tcBorders>
              <w:top w:val="nil"/>
              <w:left w:val="nil"/>
              <w:bottom w:val="nil"/>
              <w:right w:val="nil"/>
            </w:tcBorders>
            <w:vAlign w:val="center"/>
          </w:tcPr>
          <w:p w14:paraId="61AFF4B2"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364B3BBD"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7F3F8AC9" w14:textId="77777777" w:rsidR="00067E6A" w:rsidRDefault="00067E6A" w:rsidP="00C16882">
            <w:pPr>
              <w:keepLines/>
              <w:spacing w:line="0" w:lineRule="atLeast"/>
              <w:rPr>
                <w:szCs w:val="24"/>
              </w:rPr>
            </w:pPr>
            <w:r>
              <w:rPr>
                <w:rFonts w:ascii="Arial" w:hAnsi="Arial"/>
                <w:b/>
                <w:color w:val="FFFFFF"/>
                <w:sz w:val="18"/>
                <w:szCs w:val="24"/>
              </w:rPr>
              <w:t>Organisatie PKP</w:t>
            </w:r>
          </w:p>
        </w:tc>
      </w:tr>
      <w:tr w:rsidR="00067E6A" w:rsidRPr="00BB57DA" w14:paraId="04A8F293" w14:textId="77777777" w:rsidTr="00C16882">
        <w:tc>
          <w:tcPr>
            <w:tcW w:w="1253" w:type="dxa"/>
            <w:tcBorders>
              <w:top w:val="nil"/>
              <w:left w:val="nil"/>
              <w:bottom w:val="nil"/>
              <w:right w:val="nil"/>
            </w:tcBorders>
            <w:vAlign w:val="center"/>
          </w:tcPr>
          <w:p w14:paraId="29BCE6D5"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EF047C1" w14:textId="77777777" w:rsidR="00067E6A" w:rsidRDefault="00067E6A" w:rsidP="00C16882">
            <w:pPr>
              <w:keepLines/>
              <w:spacing w:line="0" w:lineRule="atLeast"/>
              <w:jc w:val="center"/>
              <w:rPr>
                <w:szCs w:val="24"/>
              </w:rPr>
            </w:pPr>
            <w:r>
              <w:rPr>
                <w:rFonts w:ascii="Arial" w:hAnsi="Arial"/>
                <w:sz w:val="18"/>
                <w:szCs w:val="24"/>
              </w:rPr>
              <w:t>PES-00004</w:t>
            </w:r>
            <w:r>
              <w:rPr>
                <w:rFonts w:ascii="Arial" w:hAnsi="Arial"/>
                <w:sz w:val="18"/>
                <w:szCs w:val="24"/>
              </w:rPr>
              <w:br/>
              <w:t>P-6.1.1.4</w:t>
            </w:r>
          </w:p>
        </w:tc>
        <w:tc>
          <w:tcPr>
            <w:tcW w:w="8395" w:type="dxa"/>
            <w:tcBorders>
              <w:top w:val="single" w:sz="6" w:space="0" w:color="000000"/>
              <w:left w:val="nil"/>
              <w:bottom w:val="single" w:sz="6" w:space="0" w:color="000000"/>
              <w:right w:val="single" w:sz="6" w:space="0" w:color="000000"/>
            </w:tcBorders>
          </w:tcPr>
          <w:p w14:paraId="72FD90CD" w14:textId="77777777" w:rsidR="00067E6A" w:rsidRPr="003C7A2D" w:rsidRDefault="00067E6A" w:rsidP="00C16882">
            <w:pPr>
              <w:rPr>
                <w:lang w:val="nl-NL"/>
              </w:rPr>
            </w:pPr>
            <w:r w:rsidRPr="003C7A2D">
              <w:rPr>
                <w:rFonts w:ascii="Arial" w:eastAsia="Arial" w:hAnsi="Arial" w:cs="Arial"/>
                <w:sz w:val="18"/>
                <w:szCs w:val="24"/>
                <w:lang w:val="nl-NL"/>
              </w:rPr>
              <w:t>Met betrekking tot de organisatie dient het PKP te bevatten:</w:t>
            </w:r>
            <w:r w:rsidRPr="003C7A2D">
              <w:rPr>
                <w:rFonts w:ascii="Arial" w:eastAsia="Arial" w:hAnsi="Arial" w:cs="Arial"/>
                <w:sz w:val="18"/>
                <w:szCs w:val="24"/>
                <w:lang w:val="nl-NL"/>
              </w:rPr>
              <w:br/>
              <w:t>• Een organogram van de projectorganisatie van de Opdrachtnemer, waarin alle betrokken functies zijn weergegeven, voor zowel de ontwerp- als de uitvoeringsfase</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Een opgave van de verantwoordelijkheden en bevoegdheden van de sleutelfunctionarissen waaronder de functionaris met betrekking tot de kwaliteitsborging en keuringen. Bij deze functies dient tevens te worden aangeven aan welke minimale kwalificaties deze functionarissen moeten voldoen en aan welke functionaris verantwoording wordt afgelegd;</w:t>
            </w:r>
            <w:r w:rsidRPr="003C7A2D">
              <w:rPr>
                <w:rFonts w:ascii="Arial" w:eastAsia="Arial" w:hAnsi="Arial" w:cs="Arial"/>
                <w:sz w:val="18"/>
                <w:szCs w:val="24"/>
                <w:lang w:val="nl-NL"/>
              </w:rPr>
              <w:br/>
              <w:t>• De vervangingsregeling en de plaatsvervangers (functionarissen) van de bovengenoemde functies</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Een beschrijving van de aansturing van personeel en zelfstandige hulppersonen gedurende de ontwerpfase en/of uitvoeringsfase.</w:t>
            </w:r>
          </w:p>
        </w:tc>
      </w:tr>
    </w:tbl>
    <w:p w14:paraId="606EACAB"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34F6EFC4" w14:textId="77777777" w:rsidTr="00C16882">
        <w:tc>
          <w:tcPr>
            <w:tcW w:w="346" w:type="dxa"/>
            <w:tcBorders>
              <w:top w:val="nil"/>
              <w:left w:val="nil"/>
              <w:bottom w:val="nil"/>
              <w:right w:val="nil"/>
            </w:tcBorders>
            <w:vAlign w:val="center"/>
          </w:tcPr>
          <w:p w14:paraId="10E30FF7"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71E82329" w14:textId="77777777" w:rsidR="00067E6A" w:rsidRDefault="00067E6A" w:rsidP="00C16882">
            <w:pPr>
              <w:spacing w:line="0" w:lineRule="atLeast"/>
              <w:rPr>
                <w:szCs w:val="24"/>
              </w:rPr>
            </w:pPr>
            <w:bookmarkStart w:id="180" w:name="idmarkerx16777217x63262"/>
            <w:bookmarkEnd w:id="180"/>
            <w:r>
              <w:rPr>
                <w:rStyle w:val="CharacterH3"/>
                <w:rFonts w:ascii="Arial" w:hAnsi="Arial"/>
                <w:szCs w:val="24"/>
              </w:rPr>
              <w:t>6.1.2</w:t>
            </w:r>
          </w:p>
        </w:tc>
        <w:tc>
          <w:tcPr>
            <w:tcW w:w="9518" w:type="dxa"/>
            <w:tcBorders>
              <w:top w:val="nil"/>
              <w:left w:val="nil"/>
              <w:bottom w:val="nil"/>
              <w:right w:val="nil"/>
            </w:tcBorders>
            <w:vAlign w:val="center"/>
          </w:tcPr>
          <w:p w14:paraId="7199D114" w14:textId="77777777" w:rsidR="00067E6A" w:rsidRDefault="00067E6A" w:rsidP="00C16882">
            <w:pPr>
              <w:spacing w:line="0" w:lineRule="atLeast"/>
              <w:rPr>
                <w:szCs w:val="24"/>
              </w:rPr>
            </w:pPr>
            <w:bookmarkStart w:id="181" w:name="idmarkerx16777217x63274"/>
            <w:bookmarkEnd w:id="181"/>
            <w:r>
              <w:rPr>
                <w:rFonts w:ascii="Arial" w:hAnsi="Arial"/>
                <w:sz w:val="21"/>
                <w:szCs w:val="24"/>
              </w:rPr>
              <w:t>WBS</w:t>
            </w:r>
          </w:p>
        </w:tc>
      </w:tr>
    </w:tbl>
    <w:p w14:paraId="005903A8"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678C1E64" w14:textId="77777777" w:rsidTr="00C16882">
        <w:tc>
          <w:tcPr>
            <w:tcW w:w="1253" w:type="dxa"/>
            <w:tcBorders>
              <w:top w:val="nil"/>
              <w:left w:val="nil"/>
              <w:bottom w:val="nil"/>
              <w:right w:val="nil"/>
            </w:tcBorders>
            <w:vAlign w:val="center"/>
          </w:tcPr>
          <w:p w14:paraId="71EDE226"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E09CCC2"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9010790" w14:textId="77777777" w:rsidR="00067E6A" w:rsidRDefault="00067E6A" w:rsidP="00C16882">
            <w:pPr>
              <w:keepLines/>
              <w:spacing w:line="0" w:lineRule="atLeast"/>
              <w:rPr>
                <w:szCs w:val="24"/>
              </w:rPr>
            </w:pPr>
            <w:r>
              <w:rPr>
                <w:rFonts w:ascii="Arial" w:hAnsi="Arial"/>
                <w:b/>
                <w:color w:val="FFFFFF"/>
                <w:sz w:val="18"/>
                <w:szCs w:val="24"/>
              </w:rPr>
              <w:t>Werkpakketmanagement</w:t>
            </w:r>
          </w:p>
        </w:tc>
      </w:tr>
      <w:tr w:rsidR="00067E6A" w:rsidRPr="00BB57DA" w14:paraId="397B86EE" w14:textId="77777777" w:rsidTr="00C16882">
        <w:tc>
          <w:tcPr>
            <w:tcW w:w="1253" w:type="dxa"/>
            <w:tcBorders>
              <w:top w:val="nil"/>
              <w:left w:val="nil"/>
              <w:bottom w:val="nil"/>
              <w:right w:val="nil"/>
            </w:tcBorders>
            <w:vAlign w:val="center"/>
          </w:tcPr>
          <w:p w14:paraId="0576BE9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37798B28" w14:textId="77777777" w:rsidR="00067E6A" w:rsidRDefault="00067E6A" w:rsidP="00C16882">
            <w:pPr>
              <w:keepLines/>
              <w:spacing w:line="0" w:lineRule="atLeast"/>
              <w:jc w:val="center"/>
              <w:rPr>
                <w:szCs w:val="24"/>
              </w:rPr>
            </w:pPr>
            <w:r>
              <w:rPr>
                <w:rFonts w:ascii="Arial" w:hAnsi="Arial"/>
                <w:sz w:val="18"/>
                <w:szCs w:val="24"/>
              </w:rPr>
              <w:t>PES-00005</w:t>
            </w:r>
            <w:r>
              <w:rPr>
                <w:rFonts w:ascii="Arial" w:hAnsi="Arial"/>
                <w:sz w:val="18"/>
                <w:szCs w:val="24"/>
              </w:rPr>
              <w:br/>
              <w:t>P-6.1.2.1</w:t>
            </w:r>
          </w:p>
        </w:tc>
        <w:tc>
          <w:tcPr>
            <w:tcW w:w="8395" w:type="dxa"/>
            <w:tcBorders>
              <w:top w:val="single" w:sz="6" w:space="0" w:color="000000"/>
              <w:left w:val="nil"/>
              <w:bottom w:val="single" w:sz="6" w:space="0" w:color="000000"/>
              <w:right w:val="single" w:sz="6" w:space="0" w:color="000000"/>
            </w:tcBorders>
          </w:tcPr>
          <w:p w14:paraId="4CDC4623" w14:textId="13E1B14B" w:rsidR="00067E6A" w:rsidRPr="003C7A2D" w:rsidRDefault="00067E6A" w:rsidP="00C16882">
            <w:pPr>
              <w:rPr>
                <w:lang w:val="nl-NL"/>
              </w:rPr>
            </w:pPr>
            <w:r w:rsidRPr="003C7A2D">
              <w:rPr>
                <w:rFonts w:ascii="Arial" w:eastAsia="Arial" w:hAnsi="Arial" w:cs="Arial"/>
                <w:sz w:val="18"/>
                <w:szCs w:val="24"/>
                <w:lang w:val="nl-NL"/>
              </w:rPr>
              <w:t xml:space="preserve">Als onderdeel van het werkpakketmanagement dient er een Work Breakdown Structure (WBS) opgesteld te worden en er dienen werkpakketbeschrijvingen te worden opgesteld en nageleefd. De volgende activiteiten die te worden uitgevoerd ten </w:t>
            </w:r>
            <w:r w:rsidR="00BE6616" w:rsidRPr="003C7A2D">
              <w:rPr>
                <w:rFonts w:ascii="Arial" w:eastAsia="Arial" w:hAnsi="Arial" w:cs="Arial"/>
                <w:sz w:val="18"/>
                <w:szCs w:val="24"/>
                <w:lang w:val="nl-NL"/>
              </w:rPr>
              <w:t>diensten</w:t>
            </w:r>
            <w:r w:rsidRPr="003C7A2D">
              <w:rPr>
                <w:rFonts w:ascii="Arial" w:eastAsia="Arial" w:hAnsi="Arial" w:cs="Arial"/>
                <w:sz w:val="18"/>
                <w:szCs w:val="24"/>
                <w:lang w:val="nl-NL"/>
              </w:rPr>
              <w:t xml:space="preserve"> van het werkpakketmanagement:</w:t>
            </w:r>
            <w:r w:rsidRPr="003C7A2D">
              <w:rPr>
                <w:rFonts w:ascii="Arial" w:eastAsia="Arial" w:hAnsi="Arial" w:cs="Arial"/>
                <w:sz w:val="18"/>
                <w:szCs w:val="24"/>
                <w:lang w:val="nl-NL"/>
              </w:rPr>
              <w:br/>
              <w:t>• Opstellen WBS;</w:t>
            </w:r>
            <w:r w:rsidRPr="003C7A2D">
              <w:rPr>
                <w:rFonts w:ascii="Arial" w:eastAsia="Arial" w:hAnsi="Arial" w:cs="Arial"/>
                <w:sz w:val="18"/>
                <w:szCs w:val="24"/>
                <w:lang w:val="nl-NL"/>
              </w:rPr>
              <w:br/>
              <w:t>• Opstellen Werkpakketten;</w:t>
            </w:r>
            <w:r w:rsidRPr="003C7A2D">
              <w:rPr>
                <w:rFonts w:ascii="Arial" w:eastAsia="Arial" w:hAnsi="Arial" w:cs="Arial"/>
                <w:sz w:val="18"/>
                <w:szCs w:val="24"/>
                <w:lang w:val="nl-NL"/>
              </w:rPr>
              <w:br/>
              <w:t>• Opstellen werkpakketbeschrijvingen;</w:t>
            </w:r>
            <w:r w:rsidRPr="003C7A2D">
              <w:rPr>
                <w:rFonts w:ascii="Arial" w:eastAsia="Arial" w:hAnsi="Arial" w:cs="Arial"/>
                <w:sz w:val="18"/>
                <w:szCs w:val="24"/>
                <w:lang w:val="nl-NL"/>
              </w:rPr>
              <w:br/>
              <w:t>• Opstellen instructies op basis van werkpakketbeschrijvingen;</w:t>
            </w:r>
            <w:r w:rsidRPr="003C7A2D">
              <w:rPr>
                <w:rFonts w:ascii="Arial" w:eastAsia="Arial" w:hAnsi="Arial" w:cs="Arial"/>
                <w:sz w:val="18"/>
                <w:szCs w:val="24"/>
                <w:lang w:val="nl-NL"/>
              </w:rPr>
              <w:br/>
              <w:t>• Het managen van het Werk op basis van de WBS</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Het continu actueel houden van de WBS en zijn werkpakketten.</w:t>
            </w:r>
          </w:p>
        </w:tc>
      </w:tr>
    </w:tbl>
    <w:p w14:paraId="0E6BDE94" w14:textId="1DBA4104"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709154B6" w14:textId="77777777" w:rsidTr="00C16882">
        <w:tc>
          <w:tcPr>
            <w:tcW w:w="346" w:type="dxa"/>
            <w:tcBorders>
              <w:top w:val="nil"/>
              <w:left w:val="nil"/>
              <w:bottom w:val="nil"/>
              <w:right w:val="nil"/>
            </w:tcBorders>
            <w:vAlign w:val="center"/>
          </w:tcPr>
          <w:p w14:paraId="5B4694E1"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3DCA4FA9" w14:textId="77777777" w:rsidR="00067E6A" w:rsidRDefault="00067E6A" w:rsidP="00C16882">
            <w:pPr>
              <w:spacing w:line="0" w:lineRule="atLeast"/>
              <w:rPr>
                <w:szCs w:val="24"/>
              </w:rPr>
            </w:pPr>
            <w:bookmarkStart w:id="182" w:name="idmarkerx16777217x64184"/>
            <w:bookmarkEnd w:id="182"/>
            <w:r>
              <w:rPr>
                <w:rStyle w:val="CharacterH3"/>
                <w:rFonts w:ascii="Arial" w:hAnsi="Arial"/>
                <w:szCs w:val="24"/>
              </w:rPr>
              <w:t>6.1.3</w:t>
            </w:r>
          </w:p>
        </w:tc>
        <w:tc>
          <w:tcPr>
            <w:tcW w:w="9518" w:type="dxa"/>
            <w:tcBorders>
              <w:top w:val="nil"/>
              <w:left w:val="nil"/>
              <w:bottom w:val="nil"/>
              <w:right w:val="nil"/>
            </w:tcBorders>
            <w:vAlign w:val="center"/>
          </w:tcPr>
          <w:p w14:paraId="155ECAA8" w14:textId="193ED6B4" w:rsidR="00067E6A" w:rsidRDefault="00067E6A" w:rsidP="00C16882">
            <w:pPr>
              <w:spacing w:line="0" w:lineRule="atLeast"/>
              <w:rPr>
                <w:szCs w:val="24"/>
              </w:rPr>
            </w:pPr>
            <w:bookmarkStart w:id="183" w:name="idmarkerx16777217x64196"/>
            <w:bookmarkEnd w:id="183"/>
            <w:r>
              <w:rPr>
                <w:rFonts w:ascii="Arial" w:hAnsi="Arial"/>
                <w:sz w:val="21"/>
                <w:szCs w:val="24"/>
              </w:rPr>
              <w:t xml:space="preserve">Communicatie </w:t>
            </w:r>
            <w:r w:rsidR="00656B46">
              <w:rPr>
                <w:rFonts w:ascii="Arial" w:hAnsi="Arial"/>
                <w:sz w:val="21"/>
                <w:szCs w:val="24"/>
              </w:rPr>
              <w:t>Opdrachtgever</w:t>
            </w:r>
          </w:p>
        </w:tc>
      </w:tr>
    </w:tbl>
    <w:p w14:paraId="126BC77A"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3367D1D3" w14:textId="77777777" w:rsidTr="00C16882">
        <w:tc>
          <w:tcPr>
            <w:tcW w:w="1253" w:type="dxa"/>
            <w:tcBorders>
              <w:top w:val="nil"/>
              <w:left w:val="nil"/>
              <w:bottom w:val="nil"/>
              <w:right w:val="nil"/>
            </w:tcBorders>
            <w:vAlign w:val="center"/>
          </w:tcPr>
          <w:p w14:paraId="4BD04273"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F921949"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72E0C162" w14:textId="77777777" w:rsidR="00067E6A" w:rsidRDefault="00067E6A" w:rsidP="00C16882">
            <w:pPr>
              <w:keepLines/>
              <w:spacing w:line="0" w:lineRule="atLeast"/>
              <w:rPr>
                <w:szCs w:val="24"/>
              </w:rPr>
            </w:pPr>
            <w:r>
              <w:rPr>
                <w:rFonts w:ascii="Arial" w:hAnsi="Arial"/>
                <w:b/>
                <w:color w:val="FFFFFF"/>
                <w:sz w:val="18"/>
                <w:szCs w:val="24"/>
              </w:rPr>
              <w:t>Communicatie</w:t>
            </w:r>
          </w:p>
        </w:tc>
      </w:tr>
      <w:tr w:rsidR="00067E6A" w:rsidRPr="00BB57DA" w14:paraId="6EEA6301" w14:textId="77777777" w:rsidTr="00C16882">
        <w:tc>
          <w:tcPr>
            <w:tcW w:w="1253" w:type="dxa"/>
            <w:tcBorders>
              <w:top w:val="nil"/>
              <w:left w:val="nil"/>
              <w:bottom w:val="nil"/>
              <w:right w:val="nil"/>
            </w:tcBorders>
            <w:vAlign w:val="center"/>
          </w:tcPr>
          <w:p w14:paraId="30E963FE"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04ADE709" w14:textId="77777777" w:rsidR="00067E6A" w:rsidRDefault="00067E6A" w:rsidP="00C16882">
            <w:pPr>
              <w:keepLines/>
              <w:spacing w:line="0" w:lineRule="atLeast"/>
              <w:jc w:val="center"/>
              <w:rPr>
                <w:szCs w:val="24"/>
              </w:rPr>
            </w:pPr>
            <w:r>
              <w:rPr>
                <w:rFonts w:ascii="Arial" w:hAnsi="Arial"/>
                <w:sz w:val="18"/>
                <w:szCs w:val="24"/>
              </w:rPr>
              <w:t>PES-00008</w:t>
            </w:r>
            <w:r>
              <w:rPr>
                <w:rFonts w:ascii="Arial" w:hAnsi="Arial"/>
                <w:sz w:val="18"/>
                <w:szCs w:val="24"/>
              </w:rPr>
              <w:br/>
              <w:t>P-6.1.3.1</w:t>
            </w:r>
          </w:p>
        </w:tc>
        <w:tc>
          <w:tcPr>
            <w:tcW w:w="8395" w:type="dxa"/>
            <w:tcBorders>
              <w:top w:val="single" w:sz="6" w:space="0" w:color="000000"/>
              <w:left w:val="nil"/>
              <w:bottom w:val="single" w:sz="6" w:space="0" w:color="000000"/>
              <w:right w:val="single" w:sz="6" w:space="0" w:color="000000"/>
            </w:tcBorders>
          </w:tcPr>
          <w:p w14:paraId="1E84FCFE" w14:textId="77777777" w:rsidR="00067E6A" w:rsidRPr="003C7A2D" w:rsidRDefault="00067E6A" w:rsidP="00C16882">
            <w:pPr>
              <w:rPr>
                <w:lang w:val="nl-NL"/>
              </w:rPr>
            </w:pPr>
            <w:r w:rsidRPr="003C7A2D">
              <w:rPr>
                <w:rFonts w:ascii="Arial" w:eastAsia="Arial" w:hAnsi="Arial" w:cs="Arial"/>
                <w:sz w:val="18"/>
                <w:szCs w:val="24"/>
                <w:lang w:val="nl-NL"/>
              </w:rPr>
              <w:br/>
              <w:t>Het onderdeel Communicatie in het PKP dient in ieder geval de volgende onderdelen te bevatten:</w:t>
            </w:r>
            <w:r w:rsidRPr="003C7A2D">
              <w:rPr>
                <w:rFonts w:ascii="Arial" w:eastAsia="Arial" w:hAnsi="Arial" w:cs="Arial"/>
                <w:sz w:val="18"/>
                <w:szCs w:val="24"/>
                <w:lang w:val="nl-NL"/>
              </w:rPr>
              <w:br/>
              <w:t>• Een beschrijving van de externe overlegstructuur met Opdrachtgever</w:t>
            </w:r>
            <w:r w:rsidRPr="003C7A2D">
              <w:rPr>
                <w:rFonts w:ascii="Arial" w:eastAsia="Arial" w:hAnsi="Arial" w:cs="Arial"/>
                <w:sz w:val="18"/>
                <w:szCs w:val="24"/>
                <w:lang w:val="nl-NL"/>
              </w:rPr>
              <w:br/>
              <w:t>• Een beschrijving van de externe overlegstructuur met overige belanghebbenden</w:t>
            </w:r>
            <w:r w:rsidRPr="003C7A2D">
              <w:rPr>
                <w:rFonts w:ascii="Arial" w:eastAsia="Arial" w:hAnsi="Arial" w:cs="Arial"/>
                <w:sz w:val="18"/>
                <w:szCs w:val="24"/>
                <w:lang w:val="nl-NL"/>
              </w:rPr>
              <w:br/>
              <w:t xml:space="preserve">• Tijdens de overleggen met de Opdrachtgever zal de Opdrachtgever de </w:t>
            </w:r>
            <w:proofErr w:type="gramStart"/>
            <w:r w:rsidRPr="003C7A2D">
              <w:rPr>
                <w:rFonts w:ascii="Arial" w:eastAsia="Arial" w:hAnsi="Arial" w:cs="Arial"/>
                <w:sz w:val="18"/>
                <w:szCs w:val="24"/>
                <w:lang w:val="nl-NL"/>
              </w:rPr>
              <w:t>overleggen</w:t>
            </w:r>
            <w:proofErr w:type="gramEnd"/>
            <w:r w:rsidRPr="003C7A2D">
              <w:rPr>
                <w:rFonts w:ascii="Arial" w:eastAsia="Arial" w:hAnsi="Arial" w:cs="Arial"/>
                <w:sz w:val="18"/>
                <w:szCs w:val="24"/>
                <w:lang w:val="nl-NL"/>
              </w:rPr>
              <w:t xml:space="preserve"> voorzitten</w:t>
            </w:r>
            <w:r w:rsidRPr="003C7A2D">
              <w:rPr>
                <w:rFonts w:ascii="Arial" w:eastAsia="Arial" w:hAnsi="Arial" w:cs="Arial"/>
                <w:sz w:val="18"/>
                <w:szCs w:val="24"/>
                <w:lang w:val="nl-NL"/>
              </w:rPr>
              <w:br/>
              <w:t>• Een beschrijving van de communicatie met omgeving en belanghebbenden zoals bewoners, eigenaren, gebruikers en beheerders van percelen binnen het projectgebied, direct aanwonenden, hulpdiensten, gemeenten, provincie, (vaar)wegbeheerders, bedrijven en instellingen van direct aanliggende percelen, die direct met de gevolgen van de Werkzaamheden worden geconfronteerd. Dit dient minimaal aan te sluiten bij de eisen zoals vermeld in het hoofdstuk Omgevingsmanagement.</w:t>
            </w:r>
            <w:r w:rsidRPr="003C7A2D">
              <w:rPr>
                <w:rFonts w:ascii="Arial" w:eastAsia="Arial" w:hAnsi="Arial" w:cs="Arial"/>
                <w:sz w:val="18"/>
                <w:szCs w:val="24"/>
                <w:lang w:val="nl-NL"/>
              </w:rPr>
              <w:br/>
            </w:r>
            <w:r w:rsidRPr="003C7A2D">
              <w:rPr>
                <w:rFonts w:ascii="Arial" w:eastAsia="Arial" w:hAnsi="Arial" w:cs="Arial"/>
                <w:sz w:val="18"/>
                <w:szCs w:val="24"/>
                <w:lang w:val="nl-NL"/>
              </w:rPr>
              <w:br/>
              <w:t>Opdrachtnemer dient van alle overleggen een verslag op te stellen.</w:t>
            </w:r>
          </w:p>
        </w:tc>
      </w:tr>
    </w:tbl>
    <w:p w14:paraId="7F3560D5" w14:textId="643FF419" w:rsidR="00067E6A" w:rsidRPr="003C7A2D" w:rsidRDefault="00067E6A" w:rsidP="00067E6A">
      <w:pPr>
        <w:rPr>
          <w:szCs w:val="24"/>
          <w:lang w:val="nl-NL"/>
        </w:rPr>
      </w:pPr>
      <w:r w:rsidRPr="003C7A2D">
        <w:rPr>
          <w:rFonts w:ascii="Arial" w:hAnsi="Arial"/>
          <w:sz w:val="18"/>
          <w:szCs w:val="24"/>
          <w:lang w:val="nl-NL"/>
        </w:rPr>
        <w:br/>
      </w: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FAD332A" w14:textId="77777777" w:rsidTr="00C16882">
        <w:tc>
          <w:tcPr>
            <w:tcW w:w="1253" w:type="dxa"/>
            <w:tcBorders>
              <w:top w:val="nil"/>
              <w:left w:val="nil"/>
              <w:bottom w:val="nil"/>
              <w:right w:val="nil"/>
            </w:tcBorders>
            <w:vAlign w:val="center"/>
          </w:tcPr>
          <w:p w14:paraId="3DD0CFED"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EC59D61"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4E334364" w14:textId="609EB635" w:rsidR="00067E6A" w:rsidRDefault="00FA0970" w:rsidP="00FA0970">
            <w:pPr>
              <w:keepLines/>
              <w:spacing w:line="0" w:lineRule="atLeast"/>
              <w:rPr>
                <w:szCs w:val="24"/>
              </w:rPr>
            </w:pPr>
            <w:r>
              <w:rPr>
                <w:rFonts w:ascii="Arial" w:hAnsi="Arial"/>
                <w:b/>
                <w:color w:val="FFFFFF"/>
                <w:sz w:val="18"/>
                <w:szCs w:val="24"/>
              </w:rPr>
              <w:t>Weekrapportage</w:t>
            </w:r>
          </w:p>
        </w:tc>
      </w:tr>
      <w:tr w:rsidR="00067E6A" w:rsidRPr="00CC79F9" w14:paraId="7F05C952" w14:textId="77777777" w:rsidTr="00C16882">
        <w:tc>
          <w:tcPr>
            <w:tcW w:w="1253" w:type="dxa"/>
            <w:tcBorders>
              <w:top w:val="nil"/>
              <w:left w:val="nil"/>
              <w:bottom w:val="nil"/>
              <w:right w:val="nil"/>
            </w:tcBorders>
            <w:vAlign w:val="center"/>
          </w:tcPr>
          <w:p w14:paraId="529091F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0F3BD9E4" w14:textId="77777777" w:rsidR="00067E6A" w:rsidRDefault="00067E6A" w:rsidP="00C16882">
            <w:pPr>
              <w:keepLines/>
              <w:spacing w:line="0" w:lineRule="atLeast"/>
              <w:jc w:val="center"/>
              <w:rPr>
                <w:szCs w:val="24"/>
              </w:rPr>
            </w:pPr>
            <w:r>
              <w:rPr>
                <w:rFonts w:ascii="Arial" w:hAnsi="Arial"/>
                <w:sz w:val="18"/>
                <w:szCs w:val="24"/>
              </w:rPr>
              <w:t>PES-00012</w:t>
            </w:r>
            <w:r>
              <w:rPr>
                <w:rFonts w:ascii="Arial" w:hAnsi="Arial"/>
                <w:sz w:val="18"/>
                <w:szCs w:val="24"/>
              </w:rPr>
              <w:br/>
              <w:t>P-6.1.3.5</w:t>
            </w:r>
          </w:p>
        </w:tc>
        <w:tc>
          <w:tcPr>
            <w:tcW w:w="8395" w:type="dxa"/>
            <w:tcBorders>
              <w:top w:val="single" w:sz="6" w:space="0" w:color="000000"/>
              <w:left w:val="nil"/>
              <w:bottom w:val="single" w:sz="6" w:space="0" w:color="000000"/>
              <w:right w:val="single" w:sz="6" w:space="0" w:color="000000"/>
            </w:tcBorders>
          </w:tcPr>
          <w:p w14:paraId="23D04752" w14:textId="0970206A" w:rsid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 xml:space="preserve">De </w:t>
            </w:r>
            <w:r w:rsidR="00656B46">
              <w:rPr>
                <w:rFonts w:ascii="Arial" w:eastAsia="Arial" w:hAnsi="Arial" w:cs="Arial"/>
                <w:sz w:val="18"/>
                <w:szCs w:val="24"/>
                <w:lang w:val="nl-NL"/>
              </w:rPr>
              <w:t>Opdrachtnemer</w:t>
            </w:r>
            <w:r w:rsidRPr="00FA0970">
              <w:rPr>
                <w:rFonts w:ascii="Arial" w:eastAsia="Arial" w:hAnsi="Arial" w:cs="Arial"/>
                <w:sz w:val="18"/>
                <w:szCs w:val="24"/>
                <w:lang w:val="nl-NL"/>
              </w:rPr>
              <w:t xml:space="preserve"> is verantwoordelijk voor beheersing en documentatie van projectrisico’s en meten van projectprestaties. Voor de beheersing van risico’s dient de </w:t>
            </w:r>
            <w:r w:rsidR="00656B46">
              <w:rPr>
                <w:rFonts w:ascii="Arial" w:eastAsia="Arial" w:hAnsi="Arial" w:cs="Arial"/>
                <w:sz w:val="18"/>
                <w:szCs w:val="24"/>
                <w:lang w:val="nl-NL"/>
              </w:rPr>
              <w:t>Opdrachtnemer</w:t>
            </w:r>
            <w:r w:rsidRPr="00FA0970">
              <w:rPr>
                <w:rFonts w:ascii="Arial" w:eastAsia="Arial" w:hAnsi="Arial" w:cs="Arial"/>
                <w:sz w:val="18"/>
                <w:szCs w:val="24"/>
                <w:lang w:val="nl-NL"/>
              </w:rPr>
              <w:t xml:space="preserve"> gebruik te maken van de Wekelijkse Rapportage (WR). Dit is uitgewerkt in het projectmanagementplan dat door de </w:t>
            </w:r>
            <w:r w:rsidR="00656B46">
              <w:rPr>
                <w:rFonts w:ascii="Arial" w:eastAsia="Arial" w:hAnsi="Arial" w:cs="Arial"/>
                <w:sz w:val="18"/>
                <w:szCs w:val="24"/>
                <w:lang w:val="nl-NL"/>
              </w:rPr>
              <w:t>Opdrachtnemer</w:t>
            </w:r>
            <w:r w:rsidRPr="00FA0970">
              <w:rPr>
                <w:rFonts w:ascii="Arial" w:eastAsia="Arial" w:hAnsi="Arial" w:cs="Arial"/>
                <w:sz w:val="18"/>
                <w:szCs w:val="24"/>
                <w:lang w:val="nl-NL"/>
              </w:rPr>
              <w:t xml:space="preserve"> tijdens de concretiseringsfase is opgesteld. Vanaf de start van de concretiseringsfase dient de </w:t>
            </w:r>
            <w:r w:rsidR="00656B46">
              <w:rPr>
                <w:rFonts w:ascii="Arial" w:eastAsia="Arial" w:hAnsi="Arial" w:cs="Arial"/>
                <w:sz w:val="18"/>
                <w:szCs w:val="24"/>
                <w:lang w:val="nl-NL"/>
              </w:rPr>
              <w:t>Opdrachtnemer</w:t>
            </w:r>
            <w:r w:rsidRPr="00FA0970">
              <w:rPr>
                <w:rFonts w:ascii="Arial" w:eastAsia="Arial" w:hAnsi="Arial" w:cs="Arial"/>
                <w:sz w:val="18"/>
                <w:szCs w:val="24"/>
                <w:lang w:val="nl-NL"/>
              </w:rPr>
              <w:t xml:space="preserve"> wekelijks te rapporteren.</w:t>
            </w:r>
          </w:p>
          <w:p w14:paraId="43C106D7" w14:textId="77777777" w:rsidR="00FA0970" w:rsidRPr="00FA0970" w:rsidRDefault="00FA0970" w:rsidP="00FA0970">
            <w:pPr>
              <w:rPr>
                <w:rFonts w:ascii="Arial" w:eastAsia="Arial" w:hAnsi="Arial" w:cs="Arial"/>
                <w:sz w:val="18"/>
                <w:szCs w:val="24"/>
                <w:lang w:val="nl-NL"/>
              </w:rPr>
            </w:pPr>
          </w:p>
          <w:p w14:paraId="0C855324" w14:textId="717EBBE3" w:rsid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 xml:space="preserve">Het doel van de WR is om de projectrisico’s door de </w:t>
            </w:r>
            <w:r w:rsidR="00656B46">
              <w:rPr>
                <w:rFonts w:ascii="Arial" w:eastAsia="Arial" w:hAnsi="Arial" w:cs="Arial"/>
                <w:sz w:val="18"/>
                <w:szCs w:val="24"/>
                <w:lang w:val="nl-NL"/>
              </w:rPr>
              <w:t>Opdrachtnemer</w:t>
            </w:r>
            <w:r w:rsidRPr="00FA0970">
              <w:rPr>
                <w:rFonts w:ascii="Arial" w:eastAsia="Arial" w:hAnsi="Arial" w:cs="Arial"/>
                <w:sz w:val="18"/>
                <w:szCs w:val="24"/>
                <w:lang w:val="nl-NL"/>
              </w:rPr>
              <w:t xml:space="preserve"> te laten beheersen en te documenteren. De WR zorgt ervoor dat waar voorheen dingen bleven liggen, er nu direct actie is. </w:t>
            </w:r>
            <w:r w:rsidR="00656B46">
              <w:rPr>
                <w:rFonts w:ascii="Arial" w:eastAsia="Arial" w:hAnsi="Arial" w:cs="Arial"/>
                <w:sz w:val="18"/>
                <w:szCs w:val="24"/>
                <w:lang w:val="nl-NL"/>
              </w:rPr>
              <w:t>Opdrachtgever</w:t>
            </w:r>
            <w:r w:rsidRPr="00FA0970">
              <w:rPr>
                <w:rFonts w:ascii="Arial" w:eastAsia="Arial" w:hAnsi="Arial" w:cs="Arial"/>
                <w:sz w:val="18"/>
                <w:szCs w:val="24"/>
                <w:lang w:val="nl-NL"/>
              </w:rPr>
              <w:t xml:space="preserve"> komt in actie op “aanvraag” van </w:t>
            </w:r>
            <w:r w:rsidR="00656B46">
              <w:rPr>
                <w:rFonts w:ascii="Arial" w:eastAsia="Arial" w:hAnsi="Arial" w:cs="Arial"/>
                <w:sz w:val="18"/>
                <w:szCs w:val="24"/>
                <w:lang w:val="nl-NL"/>
              </w:rPr>
              <w:t>Opdrachtnemer</w:t>
            </w:r>
            <w:r w:rsidRPr="00FA0970">
              <w:rPr>
                <w:rFonts w:ascii="Arial" w:eastAsia="Arial" w:hAnsi="Arial" w:cs="Arial"/>
                <w:sz w:val="18"/>
                <w:szCs w:val="24"/>
                <w:lang w:val="nl-NL"/>
              </w:rPr>
              <w:t xml:space="preserve"> (wanneer </w:t>
            </w:r>
            <w:r w:rsidR="00656B46">
              <w:rPr>
                <w:rFonts w:ascii="Arial" w:eastAsia="Arial" w:hAnsi="Arial" w:cs="Arial"/>
                <w:sz w:val="18"/>
                <w:szCs w:val="24"/>
                <w:lang w:val="nl-NL"/>
              </w:rPr>
              <w:t>Opdrachtgever</w:t>
            </w:r>
            <w:r w:rsidRPr="00FA0970">
              <w:rPr>
                <w:rFonts w:ascii="Arial" w:eastAsia="Arial" w:hAnsi="Arial" w:cs="Arial"/>
                <w:sz w:val="18"/>
                <w:szCs w:val="24"/>
                <w:lang w:val="nl-NL"/>
              </w:rPr>
              <w:t xml:space="preserve"> zelf veroorzaker van het risico is).</w:t>
            </w:r>
          </w:p>
          <w:p w14:paraId="5078DE78" w14:textId="77777777" w:rsidR="00FA0970" w:rsidRDefault="00FA0970" w:rsidP="00FA0970">
            <w:pPr>
              <w:rPr>
                <w:rFonts w:ascii="Arial" w:eastAsia="Arial" w:hAnsi="Arial" w:cs="Arial"/>
                <w:sz w:val="18"/>
                <w:szCs w:val="24"/>
                <w:lang w:val="nl-NL"/>
              </w:rPr>
            </w:pPr>
          </w:p>
          <w:p w14:paraId="694D9D1C" w14:textId="7777777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De WR dient:</w:t>
            </w:r>
          </w:p>
          <w:p w14:paraId="619118C1" w14:textId="7777777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1. Een volledige en juiste weergave te geven van de stand van zaken.</w:t>
            </w:r>
          </w:p>
          <w:p w14:paraId="166F9F4C" w14:textId="7777777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2. Afwijkingen van de planning, budget of klanttevredenheid te identificeren, alsook de te nemen beheersmaatregelen om afwijkingen te reduceren.</w:t>
            </w:r>
          </w:p>
          <w:p w14:paraId="533EF1C3" w14:textId="7777777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3. Nieuwe risico’s (ofwel mogelijke afwijkingen van de planning, budget of klanttevredenheid) te identificeren, alsook de te nemen beheersmaatregelen om de impact ervan te reduceren.</w:t>
            </w:r>
          </w:p>
          <w:p w14:paraId="30CDA6CC" w14:textId="7777777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lastRenderedPageBreak/>
              <w:t>4. Een tot op dat moment bijgewerkt risicodossier te bevatten.</w:t>
            </w:r>
          </w:p>
          <w:p w14:paraId="5C84BB98" w14:textId="7777777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5. Een tot op dat moment bijgewerkte planning te bevatten met daarop aangegeven de afwijkingen ten aanzien van de planning.</w:t>
            </w:r>
          </w:p>
          <w:p w14:paraId="6B1DAE1A" w14:textId="7777777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6. De afwijkingen onderdeel uit laten maken van de geschiedenis van het project.</w:t>
            </w:r>
          </w:p>
          <w:p w14:paraId="6CAD0D42" w14:textId="75545231"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 xml:space="preserve">7. De prestatie van </w:t>
            </w:r>
            <w:r w:rsidR="00656B46">
              <w:rPr>
                <w:rFonts w:ascii="Arial" w:eastAsia="Arial" w:hAnsi="Arial" w:cs="Arial"/>
                <w:sz w:val="18"/>
                <w:szCs w:val="24"/>
                <w:lang w:val="nl-NL"/>
              </w:rPr>
              <w:t>Opdrachtnemer</w:t>
            </w:r>
            <w:r w:rsidRPr="00FA0970">
              <w:rPr>
                <w:rFonts w:ascii="Arial" w:eastAsia="Arial" w:hAnsi="Arial" w:cs="Arial"/>
                <w:sz w:val="18"/>
                <w:szCs w:val="24"/>
                <w:lang w:val="nl-NL"/>
              </w:rPr>
              <w:t xml:space="preserve"> te meten in het beheersen van risico’s van de </w:t>
            </w:r>
            <w:r w:rsidR="00656B46">
              <w:rPr>
                <w:rFonts w:ascii="Arial" w:eastAsia="Arial" w:hAnsi="Arial" w:cs="Arial"/>
                <w:sz w:val="18"/>
                <w:szCs w:val="24"/>
                <w:lang w:val="nl-NL"/>
              </w:rPr>
              <w:t>Opdrachtgever</w:t>
            </w:r>
            <w:r w:rsidRPr="00FA0970">
              <w:rPr>
                <w:rFonts w:ascii="Arial" w:eastAsia="Arial" w:hAnsi="Arial" w:cs="Arial"/>
                <w:sz w:val="18"/>
                <w:szCs w:val="24"/>
                <w:lang w:val="nl-NL"/>
              </w:rPr>
              <w:t>.</w:t>
            </w:r>
          </w:p>
          <w:p w14:paraId="45E299E2" w14:textId="03032057" w:rsidR="00FA0970" w:rsidRPr="00FA0970" w:rsidRDefault="00FA0970" w:rsidP="00FA0970">
            <w:pPr>
              <w:rPr>
                <w:rFonts w:ascii="Arial" w:eastAsia="Arial" w:hAnsi="Arial" w:cs="Arial"/>
                <w:sz w:val="18"/>
                <w:szCs w:val="24"/>
                <w:lang w:val="nl-NL"/>
              </w:rPr>
            </w:pPr>
            <w:r w:rsidRPr="00FA0970">
              <w:rPr>
                <w:rFonts w:ascii="Arial" w:eastAsia="Arial" w:hAnsi="Arial" w:cs="Arial"/>
                <w:sz w:val="18"/>
                <w:szCs w:val="24"/>
                <w:lang w:val="nl-NL"/>
              </w:rPr>
              <w:t xml:space="preserve">8. De prestatie van </w:t>
            </w:r>
            <w:r w:rsidR="00656B46">
              <w:rPr>
                <w:rFonts w:ascii="Arial" w:eastAsia="Arial" w:hAnsi="Arial" w:cs="Arial"/>
                <w:sz w:val="18"/>
                <w:szCs w:val="24"/>
                <w:lang w:val="nl-NL"/>
              </w:rPr>
              <w:t>Opdrachtgever</w:t>
            </w:r>
            <w:r w:rsidRPr="00FA0970">
              <w:rPr>
                <w:rFonts w:ascii="Arial" w:eastAsia="Arial" w:hAnsi="Arial" w:cs="Arial"/>
                <w:sz w:val="18"/>
                <w:szCs w:val="24"/>
                <w:lang w:val="nl-NL"/>
              </w:rPr>
              <w:t xml:space="preserve"> inzichtelijk te maken.</w:t>
            </w:r>
          </w:p>
          <w:p w14:paraId="72216F58" w14:textId="77777777" w:rsidR="00FA13E6" w:rsidRDefault="00FA13E6" w:rsidP="00FA13E6">
            <w:pPr>
              <w:rPr>
                <w:rFonts w:ascii="Arial" w:eastAsia="Arial" w:hAnsi="Arial" w:cs="Arial"/>
                <w:sz w:val="18"/>
                <w:szCs w:val="24"/>
                <w:lang w:val="nl-NL"/>
              </w:rPr>
            </w:pPr>
          </w:p>
          <w:p w14:paraId="642A1324" w14:textId="685F0C9F" w:rsidR="00FA13E6" w:rsidRPr="00FA13E6" w:rsidRDefault="00FA13E6" w:rsidP="00FA13E6">
            <w:pPr>
              <w:rPr>
                <w:rFonts w:ascii="Arial" w:eastAsia="Arial" w:hAnsi="Arial" w:cs="Arial"/>
                <w:sz w:val="18"/>
                <w:szCs w:val="24"/>
                <w:lang w:val="nl-NL"/>
              </w:rPr>
            </w:pPr>
            <w:r w:rsidRPr="00FA13E6">
              <w:rPr>
                <w:rFonts w:ascii="Arial" w:eastAsia="Arial" w:hAnsi="Arial" w:cs="Arial"/>
                <w:sz w:val="18"/>
                <w:szCs w:val="24"/>
                <w:lang w:val="nl-NL"/>
              </w:rPr>
              <w:t xml:space="preserve">In de WR rapporteert </w:t>
            </w:r>
            <w:r w:rsidR="00656B46">
              <w:rPr>
                <w:rFonts w:ascii="Arial" w:eastAsia="Arial" w:hAnsi="Arial" w:cs="Arial"/>
                <w:sz w:val="18"/>
                <w:szCs w:val="24"/>
                <w:lang w:val="nl-NL"/>
              </w:rPr>
              <w:t>Opdrachtnemer</w:t>
            </w:r>
            <w:r w:rsidRPr="00FA13E6">
              <w:rPr>
                <w:rFonts w:ascii="Arial" w:eastAsia="Arial" w:hAnsi="Arial" w:cs="Arial"/>
                <w:sz w:val="18"/>
                <w:szCs w:val="24"/>
                <w:lang w:val="nl-NL"/>
              </w:rPr>
              <w:t xml:space="preserve"> risico's met impact op geld, tijd en klanttevredenheid:</w:t>
            </w:r>
          </w:p>
          <w:p w14:paraId="3D2D2F49" w14:textId="77777777" w:rsidR="00FA13E6" w:rsidRPr="00FA13E6" w:rsidRDefault="00FA13E6" w:rsidP="00FA13E6">
            <w:pPr>
              <w:rPr>
                <w:rFonts w:ascii="Arial" w:eastAsia="Arial" w:hAnsi="Arial" w:cs="Arial"/>
                <w:sz w:val="18"/>
                <w:szCs w:val="24"/>
                <w:lang w:val="nl-NL"/>
              </w:rPr>
            </w:pPr>
            <w:r w:rsidRPr="00FA13E6">
              <w:rPr>
                <w:rFonts w:ascii="Arial" w:eastAsia="Arial" w:hAnsi="Arial" w:cs="Arial"/>
                <w:sz w:val="18"/>
                <w:szCs w:val="24"/>
                <w:lang w:val="nl-NL"/>
              </w:rPr>
              <w:t>1. Scopewijzigingen</w:t>
            </w:r>
          </w:p>
          <w:p w14:paraId="097BC9E1" w14:textId="77777777" w:rsidR="00FA13E6" w:rsidRPr="00FA13E6" w:rsidRDefault="00FA13E6" w:rsidP="00FA13E6">
            <w:pPr>
              <w:rPr>
                <w:rFonts w:ascii="Arial" w:eastAsia="Arial" w:hAnsi="Arial" w:cs="Arial"/>
                <w:sz w:val="18"/>
                <w:szCs w:val="24"/>
                <w:lang w:val="nl-NL"/>
              </w:rPr>
            </w:pPr>
            <w:r w:rsidRPr="00FA13E6">
              <w:rPr>
                <w:rFonts w:ascii="Arial" w:eastAsia="Arial" w:hAnsi="Arial" w:cs="Arial"/>
                <w:sz w:val="18"/>
                <w:szCs w:val="24"/>
                <w:lang w:val="nl-NL"/>
              </w:rPr>
              <w:t>2. Voorziene risico’s (voorziene ongewenste gebeurtenis is opgetreden)</w:t>
            </w:r>
          </w:p>
          <w:p w14:paraId="6CFC85B7" w14:textId="77777777" w:rsidR="00FA13E6" w:rsidRPr="00FA13E6" w:rsidRDefault="00FA13E6" w:rsidP="00FA13E6">
            <w:pPr>
              <w:rPr>
                <w:rFonts w:ascii="Arial" w:eastAsia="Arial" w:hAnsi="Arial" w:cs="Arial"/>
                <w:sz w:val="18"/>
                <w:szCs w:val="24"/>
                <w:lang w:val="nl-NL"/>
              </w:rPr>
            </w:pPr>
            <w:r w:rsidRPr="00FA13E6">
              <w:rPr>
                <w:rFonts w:ascii="Arial" w:eastAsia="Arial" w:hAnsi="Arial" w:cs="Arial"/>
                <w:sz w:val="18"/>
                <w:szCs w:val="24"/>
                <w:lang w:val="nl-NL"/>
              </w:rPr>
              <w:t>3. Onvoorziene risico’s (onvoorziene ongewenste gebeurtenis is opgetreden)</w:t>
            </w:r>
          </w:p>
          <w:p w14:paraId="2EA2BA8A" w14:textId="77777777" w:rsidR="00FA13E6" w:rsidRPr="00FA13E6" w:rsidRDefault="00FA13E6" w:rsidP="00FA13E6">
            <w:pPr>
              <w:rPr>
                <w:rFonts w:ascii="Arial" w:eastAsia="Arial" w:hAnsi="Arial" w:cs="Arial"/>
                <w:sz w:val="18"/>
                <w:szCs w:val="24"/>
                <w:lang w:val="nl-NL"/>
              </w:rPr>
            </w:pPr>
            <w:r w:rsidRPr="00FA13E6">
              <w:rPr>
                <w:rFonts w:ascii="Arial" w:eastAsia="Arial" w:hAnsi="Arial" w:cs="Arial"/>
                <w:sz w:val="18"/>
                <w:szCs w:val="24"/>
                <w:lang w:val="nl-NL"/>
              </w:rPr>
              <w:t>4. Potentiele nieuwe risico’s (mogelijke nieuwe ongewenste gebeurtenis)</w:t>
            </w:r>
          </w:p>
          <w:p w14:paraId="669D0FB8" w14:textId="77777777" w:rsidR="00FA13E6" w:rsidRDefault="00FA13E6" w:rsidP="00FA13E6">
            <w:pPr>
              <w:rPr>
                <w:rFonts w:ascii="Arial" w:eastAsia="Arial" w:hAnsi="Arial" w:cs="Arial"/>
                <w:sz w:val="18"/>
                <w:szCs w:val="24"/>
                <w:lang w:val="nl-NL"/>
              </w:rPr>
            </w:pPr>
          </w:p>
          <w:p w14:paraId="33DAF9C1" w14:textId="7EB4C72E" w:rsidR="00FA13E6" w:rsidRPr="00FA13E6" w:rsidRDefault="00FA13E6" w:rsidP="00FA13E6">
            <w:pPr>
              <w:rPr>
                <w:rFonts w:ascii="Arial" w:eastAsia="Arial" w:hAnsi="Arial" w:cs="Arial"/>
                <w:sz w:val="18"/>
                <w:szCs w:val="24"/>
                <w:lang w:val="nl-NL"/>
              </w:rPr>
            </w:pPr>
            <w:r w:rsidRPr="00FA13E6">
              <w:rPr>
                <w:rFonts w:ascii="Arial" w:eastAsia="Arial" w:hAnsi="Arial" w:cs="Arial"/>
                <w:sz w:val="18"/>
                <w:szCs w:val="24"/>
                <w:lang w:val="nl-NL"/>
              </w:rPr>
              <w:t xml:space="preserve">De </w:t>
            </w:r>
            <w:r w:rsidR="00656B46">
              <w:rPr>
                <w:rFonts w:ascii="Arial" w:eastAsia="Arial" w:hAnsi="Arial" w:cs="Arial"/>
                <w:sz w:val="18"/>
                <w:szCs w:val="24"/>
                <w:lang w:val="nl-NL"/>
              </w:rPr>
              <w:t>Opdrachtnemer</w:t>
            </w:r>
            <w:r w:rsidRPr="00FA13E6">
              <w:rPr>
                <w:rFonts w:ascii="Arial" w:eastAsia="Arial" w:hAnsi="Arial" w:cs="Arial"/>
                <w:sz w:val="18"/>
                <w:szCs w:val="24"/>
                <w:lang w:val="nl-NL"/>
              </w:rPr>
              <w:t xml:space="preserve"> rapporteert in de WR per risico ook:</w:t>
            </w:r>
          </w:p>
          <w:p w14:paraId="72AC2EBC" w14:textId="33F0B851" w:rsidR="00FA13E6" w:rsidRPr="00FA13E6" w:rsidRDefault="00FA13E6" w:rsidP="00FA13E6">
            <w:pPr>
              <w:rPr>
                <w:rFonts w:ascii="Arial" w:eastAsia="Arial" w:hAnsi="Arial" w:cs="Arial"/>
                <w:sz w:val="18"/>
                <w:szCs w:val="24"/>
                <w:lang w:val="nl-NL"/>
              </w:rPr>
            </w:pPr>
            <w:r>
              <w:rPr>
                <w:rFonts w:ascii="Arial" w:eastAsia="Arial" w:hAnsi="Arial" w:cs="Arial"/>
                <w:sz w:val="18"/>
                <w:szCs w:val="24"/>
                <w:lang w:val="nl-NL"/>
              </w:rPr>
              <w:t>1</w:t>
            </w:r>
            <w:r w:rsidRPr="00FA13E6">
              <w:rPr>
                <w:rFonts w:ascii="Arial" w:eastAsia="Arial" w:hAnsi="Arial" w:cs="Arial"/>
                <w:sz w:val="18"/>
                <w:szCs w:val="24"/>
                <w:lang w:val="nl-NL"/>
              </w:rPr>
              <w:t>. Datum van risico-identificatie</w:t>
            </w:r>
          </w:p>
          <w:p w14:paraId="5289E964" w14:textId="71ADF692" w:rsidR="00FA13E6" w:rsidRPr="00FA13E6" w:rsidRDefault="00FA13E6" w:rsidP="00FA13E6">
            <w:pPr>
              <w:rPr>
                <w:rFonts w:ascii="Arial" w:eastAsia="Arial" w:hAnsi="Arial" w:cs="Arial"/>
                <w:sz w:val="18"/>
                <w:szCs w:val="24"/>
                <w:lang w:val="nl-NL"/>
              </w:rPr>
            </w:pPr>
            <w:r>
              <w:rPr>
                <w:rFonts w:ascii="Arial" w:eastAsia="Arial" w:hAnsi="Arial" w:cs="Arial"/>
                <w:sz w:val="18"/>
                <w:szCs w:val="24"/>
                <w:lang w:val="nl-NL"/>
              </w:rPr>
              <w:t>2</w:t>
            </w:r>
            <w:r w:rsidRPr="00FA13E6">
              <w:rPr>
                <w:rFonts w:ascii="Arial" w:eastAsia="Arial" w:hAnsi="Arial" w:cs="Arial"/>
                <w:sz w:val="18"/>
                <w:szCs w:val="24"/>
                <w:lang w:val="nl-NL"/>
              </w:rPr>
              <w:t>. Risicoveroorzaker</w:t>
            </w:r>
          </w:p>
          <w:p w14:paraId="0FCB8E5A" w14:textId="5AA48A00" w:rsidR="00FA13E6" w:rsidRPr="00FA13E6" w:rsidRDefault="00FA13E6" w:rsidP="00FA13E6">
            <w:pPr>
              <w:rPr>
                <w:rFonts w:ascii="Arial" w:eastAsia="Arial" w:hAnsi="Arial" w:cs="Arial"/>
                <w:sz w:val="18"/>
                <w:szCs w:val="24"/>
                <w:lang w:val="nl-NL"/>
              </w:rPr>
            </w:pPr>
            <w:r>
              <w:rPr>
                <w:rFonts w:ascii="Arial" w:eastAsia="Arial" w:hAnsi="Arial" w:cs="Arial"/>
                <w:sz w:val="18"/>
                <w:szCs w:val="24"/>
                <w:lang w:val="nl-NL"/>
              </w:rPr>
              <w:t>3</w:t>
            </w:r>
            <w:r w:rsidRPr="00FA13E6">
              <w:rPr>
                <w:rFonts w:ascii="Arial" w:eastAsia="Arial" w:hAnsi="Arial" w:cs="Arial"/>
                <w:sz w:val="18"/>
                <w:szCs w:val="24"/>
                <w:lang w:val="nl-NL"/>
              </w:rPr>
              <w:t>. Risicobeheersplan (oorzaak / gevolg / maatregel / beheersplan)</w:t>
            </w:r>
          </w:p>
          <w:p w14:paraId="0F20D130" w14:textId="754234B1" w:rsidR="00FA13E6" w:rsidRPr="00FA13E6" w:rsidRDefault="00FA13E6" w:rsidP="00FA13E6">
            <w:pPr>
              <w:rPr>
                <w:rFonts w:ascii="Arial" w:eastAsia="Arial" w:hAnsi="Arial" w:cs="Arial"/>
                <w:sz w:val="18"/>
                <w:szCs w:val="24"/>
                <w:lang w:val="nl-NL"/>
              </w:rPr>
            </w:pPr>
            <w:r>
              <w:rPr>
                <w:rFonts w:ascii="Arial" w:eastAsia="Arial" w:hAnsi="Arial" w:cs="Arial"/>
                <w:sz w:val="18"/>
                <w:szCs w:val="24"/>
                <w:lang w:val="nl-NL"/>
              </w:rPr>
              <w:t>4</w:t>
            </w:r>
            <w:r w:rsidRPr="00FA13E6">
              <w:rPr>
                <w:rFonts w:ascii="Arial" w:eastAsia="Arial" w:hAnsi="Arial" w:cs="Arial"/>
                <w:sz w:val="18"/>
                <w:szCs w:val="24"/>
                <w:lang w:val="nl-NL"/>
              </w:rPr>
              <w:t>. Datum wanneer risico beheerst (gepland / werkelijk)</w:t>
            </w:r>
          </w:p>
          <w:p w14:paraId="1FCF9556" w14:textId="13DB6752" w:rsidR="00067E6A" w:rsidRDefault="00FA13E6" w:rsidP="00FA13E6">
            <w:pPr>
              <w:rPr>
                <w:rFonts w:ascii="Arial" w:eastAsia="Arial" w:hAnsi="Arial" w:cs="Arial"/>
                <w:sz w:val="18"/>
                <w:szCs w:val="24"/>
                <w:lang w:val="nl-NL"/>
              </w:rPr>
            </w:pPr>
            <w:r>
              <w:rPr>
                <w:rFonts w:ascii="Arial" w:eastAsia="Arial" w:hAnsi="Arial" w:cs="Arial"/>
                <w:sz w:val="18"/>
                <w:szCs w:val="24"/>
                <w:lang w:val="nl-NL"/>
              </w:rPr>
              <w:t>5</w:t>
            </w:r>
            <w:r w:rsidRPr="00FA13E6">
              <w:rPr>
                <w:rFonts w:ascii="Arial" w:eastAsia="Arial" w:hAnsi="Arial" w:cs="Arial"/>
                <w:sz w:val="18"/>
                <w:szCs w:val="24"/>
                <w:lang w:val="nl-NL"/>
              </w:rPr>
              <w:t>. Impact op de planning / kosten</w:t>
            </w:r>
          </w:p>
          <w:p w14:paraId="0622C5AA" w14:textId="456070AE" w:rsidR="00FA13E6" w:rsidRPr="003C7A2D" w:rsidRDefault="00FA13E6" w:rsidP="00FA13E6">
            <w:pPr>
              <w:rPr>
                <w:lang w:val="nl-NL"/>
              </w:rPr>
            </w:pPr>
          </w:p>
        </w:tc>
      </w:tr>
    </w:tbl>
    <w:p w14:paraId="1C094255" w14:textId="77777777" w:rsidR="00067E6A" w:rsidRPr="003C7A2D" w:rsidRDefault="00067E6A" w:rsidP="00067E6A">
      <w:pPr>
        <w:rPr>
          <w:szCs w:val="24"/>
          <w:lang w:val="nl-NL"/>
        </w:rPr>
      </w:pPr>
      <w:r w:rsidRPr="003C7A2D">
        <w:rPr>
          <w:rFonts w:ascii="Arial" w:hAnsi="Arial"/>
          <w:sz w:val="18"/>
          <w:szCs w:val="24"/>
          <w:lang w:val="nl-NL"/>
        </w:rPr>
        <w:lastRenderedPageBreak/>
        <w:br/>
      </w:r>
    </w:p>
    <w:p w14:paraId="1B9A85F4" w14:textId="64498B8E" w:rsidR="00067E6A" w:rsidRPr="003C7A2D" w:rsidRDefault="00067E6A" w:rsidP="00067E6A">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70B827DB" w14:textId="77777777" w:rsidTr="00C16882">
        <w:tc>
          <w:tcPr>
            <w:tcW w:w="346" w:type="dxa"/>
            <w:tcBorders>
              <w:top w:val="nil"/>
              <w:left w:val="nil"/>
              <w:bottom w:val="nil"/>
              <w:right w:val="nil"/>
            </w:tcBorders>
            <w:vAlign w:val="center"/>
          </w:tcPr>
          <w:p w14:paraId="1211A1EF"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tcPr>
          <w:p w14:paraId="497DFB75" w14:textId="77777777" w:rsidR="00067E6A" w:rsidRDefault="00067E6A" w:rsidP="00C16882">
            <w:pPr>
              <w:spacing w:line="0" w:lineRule="atLeast"/>
              <w:rPr>
                <w:szCs w:val="24"/>
              </w:rPr>
            </w:pPr>
            <w:bookmarkStart w:id="184" w:name="idmarkerx16777217x65938"/>
            <w:bookmarkEnd w:id="184"/>
            <w:r>
              <w:rPr>
                <w:rStyle w:val="CharacterH2"/>
                <w:rFonts w:ascii="Arial" w:hAnsi="Arial"/>
                <w:szCs w:val="24"/>
              </w:rPr>
              <w:t>6.2</w:t>
            </w:r>
          </w:p>
        </w:tc>
        <w:tc>
          <w:tcPr>
            <w:tcW w:w="9518" w:type="dxa"/>
            <w:tcBorders>
              <w:top w:val="nil"/>
              <w:left w:val="nil"/>
              <w:bottom w:val="nil"/>
              <w:right w:val="nil"/>
            </w:tcBorders>
          </w:tcPr>
          <w:p w14:paraId="012482BC" w14:textId="77777777" w:rsidR="00067E6A" w:rsidRDefault="00067E6A" w:rsidP="00C16882">
            <w:pPr>
              <w:spacing w:line="0" w:lineRule="atLeast"/>
              <w:rPr>
                <w:szCs w:val="24"/>
              </w:rPr>
            </w:pPr>
            <w:bookmarkStart w:id="185" w:name="idmarkerx16777217x65950"/>
            <w:bookmarkEnd w:id="185"/>
            <w:r>
              <w:rPr>
                <w:rFonts w:ascii="Arial" w:hAnsi="Arial"/>
                <w:b/>
                <w:sz w:val="21"/>
                <w:szCs w:val="24"/>
              </w:rPr>
              <w:t>Omgevingsmanagement</w:t>
            </w:r>
          </w:p>
        </w:tc>
      </w:tr>
    </w:tbl>
    <w:p w14:paraId="63DDFA4A" w14:textId="77777777" w:rsidR="00067E6A" w:rsidRDefault="00067E6A" w:rsidP="00067E6A">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5C4E9AF2" w14:textId="77777777" w:rsidTr="00C16882">
        <w:tc>
          <w:tcPr>
            <w:tcW w:w="346" w:type="dxa"/>
            <w:tcBorders>
              <w:top w:val="nil"/>
              <w:left w:val="nil"/>
              <w:bottom w:val="nil"/>
              <w:right w:val="nil"/>
            </w:tcBorders>
            <w:vAlign w:val="center"/>
          </w:tcPr>
          <w:p w14:paraId="55D7C651" w14:textId="77777777" w:rsidR="00067E6A" w:rsidRDefault="00067E6A" w:rsidP="00C16882">
            <w:pPr>
              <w:spacing w:line="0" w:lineRule="atLeast"/>
              <w:rPr>
                <w:szCs w:val="24"/>
              </w:rPr>
            </w:pPr>
          </w:p>
        </w:tc>
        <w:tc>
          <w:tcPr>
            <w:tcW w:w="907" w:type="dxa"/>
            <w:tcBorders>
              <w:top w:val="nil"/>
              <w:left w:val="nil"/>
              <w:bottom w:val="nil"/>
              <w:right w:val="nil"/>
            </w:tcBorders>
            <w:vAlign w:val="center"/>
          </w:tcPr>
          <w:p w14:paraId="51DFFEAC" w14:textId="77777777" w:rsidR="00067E6A" w:rsidRDefault="00067E6A" w:rsidP="00C16882">
            <w:pPr>
              <w:spacing w:line="0" w:lineRule="atLeast"/>
              <w:rPr>
                <w:szCs w:val="24"/>
              </w:rPr>
            </w:pPr>
            <w:bookmarkStart w:id="186" w:name="idmarkerx16777217x66028"/>
            <w:bookmarkEnd w:id="186"/>
            <w:r>
              <w:rPr>
                <w:rStyle w:val="CharacterH3"/>
                <w:rFonts w:ascii="Arial" w:hAnsi="Arial"/>
                <w:szCs w:val="24"/>
              </w:rPr>
              <w:t>6.2.1</w:t>
            </w:r>
          </w:p>
        </w:tc>
        <w:tc>
          <w:tcPr>
            <w:tcW w:w="9518" w:type="dxa"/>
            <w:tcBorders>
              <w:top w:val="nil"/>
              <w:left w:val="nil"/>
              <w:bottom w:val="nil"/>
              <w:right w:val="nil"/>
            </w:tcBorders>
            <w:vAlign w:val="center"/>
          </w:tcPr>
          <w:p w14:paraId="1939DFE2" w14:textId="77777777" w:rsidR="00067E6A" w:rsidRDefault="00067E6A" w:rsidP="00C16882">
            <w:pPr>
              <w:spacing w:line="0" w:lineRule="atLeast"/>
              <w:rPr>
                <w:szCs w:val="24"/>
              </w:rPr>
            </w:pPr>
            <w:bookmarkStart w:id="187" w:name="idmarkerx16777217x66040"/>
            <w:bookmarkEnd w:id="187"/>
            <w:r>
              <w:rPr>
                <w:rFonts w:ascii="Arial" w:hAnsi="Arial"/>
                <w:sz w:val="21"/>
                <w:szCs w:val="24"/>
              </w:rPr>
              <w:t>Vergunningen, ontheffingen en toestemmingen</w:t>
            </w:r>
          </w:p>
        </w:tc>
      </w:tr>
    </w:tbl>
    <w:p w14:paraId="4E9B1872"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21C46912" w14:textId="77777777" w:rsidTr="00C16882">
        <w:tc>
          <w:tcPr>
            <w:tcW w:w="1253" w:type="dxa"/>
            <w:tcBorders>
              <w:top w:val="nil"/>
              <w:left w:val="nil"/>
              <w:bottom w:val="nil"/>
              <w:right w:val="nil"/>
            </w:tcBorders>
            <w:vAlign w:val="center"/>
          </w:tcPr>
          <w:p w14:paraId="2F05A1C9"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61C63BB"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A2AA9E5"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Aanvraag Vergunningen en behandeling bezwaren</w:t>
            </w:r>
          </w:p>
        </w:tc>
      </w:tr>
      <w:tr w:rsidR="00067E6A" w:rsidRPr="00BB57DA" w14:paraId="160BA55B" w14:textId="77777777" w:rsidTr="00C16882">
        <w:tc>
          <w:tcPr>
            <w:tcW w:w="1253" w:type="dxa"/>
            <w:tcBorders>
              <w:top w:val="nil"/>
              <w:left w:val="nil"/>
              <w:bottom w:val="nil"/>
              <w:right w:val="nil"/>
            </w:tcBorders>
            <w:vAlign w:val="center"/>
          </w:tcPr>
          <w:p w14:paraId="06FF97D5"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16707403" w14:textId="77777777" w:rsidR="00067E6A" w:rsidRDefault="00067E6A" w:rsidP="00C16882">
            <w:pPr>
              <w:keepLines/>
              <w:spacing w:line="0" w:lineRule="atLeast"/>
              <w:jc w:val="center"/>
              <w:rPr>
                <w:szCs w:val="24"/>
              </w:rPr>
            </w:pPr>
            <w:r>
              <w:rPr>
                <w:rFonts w:ascii="Arial" w:hAnsi="Arial"/>
                <w:sz w:val="18"/>
                <w:szCs w:val="24"/>
              </w:rPr>
              <w:t>PES-00014</w:t>
            </w:r>
            <w:r>
              <w:rPr>
                <w:rFonts w:ascii="Arial" w:hAnsi="Arial"/>
                <w:sz w:val="18"/>
                <w:szCs w:val="24"/>
              </w:rPr>
              <w:br/>
              <w:t>P-6.2.1.1</w:t>
            </w:r>
          </w:p>
        </w:tc>
        <w:tc>
          <w:tcPr>
            <w:tcW w:w="8395" w:type="dxa"/>
            <w:tcBorders>
              <w:top w:val="single" w:sz="6" w:space="0" w:color="000000"/>
              <w:left w:val="nil"/>
              <w:bottom w:val="single" w:sz="6" w:space="0" w:color="000000"/>
              <w:right w:val="single" w:sz="6" w:space="0" w:color="000000"/>
            </w:tcBorders>
          </w:tcPr>
          <w:p w14:paraId="731F6251" w14:textId="77777777" w:rsidR="00067E6A" w:rsidRPr="003C7A2D" w:rsidRDefault="00067E6A" w:rsidP="00C16882">
            <w:pPr>
              <w:rPr>
                <w:lang w:val="nl-NL"/>
              </w:rPr>
            </w:pPr>
            <w:r w:rsidRPr="003C7A2D">
              <w:rPr>
                <w:rFonts w:ascii="Arial" w:eastAsia="Arial" w:hAnsi="Arial" w:cs="Arial"/>
                <w:sz w:val="18"/>
                <w:szCs w:val="24"/>
                <w:lang w:val="nl-NL"/>
              </w:rPr>
              <w:t>Navragen en verkrijgen van vergunningen:</w:t>
            </w:r>
            <w:r w:rsidRPr="003C7A2D">
              <w:rPr>
                <w:rFonts w:ascii="Arial" w:eastAsia="Arial" w:hAnsi="Arial" w:cs="Arial"/>
                <w:sz w:val="18"/>
                <w:szCs w:val="24"/>
                <w:lang w:val="nl-NL"/>
              </w:rPr>
              <w:br/>
              <w:t>• De Opdrachtnemer dient alle voor het Werk en de Werkzaamheden benodigde vergunningen aan te vragen, tenzij in Annex I vermeld is dat de Opdrachtgever deze aanvraagt;</w:t>
            </w:r>
            <w:r w:rsidRPr="003C7A2D">
              <w:rPr>
                <w:rFonts w:ascii="Arial" w:eastAsia="Arial" w:hAnsi="Arial" w:cs="Arial"/>
                <w:sz w:val="18"/>
                <w:szCs w:val="24"/>
                <w:lang w:val="nl-NL"/>
              </w:rPr>
              <w:br/>
              <w:t>• Alle leges alsmede overige kosten, verbonden aan Vergunningen dan wel aan naleving van vergunningvoorschriften, komen ten laste van de Opdrachtnemer, tenzij de Vergunning vermeld is in Annex I</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De Opdrachtnemer dient voor de vertegenwoordiging in en buiten rechte te zorgen bij eventuele bedenkingen, bezwaren en/of beroepen alsmede bij voorlopige voorzieningen die door derden of door hemzelf worden ingediend tegen door hem aangevraagde Vergunningen. De Opdrachtnemer dient in dit kader alles te doen wat in zijn macht ligt om instandhouding van door hem aangevraagde Vergunningen te bewerkstelligen, tenzij de Opdrachtnemer in het belang van het Werk, zelf bedenkingen, bezwaar of beroep heeft ingediend tegen de (voorschriften, nadere eisen of voorwaarden van) de betreffende Vergunning;</w:t>
            </w:r>
            <w:r w:rsidRPr="003C7A2D">
              <w:rPr>
                <w:rFonts w:ascii="Arial" w:eastAsia="Arial" w:hAnsi="Arial" w:cs="Arial"/>
                <w:sz w:val="18"/>
                <w:szCs w:val="24"/>
                <w:lang w:val="nl-NL"/>
              </w:rPr>
              <w:br/>
              <w:t>• Opdrachtnemer dient een afschrift van de verleende Vergunning, onmiddellijk na verkrijging aan de Opdrachtgever te doen toekomen</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De Opdrachtnemer dient de Opdrachtgever adequaat te informeren over problemen en bijzonderheden (waaronder bezwaar en beroep) bij het verkrijgen van de benodigde vergunningen.</w:t>
            </w:r>
          </w:p>
        </w:tc>
      </w:tr>
    </w:tbl>
    <w:p w14:paraId="57D34523"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F1EE8BE" w14:textId="77777777" w:rsidTr="00C16882">
        <w:tc>
          <w:tcPr>
            <w:tcW w:w="1253" w:type="dxa"/>
            <w:tcBorders>
              <w:top w:val="nil"/>
              <w:left w:val="nil"/>
              <w:bottom w:val="nil"/>
              <w:right w:val="nil"/>
            </w:tcBorders>
            <w:vAlign w:val="center"/>
          </w:tcPr>
          <w:p w14:paraId="5F102894"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9F19FF1"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591A2CA" w14:textId="77777777" w:rsidR="00067E6A" w:rsidRDefault="00067E6A" w:rsidP="00C16882">
            <w:pPr>
              <w:keepLines/>
              <w:spacing w:line="0" w:lineRule="atLeast"/>
              <w:rPr>
                <w:szCs w:val="24"/>
              </w:rPr>
            </w:pPr>
            <w:r>
              <w:rPr>
                <w:rFonts w:ascii="Arial" w:hAnsi="Arial"/>
                <w:b/>
                <w:color w:val="FFFFFF"/>
                <w:sz w:val="18"/>
                <w:szCs w:val="24"/>
              </w:rPr>
              <w:t>Vergunningenregister</w:t>
            </w:r>
          </w:p>
        </w:tc>
      </w:tr>
      <w:tr w:rsidR="00067E6A" w:rsidRPr="00BB57DA" w14:paraId="584AA00E" w14:textId="77777777" w:rsidTr="00C16882">
        <w:tc>
          <w:tcPr>
            <w:tcW w:w="1253" w:type="dxa"/>
            <w:tcBorders>
              <w:top w:val="nil"/>
              <w:left w:val="nil"/>
              <w:bottom w:val="nil"/>
              <w:right w:val="nil"/>
            </w:tcBorders>
            <w:vAlign w:val="center"/>
          </w:tcPr>
          <w:p w14:paraId="2FD36DD5"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5D294FAE" w14:textId="77777777" w:rsidR="00067E6A" w:rsidRDefault="00067E6A" w:rsidP="00C16882">
            <w:pPr>
              <w:keepLines/>
              <w:spacing w:line="0" w:lineRule="atLeast"/>
              <w:jc w:val="center"/>
              <w:rPr>
                <w:szCs w:val="24"/>
              </w:rPr>
            </w:pPr>
            <w:r>
              <w:rPr>
                <w:rFonts w:ascii="Arial" w:hAnsi="Arial"/>
                <w:sz w:val="18"/>
                <w:szCs w:val="24"/>
              </w:rPr>
              <w:t>PES-00015</w:t>
            </w:r>
            <w:r>
              <w:rPr>
                <w:rFonts w:ascii="Arial" w:hAnsi="Arial"/>
                <w:sz w:val="18"/>
                <w:szCs w:val="24"/>
              </w:rPr>
              <w:br/>
              <w:t>P-6.2.1.2</w:t>
            </w:r>
          </w:p>
        </w:tc>
        <w:tc>
          <w:tcPr>
            <w:tcW w:w="8395" w:type="dxa"/>
            <w:tcBorders>
              <w:top w:val="single" w:sz="6" w:space="0" w:color="000000"/>
              <w:left w:val="nil"/>
              <w:bottom w:val="single" w:sz="6" w:space="0" w:color="000000"/>
              <w:right w:val="single" w:sz="6" w:space="0" w:color="000000"/>
            </w:tcBorders>
          </w:tcPr>
          <w:p w14:paraId="14E2B51C" w14:textId="58D0799F" w:rsidR="00067E6A" w:rsidRPr="003C7A2D" w:rsidRDefault="00067E6A" w:rsidP="00C16882">
            <w:pPr>
              <w:rPr>
                <w:lang w:val="nl-NL"/>
              </w:rPr>
            </w:pPr>
            <w:r w:rsidRPr="003C7A2D">
              <w:rPr>
                <w:rFonts w:ascii="Arial" w:eastAsia="Arial" w:hAnsi="Arial" w:cs="Arial"/>
                <w:sz w:val="18"/>
                <w:szCs w:val="24"/>
                <w:lang w:val="nl-NL"/>
              </w:rPr>
              <w:t xml:space="preserve">In een op te stellen vergunningenregister dient tenminste het volgende te zijn </w:t>
            </w:r>
            <w:r w:rsidR="008C0C80" w:rsidRPr="003C7A2D">
              <w:rPr>
                <w:rFonts w:ascii="Arial" w:eastAsia="Arial" w:hAnsi="Arial" w:cs="Arial"/>
                <w:sz w:val="18"/>
                <w:szCs w:val="24"/>
                <w:lang w:val="nl-NL"/>
              </w:rPr>
              <w:t>geïdentificeerd</w:t>
            </w:r>
            <w:r w:rsidRPr="003C7A2D">
              <w:rPr>
                <w:rFonts w:ascii="Arial" w:eastAsia="Arial" w:hAnsi="Arial" w:cs="Arial"/>
                <w:sz w:val="18"/>
                <w:szCs w:val="24"/>
                <w:lang w:val="nl-NL"/>
              </w:rPr>
              <w:t xml:space="preserve"> en vastgelegd: </w:t>
            </w:r>
            <w:r w:rsidRPr="003C7A2D">
              <w:rPr>
                <w:rFonts w:ascii="Arial" w:eastAsia="Arial" w:hAnsi="Arial" w:cs="Arial"/>
                <w:sz w:val="18"/>
                <w:szCs w:val="24"/>
                <w:lang w:val="nl-NL"/>
              </w:rPr>
              <w:br/>
              <w:t>• Een overzicht van alle voor het Werk benodigde vergunningen</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Per vergunning dient in het vergunningenregister te worden aangegeven: </w:t>
            </w:r>
            <w:r w:rsidRPr="003C7A2D">
              <w:rPr>
                <w:rFonts w:ascii="Arial" w:eastAsia="Arial" w:hAnsi="Arial" w:cs="Arial"/>
                <w:sz w:val="18"/>
                <w:szCs w:val="24"/>
                <w:lang w:val="nl-NL"/>
              </w:rPr>
              <w:br/>
              <w:t>- Verwijzing naar een Document waarin de vergunning</w:t>
            </w:r>
            <w:r w:rsidR="008C0C80">
              <w:rPr>
                <w:rFonts w:ascii="Arial" w:eastAsia="Arial" w:hAnsi="Arial" w:cs="Arial"/>
                <w:sz w:val="18"/>
                <w:szCs w:val="24"/>
                <w:lang w:val="nl-NL"/>
              </w:rPr>
              <w:t>s</w:t>
            </w:r>
            <w:r w:rsidRPr="003C7A2D">
              <w:rPr>
                <w:rFonts w:ascii="Arial" w:eastAsia="Arial" w:hAnsi="Arial" w:cs="Arial"/>
                <w:sz w:val="18"/>
                <w:szCs w:val="24"/>
                <w:lang w:val="nl-NL"/>
              </w:rPr>
              <w:t>voorwaarden zijn verwoord</w:t>
            </w:r>
            <w:r w:rsidRPr="003C7A2D">
              <w:rPr>
                <w:rFonts w:ascii="Arial" w:eastAsia="Arial" w:hAnsi="Arial" w:cs="Arial"/>
                <w:sz w:val="18"/>
                <w:szCs w:val="24"/>
                <w:lang w:val="nl-NL"/>
              </w:rPr>
              <w:br/>
              <w:t>- Status van vergunning</w:t>
            </w:r>
            <w:r w:rsidRPr="003C7A2D">
              <w:rPr>
                <w:rFonts w:ascii="Arial" w:eastAsia="Arial" w:hAnsi="Arial" w:cs="Arial"/>
                <w:sz w:val="18"/>
                <w:szCs w:val="24"/>
                <w:lang w:val="nl-NL"/>
              </w:rPr>
              <w:br/>
              <w:t>- Geplande datum waarop de vergunning verleend zal worden</w:t>
            </w:r>
            <w:r w:rsidRPr="003C7A2D">
              <w:rPr>
                <w:rFonts w:ascii="Arial" w:eastAsia="Arial" w:hAnsi="Arial" w:cs="Arial"/>
                <w:sz w:val="18"/>
                <w:szCs w:val="24"/>
                <w:lang w:val="nl-NL"/>
              </w:rPr>
              <w:br/>
              <w:t>- De uiterlijke datum waarop de vergunning benodigd is (mijlpaal)</w:t>
            </w:r>
            <w:r w:rsidRPr="003C7A2D">
              <w:rPr>
                <w:rFonts w:ascii="Arial" w:eastAsia="Arial" w:hAnsi="Arial" w:cs="Arial"/>
                <w:sz w:val="18"/>
                <w:szCs w:val="24"/>
                <w:lang w:val="nl-NL"/>
              </w:rPr>
              <w:br/>
              <w:t>- (eventueel) Verloopdatum geldigheid vergunning</w:t>
            </w:r>
          </w:p>
        </w:tc>
      </w:tr>
    </w:tbl>
    <w:p w14:paraId="41EB0B5B"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748724EA" w14:textId="77777777" w:rsidTr="00C16882">
        <w:tc>
          <w:tcPr>
            <w:tcW w:w="1253" w:type="dxa"/>
            <w:tcBorders>
              <w:top w:val="nil"/>
              <w:left w:val="nil"/>
              <w:bottom w:val="nil"/>
              <w:right w:val="nil"/>
            </w:tcBorders>
            <w:vAlign w:val="center"/>
          </w:tcPr>
          <w:p w14:paraId="711F8CD4"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626A9AFF"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EC91DC0" w14:textId="77777777" w:rsidR="00067E6A" w:rsidRDefault="00067E6A" w:rsidP="00C16882">
            <w:pPr>
              <w:keepLines/>
              <w:spacing w:line="0" w:lineRule="atLeast"/>
              <w:rPr>
                <w:szCs w:val="24"/>
              </w:rPr>
            </w:pPr>
            <w:r>
              <w:rPr>
                <w:rFonts w:ascii="Arial" w:hAnsi="Arial"/>
                <w:b/>
                <w:color w:val="FFFFFF"/>
                <w:sz w:val="18"/>
                <w:szCs w:val="24"/>
              </w:rPr>
              <w:t>Natuurwaarden</w:t>
            </w:r>
          </w:p>
        </w:tc>
      </w:tr>
      <w:tr w:rsidR="00067E6A" w:rsidRPr="00226FA9" w14:paraId="53E143A8" w14:textId="77777777" w:rsidTr="00C16882">
        <w:tc>
          <w:tcPr>
            <w:tcW w:w="1253" w:type="dxa"/>
            <w:tcBorders>
              <w:top w:val="nil"/>
              <w:left w:val="nil"/>
              <w:bottom w:val="nil"/>
              <w:right w:val="nil"/>
            </w:tcBorders>
            <w:vAlign w:val="center"/>
          </w:tcPr>
          <w:p w14:paraId="7FA020D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3D19A1DE" w14:textId="77777777" w:rsidR="00067E6A" w:rsidRDefault="00067E6A" w:rsidP="00C16882">
            <w:pPr>
              <w:keepLines/>
              <w:spacing w:line="0" w:lineRule="atLeast"/>
              <w:jc w:val="center"/>
              <w:rPr>
                <w:szCs w:val="24"/>
              </w:rPr>
            </w:pPr>
            <w:r>
              <w:rPr>
                <w:rFonts w:ascii="Arial" w:hAnsi="Arial"/>
                <w:sz w:val="18"/>
                <w:szCs w:val="24"/>
              </w:rPr>
              <w:t>PES-00070</w:t>
            </w:r>
            <w:r>
              <w:rPr>
                <w:rFonts w:ascii="Arial" w:hAnsi="Arial"/>
                <w:sz w:val="18"/>
                <w:szCs w:val="24"/>
              </w:rPr>
              <w:br/>
              <w:t>P-6.2.1.3</w:t>
            </w:r>
          </w:p>
        </w:tc>
        <w:tc>
          <w:tcPr>
            <w:tcW w:w="8395" w:type="dxa"/>
            <w:tcBorders>
              <w:top w:val="single" w:sz="6" w:space="0" w:color="000000"/>
              <w:left w:val="nil"/>
              <w:bottom w:val="single" w:sz="6" w:space="0" w:color="000000"/>
              <w:right w:val="single" w:sz="6" w:space="0" w:color="000000"/>
            </w:tcBorders>
          </w:tcPr>
          <w:p w14:paraId="1B638490" w14:textId="06B87F2F" w:rsidR="00067E6A" w:rsidRPr="006245A5" w:rsidRDefault="00067E6A" w:rsidP="00C16882">
            <w:pPr>
              <w:rPr>
                <w:lang w:val="nl-NL"/>
              </w:rPr>
            </w:pPr>
            <w:r w:rsidRPr="003C7A2D">
              <w:rPr>
                <w:rFonts w:ascii="Arial" w:eastAsia="Arial" w:hAnsi="Arial" w:cs="Arial"/>
                <w:sz w:val="18"/>
                <w:szCs w:val="24"/>
                <w:lang w:val="nl-NL"/>
              </w:rPr>
              <w:t>Werkzaamheden dienen te zijn uitgevoerd zonder dat bestaande natuurwaarden zijn aangetast, tenzij vanuit v</w:t>
            </w:r>
            <w:r w:rsidRPr="006245A5">
              <w:rPr>
                <w:rFonts w:ascii="Arial" w:eastAsia="Arial" w:hAnsi="Arial" w:cs="Arial"/>
                <w:sz w:val="18"/>
                <w:szCs w:val="24"/>
                <w:lang w:val="nl-NL"/>
              </w:rPr>
              <w:t>erg</w:t>
            </w:r>
            <w:r w:rsidR="005A0FAC" w:rsidRPr="006245A5">
              <w:rPr>
                <w:rFonts w:ascii="Arial" w:eastAsia="Arial" w:hAnsi="Arial" w:cs="Arial"/>
                <w:sz w:val="18"/>
                <w:szCs w:val="24"/>
                <w:lang w:val="nl-NL"/>
              </w:rPr>
              <w:t>u</w:t>
            </w:r>
            <w:r w:rsidRPr="006245A5">
              <w:rPr>
                <w:rFonts w:ascii="Arial" w:eastAsia="Arial" w:hAnsi="Arial" w:cs="Arial"/>
                <w:sz w:val="18"/>
                <w:szCs w:val="24"/>
                <w:lang w:val="nl-NL"/>
              </w:rPr>
              <w:t>nn</w:t>
            </w:r>
            <w:r w:rsidRPr="003C7A2D">
              <w:rPr>
                <w:rFonts w:ascii="Arial" w:eastAsia="Arial" w:hAnsi="Arial" w:cs="Arial"/>
                <w:sz w:val="18"/>
                <w:szCs w:val="24"/>
                <w:lang w:val="nl-NL"/>
              </w:rPr>
              <w:t xml:space="preserve">ing of ontheffing daartoe vrijstelling is gegeven. </w:t>
            </w:r>
            <w:r w:rsidRPr="006245A5">
              <w:rPr>
                <w:rFonts w:ascii="Arial" w:eastAsia="Arial" w:hAnsi="Arial" w:cs="Arial"/>
                <w:sz w:val="18"/>
                <w:szCs w:val="24"/>
                <w:lang w:val="nl-NL"/>
              </w:rPr>
              <w:t>Eén en ander conform ecologisch werkprotocol.</w:t>
            </w:r>
          </w:p>
        </w:tc>
      </w:tr>
    </w:tbl>
    <w:p w14:paraId="03ED587B" w14:textId="77777777" w:rsidR="00067E6A" w:rsidRPr="006245A5" w:rsidRDefault="00067E6A" w:rsidP="00067E6A">
      <w:pPr>
        <w:rPr>
          <w:szCs w:val="24"/>
          <w:lang w:val="nl-NL"/>
        </w:rPr>
      </w:pPr>
      <w:r w:rsidRPr="006245A5">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0C061831" w14:textId="77777777" w:rsidTr="00C16882">
        <w:tc>
          <w:tcPr>
            <w:tcW w:w="346" w:type="dxa"/>
            <w:tcBorders>
              <w:top w:val="nil"/>
              <w:left w:val="nil"/>
              <w:bottom w:val="nil"/>
              <w:right w:val="nil"/>
            </w:tcBorders>
            <w:vAlign w:val="center"/>
          </w:tcPr>
          <w:p w14:paraId="43680EFF" w14:textId="77777777" w:rsidR="00067E6A" w:rsidRPr="006245A5" w:rsidRDefault="00067E6A" w:rsidP="00C16882">
            <w:pPr>
              <w:spacing w:line="0" w:lineRule="atLeast"/>
              <w:rPr>
                <w:szCs w:val="24"/>
                <w:lang w:val="nl-NL"/>
              </w:rPr>
            </w:pPr>
          </w:p>
        </w:tc>
        <w:tc>
          <w:tcPr>
            <w:tcW w:w="907" w:type="dxa"/>
            <w:tcBorders>
              <w:top w:val="nil"/>
              <w:left w:val="nil"/>
              <w:bottom w:val="nil"/>
              <w:right w:val="nil"/>
            </w:tcBorders>
            <w:vAlign w:val="center"/>
          </w:tcPr>
          <w:p w14:paraId="0A141BD7" w14:textId="77777777" w:rsidR="00067E6A" w:rsidRDefault="00067E6A" w:rsidP="00C16882">
            <w:pPr>
              <w:spacing w:line="0" w:lineRule="atLeast"/>
              <w:rPr>
                <w:szCs w:val="24"/>
              </w:rPr>
            </w:pPr>
            <w:bookmarkStart w:id="188" w:name="idmarkerx16777217x66950"/>
            <w:bookmarkEnd w:id="188"/>
            <w:r>
              <w:rPr>
                <w:rStyle w:val="CharacterH3"/>
                <w:rFonts w:ascii="Arial" w:hAnsi="Arial"/>
                <w:szCs w:val="24"/>
              </w:rPr>
              <w:t>6.2.2</w:t>
            </w:r>
          </w:p>
        </w:tc>
        <w:tc>
          <w:tcPr>
            <w:tcW w:w="9518" w:type="dxa"/>
            <w:tcBorders>
              <w:top w:val="nil"/>
              <w:left w:val="nil"/>
              <w:bottom w:val="nil"/>
              <w:right w:val="nil"/>
            </w:tcBorders>
            <w:vAlign w:val="center"/>
          </w:tcPr>
          <w:p w14:paraId="407CBA5B" w14:textId="77777777" w:rsidR="00067E6A" w:rsidRDefault="00067E6A" w:rsidP="00C16882">
            <w:pPr>
              <w:spacing w:line="0" w:lineRule="atLeast"/>
              <w:rPr>
                <w:szCs w:val="24"/>
              </w:rPr>
            </w:pPr>
            <w:bookmarkStart w:id="189" w:name="idmarkerx16777217x66962"/>
            <w:bookmarkEnd w:id="189"/>
            <w:r>
              <w:rPr>
                <w:rFonts w:ascii="Arial" w:hAnsi="Arial"/>
                <w:sz w:val="21"/>
                <w:szCs w:val="24"/>
              </w:rPr>
              <w:t>Communicatie met omgeving/derden</w:t>
            </w:r>
          </w:p>
        </w:tc>
      </w:tr>
    </w:tbl>
    <w:p w14:paraId="60DACF30"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9C51069" w14:textId="77777777" w:rsidTr="00C16882">
        <w:tc>
          <w:tcPr>
            <w:tcW w:w="1253" w:type="dxa"/>
            <w:tcBorders>
              <w:top w:val="nil"/>
              <w:left w:val="nil"/>
              <w:bottom w:val="nil"/>
              <w:right w:val="nil"/>
            </w:tcBorders>
            <w:vAlign w:val="center"/>
          </w:tcPr>
          <w:p w14:paraId="454B57E7"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6780F3B"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76ED5439" w14:textId="77777777" w:rsidR="00067E6A" w:rsidRDefault="00067E6A" w:rsidP="00C16882">
            <w:pPr>
              <w:keepLines/>
              <w:spacing w:line="0" w:lineRule="atLeast"/>
              <w:rPr>
                <w:szCs w:val="24"/>
              </w:rPr>
            </w:pPr>
            <w:r>
              <w:rPr>
                <w:rFonts w:ascii="Arial" w:hAnsi="Arial"/>
                <w:b/>
                <w:color w:val="FFFFFF"/>
                <w:sz w:val="18"/>
                <w:szCs w:val="24"/>
              </w:rPr>
              <w:t>Activiteiten communiceren met derden</w:t>
            </w:r>
          </w:p>
        </w:tc>
      </w:tr>
      <w:tr w:rsidR="00067E6A" w:rsidRPr="00BB57DA" w14:paraId="14B25D82" w14:textId="77777777" w:rsidTr="00C16882">
        <w:tc>
          <w:tcPr>
            <w:tcW w:w="1253" w:type="dxa"/>
            <w:tcBorders>
              <w:top w:val="nil"/>
              <w:left w:val="nil"/>
              <w:bottom w:val="nil"/>
              <w:right w:val="nil"/>
            </w:tcBorders>
            <w:vAlign w:val="center"/>
          </w:tcPr>
          <w:p w14:paraId="68134FCD"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7E96C80" w14:textId="77777777" w:rsidR="00067E6A" w:rsidRDefault="00067E6A" w:rsidP="00C16882">
            <w:pPr>
              <w:keepLines/>
              <w:spacing w:line="0" w:lineRule="atLeast"/>
              <w:jc w:val="center"/>
              <w:rPr>
                <w:szCs w:val="24"/>
              </w:rPr>
            </w:pPr>
            <w:r>
              <w:rPr>
                <w:rFonts w:ascii="Arial" w:hAnsi="Arial"/>
                <w:sz w:val="18"/>
                <w:szCs w:val="24"/>
              </w:rPr>
              <w:t>PES-00016</w:t>
            </w:r>
            <w:r>
              <w:rPr>
                <w:rFonts w:ascii="Arial" w:hAnsi="Arial"/>
                <w:sz w:val="18"/>
                <w:szCs w:val="24"/>
              </w:rPr>
              <w:br/>
              <w:t>P-6.2.2.1</w:t>
            </w:r>
          </w:p>
        </w:tc>
        <w:tc>
          <w:tcPr>
            <w:tcW w:w="8395" w:type="dxa"/>
            <w:tcBorders>
              <w:top w:val="single" w:sz="6" w:space="0" w:color="000000"/>
              <w:left w:val="nil"/>
              <w:bottom w:val="single" w:sz="6" w:space="0" w:color="000000"/>
              <w:right w:val="single" w:sz="6" w:space="0" w:color="000000"/>
            </w:tcBorders>
          </w:tcPr>
          <w:p w14:paraId="60F43C18" w14:textId="77777777" w:rsidR="00067E6A" w:rsidRPr="003C7A2D" w:rsidRDefault="00067E6A" w:rsidP="00C16882">
            <w:pPr>
              <w:rPr>
                <w:lang w:val="nl-NL"/>
              </w:rPr>
            </w:pPr>
            <w:r w:rsidRPr="003C7A2D">
              <w:rPr>
                <w:rFonts w:ascii="Arial" w:eastAsia="Arial" w:hAnsi="Arial" w:cs="Arial"/>
                <w:sz w:val="18"/>
                <w:szCs w:val="24"/>
                <w:lang w:val="nl-NL"/>
              </w:rPr>
              <w:t xml:space="preserve">Bij communicatie is onderscheid gemaakt tussen Bouwcommunicatie en Publiekscommunicatie. De Opdrachtgever is verantwoordelijk voor publiekscommunicatie. De Opdrachtnemer dient in ieder geval de volgende activiteiten uit te voeren: </w:t>
            </w:r>
            <w:r w:rsidRPr="003C7A2D">
              <w:rPr>
                <w:rFonts w:ascii="Arial" w:eastAsia="Arial" w:hAnsi="Arial" w:cs="Arial"/>
                <w:sz w:val="18"/>
                <w:szCs w:val="24"/>
                <w:lang w:val="nl-NL"/>
              </w:rPr>
              <w:br/>
              <w:t>• Ondersteuning bij publiekscommunicatie</w:t>
            </w:r>
            <w:r w:rsidRPr="003C7A2D">
              <w:rPr>
                <w:rFonts w:ascii="Arial" w:eastAsia="Arial" w:hAnsi="Arial" w:cs="Arial"/>
                <w:sz w:val="18"/>
                <w:szCs w:val="24"/>
                <w:lang w:val="nl-NL"/>
              </w:rPr>
              <w:br/>
              <w:t xml:space="preserve">• Bouwcommunicatie </w:t>
            </w:r>
            <w:r w:rsidRPr="003C7A2D">
              <w:rPr>
                <w:rFonts w:ascii="Arial" w:eastAsia="Arial" w:hAnsi="Arial" w:cs="Arial"/>
                <w:sz w:val="18"/>
                <w:szCs w:val="24"/>
                <w:lang w:val="nl-NL"/>
              </w:rPr>
              <w:br/>
              <w:t>• Communicatie met nevenopdrachtnemers</w:t>
            </w:r>
          </w:p>
        </w:tc>
      </w:tr>
    </w:tbl>
    <w:p w14:paraId="19B9F036"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D7CD3C1" w14:textId="77777777" w:rsidTr="00C16882">
        <w:tc>
          <w:tcPr>
            <w:tcW w:w="1253" w:type="dxa"/>
            <w:tcBorders>
              <w:top w:val="nil"/>
              <w:left w:val="nil"/>
              <w:bottom w:val="nil"/>
              <w:right w:val="nil"/>
            </w:tcBorders>
            <w:vAlign w:val="center"/>
          </w:tcPr>
          <w:p w14:paraId="0D411300"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4829023"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FE05DD6" w14:textId="77777777" w:rsidR="00067E6A" w:rsidRDefault="00067E6A" w:rsidP="00C16882">
            <w:pPr>
              <w:keepLines/>
              <w:spacing w:line="0" w:lineRule="atLeast"/>
              <w:rPr>
                <w:szCs w:val="24"/>
              </w:rPr>
            </w:pPr>
            <w:r>
              <w:rPr>
                <w:rFonts w:ascii="Arial" w:hAnsi="Arial"/>
                <w:b/>
                <w:color w:val="FFFFFF"/>
                <w:sz w:val="18"/>
                <w:szCs w:val="24"/>
              </w:rPr>
              <w:t>Bouwcommunicatie 1</w:t>
            </w:r>
          </w:p>
        </w:tc>
      </w:tr>
      <w:tr w:rsidR="00067E6A" w:rsidRPr="00BB57DA" w14:paraId="6D95F90B" w14:textId="77777777" w:rsidTr="00C16882">
        <w:tc>
          <w:tcPr>
            <w:tcW w:w="1253" w:type="dxa"/>
            <w:tcBorders>
              <w:top w:val="nil"/>
              <w:left w:val="nil"/>
              <w:bottom w:val="nil"/>
              <w:right w:val="nil"/>
            </w:tcBorders>
            <w:vAlign w:val="center"/>
          </w:tcPr>
          <w:p w14:paraId="08D45414"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54AA493F" w14:textId="77777777" w:rsidR="00067E6A" w:rsidRDefault="00067E6A" w:rsidP="00C16882">
            <w:pPr>
              <w:keepLines/>
              <w:spacing w:line="0" w:lineRule="atLeast"/>
              <w:jc w:val="center"/>
              <w:rPr>
                <w:szCs w:val="24"/>
              </w:rPr>
            </w:pPr>
            <w:r>
              <w:rPr>
                <w:rFonts w:ascii="Arial" w:hAnsi="Arial"/>
                <w:sz w:val="18"/>
                <w:szCs w:val="24"/>
              </w:rPr>
              <w:t>PES-00017</w:t>
            </w:r>
            <w:r>
              <w:rPr>
                <w:rFonts w:ascii="Arial" w:hAnsi="Arial"/>
                <w:sz w:val="18"/>
                <w:szCs w:val="24"/>
              </w:rPr>
              <w:br/>
              <w:t>P-6.2.2.2</w:t>
            </w:r>
          </w:p>
        </w:tc>
        <w:tc>
          <w:tcPr>
            <w:tcW w:w="8395" w:type="dxa"/>
            <w:tcBorders>
              <w:top w:val="single" w:sz="6" w:space="0" w:color="000000"/>
              <w:left w:val="nil"/>
              <w:bottom w:val="single" w:sz="6" w:space="0" w:color="000000"/>
              <w:right w:val="single" w:sz="6" w:space="0" w:color="000000"/>
            </w:tcBorders>
          </w:tcPr>
          <w:p w14:paraId="23C8E8C1" w14:textId="77777777" w:rsidR="00067E6A" w:rsidRPr="003C7A2D" w:rsidRDefault="00067E6A" w:rsidP="00C16882">
            <w:pPr>
              <w:rPr>
                <w:lang w:val="nl-NL"/>
              </w:rPr>
            </w:pPr>
            <w:r w:rsidRPr="003C7A2D">
              <w:rPr>
                <w:rFonts w:ascii="Arial" w:eastAsia="Arial" w:hAnsi="Arial" w:cs="Arial"/>
                <w:sz w:val="18"/>
                <w:szCs w:val="24"/>
                <w:lang w:val="nl-NL"/>
              </w:rPr>
              <w:t xml:space="preserve">De Opdrachtnemer is verantwoordelijk voor bouwcommunicatie en moet daarbij de volgende doelen nastreven: </w:t>
            </w:r>
            <w:r w:rsidRPr="003C7A2D">
              <w:rPr>
                <w:rFonts w:ascii="Arial" w:eastAsia="Arial" w:hAnsi="Arial" w:cs="Arial"/>
                <w:sz w:val="18"/>
                <w:szCs w:val="24"/>
                <w:lang w:val="nl-NL"/>
              </w:rPr>
              <w:br/>
              <w:t>• Een zo publieksvriendelijk mogelijke invulling van de Werkzaamheden en communicatie;</w:t>
            </w:r>
            <w:r w:rsidRPr="003C7A2D">
              <w:rPr>
                <w:rFonts w:ascii="Arial" w:eastAsia="Arial" w:hAnsi="Arial" w:cs="Arial"/>
                <w:sz w:val="18"/>
                <w:szCs w:val="24"/>
                <w:lang w:val="nl-NL"/>
              </w:rPr>
              <w:br/>
              <w:t>• Een zo goed mogelijke (lange termijn) relatie met de betreffende belanghebbenden</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Een zo effectief en efficiënt mogelijke verrichting van de Werkzaamheden</w:t>
            </w:r>
          </w:p>
        </w:tc>
      </w:tr>
    </w:tbl>
    <w:p w14:paraId="2D801F65"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F377534" w14:textId="77777777" w:rsidTr="00C16882">
        <w:tc>
          <w:tcPr>
            <w:tcW w:w="1253" w:type="dxa"/>
            <w:tcBorders>
              <w:top w:val="nil"/>
              <w:left w:val="nil"/>
              <w:bottom w:val="nil"/>
              <w:right w:val="nil"/>
            </w:tcBorders>
            <w:vAlign w:val="center"/>
          </w:tcPr>
          <w:p w14:paraId="27413E09"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CF598AB"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44EE90D8" w14:textId="77777777" w:rsidR="00067E6A" w:rsidRDefault="00067E6A" w:rsidP="00C16882">
            <w:pPr>
              <w:keepLines/>
              <w:spacing w:line="0" w:lineRule="atLeast"/>
              <w:rPr>
                <w:szCs w:val="24"/>
              </w:rPr>
            </w:pPr>
            <w:r>
              <w:rPr>
                <w:rFonts w:ascii="Arial" w:hAnsi="Arial"/>
                <w:b/>
                <w:color w:val="FFFFFF"/>
                <w:sz w:val="18"/>
                <w:szCs w:val="24"/>
              </w:rPr>
              <w:t>Bouwcommunicatie 2</w:t>
            </w:r>
          </w:p>
        </w:tc>
      </w:tr>
      <w:tr w:rsidR="00067E6A" w:rsidRPr="00BB57DA" w14:paraId="63ABD919" w14:textId="77777777" w:rsidTr="00C16882">
        <w:tc>
          <w:tcPr>
            <w:tcW w:w="1253" w:type="dxa"/>
            <w:tcBorders>
              <w:top w:val="nil"/>
              <w:left w:val="nil"/>
              <w:bottom w:val="nil"/>
              <w:right w:val="nil"/>
            </w:tcBorders>
            <w:vAlign w:val="center"/>
          </w:tcPr>
          <w:p w14:paraId="5D981159"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2DDE6BC9" w14:textId="77777777" w:rsidR="00067E6A" w:rsidRDefault="00067E6A" w:rsidP="00C16882">
            <w:pPr>
              <w:keepLines/>
              <w:spacing w:line="0" w:lineRule="atLeast"/>
              <w:jc w:val="center"/>
              <w:rPr>
                <w:szCs w:val="24"/>
              </w:rPr>
            </w:pPr>
            <w:r>
              <w:rPr>
                <w:rFonts w:ascii="Arial" w:hAnsi="Arial"/>
                <w:sz w:val="18"/>
                <w:szCs w:val="24"/>
              </w:rPr>
              <w:t>PES-00018</w:t>
            </w:r>
            <w:r>
              <w:rPr>
                <w:rFonts w:ascii="Arial" w:hAnsi="Arial"/>
                <w:sz w:val="18"/>
                <w:szCs w:val="24"/>
              </w:rPr>
              <w:br/>
              <w:t>P-6.2.2.3</w:t>
            </w:r>
          </w:p>
        </w:tc>
        <w:tc>
          <w:tcPr>
            <w:tcW w:w="8395" w:type="dxa"/>
            <w:tcBorders>
              <w:top w:val="single" w:sz="6" w:space="0" w:color="000000"/>
              <w:left w:val="nil"/>
              <w:bottom w:val="single" w:sz="6" w:space="0" w:color="000000"/>
              <w:right w:val="single" w:sz="6" w:space="0" w:color="000000"/>
            </w:tcBorders>
          </w:tcPr>
          <w:p w14:paraId="48D9B970" w14:textId="77777777" w:rsidR="00067E6A" w:rsidRPr="003C7A2D" w:rsidRDefault="00067E6A" w:rsidP="00C16882">
            <w:pPr>
              <w:rPr>
                <w:lang w:val="nl-NL"/>
              </w:rPr>
            </w:pPr>
            <w:r w:rsidRPr="003C7A2D">
              <w:rPr>
                <w:rFonts w:ascii="Arial" w:eastAsia="Arial" w:hAnsi="Arial" w:cs="Arial"/>
                <w:sz w:val="18"/>
                <w:szCs w:val="24"/>
                <w:lang w:val="nl-NL"/>
              </w:rPr>
              <w:t xml:space="preserve">De Opdrachtnemer moet hiertoe tijdig met belanghebbenden afstemmen en deze informeren over zaken die de Opdrachtnemer nodig heeft om zijn Werkzaamheden te kunnen verrichten, c.q. over de directe gevolgen van zijn Werkzaamheden voor die belanghebbenden. Hiertoe moet de Opdrachtnemer communiceren met </w:t>
            </w:r>
            <w:proofErr w:type="gramStart"/>
            <w:r w:rsidRPr="003C7A2D">
              <w:rPr>
                <w:rFonts w:ascii="Arial" w:eastAsia="Arial" w:hAnsi="Arial" w:cs="Arial"/>
                <w:sz w:val="18"/>
                <w:szCs w:val="24"/>
                <w:lang w:val="nl-NL"/>
              </w:rPr>
              <w:t>ten minste</w:t>
            </w:r>
            <w:proofErr w:type="gramEnd"/>
            <w:r w:rsidRPr="003C7A2D">
              <w:rPr>
                <w:rFonts w:ascii="Arial" w:eastAsia="Arial" w:hAnsi="Arial" w:cs="Arial"/>
                <w:sz w:val="18"/>
                <w:szCs w:val="24"/>
                <w:lang w:val="nl-NL"/>
              </w:rPr>
              <w:t xml:space="preserve"> de volgende belanghebbenden: bewoners, eigenaren, gebruikers en beheerders van percelen binnen het projectgebied, direct aanwonenden, hulpdiensten, gemeenten, provincie, (vaar)wegbeheerders, bedrijven en instellingen van direct aanliggende percelen, die direct met de gevolgen van de Werkzaamheden worden geconfronteerd.</w:t>
            </w:r>
          </w:p>
        </w:tc>
      </w:tr>
    </w:tbl>
    <w:p w14:paraId="52B48500"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AE1FDE5" w14:textId="77777777" w:rsidTr="00C16882">
        <w:tc>
          <w:tcPr>
            <w:tcW w:w="1253" w:type="dxa"/>
            <w:tcBorders>
              <w:top w:val="nil"/>
              <w:left w:val="nil"/>
              <w:bottom w:val="nil"/>
              <w:right w:val="nil"/>
            </w:tcBorders>
            <w:vAlign w:val="center"/>
          </w:tcPr>
          <w:p w14:paraId="725F2092"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6717D7F"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AE83FBD" w14:textId="77777777" w:rsidR="00067E6A" w:rsidRDefault="00067E6A" w:rsidP="00C16882">
            <w:pPr>
              <w:keepLines/>
              <w:spacing w:line="0" w:lineRule="atLeast"/>
              <w:rPr>
                <w:szCs w:val="24"/>
              </w:rPr>
            </w:pPr>
            <w:r>
              <w:rPr>
                <w:rFonts w:ascii="Arial" w:hAnsi="Arial"/>
                <w:b/>
                <w:color w:val="FFFFFF"/>
                <w:sz w:val="18"/>
                <w:szCs w:val="24"/>
              </w:rPr>
              <w:t>Informeren belanghebbbenden</w:t>
            </w:r>
          </w:p>
        </w:tc>
      </w:tr>
      <w:tr w:rsidR="00067E6A" w:rsidRPr="00BB57DA" w14:paraId="1179C27D" w14:textId="77777777" w:rsidTr="00C16882">
        <w:tc>
          <w:tcPr>
            <w:tcW w:w="1253" w:type="dxa"/>
            <w:tcBorders>
              <w:top w:val="nil"/>
              <w:left w:val="nil"/>
              <w:bottom w:val="nil"/>
              <w:right w:val="nil"/>
            </w:tcBorders>
            <w:vAlign w:val="center"/>
          </w:tcPr>
          <w:p w14:paraId="1AD5F191"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1CA10412" w14:textId="77777777" w:rsidR="00067E6A" w:rsidRDefault="00067E6A" w:rsidP="00C16882">
            <w:pPr>
              <w:keepLines/>
              <w:spacing w:line="0" w:lineRule="atLeast"/>
              <w:jc w:val="center"/>
              <w:rPr>
                <w:szCs w:val="24"/>
              </w:rPr>
            </w:pPr>
            <w:r>
              <w:rPr>
                <w:rFonts w:ascii="Arial" w:hAnsi="Arial"/>
                <w:sz w:val="18"/>
                <w:szCs w:val="24"/>
              </w:rPr>
              <w:t>PES-00019</w:t>
            </w:r>
            <w:r>
              <w:rPr>
                <w:rFonts w:ascii="Arial" w:hAnsi="Arial"/>
                <w:sz w:val="18"/>
                <w:szCs w:val="24"/>
              </w:rPr>
              <w:br/>
              <w:t>P-6.2.2.4</w:t>
            </w:r>
          </w:p>
        </w:tc>
        <w:tc>
          <w:tcPr>
            <w:tcW w:w="8395" w:type="dxa"/>
            <w:tcBorders>
              <w:top w:val="single" w:sz="6" w:space="0" w:color="000000"/>
              <w:left w:val="nil"/>
              <w:bottom w:val="single" w:sz="6" w:space="0" w:color="000000"/>
              <w:right w:val="single" w:sz="6" w:space="0" w:color="000000"/>
            </w:tcBorders>
          </w:tcPr>
          <w:p w14:paraId="6825E973" w14:textId="77777777" w:rsidR="00067E6A" w:rsidRPr="003C7A2D" w:rsidRDefault="00067E6A" w:rsidP="00C16882">
            <w:pPr>
              <w:rPr>
                <w:lang w:val="nl-NL"/>
              </w:rPr>
            </w:pPr>
            <w:r w:rsidRPr="003C7A2D">
              <w:rPr>
                <w:rFonts w:ascii="Arial" w:eastAsia="Arial" w:hAnsi="Arial" w:cs="Arial"/>
                <w:sz w:val="18"/>
                <w:szCs w:val="24"/>
                <w:lang w:val="nl-NL"/>
              </w:rPr>
              <w:t>Belanghebbenden dienen uiterlijk 2 weken voor start van de uitvoeringswerkzaamheden schriftelijk te worden geïnformeerd over de uit te voeren werkzaamheden, de duur en de eventuele te verwachten overlast.</w:t>
            </w:r>
          </w:p>
        </w:tc>
      </w:tr>
    </w:tbl>
    <w:p w14:paraId="0726E37F"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E35DBCA" w14:textId="77777777" w:rsidTr="00C16882">
        <w:tc>
          <w:tcPr>
            <w:tcW w:w="1253" w:type="dxa"/>
            <w:tcBorders>
              <w:top w:val="nil"/>
              <w:left w:val="nil"/>
              <w:bottom w:val="nil"/>
              <w:right w:val="nil"/>
            </w:tcBorders>
            <w:vAlign w:val="center"/>
          </w:tcPr>
          <w:p w14:paraId="59E035FA" w14:textId="0D5CEC7B" w:rsidR="00067E6A" w:rsidRPr="003C7A2D" w:rsidRDefault="00067E6A" w:rsidP="00C16882">
            <w:pPr>
              <w:keepLines/>
              <w:spacing w:line="0" w:lineRule="atLeast"/>
              <w:rPr>
                <w:szCs w:val="24"/>
                <w:lang w:val="nl-NL"/>
              </w:rPr>
            </w:pPr>
            <w:r w:rsidRPr="000D2F0C">
              <w:rPr>
                <w:lang w:val="nl-NL"/>
              </w:rPr>
              <w:br w:type="page"/>
            </w: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9839183"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7721254" w14:textId="77777777" w:rsidR="00067E6A" w:rsidRDefault="00067E6A" w:rsidP="00C16882">
            <w:pPr>
              <w:keepLines/>
              <w:spacing w:line="0" w:lineRule="atLeast"/>
              <w:rPr>
                <w:szCs w:val="24"/>
              </w:rPr>
            </w:pPr>
            <w:r>
              <w:rPr>
                <w:rFonts w:ascii="Arial" w:hAnsi="Arial"/>
                <w:b/>
                <w:color w:val="FFFFFF"/>
                <w:sz w:val="18"/>
                <w:szCs w:val="24"/>
              </w:rPr>
              <w:t>Klachtenregister</w:t>
            </w:r>
          </w:p>
        </w:tc>
      </w:tr>
      <w:tr w:rsidR="00067E6A" w:rsidRPr="00BB57DA" w14:paraId="62A91170" w14:textId="77777777" w:rsidTr="00C16882">
        <w:tc>
          <w:tcPr>
            <w:tcW w:w="1253" w:type="dxa"/>
            <w:tcBorders>
              <w:top w:val="nil"/>
              <w:left w:val="nil"/>
              <w:bottom w:val="nil"/>
              <w:right w:val="nil"/>
            </w:tcBorders>
            <w:vAlign w:val="center"/>
          </w:tcPr>
          <w:p w14:paraId="433D7B7F"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28B789EF" w14:textId="77777777" w:rsidR="00067E6A" w:rsidRDefault="00067E6A" w:rsidP="00C16882">
            <w:pPr>
              <w:keepLines/>
              <w:spacing w:line="0" w:lineRule="atLeast"/>
              <w:jc w:val="center"/>
              <w:rPr>
                <w:szCs w:val="24"/>
              </w:rPr>
            </w:pPr>
            <w:r>
              <w:rPr>
                <w:rFonts w:ascii="Arial" w:hAnsi="Arial"/>
                <w:sz w:val="18"/>
                <w:szCs w:val="24"/>
              </w:rPr>
              <w:t>PES-00020</w:t>
            </w:r>
            <w:r>
              <w:rPr>
                <w:rFonts w:ascii="Arial" w:hAnsi="Arial"/>
                <w:sz w:val="18"/>
                <w:szCs w:val="24"/>
              </w:rPr>
              <w:br/>
              <w:t>P-6.2.2.5</w:t>
            </w:r>
          </w:p>
        </w:tc>
        <w:tc>
          <w:tcPr>
            <w:tcW w:w="8395" w:type="dxa"/>
            <w:tcBorders>
              <w:top w:val="single" w:sz="6" w:space="0" w:color="000000"/>
              <w:left w:val="nil"/>
              <w:bottom w:val="single" w:sz="6" w:space="0" w:color="000000"/>
              <w:right w:val="single" w:sz="6" w:space="0" w:color="000000"/>
            </w:tcBorders>
          </w:tcPr>
          <w:p w14:paraId="243364A7" w14:textId="77777777" w:rsidR="00067E6A" w:rsidRPr="003C7A2D" w:rsidRDefault="00067E6A" w:rsidP="00C16882">
            <w:pPr>
              <w:rPr>
                <w:lang w:val="nl-NL"/>
              </w:rPr>
            </w:pPr>
            <w:r w:rsidRPr="003C7A2D">
              <w:rPr>
                <w:rFonts w:ascii="Arial" w:eastAsia="Arial" w:hAnsi="Arial" w:cs="Arial"/>
                <w:sz w:val="18"/>
                <w:szCs w:val="24"/>
                <w:lang w:val="nl-NL"/>
              </w:rPr>
              <w:t>De Opdrachtnemer zal gedurende de realisatiefase een klachtenregister opstellen en beheren, waarin klachten zijn opgenomen omtrent de werkzaamheden van de Opdrachtnemer. Het klachtenregister dient te allen tijde beschikbaar te zijn voor de Opdrachtgever. Ook klachten die bij de Opdrachtgever worden ingebracht, dienen in het register te worden opgenomen. De klachten dienen besproken te worden in het reguliere project/contractoverleg.</w:t>
            </w:r>
          </w:p>
        </w:tc>
      </w:tr>
    </w:tbl>
    <w:p w14:paraId="62328348" w14:textId="4068FF06"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0428CDA" w14:textId="77777777" w:rsidTr="00C16882">
        <w:tc>
          <w:tcPr>
            <w:tcW w:w="1253" w:type="dxa"/>
            <w:tcBorders>
              <w:top w:val="nil"/>
              <w:left w:val="nil"/>
              <w:bottom w:val="nil"/>
              <w:right w:val="nil"/>
            </w:tcBorders>
            <w:vAlign w:val="center"/>
          </w:tcPr>
          <w:p w14:paraId="46E347A8"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840E475"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C89099D" w14:textId="77777777" w:rsidR="00067E6A" w:rsidRDefault="00067E6A" w:rsidP="00C16882">
            <w:pPr>
              <w:keepLines/>
              <w:spacing w:line="0" w:lineRule="atLeast"/>
              <w:rPr>
                <w:szCs w:val="24"/>
              </w:rPr>
            </w:pPr>
            <w:r>
              <w:rPr>
                <w:rFonts w:ascii="Arial" w:hAnsi="Arial"/>
                <w:b/>
                <w:color w:val="FFFFFF"/>
                <w:sz w:val="18"/>
                <w:szCs w:val="24"/>
              </w:rPr>
              <w:t>Bouwbord</w:t>
            </w:r>
          </w:p>
        </w:tc>
      </w:tr>
      <w:tr w:rsidR="00067E6A" w:rsidRPr="00BB57DA" w14:paraId="2FC90C88" w14:textId="77777777" w:rsidTr="00C16882">
        <w:tc>
          <w:tcPr>
            <w:tcW w:w="1253" w:type="dxa"/>
            <w:tcBorders>
              <w:top w:val="nil"/>
              <w:left w:val="nil"/>
              <w:bottom w:val="nil"/>
              <w:right w:val="nil"/>
            </w:tcBorders>
            <w:vAlign w:val="center"/>
          </w:tcPr>
          <w:p w14:paraId="14223F3F"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00E10246" w14:textId="77777777" w:rsidR="00067E6A" w:rsidRDefault="00067E6A" w:rsidP="00C16882">
            <w:pPr>
              <w:keepLines/>
              <w:spacing w:line="0" w:lineRule="atLeast"/>
              <w:jc w:val="center"/>
              <w:rPr>
                <w:szCs w:val="24"/>
              </w:rPr>
            </w:pPr>
            <w:r>
              <w:rPr>
                <w:rFonts w:ascii="Arial" w:hAnsi="Arial"/>
                <w:sz w:val="18"/>
                <w:szCs w:val="24"/>
              </w:rPr>
              <w:t>PES-00022</w:t>
            </w:r>
            <w:r>
              <w:rPr>
                <w:rFonts w:ascii="Arial" w:hAnsi="Arial"/>
                <w:sz w:val="18"/>
                <w:szCs w:val="24"/>
              </w:rPr>
              <w:br/>
              <w:t>P-6.2.2.7</w:t>
            </w:r>
          </w:p>
        </w:tc>
        <w:tc>
          <w:tcPr>
            <w:tcW w:w="8395" w:type="dxa"/>
            <w:tcBorders>
              <w:top w:val="single" w:sz="6" w:space="0" w:color="000000"/>
              <w:left w:val="nil"/>
              <w:bottom w:val="single" w:sz="6" w:space="0" w:color="000000"/>
              <w:right w:val="single" w:sz="6" w:space="0" w:color="000000"/>
            </w:tcBorders>
          </w:tcPr>
          <w:p w14:paraId="5320E39E" w14:textId="77777777" w:rsidR="00067E6A" w:rsidRPr="003C7A2D" w:rsidRDefault="00067E6A" w:rsidP="00C16882">
            <w:pPr>
              <w:rPr>
                <w:lang w:val="nl-NL"/>
              </w:rPr>
            </w:pPr>
            <w:r w:rsidRPr="003C7A2D">
              <w:rPr>
                <w:rFonts w:ascii="Arial" w:eastAsia="Arial" w:hAnsi="Arial" w:cs="Arial"/>
                <w:sz w:val="18"/>
                <w:szCs w:val="24"/>
                <w:lang w:val="nl-NL"/>
              </w:rPr>
              <w:t>De Opdrachtnemer dient voor start Uitvoering op aanwijzing van de Opdrachtgever een bouwbord te leveren en te plaatsen. De locatie van het te plaatsen bouwbord dient in overleg met Opdrachtgever (en wegbeheerder) vastgesteld te worden. De Opdrachtnemer zorgt voor</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De vervaardiging van het bouwbord</w:t>
            </w:r>
            <w:r w:rsidRPr="003C7A2D">
              <w:rPr>
                <w:rFonts w:ascii="Arial" w:eastAsia="Arial" w:hAnsi="Arial" w:cs="Arial"/>
                <w:sz w:val="18"/>
                <w:szCs w:val="24"/>
                <w:lang w:val="nl-NL"/>
              </w:rPr>
              <w:br/>
              <w:t>• Het aanvragen van een tijdelijke objectvergunning</w:t>
            </w:r>
            <w:r w:rsidRPr="003C7A2D">
              <w:rPr>
                <w:rFonts w:ascii="Arial" w:eastAsia="Arial" w:hAnsi="Arial" w:cs="Arial"/>
                <w:sz w:val="18"/>
                <w:szCs w:val="24"/>
                <w:lang w:val="nl-NL"/>
              </w:rPr>
              <w:br/>
              <w:t>• Het plaatsen van teksten in overleg met Opdrachtgever</w:t>
            </w:r>
            <w:r w:rsidRPr="003C7A2D">
              <w:rPr>
                <w:rFonts w:ascii="Arial" w:eastAsia="Arial" w:hAnsi="Arial" w:cs="Arial"/>
                <w:sz w:val="18"/>
                <w:szCs w:val="24"/>
                <w:lang w:val="nl-NL"/>
              </w:rPr>
              <w:br/>
              <w:t>• Het plaatsen van het bouwbord</w:t>
            </w:r>
            <w:r w:rsidRPr="003C7A2D">
              <w:rPr>
                <w:rFonts w:ascii="Arial" w:eastAsia="Arial" w:hAnsi="Arial" w:cs="Arial"/>
                <w:sz w:val="18"/>
                <w:szCs w:val="24"/>
                <w:lang w:val="nl-NL"/>
              </w:rPr>
              <w:br/>
              <w:t>• Het verwijderen en afvoeren van het bouwbord</w:t>
            </w:r>
          </w:p>
        </w:tc>
      </w:tr>
    </w:tbl>
    <w:p w14:paraId="4EF296A5"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6995672D" w14:textId="77777777" w:rsidTr="00C16882">
        <w:tc>
          <w:tcPr>
            <w:tcW w:w="346" w:type="dxa"/>
            <w:tcBorders>
              <w:top w:val="nil"/>
              <w:left w:val="nil"/>
              <w:bottom w:val="nil"/>
              <w:right w:val="nil"/>
            </w:tcBorders>
            <w:vAlign w:val="center"/>
          </w:tcPr>
          <w:p w14:paraId="4B8A1E98"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0CC48138" w14:textId="77777777" w:rsidR="00067E6A" w:rsidRDefault="00067E6A" w:rsidP="00C16882">
            <w:pPr>
              <w:spacing w:line="0" w:lineRule="atLeast"/>
              <w:rPr>
                <w:szCs w:val="24"/>
              </w:rPr>
            </w:pPr>
            <w:bookmarkStart w:id="190" w:name="idmarkerx16777217x68980"/>
            <w:bookmarkEnd w:id="190"/>
            <w:r>
              <w:rPr>
                <w:rStyle w:val="CharacterH3"/>
                <w:rFonts w:ascii="Arial" w:hAnsi="Arial"/>
                <w:szCs w:val="24"/>
              </w:rPr>
              <w:t>6.2.3</w:t>
            </w:r>
          </w:p>
        </w:tc>
        <w:tc>
          <w:tcPr>
            <w:tcW w:w="9518" w:type="dxa"/>
            <w:tcBorders>
              <w:top w:val="nil"/>
              <w:left w:val="nil"/>
              <w:bottom w:val="nil"/>
              <w:right w:val="nil"/>
            </w:tcBorders>
            <w:vAlign w:val="center"/>
          </w:tcPr>
          <w:p w14:paraId="699DE635" w14:textId="77777777" w:rsidR="00067E6A" w:rsidRDefault="00067E6A" w:rsidP="00C16882">
            <w:pPr>
              <w:spacing w:line="0" w:lineRule="atLeast"/>
              <w:rPr>
                <w:szCs w:val="24"/>
              </w:rPr>
            </w:pPr>
            <w:bookmarkStart w:id="191" w:name="idmarkerx16777217x68992"/>
            <w:bookmarkEnd w:id="191"/>
            <w:r>
              <w:rPr>
                <w:rFonts w:ascii="Arial" w:hAnsi="Arial"/>
                <w:sz w:val="21"/>
                <w:szCs w:val="24"/>
              </w:rPr>
              <w:t>Instandhouding</w:t>
            </w:r>
          </w:p>
        </w:tc>
      </w:tr>
    </w:tbl>
    <w:p w14:paraId="23A42714"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B7632A3" w14:textId="77777777" w:rsidTr="00C16882">
        <w:tc>
          <w:tcPr>
            <w:tcW w:w="1253" w:type="dxa"/>
            <w:tcBorders>
              <w:top w:val="nil"/>
              <w:left w:val="nil"/>
              <w:bottom w:val="nil"/>
              <w:right w:val="nil"/>
            </w:tcBorders>
            <w:vAlign w:val="center"/>
          </w:tcPr>
          <w:p w14:paraId="6B7BFC29"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E859F31"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3738DCAA" w14:textId="77777777" w:rsidR="00067E6A" w:rsidRDefault="00067E6A" w:rsidP="00C16882">
            <w:pPr>
              <w:keepLines/>
              <w:spacing w:line="0" w:lineRule="atLeast"/>
              <w:rPr>
                <w:szCs w:val="24"/>
              </w:rPr>
            </w:pPr>
            <w:r>
              <w:rPr>
                <w:rFonts w:ascii="Arial" w:hAnsi="Arial"/>
                <w:b/>
                <w:color w:val="FFFFFF"/>
                <w:sz w:val="18"/>
                <w:szCs w:val="24"/>
              </w:rPr>
              <w:t>Schade aan infrastructuur</w:t>
            </w:r>
          </w:p>
        </w:tc>
      </w:tr>
      <w:tr w:rsidR="00067E6A" w:rsidRPr="00BB57DA" w14:paraId="3C633EC6" w14:textId="77777777" w:rsidTr="00C16882">
        <w:tc>
          <w:tcPr>
            <w:tcW w:w="1253" w:type="dxa"/>
            <w:tcBorders>
              <w:top w:val="nil"/>
              <w:left w:val="nil"/>
              <w:bottom w:val="nil"/>
              <w:right w:val="nil"/>
            </w:tcBorders>
            <w:vAlign w:val="center"/>
          </w:tcPr>
          <w:p w14:paraId="208158A1"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1D31E1EC" w14:textId="77777777" w:rsidR="00067E6A" w:rsidRDefault="00067E6A" w:rsidP="00C16882">
            <w:pPr>
              <w:keepLines/>
              <w:spacing w:line="0" w:lineRule="atLeast"/>
              <w:jc w:val="center"/>
              <w:rPr>
                <w:szCs w:val="24"/>
              </w:rPr>
            </w:pPr>
            <w:r>
              <w:rPr>
                <w:rFonts w:ascii="Arial" w:hAnsi="Arial"/>
                <w:sz w:val="18"/>
                <w:szCs w:val="24"/>
              </w:rPr>
              <w:t>PES-00066</w:t>
            </w:r>
            <w:r>
              <w:rPr>
                <w:rFonts w:ascii="Arial" w:hAnsi="Arial"/>
                <w:sz w:val="18"/>
                <w:szCs w:val="24"/>
              </w:rPr>
              <w:br/>
              <w:t>P-6.2.3.4</w:t>
            </w:r>
          </w:p>
        </w:tc>
        <w:tc>
          <w:tcPr>
            <w:tcW w:w="8395" w:type="dxa"/>
            <w:tcBorders>
              <w:top w:val="single" w:sz="6" w:space="0" w:color="000000"/>
              <w:left w:val="nil"/>
              <w:bottom w:val="single" w:sz="6" w:space="0" w:color="000000"/>
              <w:right w:val="single" w:sz="6" w:space="0" w:color="000000"/>
            </w:tcBorders>
          </w:tcPr>
          <w:p w14:paraId="1DB4CE83" w14:textId="1841CDC4" w:rsidR="00067E6A" w:rsidRPr="003C7A2D" w:rsidRDefault="00067E6A" w:rsidP="008C0C80">
            <w:pPr>
              <w:rPr>
                <w:lang w:val="nl-NL"/>
              </w:rPr>
            </w:pPr>
            <w:r w:rsidRPr="003C7A2D">
              <w:rPr>
                <w:rFonts w:ascii="Arial" w:eastAsia="Arial" w:hAnsi="Arial" w:cs="Arial"/>
                <w:sz w:val="18"/>
                <w:szCs w:val="24"/>
                <w:lang w:val="nl-NL"/>
              </w:rPr>
              <w:t xml:space="preserve">Schade aan infrastructuur dient direct aan de wegbeheerder te zijn gemeld. De beheerder bepaald de hersteltermijn. De aanwijzingen van de wegbeheerder dienen hierbij te zijn </w:t>
            </w:r>
            <w:r w:rsidR="008C0C80" w:rsidRPr="003C7A2D">
              <w:rPr>
                <w:rFonts w:ascii="Arial" w:eastAsia="Arial" w:hAnsi="Arial" w:cs="Arial"/>
                <w:sz w:val="18"/>
                <w:szCs w:val="24"/>
                <w:lang w:val="nl-NL"/>
              </w:rPr>
              <w:t>opgevol</w:t>
            </w:r>
            <w:r w:rsidR="008C0C80">
              <w:rPr>
                <w:rFonts w:ascii="Arial" w:eastAsia="Arial" w:hAnsi="Arial" w:cs="Arial"/>
                <w:sz w:val="18"/>
                <w:szCs w:val="24"/>
                <w:lang w:val="nl-NL"/>
              </w:rPr>
              <w:t>gd</w:t>
            </w:r>
            <w:r w:rsidRPr="003C7A2D">
              <w:rPr>
                <w:rFonts w:ascii="Arial" w:eastAsia="Arial" w:hAnsi="Arial" w:cs="Arial"/>
                <w:sz w:val="18"/>
                <w:szCs w:val="24"/>
                <w:lang w:val="nl-NL"/>
              </w:rPr>
              <w:t>.</w:t>
            </w:r>
          </w:p>
        </w:tc>
      </w:tr>
    </w:tbl>
    <w:p w14:paraId="466BFAD6"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0680C24" w14:textId="77777777" w:rsidTr="00C16882">
        <w:tc>
          <w:tcPr>
            <w:tcW w:w="1253" w:type="dxa"/>
            <w:tcBorders>
              <w:top w:val="nil"/>
              <w:left w:val="nil"/>
              <w:bottom w:val="nil"/>
              <w:right w:val="nil"/>
            </w:tcBorders>
            <w:vAlign w:val="center"/>
          </w:tcPr>
          <w:p w14:paraId="3782B377"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C2BC043"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57B90A0" w14:textId="77777777" w:rsidR="00067E6A" w:rsidRDefault="00067E6A" w:rsidP="00C16882">
            <w:pPr>
              <w:keepLines/>
              <w:spacing w:line="0" w:lineRule="atLeast"/>
              <w:rPr>
                <w:szCs w:val="24"/>
              </w:rPr>
            </w:pPr>
            <w:r>
              <w:rPr>
                <w:rFonts w:ascii="Arial" w:hAnsi="Arial"/>
                <w:b/>
                <w:color w:val="FFFFFF"/>
                <w:sz w:val="18"/>
                <w:szCs w:val="24"/>
              </w:rPr>
              <w:t>Behoud relicten</w:t>
            </w:r>
          </w:p>
        </w:tc>
      </w:tr>
      <w:tr w:rsidR="00067E6A" w:rsidRPr="00BB57DA" w14:paraId="52669C03" w14:textId="77777777" w:rsidTr="00C16882">
        <w:tc>
          <w:tcPr>
            <w:tcW w:w="1253" w:type="dxa"/>
            <w:tcBorders>
              <w:top w:val="nil"/>
              <w:left w:val="nil"/>
              <w:bottom w:val="nil"/>
              <w:right w:val="nil"/>
            </w:tcBorders>
            <w:vAlign w:val="center"/>
          </w:tcPr>
          <w:p w14:paraId="02A67588"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6F79B94" w14:textId="77777777" w:rsidR="00067E6A" w:rsidRDefault="00067E6A" w:rsidP="00C16882">
            <w:pPr>
              <w:keepLines/>
              <w:spacing w:line="0" w:lineRule="atLeast"/>
              <w:jc w:val="center"/>
              <w:rPr>
                <w:szCs w:val="24"/>
              </w:rPr>
            </w:pPr>
            <w:r>
              <w:rPr>
                <w:rFonts w:ascii="Arial" w:hAnsi="Arial"/>
                <w:sz w:val="18"/>
                <w:szCs w:val="24"/>
              </w:rPr>
              <w:t>PES-00069</w:t>
            </w:r>
            <w:r>
              <w:rPr>
                <w:rFonts w:ascii="Arial" w:hAnsi="Arial"/>
                <w:sz w:val="18"/>
                <w:szCs w:val="24"/>
              </w:rPr>
              <w:br/>
              <w:t>P-6.2.3.6</w:t>
            </w:r>
          </w:p>
        </w:tc>
        <w:tc>
          <w:tcPr>
            <w:tcW w:w="8395" w:type="dxa"/>
            <w:tcBorders>
              <w:top w:val="single" w:sz="6" w:space="0" w:color="000000"/>
              <w:left w:val="nil"/>
              <w:bottom w:val="single" w:sz="6" w:space="0" w:color="000000"/>
              <w:right w:val="single" w:sz="6" w:space="0" w:color="000000"/>
            </w:tcBorders>
          </w:tcPr>
          <w:p w14:paraId="241846F3" w14:textId="77777777" w:rsidR="00067E6A" w:rsidRPr="003C7A2D" w:rsidRDefault="00067E6A" w:rsidP="00C16882">
            <w:pPr>
              <w:rPr>
                <w:lang w:val="nl-NL"/>
              </w:rPr>
            </w:pPr>
            <w:r w:rsidRPr="003C7A2D">
              <w:rPr>
                <w:rFonts w:ascii="Arial" w:eastAsia="Arial" w:hAnsi="Arial" w:cs="Arial"/>
                <w:sz w:val="18"/>
                <w:szCs w:val="24"/>
                <w:lang w:val="nl-NL"/>
              </w:rPr>
              <w:t>Archeologische en cultuurhistorische relicten dienen te zijn behouden/beschermd. Bij het aantreffen van archeologische vindplaatsen dienen de werkzaamheden te zijn gestaakt en hiervan melding te verricht bij de opdrachtgever en het bevoegd gezag.</w:t>
            </w:r>
          </w:p>
        </w:tc>
      </w:tr>
    </w:tbl>
    <w:p w14:paraId="457C00B9" w14:textId="77777777" w:rsidR="00067E6A" w:rsidRPr="003C7A2D" w:rsidRDefault="00067E6A" w:rsidP="00067E6A">
      <w:pPr>
        <w:rPr>
          <w:szCs w:val="24"/>
          <w:lang w:val="nl-NL"/>
        </w:rPr>
      </w:pPr>
      <w:r w:rsidRPr="003C7A2D">
        <w:rPr>
          <w:rFonts w:ascii="Arial" w:hAnsi="Arial"/>
          <w:sz w:val="18"/>
          <w:szCs w:val="24"/>
          <w:lang w:val="nl-NL"/>
        </w:rPr>
        <w:lastRenderedPageBreak/>
        <w:br/>
      </w: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51C9C961" w14:textId="77777777" w:rsidTr="00C16882">
        <w:tc>
          <w:tcPr>
            <w:tcW w:w="346" w:type="dxa"/>
            <w:tcBorders>
              <w:top w:val="nil"/>
              <w:left w:val="nil"/>
              <w:bottom w:val="nil"/>
              <w:right w:val="nil"/>
            </w:tcBorders>
            <w:vAlign w:val="center"/>
          </w:tcPr>
          <w:p w14:paraId="413486AF"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tcPr>
          <w:p w14:paraId="171FBA5F" w14:textId="77777777" w:rsidR="00067E6A" w:rsidRDefault="00067E6A" w:rsidP="00C16882">
            <w:pPr>
              <w:spacing w:line="0" w:lineRule="atLeast"/>
              <w:rPr>
                <w:szCs w:val="24"/>
              </w:rPr>
            </w:pPr>
            <w:bookmarkStart w:id="192" w:name="idmarkerx16777217x69626"/>
            <w:bookmarkEnd w:id="192"/>
            <w:r>
              <w:rPr>
                <w:rStyle w:val="CharacterH2"/>
                <w:rFonts w:ascii="Arial" w:hAnsi="Arial"/>
                <w:szCs w:val="24"/>
              </w:rPr>
              <w:t>6.3</w:t>
            </w:r>
          </w:p>
        </w:tc>
        <w:tc>
          <w:tcPr>
            <w:tcW w:w="9518" w:type="dxa"/>
            <w:tcBorders>
              <w:top w:val="nil"/>
              <w:left w:val="nil"/>
              <w:bottom w:val="nil"/>
              <w:right w:val="nil"/>
            </w:tcBorders>
          </w:tcPr>
          <w:p w14:paraId="373D9D56" w14:textId="77777777" w:rsidR="00067E6A" w:rsidRDefault="00067E6A" w:rsidP="00C16882">
            <w:pPr>
              <w:spacing w:line="0" w:lineRule="atLeast"/>
              <w:rPr>
                <w:szCs w:val="24"/>
              </w:rPr>
            </w:pPr>
            <w:bookmarkStart w:id="193" w:name="idmarkerx16777217x69638"/>
            <w:bookmarkEnd w:id="193"/>
            <w:r>
              <w:rPr>
                <w:rFonts w:ascii="Arial" w:hAnsi="Arial"/>
                <w:b/>
                <w:sz w:val="21"/>
                <w:szCs w:val="24"/>
              </w:rPr>
              <w:t>Technisch management</w:t>
            </w:r>
          </w:p>
        </w:tc>
      </w:tr>
    </w:tbl>
    <w:p w14:paraId="453F5F9C" w14:textId="77777777" w:rsidR="00067E6A" w:rsidRDefault="00067E6A" w:rsidP="00067E6A">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2B794255" w14:textId="77777777" w:rsidTr="00C16882">
        <w:tc>
          <w:tcPr>
            <w:tcW w:w="346" w:type="dxa"/>
            <w:tcBorders>
              <w:top w:val="nil"/>
              <w:left w:val="nil"/>
              <w:bottom w:val="nil"/>
              <w:right w:val="nil"/>
            </w:tcBorders>
            <w:vAlign w:val="center"/>
          </w:tcPr>
          <w:p w14:paraId="2B43C78E" w14:textId="77777777" w:rsidR="00067E6A" w:rsidRDefault="00067E6A" w:rsidP="00C16882">
            <w:pPr>
              <w:spacing w:line="0" w:lineRule="atLeast"/>
              <w:rPr>
                <w:szCs w:val="24"/>
              </w:rPr>
            </w:pPr>
          </w:p>
        </w:tc>
        <w:tc>
          <w:tcPr>
            <w:tcW w:w="907" w:type="dxa"/>
            <w:tcBorders>
              <w:top w:val="nil"/>
              <w:left w:val="nil"/>
              <w:bottom w:val="nil"/>
              <w:right w:val="nil"/>
            </w:tcBorders>
            <w:vAlign w:val="center"/>
          </w:tcPr>
          <w:p w14:paraId="624B4AEE" w14:textId="77777777" w:rsidR="00067E6A" w:rsidRDefault="00067E6A" w:rsidP="00C16882">
            <w:pPr>
              <w:spacing w:line="0" w:lineRule="atLeast"/>
              <w:rPr>
                <w:szCs w:val="24"/>
              </w:rPr>
            </w:pPr>
            <w:bookmarkStart w:id="194" w:name="idmarkerx16777217x69716"/>
            <w:bookmarkEnd w:id="194"/>
            <w:r>
              <w:rPr>
                <w:rStyle w:val="CharacterH3"/>
                <w:rFonts w:ascii="Arial" w:hAnsi="Arial"/>
                <w:szCs w:val="24"/>
              </w:rPr>
              <w:t>6.3.1</w:t>
            </w:r>
          </w:p>
        </w:tc>
        <w:tc>
          <w:tcPr>
            <w:tcW w:w="9518" w:type="dxa"/>
            <w:tcBorders>
              <w:top w:val="nil"/>
              <w:left w:val="nil"/>
              <w:bottom w:val="nil"/>
              <w:right w:val="nil"/>
            </w:tcBorders>
            <w:vAlign w:val="center"/>
          </w:tcPr>
          <w:p w14:paraId="7D867D13" w14:textId="77777777" w:rsidR="00067E6A" w:rsidRDefault="00067E6A" w:rsidP="00C16882">
            <w:pPr>
              <w:spacing w:line="0" w:lineRule="atLeast"/>
              <w:rPr>
                <w:szCs w:val="24"/>
              </w:rPr>
            </w:pPr>
            <w:bookmarkStart w:id="195" w:name="idmarkerx16777217x69728"/>
            <w:bookmarkEnd w:id="195"/>
            <w:r>
              <w:rPr>
                <w:rFonts w:ascii="Arial" w:hAnsi="Arial"/>
                <w:sz w:val="21"/>
                <w:szCs w:val="24"/>
              </w:rPr>
              <w:t>Verificatie</w:t>
            </w:r>
          </w:p>
        </w:tc>
      </w:tr>
    </w:tbl>
    <w:p w14:paraId="65F2773E"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58F87375" w14:textId="77777777" w:rsidTr="00C16882">
        <w:tc>
          <w:tcPr>
            <w:tcW w:w="1253" w:type="dxa"/>
            <w:tcBorders>
              <w:top w:val="nil"/>
              <w:left w:val="nil"/>
              <w:bottom w:val="nil"/>
              <w:right w:val="nil"/>
            </w:tcBorders>
            <w:vAlign w:val="center"/>
          </w:tcPr>
          <w:p w14:paraId="21D5607D"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1E36285"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5B474A41" w14:textId="77777777" w:rsidR="00067E6A" w:rsidRDefault="00067E6A" w:rsidP="00C16882">
            <w:pPr>
              <w:keepLines/>
              <w:spacing w:line="0" w:lineRule="atLeast"/>
              <w:rPr>
                <w:szCs w:val="24"/>
              </w:rPr>
            </w:pPr>
            <w:r>
              <w:rPr>
                <w:rFonts w:ascii="Arial" w:hAnsi="Arial"/>
                <w:b/>
                <w:color w:val="FFFFFF"/>
                <w:sz w:val="18"/>
                <w:szCs w:val="24"/>
              </w:rPr>
              <w:t>Inhoud verificatiedossier</w:t>
            </w:r>
          </w:p>
        </w:tc>
      </w:tr>
      <w:tr w:rsidR="00067E6A" w:rsidRPr="00BB57DA" w14:paraId="7249D4E1" w14:textId="77777777" w:rsidTr="00C16882">
        <w:tc>
          <w:tcPr>
            <w:tcW w:w="1253" w:type="dxa"/>
            <w:tcBorders>
              <w:top w:val="nil"/>
              <w:left w:val="nil"/>
              <w:bottom w:val="nil"/>
              <w:right w:val="nil"/>
            </w:tcBorders>
            <w:vAlign w:val="center"/>
          </w:tcPr>
          <w:p w14:paraId="4E723328"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0E2175B4" w14:textId="77777777" w:rsidR="00067E6A" w:rsidRDefault="00067E6A" w:rsidP="00C16882">
            <w:pPr>
              <w:keepLines/>
              <w:spacing w:line="0" w:lineRule="atLeast"/>
              <w:jc w:val="center"/>
              <w:rPr>
                <w:szCs w:val="24"/>
              </w:rPr>
            </w:pPr>
            <w:r>
              <w:rPr>
                <w:rFonts w:ascii="Arial" w:hAnsi="Arial"/>
                <w:sz w:val="18"/>
                <w:szCs w:val="24"/>
              </w:rPr>
              <w:t>PES-00023</w:t>
            </w:r>
            <w:r>
              <w:rPr>
                <w:rFonts w:ascii="Arial" w:hAnsi="Arial"/>
                <w:sz w:val="18"/>
                <w:szCs w:val="24"/>
              </w:rPr>
              <w:br/>
              <w:t>P-6.3.1.1</w:t>
            </w:r>
          </w:p>
        </w:tc>
        <w:tc>
          <w:tcPr>
            <w:tcW w:w="8395" w:type="dxa"/>
            <w:tcBorders>
              <w:top w:val="single" w:sz="6" w:space="0" w:color="000000"/>
              <w:left w:val="nil"/>
              <w:bottom w:val="single" w:sz="6" w:space="0" w:color="000000"/>
              <w:right w:val="single" w:sz="6" w:space="0" w:color="000000"/>
            </w:tcBorders>
          </w:tcPr>
          <w:p w14:paraId="34AD2AA5" w14:textId="77777777" w:rsidR="00067E6A" w:rsidRPr="003C7A2D" w:rsidRDefault="00067E6A" w:rsidP="00C16882">
            <w:pPr>
              <w:rPr>
                <w:lang w:val="nl-NL"/>
              </w:rPr>
            </w:pPr>
            <w:r w:rsidRPr="003C7A2D">
              <w:rPr>
                <w:rFonts w:ascii="Arial" w:eastAsia="Arial" w:hAnsi="Arial" w:cs="Arial"/>
                <w:sz w:val="18"/>
                <w:szCs w:val="24"/>
                <w:lang w:val="nl-NL"/>
              </w:rPr>
              <w:t xml:space="preserve">Het verificatierapport dient </w:t>
            </w:r>
            <w:proofErr w:type="gramStart"/>
            <w:r w:rsidRPr="003C7A2D">
              <w:rPr>
                <w:rFonts w:ascii="Arial" w:eastAsia="Arial" w:hAnsi="Arial" w:cs="Arial"/>
                <w:sz w:val="18"/>
                <w:szCs w:val="24"/>
                <w:lang w:val="nl-NL"/>
              </w:rPr>
              <w:t>ten minste</w:t>
            </w:r>
            <w:proofErr w:type="gramEnd"/>
            <w:r w:rsidRPr="003C7A2D">
              <w:rPr>
                <w:rFonts w:ascii="Arial" w:eastAsia="Arial" w:hAnsi="Arial" w:cs="Arial"/>
                <w:sz w:val="18"/>
                <w:szCs w:val="24"/>
                <w:lang w:val="nl-NL"/>
              </w:rPr>
              <w:t xml:space="preserve"> het volgende aan te geven: </w:t>
            </w:r>
            <w:r w:rsidRPr="003C7A2D">
              <w:rPr>
                <w:rFonts w:ascii="Arial" w:eastAsia="Arial" w:hAnsi="Arial" w:cs="Arial"/>
                <w:sz w:val="18"/>
                <w:szCs w:val="24"/>
                <w:lang w:val="nl-NL"/>
              </w:rPr>
              <w:br/>
              <w:t>• Eis</w:t>
            </w:r>
            <w:r w:rsidRPr="003C7A2D">
              <w:rPr>
                <w:rFonts w:ascii="Arial" w:eastAsia="Arial" w:hAnsi="Arial" w:cs="Arial"/>
                <w:sz w:val="18"/>
                <w:szCs w:val="24"/>
                <w:lang w:val="nl-NL"/>
              </w:rPr>
              <w:br/>
              <w:t>- Nummer en omschrijving van de eis</w:t>
            </w:r>
            <w:r w:rsidRPr="003C7A2D">
              <w:rPr>
                <w:rFonts w:ascii="Arial" w:eastAsia="Arial" w:hAnsi="Arial" w:cs="Arial"/>
                <w:sz w:val="18"/>
                <w:szCs w:val="24"/>
                <w:lang w:val="nl-NL"/>
              </w:rPr>
              <w:br/>
              <w:t>- Verificatietype</w:t>
            </w:r>
            <w:r w:rsidRPr="003C7A2D">
              <w:rPr>
                <w:rFonts w:ascii="Arial" w:eastAsia="Arial" w:hAnsi="Arial" w:cs="Arial"/>
                <w:sz w:val="18"/>
                <w:szCs w:val="24"/>
                <w:lang w:val="nl-NL"/>
              </w:rPr>
              <w:br/>
              <w:t>• Omschrijving methode</w:t>
            </w:r>
            <w:r w:rsidRPr="003C7A2D">
              <w:rPr>
                <w:rFonts w:ascii="Arial" w:eastAsia="Arial" w:hAnsi="Arial" w:cs="Arial"/>
                <w:sz w:val="18"/>
                <w:szCs w:val="24"/>
                <w:lang w:val="nl-NL"/>
              </w:rPr>
              <w:br/>
              <w:t xml:space="preserve">• Verificatieresultaat </w:t>
            </w:r>
            <w:r w:rsidRPr="003C7A2D">
              <w:rPr>
                <w:rFonts w:ascii="Arial" w:eastAsia="Arial" w:hAnsi="Arial" w:cs="Arial"/>
                <w:sz w:val="18"/>
                <w:szCs w:val="24"/>
                <w:lang w:val="nl-NL"/>
              </w:rPr>
              <w:br/>
              <w:t>- Waarde</w:t>
            </w:r>
            <w:r w:rsidRPr="003C7A2D">
              <w:rPr>
                <w:rFonts w:ascii="Arial" w:eastAsia="Arial" w:hAnsi="Arial" w:cs="Arial"/>
                <w:sz w:val="18"/>
                <w:szCs w:val="24"/>
                <w:lang w:val="nl-NL"/>
              </w:rPr>
              <w:br/>
              <w:t>- Uitslag</w:t>
            </w:r>
            <w:r w:rsidRPr="003C7A2D">
              <w:rPr>
                <w:rFonts w:ascii="Arial" w:eastAsia="Arial" w:hAnsi="Arial" w:cs="Arial"/>
                <w:sz w:val="18"/>
                <w:szCs w:val="24"/>
                <w:lang w:val="nl-NL"/>
              </w:rPr>
              <w:br/>
              <w:t>- Verwijzing naar bewijsdocument</w:t>
            </w:r>
            <w:r w:rsidRPr="003C7A2D">
              <w:rPr>
                <w:rFonts w:ascii="Arial" w:eastAsia="Arial" w:hAnsi="Arial" w:cs="Arial"/>
                <w:sz w:val="18"/>
                <w:szCs w:val="24"/>
                <w:lang w:val="nl-NL"/>
              </w:rPr>
              <w:br/>
              <w:t>- Functionaris die verificatie heeft uitgevoerd</w:t>
            </w:r>
            <w:r w:rsidRPr="003C7A2D">
              <w:rPr>
                <w:rFonts w:ascii="Arial" w:eastAsia="Arial" w:hAnsi="Arial" w:cs="Arial"/>
                <w:sz w:val="18"/>
                <w:szCs w:val="24"/>
                <w:lang w:val="nl-NL"/>
              </w:rPr>
              <w:br/>
              <w:t xml:space="preserve">- Functionaris die verificatie heeft beoordeeld en geautoriseerd </w:t>
            </w:r>
            <w:r w:rsidRPr="003C7A2D">
              <w:rPr>
                <w:rFonts w:ascii="Arial" w:eastAsia="Arial" w:hAnsi="Arial" w:cs="Arial"/>
                <w:sz w:val="18"/>
                <w:szCs w:val="24"/>
                <w:lang w:val="nl-NL"/>
              </w:rPr>
              <w:br/>
              <w:t>• Conclusie</w:t>
            </w:r>
            <w:r w:rsidRPr="003C7A2D">
              <w:rPr>
                <w:rFonts w:ascii="Arial" w:eastAsia="Arial" w:hAnsi="Arial" w:cs="Arial"/>
                <w:sz w:val="18"/>
                <w:szCs w:val="24"/>
                <w:lang w:val="nl-NL"/>
              </w:rPr>
              <w:br/>
              <w:t>• Eventuele maatregelen ter correctie</w:t>
            </w:r>
          </w:p>
        </w:tc>
      </w:tr>
    </w:tbl>
    <w:p w14:paraId="1578ACE2" w14:textId="77777777" w:rsidR="00067E6A" w:rsidRDefault="00067E6A" w:rsidP="00067E6A">
      <w:pPr>
        <w:rPr>
          <w:rFonts w:ascii="Arial" w:hAnsi="Arial"/>
          <w:sz w:val="18"/>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BEC15AA" w14:textId="77777777" w:rsidTr="00C16882">
        <w:tc>
          <w:tcPr>
            <w:tcW w:w="1253" w:type="dxa"/>
            <w:tcBorders>
              <w:top w:val="nil"/>
              <w:left w:val="nil"/>
              <w:bottom w:val="nil"/>
              <w:right w:val="nil"/>
            </w:tcBorders>
            <w:vAlign w:val="center"/>
          </w:tcPr>
          <w:p w14:paraId="2CECA5D1" w14:textId="170C6425" w:rsidR="00067E6A" w:rsidRPr="003C7A2D" w:rsidRDefault="00067E6A" w:rsidP="00C16882">
            <w:pPr>
              <w:keepLines/>
              <w:spacing w:line="0" w:lineRule="atLeast"/>
              <w:rPr>
                <w:szCs w:val="24"/>
                <w:lang w:val="nl-NL"/>
              </w:rPr>
            </w:pPr>
            <w:r>
              <w:rPr>
                <w:rFonts w:ascii="Arial" w:hAnsi="Arial"/>
                <w:sz w:val="18"/>
                <w:szCs w:val="24"/>
                <w:lang w:val="nl-NL"/>
              </w:rPr>
              <w:br w:type="page"/>
            </w: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DA20A56"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C733CB1" w14:textId="77777777" w:rsidR="00067E6A" w:rsidRDefault="00067E6A" w:rsidP="00C16882">
            <w:pPr>
              <w:keepLines/>
              <w:spacing w:line="0" w:lineRule="atLeast"/>
              <w:rPr>
                <w:szCs w:val="24"/>
              </w:rPr>
            </w:pPr>
            <w:r>
              <w:rPr>
                <w:rFonts w:ascii="Arial" w:hAnsi="Arial"/>
                <w:b/>
                <w:color w:val="FFFFFF"/>
                <w:sz w:val="18"/>
                <w:szCs w:val="24"/>
              </w:rPr>
              <w:t>Verificatiedossier opstellen</w:t>
            </w:r>
          </w:p>
        </w:tc>
      </w:tr>
      <w:tr w:rsidR="00067E6A" w:rsidRPr="00BB57DA" w14:paraId="13ED5157" w14:textId="77777777" w:rsidTr="00C16882">
        <w:tc>
          <w:tcPr>
            <w:tcW w:w="1253" w:type="dxa"/>
            <w:tcBorders>
              <w:top w:val="nil"/>
              <w:left w:val="nil"/>
              <w:bottom w:val="nil"/>
              <w:right w:val="nil"/>
            </w:tcBorders>
            <w:vAlign w:val="center"/>
          </w:tcPr>
          <w:p w14:paraId="7B07D98B"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7731B1F0" w14:textId="77777777" w:rsidR="00067E6A" w:rsidRDefault="00067E6A" w:rsidP="00C16882">
            <w:pPr>
              <w:keepLines/>
              <w:spacing w:line="0" w:lineRule="atLeast"/>
              <w:jc w:val="center"/>
              <w:rPr>
                <w:szCs w:val="24"/>
              </w:rPr>
            </w:pPr>
            <w:r>
              <w:rPr>
                <w:rFonts w:ascii="Arial" w:hAnsi="Arial"/>
                <w:sz w:val="18"/>
                <w:szCs w:val="24"/>
              </w:rPr>
              <w:t>PES-00024</w:t>
            </w:r>
            <w:r>
              <w:rPr>
                <w:rFonts w:ascii="Arial" w:hAnsi="Arial"/>
                <w:sz w:val="18"/>
                <w:szCs w:val="24"/>
              </w:rPr>
              <w:br/>
              <w:t>P-6.3.1.2</w:t>
            </w:r>
          </w:p>
        </w:tc>
        <w:tc>
          <w:tcPr>
            <w:tcW w:w="8395" w:type="dxa"/>
            <w:tcBorders>
              <w:top w:val="single" w:sz="6" w:space="0" w:color="000000"/>
              <w:left w:val="nil"/>
              <w:bottom w:val="single" w:sz="6" w:space="0" w:color="000000"/>
              <w:right w:val="single" w:sz="6" w:space="0" w:color="000000"/>
            </w:tcBorders>
          </w:tcPr>
          <w:p w14:paraId="48843B8C" w14:textId="77777777" w:rsidR="00067E6A" w:rsidRPr="003C7A2D" w:rsidRDefault="00067E6A" w:rsidP="00C16882">
            <w:pPr>
              <w:rPr>
                <w:lang w:val="nl-NL"/>
              </w:rPr>
            </w:pPr>
            <w:r w:rsidRPr="003C7A2D">
              <w:rPr>
                <w:rFonts w:ascii="Arial" w:eastAsia="Arial" w:hAnsi="Arial" w:cs="Arial"/>
                <w:sz w:val="18"/>
                <w:szCs w:val="24"/>
                <w:lang w:val="nl-NL"/>
              </w:rPr>
              <w:t>Opdrachtnemer dient te verifiëren en in een verificatiedossier vast te leggen of de ontwerpen van de objecten voldoen aan alle daaraan gestelde eisen.</w:t>
            </w:r>
          </w:p>
        </w:tc>
      </w:tr>
    </w:tbl>
    <w:p w14:paraId="1256242A"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7D18A6B0" w14:textId="77777777" w:rsidTr="00C16882">
        <w:tc>
          <w:tcPr>
            <w:tcW w:w="346" w:type="dxa"/>
            <w:tcBorders>
              <w:top w:val="nil"/>
              <w:left w:val="nil"/>
              <w:bottom w:val="nil"/>
              <w:right w:val="nil"/>
            </w:tcBorders>
            <w:vAlign w:val="center"/>
          </w:tcPr>
          <w:p w14:paraId="0DB62385"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1F7D6B01" w14:textId="77777777" w:rsidR="00067E6A" w:rsidRDefault="00067E6A" w:rsidP="00C16882">
            <w:pPr>
              <w:spacing w:line="0" w:lineRule="atLeast"/>
              <w:rPr>
                <w:szCs w:val="24"/>
              </w:rPr>
            </w:pPr>
            <w:bookmarkStart w:id="196" w:name="idmarkerx16777217x70361"/>
            <w:bookmarkEnd w:id="196"/>
            <w:r>
              <w:rPr>
                <w:rStyle w:val="CharacterH3"/>
                <w:rFonts w:ascii="Arial" w:hAnsi="Arial"/>
                <w:szCs w:val="24"/>
              </w:rPr>
              <w:t>6.3.2</w:t>
            </w:r>
          </w:p>
        </w:tc>
        <w:tc>
          <w:tcPr>
            <w:tcW w:w="9518" w:type="dxa"/>
            <w:tcBorders>
              <w:top w:val="nil"/>
              <w:left w:val="nil"/>
              <w:bottom w:val="nil"/>
              <w:right w:val="nil"/>
            </w:tcBorders>
            <w:vAlign w:val="center"/>
          </w:tcPr>
          <w:p w14:paraId="297EB5FE" w14:textId="77777777" w:rsidR="00067E6A" w:rsidRDefault="00067E6A" w:rsidP="00C16882">
            <w:pPr>
              <w:spacing w:line="0" w:lineRule="atLeast"/>
              <w:rPr>
                <w:szCs w:val="24"/>
              </w:rPr>
            </w:pPr>
            <w:bookmarkStart w:id="197" w:name="idmarkerx16777217x70373"/>
            <w:bookmarkEnd w:id="197"/>
            <w:r>
              <w:rPr>
                <w:rFonts w:ascii="Arial" w:hAnsi="Arial"/>
                <w:sz w:val="21"/>
                <w:szCs w:val="24"/>
              </w:rPr>
              <w:t>Keuringen</w:t>
            </w:r>
          </w:p>
        </w:tc>
      </w:tr>
    </w:tbl>
    <w:p w14:paraId="35BFB0D7"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494C8F93" w14:textId="77777777" w:rsidTr="00C16882">
        <w:tc>
          <w:tcPr>
            <w:tcW w:w="1253" w:type="dxa"/>
            <w:tcBorders>
              <w:top w:val="nil"/>
              <w:left w:val="nil"/>
              <w:bottom w:val="nil"/>
              <w:right w:val="nil"/>
            </w:tcBorders>
            <w:vAlign w:val="center"/>
          </w:tcPr>
          <w:p w14:paraId="15EFE82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FAA9F13"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3FA5737E" w14:textId="77777777" w:rsidR="00067E6A" w:rsidRDefault="00067E6A" w:rsidP="00C16882">
            <w:pPr>
              <w:keepLines/>
              <w:spacing w:line="0" w:lineRule="atLeast"/>
              <w:rPr>
                <w:szCs w:val="24"/>
              </w:rPr>
            </w:pPr>
            <w:r>
              <w:rPr>
                <w:rFonts w:ascii="Arial" w:hAnsi="Arial"/>
                <w:b/>
                <w:color w:val="FFFFFF"/>
                <w:sz w:val="18"/>
                <w:szCs w:val="24"/>
              </w:rPr>
              <w:t>Opstellen keuringsplan</w:t>
            </w:r>
          </w:p>
        </w:tc>
      </w:tr>
      <w:tr w:rsidR="00067E6A" w:rsidRPr="00BB57DA" w14:paraId="1529A6B6" w14:textId="77777777" w:rsidTr="00C16882">
        <w:tc>
          <w:tcPr>
            <w:tcW w:w="1253" w:type="dxa"/>
            <w:tcBorders>
              <w:top w:val="nil"/>
              <w:left w:val="nil"/>
              <w:bottom w:val="nil"/>
              <w:right w:val="nil"/>
            </w:tcBorders>
            <w:vAlign w:val="center"/>
          </w:tcPr>
          <w:p w14:paraId="192CDC56"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690D923A" w14:textId="77777777" w:rsidR="00067E6A" w:rsidRDefault="00067E6A" w:rsidP="00C16882">
            <w:pPr>
              <w:keepLines/>
              <w:spacing w:line="0" w:lineRule="atLeast"/>
              <w:jc w:val="center"/>
              <w:rPr>
                <w:szCs w:val="24"/>
              </w:rPr>
            </w:pPr>
            <w:r>
              <w:rPr>
                <w:rFonts w:ascii="Arial" w:hAnsi="Arial"/>
                <w:sz w:val="18"/>
                <w:szCs w:val="24"/>
              </w:rPr>
              <w:t>PES-00025</w:t>
            </w:r>
            <w:r>
              <w:rPr>
                <w:rFonts w:ascii="Arial" w:hAnsi="Arial"/>
                <w:sz w:val="18"/>
                <w:szCs w:val="24"/>
              </w:rPr>
              <w:br/>
              <w:t>P-6.3.2.1</w:t>
            </w:r>
          </w:p>
        </w:tc>
        <w:tc>
          <w:tcPr>
            <w:tcW w:w="8395" w:type="dxa"/>
            <w:tcBorders>
              <w:top w:val="single" w:sz="6" w:space="0" w:color="000000"/>
              <w:left w:val="nil"/>
              <w:bottom w:val="single" w:sz="6" w:space="0" w:color="000000"/>
              <w:right w:val="single" w:sz="6" w:space="0" w:color="000000"/>
            </w:tcBorders>
          </w:tcPr>
          <w:p w14:paraId="48AFA3BF" w14:textId="77777777" w:rsidR="00067E6A" w:rsidRPr="003C7A2D" w:rsidRDefault="00067E6A" w:rsidP="00C16882">
            <w:pPr>
              <w:rPr>
                <w:lang w:val="nl-NL"/>
              </w:rPr>
            </w:pPr>
            <w:r w:rsidRPr="003C7A2D">
              <w:rPr>
                <w:rFonts w:ascii="Arial" w:eastAsia="Arial" w:hAnsi="Arial" w:cs="Arial"/>
                <w:sz w:val="18"/>
                <w:szCs w:val="24"/>
                <w:lang w:val="nl-NL"/>
              </w:rPr>
              <w:t>Opdrachtnemer dient een keuringsplan op te stellen. Hierin dient vermeld te worden op welke wijze wordt aangetoond dat het Werk voldoet aan de eisen uit de Overeenkomst en welke keuringen worden uitgevoerd om dit aan te tonen</w:t>
            </w:r>
          </w:p>
        </w:tc>
      </w:tr>
    </w:tbl>
    <w:p w14:paraId="79ED632A"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59C555E" w14:textId="77777777" w:rsidTr="00C16882">
        <w:tc>
          <w:tcPr>
            <w:tcW w:w="1253" w:type="dxa"/>
            <w:tcBorders>
              <w:top w:val="nil"/>
              <w:left w:val="nil"/>
              <w:bottom w:val="nil"/>
              <w:right w:val="nil"/>
            </w:tcBorders>
            <w:vAlign w:val="center"/>
          </w:tcPr>
          <w:p w14:paraId="2302344D"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69D3322"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77BF6BED" w14:textId="77777777" w:rsidR="00067E6A" w:rsidRDefault="00067E6A" w:rsidP="00C16882">
            <w:pPr>
              <w:keepLines/>
              <w:spacing w:line="0" w:lineRule="atLeast"/>
              <w:rPr>
                <w:szCs w:val="24"/>
              </w:rPr>
            </w:pPr>
            <w:r>
              <w:rPr>
                <w:rFonts w:ascii="Arial" w:hAnsi="Arial"/>
                <w:b/>
                <w:color w:val="FFFFFF"/>
                <w:sz w:val="18"/>
                <w:szCs w:val="24"/>
              </w:rPr>
              <w:t>Inhoud keuringsplan</w:t>
            </w:r>
          </w:p>
        </w:tc>
      </w:tr>
      <w:tr w:rsidR="00067E6A" w:rsidRPr="00BB57DA" w14:paraId="1B853122" w14:textId="77777777" w:rsidTr="00C16882">
        <w:tc>
          <w:tcPr>
            <w:tcW w:w="1253" w:type="dxa"/>
            <w:tcBorders>
              <w:top w:val="nil"/>
              <w:left w:val="nil"/>
              <w:bottom w:val="nil"/>
              <w:right w:val="nil"/>
            </w:tcBorders>
            <w:vAlign w:val="center"/>
          </w:tcPr>
          <w:p w14:paraId="5983AAC6"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2B3B4D8A" w14:textId="77777777" w:rsidR="00067E6A" w:rsidRDefault="00067E6A" w:rsidP="00C16882">
            <w:pPr>
              <w:keepLines/>
              <w:spacing w:line="0" w:lineRule="atLeast"/>
              <w:jc w:val="center"/>
              <w:rPr>
                <w:szCs w:val="24"/>
              </w:rPr>
            </w:pPr>
            <w:r>
              <w:rPr>
                <w:rFonts w:ascii="Arial" w:hAnsi="Arial"/>
                <w:sz w:val="18"/>
                <w:szCs w:val="24"/>
              </w:rPr>
              <w:t>PES-00026</w:t>
            </w:r>
            <w:r>
              <w:rPr>
                <w:rFonts w:ascii="Arial" w:hAnsi="Arial"/>
                <w:sz w:val="18"/>
                <w:szCs w:val="24"/>
              </w:rPr>
              <w:br/>
              <w:t>P-6.3.2.2</w:t>
            </w:r>
          </w:p>
        </w:tc>
        <w:tc>
          <w:tcPr>
            <w:tcW w:w="8395" w:type="dxa"/>
            <w:tcBorders>
              <w:top w:val="single" w:sz="6" w:space="0" w:color="000000"/>
              <w:left w:val="nil"/>
              <w:bottom w:val="single" w:sz="6" w:space="0" w:color="000000"/>
              <w:right w:val="single" w:sz="6" w:space="0" w:color="000000"/>
            </w:tcBorders>
          </w:tcPr>
          <w:p w14:paraId="1D1A7848" w14:textId="5831FD95" w:rsidR="00067E6A" w:rsidRPr="003C7A2D" w:rsidRDefault="00067E6A" w:rsidP="00C16882">
            <w:pPr>
              <w:rPr>
                <w:lang w:val="nl-NL"/>
              </w:rPr>
            </w:pPr>
            <w:r w:rsidRPr="003C7A2D">
              <w:rPr>
                <w:rFonts w:ascii="Arial" w:eastAsia="Arial" w:hAnsi="Arial" w:cs="Arial"/>
                <w:sz w:val="18"/>
                <w:szCs w:val="24"/>
                <w:lang w:val="nl-NL"/>
              </w:rPr>
              <w:t>In een keuringsplan dient voor een object per eis tenminste het volgende te zijn geïdentificeerd en vastgelegd</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Eis (met eisnummer)</w:t>
            </w:r>
            <w:r w:rsidRPr="003C7A2D">
              <w:rPr>
                <w:rFonts w:ascii="Arial" w:eastAsia="Arial" w:hAnsi="Arial" w:cs="Arial"/>
                <w:sz w:val="18"/>
                <w:szCs w:val="24"/>
                <w:lang w:val="nl-NL"/>
              </w:rPr>
              <w:br/>
              <w:t>• Welke waarden moeten worden waargenomen</w:t>
            </w:r>
            <w:r w:rsidRPr="003C7A2D">
              <w:rPr>
                <w:rFonts w:ascii="Arial" w:eastAsia="Arial" w:hAnsi="Arial" w:cs="Arial"/>
                <w:sz w:val="18"/>
                <w:szCs w:val="24"/>
                <w:lang w:val="nl-NL"/>
              </w:rPr>
              <w:br/>
              <w:t>• Verwijzing naar de bron of de van toepassing zijnde bindende, informatieve en overige documenten</w:t>
            </w:r>
            <w:r w:rsidRPr="003C7A2D">
              <w:rPr>
                <w:rFonts w:ascii="Arial" w:eastAsia="Arial" w:hAnsi="Arial" w:cs="Arial"/>
                <w:sz w:val="18"/>
                <w:szCs w:val="24"/>
                <w:lang w:val="nl-NL"/>
              </w:rPr>
              <w:br/>
              <w:t xml:space="preserve">• Beschrijving van de keurings- of testmethode, keurings- of testtraject, de keurings- of testmeetmiddelen, de geldende nauwkeurigheidseisen alsmede de </w:t>
            </w:r>
            <w:r w:rsidR="00CD5D3D" w:rsidRPr="003C7A2D">
              <w:rPr>
                <w:rFonts w:ascii="Arial" w:eastAsia="Arial" w:hAnsi="Arial" w:cs="Arial"/>
                <w:sz w:val="18"/>
                <w:szCs w:val="24"/>
                <w:lang w:val="nl-NL"/>
              </w:rPr>
              <w:t>kalibratie</w:t>
            </w:r>
            <w:r w:rsidR="00CD5D3D">
              <w:rPr>
                <w:rFonts w:ascii="Arial" w:eastAsia="Arial" w:hAnsi="Arial" w:cs="Arial"/>
                <w:sz w:val="18"/>
                <w:szCs w:val="24"/>
                <w:lang w:val="nl-NL"/>
              </w:rPr>
              <w:t xml:space="preserve"> </w:t>
            </w:r>
            <w:r w:rsidRPr="003C7A2D">
              <w:rPr>
                <w:rFonts w:ascii="Arial" w:eastAsia="Arial" w:hAnsi="Arial" w:cs="Arial"/>
                <w:sz w:val="18"/>
                <w:szCs w:val="24"/>
                <w:lang w:val="nl-NL"/>
              </w:rPr>
              <w:t>methoden, -frequentie en -registratie</w:t>
            </w:r>
            <w:r w:rsidRPr="003C7A2D">
              <w:rPr>
                <w:rFonts w:ascii="Arial" w:eastAsia="Arial" w:hAnsi="Arial" w:cs="Arial"/>
                <w:sz w:val="18"/>
                <w:szCs w:val="24"/>
                <w:lang w:val="nl-NL"/>
              </w:rPr>
              <w:br/>
              <w:t>• Wanneer is aangetoond dat aan de eis is voldaan</w:t>
            </w:r>
            <w:r w:rsidRPr="003C7A2D">
              <w:rPr>
                <w:rFonts w:ascii="Arial" w:eastAsia="Arial" w:hAnsi="Arial" w:cs="Arial"/>
                <w:sz w:val="18"/>
                <w:szCs w:val="24"/>
                <w:lang w:val="nl-NL"/>
              </w:rPr>
              <w:br/>
              <w:t>• Applicatie / raakvlakken van geteste item</w:t>
            </w:r>
            <w:r w:rsidRPr="003C7A2D">
              <w:rPr>
                <w:rFonts w:ascii="Arial" w:eastAsia="Arial" w:hAnsi="Arial" w:cs="Arial"/>
                <w:sz w:val="18"/>
                <w:szCs w:val="24"/>
                <w:lang w:val="nl-NL"/>
              </w:rPr>
              <w:br/>
              <w:t>• Betrokkenen bij keuring of test (incl. bevoegdheden en verantwoordelijkheden)</w:t>
            </w:r>
            <w:r w:rsidRPr="003C7A2D">
              <w:rPr>
                <w:rFonts w:ascii="Arial" w:eastAsia="Arial" w:hAnsi="Arial" w:cs="Arial"/>
                <w:sz w:val="18"/>
                <w:szCs w:val="24"/>
                <w:lang w:val="nl-NL"/>
              </w:rPr>
              <w:br/>
              <w:t>• Validatie van de keurings- en testmethode</w:t>
            </w:r>
            <w:r w:rsidRPr="003C7A2D">
              <w:rPr>
                <w:rFonts w:ascii="Arial" w:eastAsia="Arial" w:hAnsi="Arial" w:cs="Arial"/>
                <w:sz w:val="18"/>
                <w:szCs w:val="24"/>
                <w:lang w:val="nl-NL"/>
              </w:rPr>
              <w:br/>
              <w:t>• De aanvaardingscriteria voor de keuring</w:t>
            </w:r>
            <w:r w:rsidRPr="003C7A2D">
              <w:rPr>
                <w:rFonts w:ascii="Arial" w:eastAsia="Arial" w:hAnsi="Arial" w:cs="Arial"/>
                <w:sz w:val="18"/>
                <w:szCs w:val="24"/>
                <w:lang w:val="nl-NL"/>
              </w:rPr>
              <w:br/>
              <w:t>• De formulieren die worden gebruikt tijdens de test</w:t>
            </w:r>
          </w:p>
        </w:tc>
      </w:tr>
    </w:tbl>
    <w:p w14:paraId="5FBAAA0F"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3429DECC" w14:textId="77777777" w:rsidTr="00C16882">
        <w:tc>
          <w:tcPr>
            <w:tcW w:w="1253" w:type="dxa"/>
            <w:tcBorders>
              <w:top w:val="nil"/>
              <w:left w:val="nil"/>
              <w:bottom w:val="nil"/>
              <w:right w:val="nil"/>
            </w:tcBorders>
            <w:vAlign w:val="center"/>
          </w:tcPr>
          <w:p w14:paraId="171AF0F2"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F9A322D"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5983E660" w14:textId="77777777" w:rsidR="00067E6A" w:rsidRDefault="00067E6A" w:rsidP="00C16882">
            <w:pPr>
              <w:keepLines/>
              <w:spacing w:line="0" w:lineRule="atLeast"/>
              <w:rPr>
                <w:szCs w:val="24"/>
              </w:rPr>
            </w:pPr>
            <w:r>
              <w:rPr>
                <w:rFonts w:ascii="Arial" w:hAnsi="Arial"/>
                <w:b/>
                <w:color w:val="FFFFFF"/>
                <w:sz w:val="18"/>
                <w:szCs w:val="24"/>
              </w:rPr>
              <w:t>Opstellen keuringsrapport</w:t>
            </w:r>
          </w:p>
        </w:tc>
      </w:tr>
      <w:tr w:rsidR="00067E6A" w:rsidRPr="00BB57DA" w14:paraId="51C3E5FE" w14:textId="77777777" w:rsidTr="00C16882">
        <w:tc>
          <w:tcPr>
            <w:tcW w:w="1253" w:type="dxa"/>
            <w:tcBorders>
              <w:top w:val="nil"/>
              <w:left w:val="nil"/>
              <w:bottom w:val="nil"/>
              <w:right w:val="nil"/>
            </w:tcBorders>
            <w:vAlign w:val="center"/>
          </w:tcPr>
          <w:p w14:paraId="4554FD7E"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688DAC41" w14:textId="77777777" w:rsidR="00067E6A" w:rsidRDefault="00067E6A" w:rsidP="00C16882">
            <w:pPr>
              <w:keepLines/>
              <w:spacing w:line="0" w:lineRule="atLeast"/>
              <w:jc w:val="center"/>
              <w:rPr>
                <w:szCs w:val="24"/>
              </w:rPr>
            </w:pPr>
            <w:r>
              <w:rPr>
                <w:rFonts w:ascii="Arial" w:hAnsi="Arial"/>
                <w:sz w:val="18"/>
                <w:szCs w:val="24"/>
              </w:rPr>
              <w:t>PES-00027</w:t>
            </w:r>
            <w:r>
              <w:rPr>
                <w:rFonts w:ascii="Arial" w:hAnsi="Arial"/>
                <w:sz w:val="18"/>
                <w:szCs w:val="24"/>
              </w:rPr>
              <w:br/>
              <w:t>P-6.3.2.3</w:t>
            </w:r>
          </w:p>
        </w:tc>
        <w:tc>
          <w:tcPr>
            <w:tcW w:w="8395" w:type="dxa"/>
            <w:tcBorders>
              <w:top w:val="single" w:sz="6" w:space="0" w:color="000000"/>
              <w:left w:val="nil"/>
              <w:bottom w:val="single" w:sz="6" w:space="0" w:color="000000"/>
              <w:right w:val="single" w:sz="6" w:space="0" w:color="000000"/>
            </w:tcBorders>
          </w:tcPr>
          <w:p w14:paraId="1E161F85" w14:textId="77777777" w:rsidR="00067E6A" w:rsidRPr="003C7A2D" w:rsidRDefault="00067E6A" w:rsidP="00C16882">
            <w:pPr>
              <w:rPr>
                <w:lang w:val="nl-NL"/>
              </w:rPr>
            </w:pPr>
            <w:r w:rsidRPr="003C7A2D">
              <w:rPr>
                <w:rFonts w:ascii="Arial" w:eastAsia="Arial" w:hAnsi="Arial" w:cs="Arial"/>
                <w:sz w:val="18"/>
                <w:szCs w:val="24"/>
                <w:lang w:val="nl-NL"/>
              </w:rPr>
              <w:t>Opdrachtnemer dient gedurende de realisatie, op basis van het opgestelde keuringsplan, per verrichte keuring een keuringsrapport op te stellen.</w:t>
            </w:r>
          </w:p>
        </w:tc>
      </w:tr>
    </w:tbl>
    <w:p w14:paraId="635B0F59"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7F1A0770" w14:textId="77777777" w:rsidTr="00C16882">
        <w:tc>
          <w:tcPr>
            <w:tcW w:w="346" w:type="dxa"/>
            <w:tcBorders>
              <w:top w:val="nil"/>
              <w:left w:val="nil"/>
              <w:bottom w:val="nil"/>
              <w:right w:val="nil"/>
            </w:tcBorders>
            <w:vAlign w:val="center"/>
          </w:tcPr>
          <w:p w14:paraId="3768AD83"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45D54ECF" w14:textId="77777777" w:rsidR="00067E6A" w:rsidRDefault="00067E6A" w:rsidP="00C16882">
            <w:pPr>
              <w:spacing w:line="0" w:lineRule="atLeast"/>
              <w:rPr>
                <w:szCs w:val="24"/>
              </w:rPr>
            </w:pPr>
            <w:bookmarkStart w:id="198" w:name="idmarkerx16777217x71283"/>
            <w:bookmarkEnd w:id="198"/>
            <w:r>
              <w:rPr>
                <w:rStyle w:val="CharacterH3"/>
                <w:rFonts w:ascii="Arial" w:hAnsi="Arial"/>
                <w:szCs w:val="24"/>
              </w:rPr>
              <w:t>6.3.3</w:t>
            </w:r>
          </w:p>
        </w:tc>
        <w:tc>
          <w:tcPr>
            <w:tcW w:w="9518" w:type="dxa"/>
            <w:tcBorders>
              <w:top w:val="nil"/>
              <w:left w:val="nil"/>
              <w:bottom w:val="nil"/>
              <w:right w:val="nil"/>
            </w:tcBorders>
            <w:vAlign w:val="center"/>
          </w:tcPr>
          <w:p w14:paraId="233D3B56" w14:textId="08D32A10" w:rsidR="00067E6A" w:rsidRDefault="006245A5" w:rsidP="006245A5">
            <w:pPr>
              <w:spacing w:line="0" w:lineRule="atLeast"/>
              <w:rPr>
                <w:szCs w:val="24"/>
              </w:rPr>
            </w:pPr>
            <w:bookmarkStart w:id="199" w:name="idmarkerx16777217x71295"/>
            <w:bookmarkEnd w:id="199"/>
            <w:r>
              <w:rPr>
                <w:rFonts w:ascii="Arial" w:hAnsi="Arial"/>
                <w:sz w:val="21"/>
                <w:szCs w:val="24"/>
              </w:rPr>
              <w:t>Definitief Ontwerp</w:t>
            </w:r>
          </w:p>
        </w:tc>
      </w:tr>
    </w:tbl>
    <w:p w14:paraId="249C528B"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4432B366" w14:textId="77777777" w:rsidTr="00C16882">
        <w:tc>
          <w:tcPr>
            <w:tcW w:w="1253" w:type="dxa"/>
            <w:tcBorders>
              <w:top w:val="nil"/>
              <w:left w:val="nil"/>
              <w:bottom w:val="nil"/>
              <w:right w:val="nil"/>
            </w:tcBorders>
            <w:vAlign w:val="center"/>
          </w:tcPr>
          <w:p w14:paraId="1C1765E8"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8AD2CBA"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3699C54C" w14:textId="10DA0F97" w:rsidR="00067E6A" w:rsidRDefault="00D86665" w:rsidP="00D86665">
            <w:pPr>
              <w:keepLines/>
              <w:spacing w:line="0" w:lineRule="atLeast"/>
              <w:rPr>
                <w:szCs w:val="24"/>
              </w:rPr>
            </w:pPr>
            <w:r>
              <w:rPr>
                <w:rFonts w:ascii="Arial" w:hAnsi="Arial"/>
                <w:b/>
                <w:color w:val="FFFFFF"/>
                <w:sz w:val="18"/>
                <w:szCs w:val="24"/>
              </w:rPr>
              <w:t>Definitief Ontwer</w:t>
            </w:r>
            <w:r w:rsidR="00CD5D3D">
              <w:rPr>
                <w:rFonts w:ascii="Arial" w:hAnsi="Arial"/>
                <w:b/>
                <w:color w:val="FFFFFF"/>
                <w:sz w:val="18"/>
                <w:szCs w:val="24"/>
              </w:rPr>
              <w:t>p</w:t>
            </w:r>
            <w:r>
              <w:rPr>
                <w:rFonts w:ascii="Arial" w:hAnsi="Arial"/>
                <w:b/>
                <w:color w:val="FFFFFF"/>
                <w:sz w:val="18"/>
                <w:szCs w:val="24"/>
              </w:rPr>
              <w:t xml:space="preserve"> o</w:t>
            </w:r>
            <w:r w:rsidR="00067E6A">
              <w:rPr>
                <w:rFonts w:ascii="Arial" w:hAnsi="Arial"/>
                <w:b/>
                <w:color w:val="FFFFFF"/>
                <w:sz w:val="18"/>
                <w:szCs w:val="24"/>
              </w:rPr>
              <w:t>pstellen</w:t>
            </w:r>
          </w:p>
        </w:tc>
      </w:tr>
      <w:tr w:rsidR="00067E6A" w:rsidRPr="00BB57DA" w14:paraId="35EF6B61" w14:textId="77777777" w:rsidTr="00C16882">
        <w:tc>
          <w:tcPr>
            <w:tcW w:w="1253" w:type="dxa"/>
            <w:tcBorders>
              <w:top w:val="nil"/>
              <w:left w:val="nil"/>
              <w:bottom w:val="nil"/>
              <w:right w:val="nil"/>
            </w:tcBorders>
            <w:vAlign w:val="center"/>
          </w:tcPr>
          <w:p w14:paraId="6819322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29A539A4" w14:textId="77777777" w:rsidR="00067E6A" w:rsidRDefault="00067E6A" w:rsidP="00C16882">
            <w:pPr>
              <w:keepLines/>
              <w:spacing w:line="0" w:lineRule="atLeast"/>
              <w:jc w:val="center"/>
              <w:rPr>
                <w:szCs w:val="24"/>
              </w:rPr>
            </w:pPr>
            <w:r>
              <w:rPr>
                <w:rFonts w:ascii="Arial" w:hAnsi="Arial"/>
                <w:sz w:val="18"/>
                <w:szCs w:val="24"/>
              </w:rPr>
              <w:t>PES-00028</w:t>
            </w:r>
            <w:r>
              <w:rPr>
                <w:rFonts w:ascii="Arial" w:hAnsi="Arial"/>
                <w:sz w:val="18"/>
                <w:szCs w:val="24"/>
              </w:rPr>
              <w:br/>
              <w:t>P-6.3.3.1</w:t>
            </w:r>
          </w:p>
        </w:tc>
        <w:tc>
          <w:tcPr>
            <w:tcW w:w="8395" w:type="dxa"/>
            <w:tcBorders>
              <w:top w:val="single" w:sz="6" w:space="0" w:color="000000"/>
              <w:left w:val="nil"/>
              <w:bottom w:val="single" w:sz="6" w:space="0" w:color="000000"/>
              <w:right w:val="single" w:sz="6" w:space="0" w:color="000000"/>
            </w:tcBorders>
          </w:tcPr>
          <w:p w14:paraId="42A102A6" w14:textId="4E13B7FE" w:rsidR="00067E6A" w:rsidRPr="003C7A2D" w:rsidRDefault="00067E6A" w:rsidP="006245A5">
            <w:pPr>
              <w:rPr>
                <w:lang w:val="nl-NL"/>
              </w:rPr>
            </w:pPr>
            <w:r w:rsidRPr="003C7A2D">
              <w:rPr>
                <w:rFonts w:ascii="Arial" w:eastAsia="Arial" w:hAnsi="Arial" w:cs="Arial"/>
                <w:sz w:val="18"/>
                <w:szCs w:val="24"/>
                <w:lang w:val="nl-NL"/>
              </w:rPr>
              <w:t>Opdrachtnemer dient een</w:t>
            </w:r>
            <w:r w:rsidR="006245A5">
              <w:rPr>
                <w:rFonts w:ascii="Arial" w:eastAsia="Arial" w:hAnsi="Arial" w:cs="Arial"/>
                <w:sz w:val="18"/>
                <w:szCs w:val="24"/>
                <w:lang w:val="nl-NL"/>
              </w:rPr>
              <w:t xml:space="preserve"> definitief </w:t>
            </w:r>
            <w:r w:rsidRPr="003C7A2D">
              <w:rPr>
                <w:rFonts w:ascii="Arial" w:eastAsia="Arial" w:hAnsi="Arial" w:cs="Arial"/>
                <w:sz w:val="18"/>
                <w:szCs w:val="24"/>
                <w:lang w:val="nl-NL"/>
              </w:rPr>
              <w:t>ontwerp (</w:t>
            </w:r>
            <w:r w:rsidR="006245A5">
              <w:rPr>
                <w:rFonts w:ascii="Arial" w:eastAsia="Arial" w:hAnsi="Arial" w:cs="Arial"/>
                <w:sz w:val="18"/>
                <w:szCs w:val="24"/>
                <w:lang w:val="nl-NL"/>
              </w:rPr>
              <w:t>D</w:t>
            </w:r>
            <w:r w:rsidRPr="003C7A2D">
              <w:rPr>
                <w:rFonts w:ascii="Arial" w:eastAsia="Arial" w:hAnsi="Arial" w:cs="Arial"/>
                <w:sz w:val="18"/>
                <w:szCs w:val="24"/>
                <w:lang w:val="nl-NL"/>
              </w:rPr>
              <w:t>O) op te stellen.</w:t>
            </w:r>
          </w:p>
        </w:tc>
      </w:tr>
    </w:tbl>
    <w:p w14:paraId="3CF7303F"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64C1F326" w14:textId="77777777" w:rsidTr="00C16882">
        <w:tc>
          <w:tcPr>
            <w:tcW w:w="1253" w:type="dxa"/>
            <w:tcBorders>
              <w:top w:val="nil"/>
              <w:left w:val="nil"/>
              <w:bottom w:val="nil"/>
              <w:right w:val="nil"/>
            </w:tcBorders>
            <w:vAlign w:val="center"/>
          </w:tcPr>
          <w:p w14:paraId="7202A9B7"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6B35C099"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82A95D0" w14:textId="77E07270" w:rsidR="00067E6A" w:rsidRDefault="00067E6A" w:rsidP="00D86665">
            <w:pPr>
              <w:keepLines/>
              <w:spacing w:line="0" w:lineRule="atLeast"/>
              <w:rPr>
                <w:szCs w:val="24"/>
              </w:rPr>
            </w:pPr>
            <w:r>
              <w:rPr>
                <w:rFonts w:ascii="Arial" w:hAnsi="Arial"/>
                <w:b/>
                <w:color w:val="FFFFFF"/>
                <w:sz w:val="18"/>
                <w:szCs w:val="24"/>
              </w:rPr>
              <w:t>Inhoud ontwerp</w:t>
            </w:r>
          </w:p>
        </w:tc>
      </w:tr>
      <w:tr w:rsidR="00067E6A" w:rsidRPr="00BB57DA" w14:paraId="72EC8943" w14:textId="77777777" w:rsidTr="00C16882">
        <w:tc>
          <w:tcPr>
            <w:tcW w:w="1253" w:type="dxa"/>
            <w:tcBorders>
              <w:top w:val="nil"/>
              <w:left w:val="nil"/>
              <w:bottom w:val="nil"/>
              <w:right w:val="nil"/>
            </w:tcBorders>
            <w:vAlign w:val="center"/>
          </w:tcPr>
          <w:p w14:paraId="7F99E78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E54D188" w14:textId="77777777" w:rsidR="00067E6A" w:rsidRDefault="00067E6A" w:rsidP="00C16882">
            <w:pPr>
              <w:keepLines/>
              <w:spacing w:line="0" w:lineRule="atLeast"/>
              <w:jc w:val="center"/>
              <w:rPr>
                <w:szCs w:val="24"/>
              </w:rPr>
            </w:pPr>
            <w:r>
              <w:rPr>
                <w:rFonts w:ascii="Arial" w:hAnsi="Arial"/>
                <w:sz w:val="18"/>
                <w:szCs w:val="24"/>
              </w:rPr>
              <w:t>PES-00029</w:t>
            </w:r>
            <w:r>
              <w:rPr>
                <w:rFonts w:ascii="Arial" w:hAnsi="Arial"/>
                <w:sz w:val="18"/>
                <w:szCs w:val="24"/>
              </w:rPr>
              <w:br/>
              <w:t>P-6.3.3.2</w:t>
            </w:r>
          </w:p>
        </w:tc>
        <w:tc>
          <w:tcPr>
            <w:tcW w:w="8395" w:type="dxa"/>
            <w:tcBorders>
              <w:top w:val="single" w:sz="6" w:space="0" w:color="000000"/>
              <w:left w:val="nil"/>
              <w:bottom w:val="single" w:sz="6" w:space="0" w:color="000000"/>
              <w:right w:val="single" w:sz="6" w:space="0" w:color="000000"/>
            </w:tcBorders>
          </w:tcPr>
          <w:p w14:paraId="6228CEEA" w14:textId="77777777" w:rsidR="006245A5" w:rsidRDefault="00067E6A" w:rsidP="006245A5">
            <w:pPr>
              <w:rPr>
                <w:rFonts w:ascii="Arial" w:eastAsia="Arial" w:hAnsi="Arial" w:cs="Arial"/>
                <w:sz w:val="18"/>
                <w:szCs w:val="24"/>
                <w:lang w:val="nl-NL"/>
              </w:rPr>
            </w:pPr>
            <w:r w:rsidRPr="003C7A2D">
              <w:rPr>
                <w:rFonts w:ascii="Arial" w:eastAsia="Arial" w:hAnsi="Arial" w:cs="Arial"/>
                <w:sz w:val="18"/>
                <w:szCs w:val="24"/>
                <w:lang w:val="nl-NL"/>
              </w:rPr>
              <w:t>Het</w:t>
            </w:r>
            <w:r w:rsidR="006245A5">
              <w:rPr>
                <w:rFonts w:ascii="Arial" w:eastAsia="Arial" w:hAnsi="Arial" w:cs="Arial"/>
                <w:sz w:val="18"/>
                <w:szCs w:val="24"/>
                <w:lang w:val="nl-NL"/>
              </w:rPr>
              <w:t xml:space="preserve"> DO</w:t>
            </w:r>
            <w:r w:rsidRPr="003C7A2D">
              <w:rPr>
                <w:rFonts w:ascii="Arial" w:eastAsia="Arial" w:hAnsi="Arial" w:cs="Arial"/>
                <w:sz w:val="18"/>
                <w:szCs w:val="24"/>
                <w:lang w:val="nl-NL"/>
              </w:rPr>
              <w:t xml:space="preserve"> dient de eindsituatie te beschrijven in tekeningen, berekeningen en fasering. </w:t>
            </w:r>
          </w:p>
          <w:p w14:paraId="26F728FF" w14:textId="1894D68B" w:rsidR="00067E6A" w:rsidRPr="003C7A2D" w:rsidRDefault="00067E6A" w:rsidP="006245A5">
            <w:pPr>
              <w:rPr>
                <w:lang w:val="nl-NL"/>
              </w:rPr>
            </w:pPr>
            <w:r w:rsidRPr="003C7A2D">
              <w:rPr>
                <w:rFonts w:ascii="Arial" w:eastAsia="Arial" w:hAnsi="Arial" w:cs="Arial"/>
                <w:sz w:val="18"/>
                <w:szCs w:val="24"/>
                <w:lang w:val="nl-NL"/>
              </w:rPr>
              <w:t xml:space="preserve">Het </w:t>
            </w:r>
            <w:r w:rsidR="006245A5">
              <w:rPr>
                <w:rFonts w:ascii="Arial" w:eastAsia="Arial" w:hAnsi="Arial" w:cs="Arial"/>
                <w:sz w:val="18"/>
                <w:szCs w:val="24"/>
                <w:lang w:val="nl-NL"/>
              </w:rPr>
              <w:t>DO</w:t>
            </w:r>
            <w:r w:rsidRPr="003C7A2D">
              <w:rPr>
                <w:rFonts w:ascii="Arial" w:eastAsia="Arial" w:hAnsi="Arial" w:cs="Arial"/>
                <w:sz w:val="18"/>
                <w:szCs w:val="24"/>
                <w:lang w:val="nl-NL"/>
              </w:rPr>
              <w:t xml:space="preserve"> dient minimaal de volgende informatie te bevatten</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Overzicht</w:t>
            </w:r>
            <w:r w:rsidR="00CD5D3D">
              <w:rPr>
                <w:rFonts w:ascii="Arial" w:eastAsia="Arial" w:hAnsi="Arial" w:cs="Arial"/>
                <w:sz w:val="18"/>
                <w:szCs w:val="24"/>
                <w:lang w:val="nl-NL"/>
              </w:rPr>
              <w:t>s</w:t>
            </w:r>
            <w:r w:rsidRPr="003C7A2D">
              <w:rPr>
                <w:rFonts w:ascii="Arial" w:eastAsia="Arial" w:hAnsi="Arial" w:cs="Arial"/>
                <w:sz w:val="18"/>
                <w:szCs w:val="24"/>
                <w:lang w:val="nl-NL"/>
              </w:rPr>
              <w:t>tekening</w:t>
            </w:r>
            <w:r w:rsidRPr="003C7A2D">
              <w:rPr>
                <w:rFonts w:ascii="Arial" w:eastAsia="Arial" w:hAnsi="Arial" w:cs="Arial"/>
                <w:sz w:val="18"/>
                <w:szCs w:val="24"/>
                <w:lang w:val="nl-NL"/>
              </w:rPr>
              <w:br/>
              <w:t>• Dwarsprofielen</w:t>
            </w:r>
            <w:r w:rsidRPr="003C7A2D">
              <w:rPr>
                <w:rFonts w:ascii="Arial" w:eastAsia="Arial" w:hAnsi="Arial" w:cs="Arial"/>
                <w:sz w:val="18"/>
                <w:szCs w:val="24"/>
                <w:lang w:val="nl-NL"/>
              </w:rPr>
              <w:br/>
              <w:t>• Detailuitwerking van in ieder geval de standaardprincipes</w:t>
            </w:r>
            <w:r w:rsidRPr="003C7A2D">
              <w:rPr>
                <w:rFonts w:ascii="Arial" w:eastAsia="Arial" w:hAnsi="Arial" w:cs="Arial"/>
                <w:sz w:val="18"/>
                <w:szCs w:val="24"/>
                <w:lang w:val="nl-NL"/>
              </w:rPr>
              <w:br/>
              <w:t>• Detailuitwerking van de raakvlakken, zoals aansluitingen</w:t>
            </w:r>
            <w:r w:rsidRPr="003C7A2D">
              <w:rPr>
                <w:rFonts w:ascii="Arial" w:eastAsia="Arial" w:hAnsi="Arial" w:cs="Arial"/>
                <w:sz w:val="18"/>
                <w:szCs w:val="24"/>
                <w:lang w:val="nl-NL"/>
              </w:rPr>
              <w:br/>
              <w:t>• Berekeningen</w:t>
            </w:r>
            <w:r w:rsidRPr="003C7A2D">
              <w:rPr>
                <w:rFonts w:ascii="Arial" w:eastAsia="Arial" w:hAnsi="Arial" w:cs="Arial"/>
                <w:sz w:val="18"/>
                <w:szCs w:val="24"/>
                <w:lang w:val="nl-NL"/>
              </w:rPr>
              <w:br/>
              <w:t>• Een verificatie en validatie van de eisen door middel van het verificatiedossier</w:t>
            </w:r>
            <w:r w:rsidRPr="003C7A2D">
              <w:rPr>
                <w:rFonts w:ascii="Arial" w:eastAsia="Arial" w:hAnsi="Arial" w:cs="Arial"/>
                <w:sz w:val="18"/>
                <w:szCs w:val="24"/>
                <w:lang w:val="nl-NL"/>
              </w:rPr>
              <w:br/>
              <w:t>• Een beschrijving van de uitvoeringsmethode, eventueel voorzien van (detail)tekeningen</w:t>
            </w:r>
          </w:p>
        </w:tc>
      </w:tr>
    </w:tbl>
    <w:p w14:paraId="775ACC3E"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27C941E9" w14:textId="77777777" w:rsidTr="00C16882">
        <w:tc>
          <w:tcPr>
            <w:tcW w:w="346" w:type="dxa"/>
            <w:tcBorders>
              <w:top w:val="nil"/>
              <w:left w:val="nil"/>
              <w:bottom w:val="nil"/>
              <w:right w:val="nil"/>
            </w:tcBorders>
            <w:vAlign w:val="center"/>
          </w:tcPr>
          <w:p w14:paraId="715A5EEE"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32F8CCC5" w14:textId="77777777" w:rsidR="00067E6A" w:rsidRDefault="00067E6A" w:rsidP="00C16882">
            <w:pPr>
              <w:spacing w:line="0" w:lineRule="atLeast"/>
              <w:rPr>
                <w:szCs w:val="24"/>
              </w:rPr>
            </w:pPr>
            <w:bookmarkStart w:id="200" w:name="idmarkerx16777217x71928"/>
            <w:bookmarkEnd w:id="200"/>
            <w:r>
              <w:rPr>
                <w:rStyle w:val="CharacterH3"/>
                <w:rFonts w:ascii="Arial" w:hAnsi="Arial"/>
                <w:szCs w:val="24"/>
              </w:rPr>
              <w:t>6.3.4</w:t>
            </w:r>
          </w:p>
        </w:tc>
        <w:tc>
          <w:tcPr>
            <w:tcW w:w="9518" w:type="dxa"/>
            <w:tcBorders>
              <w:top w:val="nil"/>
              <w:left w:val="nil"/>
              <w:bottom w:val="nil"/>
              <w:right w:val="nil"/>
            </w:tcBorders>
            <w:vAlign w:val="center"/>
          </w:tcPr>
          <w:p w14:paraId="0DD4623C" w14:textId="77777777" w:rsidR="00067E6A" w:rsidRDefault="00067E6A" w:rsidP="00C16882">
            <w:pPr>
              <w:spacing w:line="0" w:lineRule="atLeast"/>
              <w:rPr>
                <w:szCs w:val="24"/>
              </w:rPr>
            </w:pPr>
            <w:bookmarkStart w:id="201" w:name="idmarkerx16777217x71940"/>
            <w:bookmarkEnd w:id="201"/>
            <w:r>
              <w:rPr>
                <w:rFonts w:ascii="Arial" w:hAnsi="Arial"/>
                <w:sz w:val="21"/>
                <w:szCs w:val="24"/>
              </w:rPr>
              <w:t>Werkplannen</w:t>
            </w:r>
          </w:p>
        </w:tc>
      </w:tr>
    </w:tbl>
    <w:p w14:paraId="6EF23E44"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BA36182" w14:textId="77777777" w:rsidTr="00C16882">
        <w:tc>
          <w:tcPr>
            <w:tcW w:w="1253" w:type="dxa"/>
            <w:tcBorders>
              <w:top w:val="nil"/>
              <w:left w:val="nil"/>
              <w:bottom w:val="nil"/>
              <w:right w:val="nil"/>
            </w:tcBorders>
            <w:vAlign w:val="center"/>
          </w:tcPr>
          <w:p w14:paraId="5E4BA080"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6593AA0"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782AC3B8" w14:textId="77777777" w:rsidR="00067E6A" w:rsidRDefault="00067E6A" w:rsidP="00C16882">
            <w:pPr>
              <w:keepLines/>
              <w:spacing w:line="0" w:lineRule="atLeast"/>
              <w:rPr>
                <w:szCs w:val="24"/>
              </w:rPr>
            </w:pPr>
            <w:r>
              <w:rPr>
                <w:rFonts w:ascii="Arial" w:hAnsi="Arial"/>
                <w:b/>
                <w:color w:val="FFFFFF"/>
                <w:sz w:val="18"/>
                <w:szCs w:val="24"/>
              </w:rPr>
              <w:t>Opstellen Werkplan + inhoud werkplan</w:t>
            </w:r>
          </w:p>
        </w:tc>
      </w:tr>
      <w:tr w:rsidR="00067E6A" w:rsidRPr="00BB57DA" w14:paraId="67951EB4" w14:textId="77777777" w:rsidTr="00C16882">
        <w:tc>
          <w:tcPr>
            <w:tcW w:w="1253" w:type="dxa"/>
            <w:tcBorders>
              <w:top w:val="nil"/>
              <w:left w:val="nil"/>
              <w:bottom w:val="nil"/>
              <w:right w:val="nil"/>
            </w:tcBorders>
            <w:vAlign w:val="center"/>
          </w:tcPr>
          <w:p w14:paraId="65E06ED9"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6E0964A1" w14:textId="77777777" w:rsidR="00067E6A" w:rsidRDefault="00067E6A" w:rsidP="00C16882">
            <w:pPr>
              <w:keepLines/>
              <w:spacing w:line="0" w:lineRule="atLeast"/>
              <w:jc w:val="center"/>
              <w:rPr>
                <w:szCs w:val="24"/>
              </w:rPr>
            </w:pPr>
            <w:r>
              <w:rPr>
                <w:rFonts w:ascii="Arial" w:hAnsi="Arial"/>
                <w:sz w:val="18"/>
                <w:szCs w:val="24"/>
              </w:rPr>
              <w:t>PES-00030</w:t>
            </w:r>
            <w:r>
              <w:rPr>
                <w:rFonts w:ascii="Arial" w:hAnsi="Arial"/>
                <w:sz w:val="18"/>
                <w:szCs w:val="24"/>
              </w:rPr>
              <w:br/>
              <w:t>P-6.3.4.1</w:t>
            </w:r>
          </w:p>
        </w:tc>
        <w:tc>
          <w:tcPr>
            <w:tcW w:w="8395" w:type="dxa"/>
            <w:tcBorders>
              <w:top w:val="single" w:sz="6" w:space="0" w:color="000000"/>
              <w:left w:val="nil"/>
              <w:bottom w:val="single" w:sz="6" w:space="0" w:color="000000"/>
              <w:right w:val="single" w:sz="6" w:space="0" w:color="000000"/>
            </w:tcBorders>
          </w:tcPr>
          <w:p w14:paraId="7966609B" w14:textId="77777777" w:rsidR="00067E6A" w:rsidRPr="003C7A2D" w:rsidRDefault="00067E6A" w:rsidP="00C16882">
            <w:pPr>
              <w:rPr>
                <w:lang w:val="nl-NL"/>
              </w:rPr>
            </w:pPr>
            <w:r w:rsidRPr="003C7A2D">
              <w:rPr>
                <w:rFonts w:ascii="Arial" w:eastAsia="Arial" w:hAnsi="Arial" w:cs="Arial"/>
                <w:sz w:val="18"/>
                <w:szCs w:val="24"/>
                <w:lang w:val="nl-NL"/>
              </w:rPr>
              <w:t>Ten behoeve van kritische uit te voeren onderdelen dient de Opdrachtnemer een werkplan op te stellen. Het werkplan dient de Opdrachtgever inzicht te geven in:</w:t>
            </w:r>
            <w:r w:rsidRPr="003C7A2D">
              <w:rPr>
                <w:rFonts w:ascii="Arial" w:eastAsia="Arial" w:hAnsi="Arial" w:cs="Arial"/>
                <w:sz w:val="18"/>
                <w:szCs w:val="24"/>
                <w:lang w:val="nl-NL"/>
              </w:rPr>
              <w:br/>
              <w:t>• De uit te voeren Werkzaamheden</w:t>
            </w:r>
            <w:r w:rsidRPr="003C7A2D">
              <w:rPr>
                <w:rFonts w:ascii="Arial" w:eastAsia="Arial" w:hAnsi="Arial" w:cs="Arial"/>
                <w:sz w:val="18"/>
                <w:szCs w:val="24"/>
                <w:lang w:val="nl-NL"/>
              </w:rPr>
              <w:br/>
              <w:t>• De beheersmaatregelen voor de risico’s en de wijze waarop de Opdrachtgever periodiek over de risico’s en de werking van de beheersmaatregelen wordt geïnformeerd</w:t>
            </w:r>
            <w:r w:rsidRPr="003C7A2D">
              <w:rPr>
                <w:rFonts w:ascii="Arial" w:eastAsia="Arial" w:hAnsi="Arial" w:cs="Arial"/>
                <w:sz w:val="18"/>
                <w:szCs w:val="24"/>
                <w:lang w:val="nl-NL"/>
              </w:rPr>
              <w:br/>
              <w:t>• Werkmethoden, inclusief de inzet van personeel, materieel en behandeling, opslag, transport, verwerking van materialen en keuringen</w:t>
            </w:r>
            <w:r w:rsidRPr="003C7A2D">
              <w:rPr>
                <w:rFonts w:ascii="Arial" w:eastAsia="Arial" w:hAnsi="Arial" w:cs="Arial"/>
                <w:sz w:val="18"/>
                <w:szCs w:val="24"/>
                <w:lang w:val="nl-NL"/>
              </w:rPr>
              <w:br/>
              <w:t>• Veiligheidsvoorzieningen en veiligheidsmaatregelen</w:t>
            </w:r>
            <w:r w:rsidRPr="003C7A2D">
              <w:rPr>
                <w:rFonts w:ascii="Arial" w:eastAsia="Arial" w:hAnsi="Arial" w:cs="Arial"/>
                <w:sz w:val="18"/>
                <w:szCs w:val="24"/>
                <w:lang w:val="nl-NL"/>
              </w:rPr>
              <w:br/>
              <w:t>• Een volledige en duidelijke omschrijving van de in te zetten keurings- en meetmiddelen, de geldende eisen alsmede de kalibratiemethoden, frequentie en registratie</w:t>
            </w:r>
            <w:r w:rsidRPr="003C7A2D">
              <w:rPr>
                <w:rFonts w:ascii="Arial" w:eastAsia="Arial" w:hAnsi="Arial" w:cs="Arial"/>
                <w:sz w:val="18"/>
                <w:szCs w:val="24"/>
                <w:lang w:val="nl-NL"/>
              </w:rPr>
              <w:br/>
              <w:t xml:space="preserve">• Een duidelijke omschrijving van de toe te passen statistische technieken, </w:t>
            </w:r>
            <w:proofErr w:type="gramStart"/>
            <w:r w:rsidRPr="003C7A2D">
              <w:rPr>
                <w:rFonts w:ascii="Arial" w:eastAsia="Arial" w:hAnsi="Arial" w:cs="Arial"/>
                <w:sz w:val="18"/>
                <w:szCs w:val="24"/>
                <w:lang w:val="nl-NL"/>
              </w:rPr>
              <w:t>met name</w:t>
            </w:r>
            <w:proofErr w:type="gramEnd"/>
            <w:r w:rsidRPr="003C7A2D">
              <w:rPr>
                <w:rFonts w:ascii="Arial" w:eastAsia="Arial" w:hAnsi="Arial" w:cs="Arial"/>
                <w:sz w:val="18"/>
                <w:szCs w:val="24"/>
                <w:lang w:val="nl-NL"/>
              </w:rPr>
              <w:t xml:space="preserve"> in relatie tot fabricatie en montage, te hanteren fabricage- bouw- en plaatsingtoleranties, e.d.</w:t>
            </w:r>
            <w:r w:rsidRPr="003C7A2D">
              <w:rPr>
                <w:rFonts w:ascii="Arial" w:eastAsia="Arial" w:hAnsi="Arial" w:cs="Arial"/>
                <w:sz w:val="18"/>
                <w:szCs w:val="24"/>
                <w:lang w:val="nl-NL"/>
              </w:rPr>
              <w:br/>
              <w:t>• Een beschrijving van de uit te voeren Werkzaamheden inclusief de relaties met andere activiteiten of raakvlakken</w:t>
            </w:r>
            <w:r w:rsidRPr="003C7A2D">
              <w:rPr>
                <w:rFonts w:ascii="Arial" w:eastAsia="Arial" w:hAnsi="Arial" w:cs="Arial"/>
                <w:sz w:val="18"/>
                <w:szCs w:val="24"/>
                <w:lang w:val="nl-NL"/>
              </w:rPr>
              <w:br/>
              <w:t>• Indien van toepassing een beschrijving van de milieuvoorzieningen en- maatregelen</w:t>
            </w:r>
          </w:p>
        </w:tc>
      </w:tr>
    </w:tbl>
    <w:p w14:paraId="5EC7DE18"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66E72E69" w14:textId="77777777" w:rsidTr="00C16882">
        <w:tc>
          <w:tcPr>
            <w:tcW w:w="346" w:type="dxa"/>
            <w:tcBorders>
              <w:top w:val="nil"/>
              <w:left w:val="nil"/>
              <w:bottom w:val="nil"/>
              <w:right w:val="nil"/>
            </w:tcBorders>
            <w:vAlign w:val="center"/>
          </w:tcPr>
          <w:p w14:paraId="34A01E7A"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7DBE0D67" w14:textId="77777777" w:rsidR="00067E6A" w:rsidRDefault="00067E6A" w:rsidP="00C16882">
            <w:pPr>
              <w:spacing w:line="0" w:lineRule="atLeast"/>
              <w:rPr>
                <w:szCs w:val="24"/>
              </w:rPr>
            </w:pPr>
            <w:bookmarkStart w:id="202" w:name="idmarkerx16777217x72296"/>
            <w:bookmarkEnd w:id="202"/>
            <w:r>
              <w:rPr>
                <w:rStyle w:val="CharacterH3"/>
                <w:rFonts w:ascii="Arial" w:hAnsi="Arial"/>
                <w:szCs w:val="24"/>
              </w:rPr>
              <w:t>6.3.5</w:t>
            </w:r>
          </w:p>
        </w:tc>
        <w:tc>
          <w:tcPr>
            <w:tcW w:w="9518" w:type="dxa"/>
            <w:tcBorders>
              <w:top w:val="nil"/>
              <w:left w:val="nil"/>
              <w:bottom w:val="nil"/>
              <w:right w:val="nil"/>
            </w:tcBorders>
            <w:vAlign w:val="center"/>
          </w:tcPr>
          <w:p w14:paraId="7F151583" w14:textId="77777777" w:rsidR="00067E6A" w:rsidRDefault="00067E6A" w:rsidP="00C16882">
            <w:pPr>
              <w:spacing w:line="0" w:lineRule="atLeast"/>
              <w:rPr>
                <w:szCs w:val="24"/>
              </w:rPr>
            </w:pPr>
            <w:bookmarkStart w:id="203" w:name="idmarkerx16777217x72308"/>
            <w:bookmarkEnd w:id="203"/>
            <w:r>
              <w:rPr>
                <w:rFonts w:ascii="Arial" w:hAnsi="Arial"/>
                <w:sz w:val="21"/>
                <w:szCs w:val="24"/>
              </w:rPr>
              <w:t>Opleverdossier en onderhoudstermijn</w:t>
            </w:r>
          </w:p>
        </w:tc>
      </w:tr>
    </w:tbl>
    <w:p w14:paraId="4DEC5AAB"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1787FA1" w14:textId="77777777" w:rsidTr="00C16882">
        <w:tc>
          <w:tcPr>
            <w:tcW w:w="1253" w:type="dxa"/>
            <w:tcBorders>
              <w:top w:val="nil"/>
              <w:left w:val="nil"/>
              <w:bottom w:val="nil"/>
              <w:right w:val="nil"/>
            </w:tcBorders>
            <w:vAlign w:val="center"/>
          </w:tcPr>
          <w:p w14:paraId="7F5F3ADE"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362544F"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E48FF56" w14:textId="77777777" w:rsidR="00067E6A" w:rsidRDefault="00067E6A" w:rsidP="00C16882">
            <w:pPr>
              <w:keepLines/>
              <w:spacing w:line="0" w:lineRule="atLeast"/>
              <w:rPr>
                <w:szCs w:val="24"/>
              </w:rPr>
            </w:pPr>
            <w:r>
              <w:rPr>
                <w:rFonts w:ascii="Arial" w:hAnsi="Arial"/>
                <w:b/>
                <w:color w:val="FFFFFF"/>
                <w:sz w:val="18"/>
                <w:szCs w:val="24"/>
              </w:rPr>
              <w:t>Opleverdossier</w:t>
            </w:r>
          </w:p>
        </w:tc>
      </w:tr>
      <w:tr w:rsidR="00067E6A" w:rsidRPr="00BB57DA" w14:paraId="2F9E9D60" w14:textId="77777777" w:rsidTr="00C16882">
        <w:tc>
          <w:tcPr>
            <w:tcW w:w="1253" w:type="dxa"/>
            <w:tcBorders>
              <w:top w:val="nil"/>
              <w:left w:val="nil"/>
              <w:bottom w:val="nil"/>
              <w:right w:val="nil"/>
            </w:tcBorders>
            <w:vAlign w:val="center"/>
          </w:tcPr>
          <w:p w14:paraId="06C500D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EBEA255" w14:textId="77777777" w:rsidR="00067E6A" w:rsidRDefault="00067E6A" w:rsidP="00C16882">
            <w:pPr>
              <w:keepLines/>
              <w:spacing w:line="0" w:lineRule="atLeast"/>
              <w:jc w:val="center"/>
              <w:rPr>
                <w:szCs w:val="24"/>
              </w:rPr>
            </w:pPr>
            <w:r>
              <w:rPr>
                <w:rFonts w:ascii="Arial" w:hAnsi="Arial"/>
                <w:sz w:val="18"/>
                <w:szCs w:val="24"/>
              </w:rPr>
              <w:t>PES-00031</w:t>
            </w:r>
            <w:r>
              <w:rPr>
                <w:rFonts w:ascii="Arial" w:hAnsi="Arial"/>
                <w:sz w:val="18"/>
                <w:szCs w:val="24"/>
              </w:rPr>
              <w:br/>
              <w:t>P-6.3.5.1</w:t>
            </w:r>
          </w:p>
        </w:tc>
        <w:tc>
          <w:tcPr>
            <w:tcW w:w="8395" w:type="dxa"/>
            <w:tcBorders>
              <w:top w:val="single" w:sz="6" w:space="0" w:color="000000"/>
              <w:left w:val="nil"/>
              <w:bottom w:val="single" w:sz="6" w:space="0" w:color="000000"/>
              <w:right w:val="single" w:sz="6" w:space="0" w:color="000000"/>
            </w:tcBorders>
          </w:tcPr>
          <w:p w14:paraId="026674E1" w14:textId="77777777" w:rsidR="00067E6A" w:rsidRPr="003C7A2D" w:rsidRDefault="00067E6A" w:rsidP="00C16882">
            <w:pPr>
              <w:rPr>
                <w:lang w:val="nl-NL"/>
              </w:rPr>
            </w:pPr>
            <w:r w:rsidRPr="003C7A2D">
              <w:rPr>
                <w:rFonts w:ascii="Arial" w:eastAsia="Arial" w:hAnsi="Arial" w:cs="Arial"/>
                <w:sz w:val="18"/>
                <w:szCs w:val="24"/>
                <w:lang w:val="nl-NL"/>
              </w:rPr>
              <w:t>De Opdrachtnemer dient een Opleverdossier samen te stellen en in te dienen bij de Opdrachtgever conform de vereiste procedure uit §24 van de UAV-GC 2005.</w:t>
            </w:r>
          </w:p>
        </w:tc>
      </w:tr>
    </w:tbl>
    <w:p w14:paraId="73084A36"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8FEEC62" w14:textId="77777777" w:rsidTr="00C16882">
        <w:tc>
          <w:tcPr>
            <w:tcW w:w="1253" w:type="dxa"/>
            <w:tcBorders>
              <w:top w:val="nil"/>
              <w:left w:val="nil"/>
              <w:bottom w:val="nil"/>
              <w:right w:val="nil"/>
            </w:tcBorders>
            <w:vAlign w:val="center"/>
          </w:tcPr>
          <w:p w14:paraId="2013DE66"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3547AE5F"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9F938A6" w14:textId="77777777" w:rsidR="00067E6A" w:rsidRDefault="00067E6A" w:rsidP="00C16882">
            <w:pPr>
              <w:keepLines/>
              <w:spacing w:line="0" w:lineRule="atLeast"/>
              <w:rPr>
                <w:szCs w:val="24"/>
              </w:rPr>
            </w:pPr>
            <w:r>
              <w:rPr>
                <w:rFonts w:ascii="Arial" w:hAnsi="Arial"/>
                <w:b/>
                <w:color w:val="FFFFFF"/>
                <w:sz w:val="18"/>
                <w:szCs w:val="24"/>
              </w:rPr>
              <w:t>Inhoud opleverdossier</w:t>
            </w:r>
          </w:p>
        </w:tc>
      </w:tr>
      <w:tr w:rsidR="00067E6A" w:rsidRPr="00BB57DA" w14:paraId="5B56FFEE" w14:textId="77777777" w:rsidTr="00C16882">
        <w:tc>
          <w:tcPr>
            <w:tcW w:w="1253" w:type="dxa"/>
            <w:tcBorders>
              <w:top w:val="nil"/>
              <w:left w:val="nil"/>
              <w:bottom w:val="nil"/>
              <w:right w:val="nil"/>
            </w:tcBorders>
            <w:vAlign w:val="center"/>
          </w:tcPr>
          <w:p w14:paraId="36BF284B"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5E79A407" w14:textId="77777777" w:rsidR="00067E6A" w:rsidRDefault="00067E6A" w:rsidP="00C16882">
            <w:pPr>
              <w:keepLines/>
              <w:spacing w:line="0" w:lineRule="atLeast"/>
              <w:jc w:val="center"/>
              <w:rPr>
                <w:szCs w:val="24"/>
              </w:rPr>
            </w:pPr>
            <w:r>
              <w:rPr>
                <w:rFonts w:ascii="Arial" w:hAnsi="Arial"/>
                <w:sz w:val="18"/>
                <w:szCs w:val="24"/>
              </w:rPr>
              <w:t>PES-00032</w:t>
            </w:r>
            <w:r>
              <w:rPr>
                <w:rFonts w:ascii="Arial" w:hAnsi="Arial"/>
                <w:sz w:val="18"/>
                <w:szCs w:val="24"/>
              </w:rPr>
              <w:br/>
              <w:t>P-6.3.5.2</w:t>
            </w:r>
          </w:p>
        </w:tc>
        <w:tc>
          <w:tcPr>
            <w:tcW w:w="8395" w:type="dxa"/>
            <w:tcBorders>
              <w:top w:val="single" w:sz="6" w:space="0" w:color="000000"/>
              <w:left w:val="nil"/>
              <w:bottom w:val="single" w:sz="6" w:space="0" w:color="000000"/>
              <w:right w:val="single" w:sz="6" w:space="0" w:color="000000"/>
            </w:tcBorders>
          </w:tcPr>
          <w:p w14:paraId="7B969820" w14:textId="20F75F4D" w:rsidR="00067E6A" w:rsidRPr="003C7A2D" w:rsidRDefault="00067E6A" w:rsidP="00C16882">
            <w:pPr>
              <w:rPr>
                <w:lang w:val="nl-NL"/>
              </w:rPr>
            </w:pPr>
            <w:r w:rsidRPr="003C7A2D">
              <w:rPr>
                <w:rFonts w:ascii="Arial" w:eastAsia="Arial" w:hAnsi="Arial" w:cs="Arial"/>
                <w:sz w:val="18"/>
                <w:szCs w:val="24"/>
                <w:lang w:val="nl-NL"/>
              </w:rPr>
              <w:t>Het opleverdossier dient minimaal te bestaan uit</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Revisietekeningen (“as-built”) met informatie van alle objecten ten aanzien van: </w:t>
            </w:r>
            <w:r w:rsidRPr="003C7A2D">
              <w:rPr>
                <w:rFonts w:ascii="Arial" w:eastAsia="Arial" w:hAnsi="Arial" w:cs="Arial"/>
                <w:sz w:val="18"/>
                <w:szCs w:val="24"/>
                <w:lang w:val="nl-NL"/>
              </w:rPr>
              <w:br/>
              <w:t>o Overzicht en ligging</w:t>
            </w:r>
            <w:r w:rsidRPr="003C7A2D">
              <w:rPr>
                <w:rFonts w:ascii="Arial" w:eastAsia="Arial" w:hAnsi="Arial" w:cs="Arial"/>
                <w:sz w:val="18"/>
                <w:szCs w:val="24"/>
                <w:lang w:val="nl-NL"/>
              </w:rPr>
              <w:br/>
              <w:t>o Maatvoering</w:t>
            </w:r>
            <w:r w:rsidRPr="003C7A2D">
              <w:rPr>
                <w:rFonts w:ascii="Arial" w:eastAsia="Arial" w:hAnsi="Arial" w:cs="Arial"/>
                <w:sz w:val="18"/>
                <w:szCs w:val="24"/>
                <w:lang w:val="nl-NL"/>
              </w:rPr>
              <w:br/>
              <w:t>o Afwerking</w:t>
            </w:r>
            <w:r w:rsidR="00CD5D3D">
              <w:rPr>
                <w:rFonts w:ascii="Arial" w:eastAsia="Arial" w:hAnsi="Arial" w:cs="Arial"/>
                <w:sz w:val="18"/>
                <w:szCs w:val="24"/>
                <w:lang w:val="nl-NL"/>
              </w:rPr>
              <w:t>s</w:t>
            </w:r>
            <w:r w:rsidRPr="003C7A2D">
              <w:rPr>
                <w:rFonts w:ascii="Arial" w:eastAsia="Arial" w:hAnsi="Arial" w:cs="Arial"/>
                <w:sz w:val="18"/>
                <w:szCs w:val="24"/>
                <w:lang w:val="nl-NL"/>
              </w:rPr>
              <w:t>niveau t.o.v. NAP</w:t>
            </w:r>
            <w:r w:rsidRPr="003C7A2D">
              <w:rPr>
                <w:rFonts w:ascii="Arial" w:eastAsia="Arial" w:hAnsi="Arial" w:cs="Arial"/>
                <w:sz w:val="18"/>
                <w:szCs w:val="24"/>
                <w:lang w:val="nl-NL"/>
              </w:rPr>
              <w:br/>
              <w:t>o Gebruikte materialen</w:t>
            </w:r>
            <w:r w:rsidRPr="003C7A2D">
              <w:rPr>
                <w:rFonts w:ascii="Arial" w:eastAsia="Arial" w:hAnsi="Arial" w:cs="Arial"/>
                <w:sz w:val="18"/>
                <w:szCs w:val="24"/>
                <w:lang w:val="nl-NL"/>
              </w:rPr>
              <w:br/>
              <w:t>o Details m.b.t. onderdelen waar nodig</w:t>
            </w:r>
            <w:r w:rsidRPr="003C7A2D">
              <w:rPr>
                <w:rFonts w:ascii="Arial" w:eastAsia="Arial" w:hAnsi="Arial" w:cs="Arial"/>
                <w:sz w:val="18"/>
                <w:szCs w:val="24"/>
                <w:lang w:val="nl-NL"/>
              </w:rPr>
              <w:br/>
              <w:t>• Ontwerpdocumenten</w:t>
            </w:r>
            <w:r w:rsidRPr="003C7A2D">
              <w:rPr>
                <w:rFonts w:ascii="Arial" w:eastAsia="Arial" w:hAnsi="Arial" w:cs="Arial"/>
                <w:sz w:val="18"/>
                <w:szCs w:val="24"/>
                <w:lang w:val="nl-NL"/>
              </w:rPr>
              <w:br/>
              <w:t>• Berekeningen</w:t>
            </w:r>
            <w:r w:rsidRPr="003C7A2D">
              <w:rPr>
                <w:rFonts w:ascii="Arial" w:eastAsia="Arial" w:hAnsi="Arial" w:cs="Arial"/>
                <w:sz w:val="18"/>
                <w:szCs w:val="24"/>
                <w:lang w:val="nl-NL"/>
              </w:rPr>
              <w:br/>
              <w:t>• Projectkwaliteitsplan en/of deelkwaliteitsplannen en/of werkplannen</w:t>
            </w:r>
            <w:r w:rsidRPr="003C7A2D">
              <w:rPr>
                <w:rFonts w:ascii="Arial" w:eastAsia="Arial" w:hAnsi="Arial" w:cs="Arial"/>
                <w:sz w:val="18"/>
                <w:szCs w:val="24"/>
                <w:lang w:val="nl-NL"/>
              </w:rPr>
              <w:br/>
              <w:t>• Keuringsplan en -rapportages</w:t>
            </w:r>
            <w:r w:rsidRPr="003C7A2D">
              <w:rPr>
                <w:rFonts w:ascii="Arial" w:eastAsia="Arial" w:hAnsi="Arial" w:cs="Arial"/>
                <w:sz w:val="18"/>
                <w:szCs w:val="24"/>
                <w:lang w:val="nl-NL"/>
              </w:rPr>
              <w:br/>
              <w:t>• Afwijkingendossier</w:t>
            </w:r>
            <w:r w:rsidRPr="003C7A2D">
              <w:rPr>
                <w:rFonts w:ascii="Arial" w:eastAsia="Arial" w:hAnsi="Arial" w:cs="Arial"/>
                <w:sz w:val="18"/>
                <w:szCs w:val="24"/>
                <w:lang w:val="nl-NL"/>
              </w:rPr>
              <w:br/>
              <w:t>• V&amp;G dossier</w:t>
            </w:r>
            <w:r w:rsidRPr="003C7A2D">
              <w:rPr>
                <w:rFonts w:ascii="Arial" w:eastAsia="Arial" w:hAnsi="Arial" w:cs="Arial"/>
                <w:sz w:val="18"/>
                <w:szCs w:val="24"/>
                <w:lang w:val="nl-NL"/>
              </w:rPr>
              <w:br/>
              <w:t>• Verificatiedossier</w:t>
            </w:r>
            <w:r w:rsidRPr="003C7A2D">
              <w:rPr>
                <w:rFonts w:ascii="Arial" w:eastAsia="Arial" w:hAnsi="Arial" w:cs="Arial"/>
                <w:sz w:val="18"/>
                <w:szCs w:val="24"/>
                <w:lang w:val="nl-NL"/>
              </w:rPr>
              <w:br/>
              <w:t>• Vergunningenregister</w:t>
            </w:r>
            <w:r w:rsidRPr="003C7A2D">
              <w:rPr>
                <w:rFonts w:ascii="Arial" w:eastAsia="Arial" w:hAnsi="Arial" w:cs="Arial"/>
                <w:sz w:val="18"/>
                <w:szCs w:val="24"/>
                <w:lang w:val="nl-NL"/>
              </w:rPr>
              <w:br/>
              <w:t>• Garantieverklaringen, bewijzen van oorsprong, kwaliteitscertificaten van geleverde en verwerkte bouwstoffen en materialen. Inclusief een overzicht van alle leveranciers</w:t>
            </w:r>
            <w:r w:rsidRPr="003C7A2D">
              <w:rPr>
                <w:rFonts w:ascii="Arial" w:eastAsia="Arial" w:hAnsi="Arial" w:cs="Arial"/>
                <w:sz w:val="18"/>
                <w:szCs w:val="24"/>
                <w:lang w:val="nl-NL"/>
              </w:rPr>
              <w:br/>
              <w:t>• Verslagen van alle tijdens de voorbereiding en realisatie gevoerde overleggen</w:t>
            </w:r>
            <w:r w:rsidRPr="003C7A2D">
              <w:rPr>
                <w:rFonts w:ascii="Arial" w:eastAsia="Arial" w:hAnsi="Arial" w:cs="Arial"/>
                <w:sz w:val="18"/>
                <w:szCs w:val="24"/>
                <w:lang w:val="nl-NL"/>
              </w:rPr>
              <w:br/>
              <w:t>• Digitale tekeningen in *.dwg-format en overige documenten in *.pdf</w:t>
            </w:r>
            <w:r w:rsidRPr="003C7A2D">
              <w:rPr>
                <w:rFonts w:ascii="Arial" w:eastAsia="Arial" w:hAnsi="Arial" w:cs="Arial"/>
                <w:sz w:val="18"/>
                <w:szCs w:val="24"/>
                <w:lang w:val="nl-NL"/>
              </w:rPr>
              <w:br/>
              <w:t>• Van alle wijzingen die zijn aangebracht dienen revisie(tekeningen) te worden opgesteld en vastgelegd in X- en Y- en Z-richting. Vastlegging in RD stelsel en hoogtes ten opzichte van NAP.</w:t>
            </w:r>
          </w:p>
        </w:tc>
      </w:tr>
    </w:tbl>
    <w:p w14:paraId="33A5347D"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3AD7082" w14:textId="77777777" w:rsidTr="00C16882">
        <w:tc>
          <w:tcPr>
            <w:tcW w:w="1253" w:type="dxa"/>
            <w:tcBorders>
              <w:top w:val="nil"/>
              <w:left w:val="nil"/>
              <w:bottom w:val="nil"/>
              <w:right w:val="nil"/>
            </w:tcBorders>
            <w:vAlign w:val="center"/>
          </w:tcPr>
          <w:p w14:paraId="63DB6FE2"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4600E16"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4094BCB" w14:textId="77777777" w:rsidR="00067E6A" w:rsidRDefault="00067E6A" w:rsidP="00C16882">
            <w:pPr>
              <w:keepLines/>
              <w:spacing w:line="0" w:lineRule="atLeast"/>
              <w:rPr>
                <w:szCs w:val="24"/>
              </w:rPr>
            </w:pPr>
            <w:r>
              <w:rPr>
                <w:rFonts w:ascii="Arial" w:hAnsi="Arial"/>
                <w:b/>
                <w:color w:val="FFFFFF"/>
                <w:sz w:val="18"/>
                <w:szCs w:val="24"/>
              </w:rPr>
              <w:t>Onderhoudstermijn</w:t>
            </w:r>
          </w:p>
        </w:tc>
      </w:tr>
      <w:tr w:rsidR="00067E6A" w:rsidRPr="00BB57DA" w14:paraId="7EB75023" w14:textId="77777777" w:rsidTr="00C16882">
        <w:tc>
          <w:tcPr>
            <w:tcW w:w="1253" w:type="dxa"/>
            <w:tcBorders>
              <w:top w:val="nil"/>
              <w:left w:val="nil"/>
              <w:bottom w:val="nil"/>
              <w:right w:val="nil"/>
            </w:tcBorders>
            <w:vAlign w:val="center"/>
          </w:tcPr>
          <w:p w14:paraId="7FC1E2D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C2789F3" w14:textId="77777777" w:rsidR="00067E6A" w:rsidRDefault="00067E6A" w:rsidP="00C16882">
            <w:pPr>
              <w:keepLines/>
              <w:spacing w:line="0" w:lineRule="atLeast"/>
              <w:jc w:val="center"/>
              <w:rPr>
                <w:szCs w:val="24"/>
              </w:rPr>
            </w:pPr>
            <w:r>
              <w:rPr>
                <w:rFonts w:ascii="Arial" w:hAnsi="Arial"/>
                <w:sz w:val="18"/>
                <w:szCs w:val="24"/>
              </w:rPr>
              <w:t>PES-00033</w:t>
            </w:r>
            <w:r>
              <w:rPr>
                <w:rFonts w:ascii="Arial" w:hAnsi="Arial"/>
                <w:sz w:val="18"/>
                <w:szCs w:val="24"/>
              </w:rPr>
              <w:br/>
              <w:t>P-6.3.5.3</w:t>
            </w:r>
          </w:p>
        </w:tc>
        <w:tc>
          <w:tcPr>
            <w:tcW w:w="8395" w:type="dxa"/>
            <w:tcBorders>
              <w:top w:val="single" w:sz="6" w:space="0" w:color="000000"/>
              <w:left w:val="nil"/>
              <w:bottom w:val="single" w:sz="6" w:space="0" w:color="000000"/>
              <w:right w:val="single" w:sz="6" w:space="0" w:color="000000"/>
            </w:tcBorders>
          </w:tcPr>
          <w:p w14:paraId="23E40C44" w14:textId="58AD7E83" w:rsidR="00067E6A" w:rsidRPr="003C7A2D" w:rsidRDefault="00067E6A" w:rsidP="00BE5C43">
            <w:pPr>
              <w:rPr>
                <w:lang w:val="nl-NL"/>
              </w:rPr>
            </w:pPr>
            <w:r w:rsidRPr="003C7A2D">
              <w:rPr>
                <w:rFonts w:ascii="Arial" w:eastAsia="Arial" w:hAnsi="Arial" w:cs="Arial"/>
                <w:sz w:val="18"/>
                <w:szCs w:val="24"/>
                <w:lang w:val="nl-NL"/>
              </w:rPr>
              <w:t>Vanaf de datum van oplevering zoals genoemd in art 2 van de Basisovereenkomst (of Annex II) geldt een onderhouds</w:t>
            </w:r>
            <w:r w:rsidR="00BE5C43">
              <w:rPr>
                <w:rFonts w:ascii="Arial" w:eastAsia="Arial" w:hAnsi="Arial" w:cs="Arial"/>
                <w:sz w:val="18"/>
                <w:szCs w:val="24"/>
                <w:lang w:val="nl-NL"/>
              </w:rPr>
              <w:t xml:space="preserve">termijn </w:t>
            </w:r>
            <w:r w:rsidRPr="003C7A2D">
              <w:rPr>
                <w:rFonts w:ascii="Arial" w:eastAsia="Arial" w:hAnsi="Arial" w:cs="Arial"/>
                <w:sz w:val="18"/>
                <w:szCs w:val="24"/>
                <w:lang w:val="nl-NL"/>
              </w:rPr>
              <w:t xml:space="preserve">van </w:t>
            </w:r>
            <w:r w:rsidR="006F2EBE">
              <w:rPr>
                <w:rFonts w:ascii="Arial" w:eastAsia="Arial" w:hAnsi="Arial" w:cs="Arial"/>
                <w:sz w:val="18"/>
                <w:szCs w:val="24"/>
                <w:lang w:val="nl-NL"/>
              </w:rPr>
              <w:t>6</w:t>
            </w:r>
            <w:r w:rsidRPr="003C7A2D">
              <w:rPr>
                <w:rFonts w:ascii="Arial" w:eastAsia="Arial" w:hAnsi="Arial" w:cs="Arial"/>
                <w:sz w:val="18"/>
                <w:szCs w:val="24"/>
                <w:lang w:val="nl-NL"/>
              </w:rPr>
              <w:t xml:space="preserve"> maanden.</w:t>
            </w:r>
          </w:p>
        </w:tc>
      </w:tr>
    </w:tbl>
    <w:p w14:paraId="598A3AD6" w14:textId="77777777" w:rsidR="00067E6A" w:rsidRPr="003C7A2D" w:rsidRDefault="00067E6A" w:rsidP="00067E6A">
      <w:pPr>
        <w:rPr>
          <w:szCs w:val="24"/>
          <w:lang w:val="nl-NL"/>
        </w:rPr>
      </w:pPr>
      <w:r w:rsidRPr="003C7A2D">
        <w:rPr>
          <w:rFonts w:ascii="Arial" w:hAnsi="Arial"/>
          <w:sz w:val="18"/>
          <w:szCs w:val="24"/>
          <w:lang w:val="nl-NL"/>
        </w:rPr>
        <w:lastRenderedPageBreak/>
        <w:br/>
      </w: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067E6A" w14:paraId="4DCA22DD" w14:textId="77777777" w:rsidTr="00C16882">
        <w:tc>
          <w:tcPr>
            <w:tcW w:w="346" w:type="dxa"/>
            <w:tcBorders>
              <w:top w:val="nil"/>
              <w:left w:val="nil"/>
              <w:bottom w:val="nil"/>
              <w:right w:val="nil"/>
            </w:tcBorders>
            <w:vAlign w:val="center"/>
          </w:tcPr>
          <w:p w14:paraId="270001C7"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4651078F" w14:textId="77777777" w:rsidR="00067E6A" w:rsidRDefault="00067E6A" w:rsidP="00C16882">
            <w:pPr>
              <w:spacing w:line="0" w:lineRule="atLeast"/>
              <w:rPr>
                <w:szCs w:val="24"/>
              </w:rPr>
            </w:pPr>
            <w:bookmarkStart w:id="204" w:name="idmarkerx16777217x73219"/>
            <w:bookmarkEnd w:id="204"/>
            <w:r>
              <w:rPr>
                <w:rStyle w:val="CharacterH2"/>
                <w:rFonts w:ascii="Arial" w:hAnsi="Arial"/>
                <w:szCs w:val="24"/>
              </w:rPr>
              <w:t>6.3.6</w:t>
            </w:r>
          </w:p>
        </w:tc>
        <w:tc>
          <w:tcPr>
            <w:tcW w:w="9518" w:type="dxa"/>
            <w:tcBorders>
              <w:top w:val="nil"/>
              <w:left w:val="nil"/>
              <w:bottom w:val="nil"/>
              <w:right w:val="nil"/>
            </w:tcBorders>
            <w:vAlign w:val="center"/>
          </w:tcPr>
          <w:p w14:paraId="2D9BD1BE" w14:textId="77777777" w:rsidR="00067E6A" w:rsidRDefault="00067E6A" w:rsidP="00C16882">
            <w:pPr>
              <w:spacing w:line="0" w:lineRule="atLeast"/>
              <w:rPr>
                <w:szCs w:val="24"/>
              </w:rPr>
            </w:pPr>
            <w:bookmarkStart w:id="205" w:name="idmarkerx16777217x73231"/>
            <w:bookmarkEnd w:id="205"/>
            <w:r>
              <w:rPr>
                <w:rStyle w:val="CharacterH2"/>
                <w:rFonts w:ascii="Arial" w:hAnsi="Arial"/>
                <w:szCs w:val="24"/>
              </w:rPr>
              <w:t>Eisen aan Realisatie</w:t>
            </w:r>
          </w:p>
        </w:tc>
      </w:tr>
    </w:tbl>
    <w:p w14:paraId="5EA86501" w14:textId="77777777" w:rsidR="00067E6A" w:rsidRDefault="00067E6A" w:rsidP="00067E6A">
      <w:pPr>
        <w:rPr>
          <w:szCs w:val="24"/>
        </w:rPr>
      </w:pPr>
      <w:r>
        <w:rPr>
          <w:rFonts w:ascii="Arial" w:hAnsi="Arial"/>
          <w:sz w:val="18"/>
          <w:szCs w:val="24"/>
        </w:rPr>
        <w:br/>
      </w:r>
    </w:p>
    <w:p w14:paraId="5D760CC5" w14:textId="12DB5690" w:rsidR="00067E6A" w:rsidRPr="003C7A2D" w:rsidRDefault="00067E6A" w:rsidP="00067E6A">
      <w:pPr>
        <w:rPr>
          <w:szCs w:val="24"/>
          <w:lang w:val="nl-NL"/>
        </w:rPr>
      </w:pPr>
      <w:r w:rsidRPr="003C7A2D">
        <w:rPr>
          <w:rFonts w:ascii="Arial" w:hAnsi="Arial"/>
          <w:sz w:val="18"/>
          <w:szCs w:val="24"/>
          <w:lang w:val="nl-NL"/>
        </w:rPr>
        <w:br/>
      </w: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067E6A" w14:paraId="43332B32" w14:textId="77777777" w:rsidTr="00C16882">
        <w:tc>
          <w:tcPr>
            <w:tcW w:w="346" w:type="dxa"/>
            <w:tcBorders>
              <w:top w:val="nil"/>
              <w:left w:val="nil"/>
              <w:bottom w:val="nil"/>
              <w:right w:val="nil"/>
            </w:tcBorders>
            <w:vAlign w:val="center"/>
          </w:tcPr>
          <w:p w14:paraId="14D4D57C"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440EA973" w14:textId="77777777" w:rsidR="00067E6A" w:rsidRDefault="00067E6A" w:rsidP="00C16882">
            <w:pPr>
              <w:spacing w:line="0" w:lineRule="atLeast"/>
              <w:rPr>
                <w:szCs w:val="24"/>
              </w:rPr>
            </w:pPr>
            <w:bookmarkStart w:id="206" w:name="idmarkerx16777217x73684"/>
            <w:bookmarkEnd w:id="206"/>
            <w:r>
              <w:rPr>
                <w:rStyle w:val="CharacterH3"/>
                <w:rFonts w:ascii="Arial" w:hAnsi="Arial"/>
                <w:szCs w:val="24"/>
              </w:rPr>
              <w:t>6.3.6.2</w:t>
            </w:r>
          </w:p>
        </w:tc>
        <w:tc>
          <w:tcPr>
            <w:tcW w:w="9518" w:type="dxa"/>
            <w:tcBorders>
              <w:top w:val="nil"/>
              <w:left w:val="nil"/>
              <w:bottom w:val="nil"/>
              <w:right w:val="nil"/>
            </w:tcBorders>
            <w:vAlign w:val="center"/>
          </w:tcPr>
          <w:p w14:paraId="01876B7C" w14:textId="77777777" w:rsidR="00067E6A" w:rsidRDefault="00067E6A" w:rsidP="00C16882">
            <w:pPr>
              <w:spacing w:line="0" w:lineRule="atLeast"/>
              <w:rPr>
                <w:szCs w:val="24"/>
              </w:rPr>
            </w:pPr>
            <w:bookmarkStart w:id="207" w:name="idmarkerx16777217x73696"/>
            <w:bookmarkEnd w:id="207"/>
            <w:r>
              <w:rPr>
                <w:rFonts w:ascii="Arial" w:hAnsi="Arial"/>
                <w:sz w:val="21"/>
                <w:szCs w:val="24"/>
              </w:rPr>
              <w:t>Geluidsoverlast</w:t>
            </w:r>
          </w:p>
        </w:tc>
      </w:tr>
    </w:tbl>
    <w:p w14:paraId="704DF663" w14:textId="3A15E97B" w:rsidR="00067E6A" w:rsidRPr="003C7A2D" w:rsidRDefault="00067E6A" w:rsidP="00BE5C43">
      <w:pPr>
        <w:rPr>
          <w:szCs w:val="24"/>
          <w:lang w:val="nl-NL"/>
        </w:rPr>
      </w:pPr>
      <w:r>
        <w:rPr>
          <w:rFonts w:ascii="Arial" w:hAnsi="Arial"/>
          <w:sz w:val="18"/>
          <w:szCs w:val="24"/>
        </w:rPr>
        <w:t xml:space="preserve"> </w:t>
      </w: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386122D" w14:textId="77777777" w:rsidTr="00C16882">
        <w:tc>
          <w:tcPr>
            <w:tcW w:w="1253" w:type="dxa"/>
            <w:tcBorders>
              <w:top w:val="nil"/>
              <w:left w:val="nil"/>
              <w:bottom w:val="nil"/>
              <w:right w:val="nil"/>
            </w:tcBorders>
            <w:vAlign w:val="center"/>
          </w:tcPr>
          <w:p w14:paraId="79F22028"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58C8A9D2"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527D0E8" w14:textId="77777777" w:rsidR="00067E6A" w:rsidRDefault="00067E6A" w:rsidP="00C16882">
            <w:pPr>
              <w:keepLines/>
              <w:spacing w:line="0" w:lineRule="atLeast"/>
              <w:rPr>
                <w:szCs w:val="24"/>
              </w:rPr>
            </w:pPr>
            <w:r>
              <w:rPr>
                <w:rFonts w:ascii="Arial" w:hAnsi="Arial"/>
                <w:b/>
                <w:color w:val="FFFFFF"/>
                <w:sz w:val="18"/>
                <w:szCs w:val="24"/>
              </w:rPr>
              <w:t>Overlast</w:t>
            </w:r>
          </w:p>
        </w:tc>
      </w:tr>
      <w:tr w:rsidR="00067E6A" w:rsidRPr="00BB57DA" w14:paraId="1074A260" w14:textId="77777777" w:rsidTr="00C16882">
        <w:tc>
          <w:tcPr>
            <w:tcW w:w="1253" w:type="dxa"/>
            <w:tcBorders>
              <w:top w:val="nil"/>
              <w:left w:val="nil"/>
              <w:bottom w:val="nil"/>
              <w:right w:val="nil"/>
            </w:tcBorders>
            <w:vAlign w:val="center"/>
          </w:tcPr>
          <w:p w14:paraId="4973FD2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01C45D00" w14:textId="77777777" w:rsidR="00067E6A" w:rsidRDefault="00067E6A" w:rsidP="00C16882">
            <w:pPr>
              <w:keepLines/>
              <w:spacing w:line="0" w:lineRule="atLeast"/>
              <w:jc w:val="center"/>
              <w:rPr>
                <w:szCs w:val="24"/>
              </w:rPr>
            </w:pPr>
            <w:r>
              <w:rPr>
                <w:rFonts w:ascii="Arial" w:hAnsi="Arial"/>
                <w:sz w:val="18"/>
                <w:szCs w:val="24"/>
              </w:rPr>
              <w:t>PES-00068</w:t>
            </w:r>
            <w:r>
              <w:rPr>
                <w:rFonts w:ascii="Arial" w:hAnsi="Arial"/>
                <w:sz w:val="18"/>
                <w:szCs w:val="24"/>
              </w:rPr>
              <w:br/>
              <w:t>P-6.3.6.2.7</w:t>
            </w:r>
          </w:p>
        </w:tc>
        <w:tc>
          <w:tcPr>
            <w:tcW w:w="8395" w:type="dxa"/>
            <w:tcBorders>
              <w:top w:val="single" w:sz="6" w:space="0" w:color="000000"/>
              <w:left w:val="nil"/>
              <w:bottom w:val="single" w:sz="6" w:space="0" w:color="000000"/>
              <w:right w:val="single" w:sz="6" w:space="0" w:color="000000"/>
            </w:tcBorders>
          </w:tcPr>
          <w:p w14:paraId="65307E92" w14:textId="77777777" w:rsidR="00067E6A" w:rsidRPr="003C7A2D" w:rsidRDefault="00067E6A" w:rsidP="00C16882">
            <w:pPr>
              <w:rPr>
                <w:lang w:val="nl-NL"/>
              </w:rPr>
            </w:pPr>
            <w:r w:rsidRPr="003C7A2D">
              <w:rPr>
                <w:rFonts w:ascii="Arial" w:eastAsia="Arial" w:hAnsi="Arial" w:cs="Arial"/>
                <w:sz w:val="18"/>
                <w:szCs w:val="24"/>
                <w:lang w:val="nl-NL"/>
              </w:rPr>
              <w:t>De overlast naar de omgeving dient beperkt te blijven (stofvorming, overmatige trillingen, geluid e.d.)</w:t>
            </w:r>
          </w:p>
        </w:tc>
      </w:tr>
    </w:tbl>
    <w:p w14:paraId="6586069A" w14:textId="77777777" w:rsidR="00067E6A" w:rsidRPr="003C7A2D" w:rsidRDefault="00067E6A" w:rsidP="00067E6A">
      <w:pPr>
        <w:rPr>
          <w:szCs w:val="24"/>
          <w:lang w:val="nl-NL"/>
        </w:rPr>
      </w:pPr>
      <w:r w:rsidRPr="003C7A2D">
        <w:rPr>
          <w:rFonts w:ascii="Arial" w:hAnsi="Arial"/>
          <w:sz w:val="18"/>
          <w:szCs w:val="24"/>
          <w:lang w:val="nl-NL"/>
        </w:rPr>
        <w:br/>
      </w:r>
      <w:r w:rsidRPr="003C7A2D">
        <w:rPr>
          <w:rFonts w:ascii="Arial" w:hAnsi="Arial"/>
          <w:sz w:val="18"/>
          <w:szCs w:val="24"/>
          <w:lang w:val="nl-NL"/>
        </w:rPr>
        <w:br/>
      </w: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067E6A" w14:paraId="3F3B9AD7" w14:textId="77777777" w:rsidTr="00C16882">
        <w:tc>
          <w:tcPr>
            <w:tcW w:w="346" w:type="dxa"/>
            <w:tcBorders>
              <w:top w:val="nil"/>
              <w:left w:val="nil"/>
              <w:bottom w:val="nil"/>
              <w:right w:val="nil"/>
            </w:tcBorders>
            <w:vAlign w:val="center"/>
          </w:tcPr>
          <w:p w14:paraId="61B837F5"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73478F10" w14:textId="77777777" w:rsidR="00067E6A" w:rsidRDefault="00067E6A" w:rsidP="00C16882">
            <w:pPr>
              <w:spacing w:line="0" w:lineRule="atLeast"/>
              <w:rPr>
                <w:szCs w:val="24"/>
              </w:rPr>
            </w:pPr>
            <w:bookmarkStart w:id="208" w:name="idmarkerx16777217x75717"/>
            <w:bookmarkEnd w:id="208"/>
            <w:r>
              <w:rPr>
                <w:rStyle w:val="CharacterH3"/>
                <w:rFonts w:ascii="Arial" w:hAnsi="Arial"/>
                <w:szCs w:val="24"/>
              </w:rPr>
              <w:t>6.3.6.3</w:t>
            </w:r>
          </w:p>
        </w:tc>
        <w:tc>
          <w:tcPr>
            <w:tcW w:w="9518" w:type="dxa"/>
            <w:tcBorders>
              <w:top w:val="nil"/>
              <w:left w:val="nil"/>
              <w:bottom w:val="nil"/>
              <w:right w:val="nil"/>
            </w:tcBorders>
            <w:vAlign w:val="center"/>
          </w:tcPr>
          <w:p w14:paraId="1B484995" w14:textId="77777777" w:rsidR="00067E6A" w:rsidRDefault="00067E6A" w:rsidP="00C16882">
            <w:pPr>
              <w:spacing w:line="0" w:lineRule="atLeast"/>
              <w:rPr>
                <w:szCs w:val="24"/>
              </w:rPr>
            </w:pPr>
            <w:bookmarkStart w:id="209" w:name="idmarkerx16777217x75729"/>
            <w:bookmarkEnd w:id="209"/>
            <w:r>
              <w:rPr>
                <w:rFonts w:ascii="Arial" w:hAnsi="Arial"/>
                <w:sz w:val="21"/>
                <w:szCs w:val="24"/>
              </w:rPr>
              <w:t>Instandhouding</w:t>
            </w:r>
          </w:p>
        </w:tc>
      </w:tr>
    </w:tbl>
    <w:p w14:paraId="6CB00F68"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3945069E" w14:textId="77777777" w:rsidTr="00C16882">
        <w:tc>
          <w:tcPr>
            <w:tcW w:w="1253" w:type="dxa"/>
            <w:tcBorders>
              <w:top w:val="nil"/>
              <w:left w:val="nil"/>
              <w:bottom w:val="nil"/>
              <w:right w:val="nil"/>
            </w:tcBorders>
            <w:vAlign w:val="center"/>
          </w:tcPr>
          <w:p w14:paraId="394BF8CD"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3294993B"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9C72E39" w14:textId="77777777" w:rsidR="00067E6A" w:rsidRDefault="00067E6A" w:rsidP="00C16882">
            <w:pPr>
              <w:keepLines/>
              <w:spacing w:line="0" w:lineRule="atLeast"/>
              <w:rPr>
                <w:szCs w:val="24"/>
              </w:rPr>
            </w:pPr>
            <w:r>
              <w:rPr>
                <w:rFonts w:ascii="Arial" w:hAnsi="Arial"/>
                <w:b/>
                <w:color w:val="FFFFFF"/>
                <w:sz w:val="18"/>
                <w:szCs w:val="24"/>
              </w:rPr>
              <w:t>Instandhouding omgevingsfuncties</w:t>
            </w:r>
          </w:p>
        </w:tc>
      </w:tr>
      <w:tr w:rsidR="00067E6A" w:rsidRPr="00BB57DA" w14:paraId="03CD86D9" w14:textId="77777777" w:rsidTr="00C16882">
        <w:tc>
          <w:tcPr>
            <w:tcW w:w="1253" w:type="dxa"/>
            <w:tcBorders>
              <w:top w:val="nil"/>
              <w:left w:val="nil"/>
              <w:bottom w:val="nil"/>
              <w:right w:val="nil"/>
            </w:tcBorders>
            <w:vAlign w:val="center"/>
          </w:tcPr>
          <w:p w14:paraId="281BA0EF"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6F9B9E1" w14:textId="77777777" w:rsidR="00067E6A" w:rsidRDefault="00067E6A" w:rsidP="00C16882">
            <w:pPr>
              <w:keepLines/>
              <w:spacing w:line="0" w:lineRule="atLeast"/>
              <w:jc w:val="center"/>
              <w:rPr>
                <w:szCs w:val="24"/>
              </w:rPr>
            </w:pPr>
            <w:r>
              <w:rPr>
                <w:rFonts w:ascii="Arial" w:hAnsi="Arial"/>
                <w:sz w:val="18"/>
                <w:szCs w:val="24"/>
              </w:rPr>
              <w:t>PES-00041</w:t>
            </w:r>
            <w:r>
              <w:rPr>
                <w:rFonts w:ascii="Arial" w:hAnsi="Arial"/>
                <w:sz w:val="18"/>
                <w:szCs w:val="24"/>
              </w:rPr>
              <w:br/>
              <w:t>P-6.3.6.3.1</w:t>
            </w:r>
          </w:p>
        </w:tc>
        <w:tc>
          <w:tcPr>
            <w:tcW w:w="8395" w:type="dxa"/>
            <w:tcBorders>
              <w:top w:val="single" w:sz="6" w:space="0" w:color="000000"/>
              <w:left w:val="nil"/>
              <w:bottom w:val="single" w:sz="6" w:space="0" w:color="000000"/>
              <w:right w:val="single" w:sz="6" w:space="0" w:color="000000"/>
            </w:tcBorders>
          </w:tcPr>
          <w:p w14:paraId="755CCA65" w14:textId="77777777" w:rsidR="00067E6A" w:rsidRPr="003C7A2D" w:rsidRDefault="00067E6A" w:rsidP="00C16882">
            <w:pPr>
              <w:rPr>
                <w:lang w:val="nl-NL"/>
              </w:rPr>
            </w:pPr>
            <w:r w:rsidRPr="003C7A2D">
              <w:rPr>
                <w:rFonts w:ascii="Arial" w:eastAsia="Arial" w:hAnsi="Arial" w:cs="Arial"/>
                <w:sz w:val="18"/>
                <w:szCs w:val="24"/>
                <w:lang w:val="nl-NL"/>
              </w:rPr>
              <w:t>Opdrachtnemer dient zorg te dragen voor de functionele instandhouding van omgevingsfuncties.</w:t>
            </w:r>
          </w:p>
        </w:tc>
      </w:tr>
    </w:tbl>
    <w:p w14:paraId="7EBAD392"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29E1CBF3" w14:textId="77777777" w:rsidTr="00C16882">
        <w:tc>
          <w:tcPr>
            <w:tcW w:w="1253" w:type="dxa"/>
            <w:tcBorders>
              <w:top w:val="nil"/>
              <w:left w:val="nil"/>
              <w:bottom w:val="nil"/>
              <w:right w:val="nil"/>
            </w:tcBorders>
            <w:vAlign w:val="center"/>
          </w:tcPr>
          <w:p w14:paraId="605396B3"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1C94B3D"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2582074" w14:textId="77777777" w:rsidR="00067E6A" w:rsidRDefault="00067E6A" w:rsidP="00C16882">
            <w:pPr>
              <w:keepLines/>
              <w:spacing w:line="0" w:lineRule="atLeast"/>
              <w:rPr>
                <w:szCs w:val="24"/>
              </w:rPr>
            </w:pPr>
            <w:r>
              <w:rPr>
                <w:rFonts w:ascii="Arial" w:hAnsi="Arial"/>
                <w:b/>
                <w:color w:val="FFFFFF"/>
                <w:sz w:val="18"/>
                <w:szCs w:val="24"/>
              </w:rPr>
              <w:t>Instandhouding bestaande infrastructuur</w:t>
            </w:r>
          </w:p>
        </w:tc>
      </w:tr>
      <w:tr w:rsidR="00067E6A" w:rsidRPr="00BB57DA" w14:paraId="202B08E7" w14:textId="77777777" w:rsidTr="00C16882">
        <w:tc>
          <w:tcPr>
            <w:tcW w:w="1253" w:type="dxa"/>
            <w:tcBorders>
              <w:top w:val="nil"/>
              <w:left w:val="nil"/>
              <w:bottom w:val="nil"/>
              <w:right w:val="nil"/>
            </w:tcBorders>
            <w:vAlign w:val="center"/>
          </w:tcPr>
          <w:p w14:paraId="5659F088"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536D87A4" w14:textId="77777777" w:rsidR="00067E6A" w:rsidRDefault="00067E6A" w:rsidP="00C16882">
            <w:pPr>
              <w:keepLines/>
              <w:spacing w:line="0" w:lineRule="atLeast"/>
              <w:jc w:val="center"/>
              <w:rPr>
                <w:szCs w:val="24"/>
              </w:rPr>
            </w:pPr>
            <w:r>
              <w:rPr>
                <w:rFonts w:ascii="Arial" w:hAnsi="Arial"/>
                <w:sz w:val="18"/>
                <w:szCs w:val="24"/>
              </w:rPr>
              <w:t>PES-00042</w:t>
            </w:r>
            <w:r>
              <w:rPr>
                <w:rFonts w:ascii="Arial" w:hAnsi="Arial"/>
                <w:sz w:val="18"/>
                <w:szCs w:val="24"/>
              </w:rPr>
              <w:br/>
              <w:t>P-6.3.6.3.2</w:t>
            </w:r>
          </w:p>
        </w:tc>
        <w:tc>
          <w:tcPr>
            <w:tcW w:w="8395" w:type="dxa"/>
            <w:tcBorders>
              <w:top w:val="single" w:sz="6" w:space="0" w:color="000000"/>
              <w:left w:val="nil"/>
              <w:bottom w:val="single" w:sz="6" w:space="0" w:color="000000"/>
              <w:right w:val="single" w:sz="6" w:space="0" w:color="000000"/>
            </w:tcBorders>
          </w:tcPr>
          <w:p w14:paraId="2BF9908C" w14:textId="77777777" w:rsidR="00067E6A" w:rsidRPr="003C7A2D" w:rsidRDefault="00067E6A" w:rsidP="00C16882">
            <w:pPr>
              <w:rPr>
                <w:lang w:val="nl-NL"/>
              </w:rPr>
            </w:pPr>
            <w:r w:rsidRPr="003C7A2D">
              <w:rPr>
                <w:rFonts w:ascii="Arial" w:eastAsia="Arial" w:hAnsi="Arial" w:cs="Arial"/>
                <w:sz w:val="18"/>
                <w:szCs w:val="24"/>
                <w:lang w:val="nl-NL"/>
              </w:rPr>
              <w:t>Opdrachtnemer dient zorg te dragen voor de functionele instandhouding van de bestaande infrastructuur.</w:t>
            </w:r>
          </w:p>
        </w:tc>
      </w:tr>
    </w:tbl>
    <w:p w14:paraId="2E0148AE"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4CB7836C" w14:textId="77777777" w:rsidTr="00C16882">
        <w:tc>
          <w:tcPr>
            <w:tcW w:w="1253" w:type="dxa"/>
            <w:tcBorders>
              <w:top w:val="nil"/>
              <w:left w:val="nil"/>
              <w:bottom w:val="nil"/>
              <w:right w:val="nil"/>
            </w:tcBorders>
            <w:vAlign w:val="center"/>
          </w:tcPr>
          <w:p w14:paraId="024E0EFC"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7A18FE0"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5C192BF0" w14:textId="77777777" w:rsidR="00067E6A" w:rsidRDefault="00067E6A" w:rsidP="00C16882">
            <w:pPr>
              <w:keepLines/>
              <w:spacing w:line="0" w:lineRule="atLeast"/>
              <w:rPr>
                <w:szCs w:val="24"/>
              </w:rPr>
            </w:pPr>
            <w:r>
              <w:rPr>
                <w:rFonts w:ascii="Arial" w:hAnsi="Arial"/>
                <w:b/>
                <w:color w:val="FFFFFF"/>
                <w:sz w:val="18"/>
                <w:szCs w:val="24"/>
              </w:rPr>
              <w:t>Vervuiling toegangs- en ontsluitingswegen</w:t>
            </w:r>
          </w:p>
        </w:tc>
      </w:tr>
      <w:tr w:rsidR="00067E6A" w:rsidRPr="00BB57DA" w14:paraId="1F32C0FD" w14:textId="77777777" w:rsidTr="00C16882">
        <w:tc>
          <w:tcPr>
            <w:tcW w:w="1253" w:type="dxa"/>
            <w:tcBorders>
              <w:top w:val="nil"/>
              <w:left w:val="nil"/>
              <w:bottom w:val="nil"/>
              <w:right w:val="nil"/>
            </w:tcBorders>
            <w:vAlign w:val="center"/>
          </w:tcPr>
          <w:p w14:paraId="3739B0B5"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3B3CEDDD" w14:textId="77777777" w:rsidR="00067E6A" w:rsidRDefault="00067E6A" w:rsidP="00C16882">
            <w:pPr>
              <w:keepLines/>
              <w:spacing w:line="0" w:lineRule="atLeast"/>
              <w:jc w:val="center"/>
              <w:rPr>
                <w:szCs w:val="24"/>
              </w:rPr>
            </w:pPr>
            <w:r>
              <w:rPr>
                <w:rFonts w:ascii="Arial" w:hAnsi="Arial"/>
                <w:sz w:val="18"/>
                <w:szCs w:val="24"/>
              </w:rPr>
              <w:t>PES-00043</w:t>
            </w:r>
            <w:r>
              <w:rPr>
                <w:rFonts w:ascii="Arial" w:hAnsi="Arial"/>
                <w:sz w:val="18"/>
                <w:szCs w:val="24"/>
              </w:rPr>
              <w:br/>
              <w:t>P-6.3.6.3.3</w:t>
            </w:r>
          </w:p>
        </w:tc>
        <w:tc>
          <w:tcPr>
            <w:tcW w:w="8395" w:type="dxa"/>
            <w:tcBorders>
              <w:top w:val="single" w:sz="6" w:space="0" w:color="000000"/>
              <w:left w:val="nil"/>
              <w:bottom w:val="single" w:sz="6" w:space="0" w:color="000000"/>
              <w:right w:val="single" w:sz="6" w:space="0" w:color="000000"/>
            </w:tcBorders>
          </w:tcPr>
          <w:p w14:paraId="2B7E1685" w14:textId="77777777" w:rsidR="00067E6A" w:rsidRPr="003C7A2D" w:rsidRDefault="00067E6A" w:rsidP="00C16882">
            <w:pPr>
              <w:rPr>
                <w:lang w:val="nl-NL"/>
              </w:rPr>
            </w:pPr>
            <w:r w:rsidRPr="003C7A2D">
              <w:rPr>
                <w:rFonts w:ascii="Arial" w:eastAsia="Arial" w:hAnsi="Arial" w:cs="Arial"/>
                <w:sz w:val="18"/>
                <w:szCs w:val="24"/>
                <w:lang w:val="nl-NL"/>
              </w:rPr>
              <w:t>Vervuiling van de toegangswegen en de (hoofd)ontsluitingswegen binnen het plangebied (en aantoonbaar op aan- en afvoerroutes) die het gevolg zijn van de werkzaamheden door de opdrachtnemer van dit contract dient z.s.m. te worden gereinigd.</w:t>
            </w:r>
          </w:p>
        </w:tc>
      </w:tr>
    </w:tbl>
    <w:p w14:paraId="79226720"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EFED73D" w14:textId="77777777" w:rsidTr="00C16882">
        <w:tc>
          <w:tcPr>
            <w:tcW w:w="1253" w:type="dxa"/>
            <w:tcBorders>
              <w:top w:val="nil"/>
              <w:left w:val="nil"/>
              <w:bottom w:val="nil"/>
              <w:right w:val="nil"/>
            </w:tcBorders>
            <w:vAlign w:val="center"/>
          </w:tcPr>
          <w:p w14:paraId="6C60BC63" w14:textId="2F5B42E9" w:rsidR="00067E6A" w:rsidRPr="003C7A2D" w:rsidRDefault="00067E6A" w:rsidP="00C16882">
            <w:pPr>
              <w:keepLines/>
              <w:spacing w:line="0" w:lineRule="atLeast"/>
              <w:rPr>
                <w:szCs w:val="24"/>
                <w:lang w:val="nl-NL"/>
              </w:rPr>
            </w:pPr>
            <w:r w:rsidRPr="000D2F0C">
              <w:rPr>
                <w:lang w:val="nl-NL"/>
              </w:rPr>
              <w:br w:type="page"/>
            </w: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562820E4"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5C82BFA4" w14:textId="77777777" w:rsidR="00067E6A" w:rsidRDefault="00067E6A" w:rsidP="00C16882">
            <w:pPr>
              <w:keepLines/>
              <w:spacing w:line="0" w:lineRule="atLeast"/>
              <w:rPr>
                <w:szCs w:val="24"/>
              </w:rPr>
            </w:pPr>
            <w:r>
              <w:rPr>
                <w:rFonts w:ascii="Arial" w:hAnsi="Arial"/>
                <w:b/>
                <w:color w:val="FFFFFF"/>
                <w:sz w:val="18"/>
                <w:szCs w:val="24"/>
              </w:rPr>
              <w:t>Bereikbaarheid woningen</w:t>
            </w:r>
          </w:p>
        </w:tc>
      </w:tr>
      <w:tr w:rsidR="00067E6A" w:rsidRPr="00BB57DA" w14:paraId="1A4411A2" w14:textId="77777777" w:rsidTr="00C16882">
        <w:tc>
          <w:tcPr>
            <w:tcW w:w="1253" w:type="dxa"/>
            <w:tcBorders>
              <w:top w:val="nil"/>
              <w:left w:val="nil"/>
              <w:bottom w:val="nil"/>
              <w:right w:val="nil"/>
            </w:tcBorders>
            <w:vAlign w:val="center"/>
          </w:tcPr>
          <w:p w14:paraId="3193FEC7"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15A1D3F0" w14:textId="77777777" w:rsidR="00067E6A" w:rsidRDefault="00067E6A" w:rsidP="00C16882">
            <w:pPr>
              <w:keepLines/>
              <w:spacing w:line="0" w:lineRule="atLeast"/>
              <w:jc w:val="center"/>
              <w:rPr>
                <w:szCs w:val="24"/>
              </w:rPr>
            </w:pPr>
            <w:r>
              <w:rPr>
                <w:rFonts w:ascii="Arial" w:hAnsi="Arial"/>
                <w:sz w:val="18"/>
                <w:szCs w:val="24"/>
              </w:rPr>
              <w:t>PES-00067</w:t>
            </w:r>
            <w:r>
              <w:rPr>
                <w:rFonts w:ascii="Arial" w:hAnsi="Arial"/>
                <w:sz w:val="18"/>
                <w:szCs w:val="24"/>
              </w:rPr>
              <w:br/>
              <w:t>P-6.3.6.3.5</w:t>
            </w:r>
          </w:p>
        </w:tc>
        <w:tc>
          <w:tcPr>
            <w:tcW w:w="8395" w:type="dxa"/>
            <w:tcBorders>
              <w:top w:val="single" w:sz="6" w:space="0" w:color="000000"/>
              <w:left w:val="nil"/>
              <w:bottom w:val="single" w:sz="6" w:space="0" w:color="000000"/>
              <w:right w:val="single" w:sz="6" w:space="0" w:color="000000"/>
            </w:tcBorders>
          </w:tcPr>
          <w:p w14:paraId="7C4C6823" w14:textId="77777777" w:rsidR="00067E6A" w:rsidRPr="003C7A2D" w:rsidRDefault="00067E6A" w:rsidP="00C16882">
            <w:pPr>
              <w:rPr>
                <w:lang w:val="nl-NL"/>
              </w:rPr>
            </w:pPr>
            <w:r w:rsidRPr="003C7A2D">
              <w:rPr>
                <w:rFonts w:ascii="Arial" w:eastAsia="Arial" w:hAnsi="Arial" w:cs="Arial"/>
                <w:sz w:val="18"/>
                <w:szCs w:val="24"/>
                <w:lang w:val="nl-NL"/>
              </w:rPr>
              <w:t>Omliggende panden dienen permanent conform het huidige niveau bereikbaar te zijn voor bestemmingsverkeer en calamiteitdiensten (onder andere woningen en verkeerspost Rijkswaterstaat).</w:t>
            </w:r>
          </w:p>
        </w:tc>
      </w:tr>
    </w:tbl>
    <w:p w14:paraId="406544B3" w14:textId="77777777" w:rsidR="00067E6A" w:rsidRPr="003C7A2D" w:rsidRDefault="00067E6A" w:rsidP="00067E6A">
      <w:pPr>
        <w:rPr>
          <w:szCs w:val="24"/>
          <w:lang w:val="nl-NL"/>
        </w:rPr>
      </w:pPr>
      <w:r w:rsidRPr="003C7A2D">
        <w:rPr>
          <w:rFonts w:ascii="Arial" w:hAnsi="Arial"/>
          <w:sz w:val="18"/>
          <w:szCs w:val="24"/>
          <w:lang w:val="nl-NL"/>
        </w:rPr>
        <w:br/>
      </w:r>
      <w:r w:rsidRPr="003C7A2D">
        <w:rPr>
          <w:rFonts w:ascii="Arial" w:hAnsi="Arial"/>
          <w:sz w:val="18"/>
          <w:szCs w:val="24"/>
          <w:lang w:val="nl-NL"/>
        </w:rPr>
        <w:br/>
      </w: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067E6A" w14:paraId="0085FEED" w14:textId="77777777" w:rsidTr="00C16882">
        <w:tc>
          <w:tcPr>
            <w:tcW w:w="346" w:type="dxa"/>
            <w:tcBorders>
              <w:top w:val="nil"/>
              <w:left w:val="nil"/>
              <w:bottom w:val="nil"/>
              <w:right w:val="nil"/>
            </w:tcBorders>
            <w:vAlign w:val="center"/>
          </w:tcPr>
          <w:p w14:paraId="0809607F"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6AC796F7" w14:textId="77777777" w:rsidR="00067E6A" w:rsidRDefault="00067E6A" w:rsidP="00C16882">
            <w:pPr>
              <w:spacing w:line="0" w:lineRule="atLeast"/>
              <w:rPr>
                <w:szCs w:val="24"/>
              </w:rPr>
            </w:pPr>
            <w:bookmarkStart w:id="210" w:name="idmarkerx16777217x76919"/>
            <w:bookmarkEnd w:id="210"/>
            <w:r>
              <w:rPr>
                <w:rStyle w:val="CharacterH3"/>
                <w:rFonts w:ascii="Arial" w:hAnsi="Arial"/>
                <w:szCs w:val="24"/>
              </w:rPr>
              <w:t>6.3.6.4</w:t>
            </w:r>
          </w:p>
        </w:tc>
        <w:tc>
          <w:tcPr>
            <w:tcW w:w="9518" w:type="dxa"/>
            <w:tcBorders>
              <w:top w:val="nil"/>
              <w:left w:val="nil"/>
              <w:bottom w:val="nil"/>
              <w:right w:val="nil"/>
            </w:tcBorders>
            <w:vAlign w:val="center"/>
          </w:tcPr>
          <w:p w14:paraId="05F76FBB" w14:textId="77777777" w:rsidR="00067E6A" w:rsidRDefault="00067E6A" w:rsidP="00C16882">
            <w:pPr>
              <w:spacing w:line="0" w:lineRule="atLeast"/>
              <w:rPr>
                <w:szCs w:val="24"/>
              </w:rPr>
            </w:pPr>
            <w:bookmarkStart w:id="211" w:name="idmarkerx16777217x76931"/>
            <w:bookmarkEnd w:id="211"/>
            <w:r>
              <w:rPr>
                <w:rFonts w:ascii="Arial" w:hAnsi="Arial"/>
                <w:sz w:val="21"/>
                <w:szCs w:val="24"/>
              </w:rPr>
              <w:t>Werktijden</w:t>
            </w:r>
          </w:p>
        </w:tc>
      </w:tr>
    </w:tbl>
    <w:p w14:paraId="2F918119"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1A437135" w14:textId="77777777" w:rsidTr="00C16882">
        <w:tc>
          <w:tcPr>
            <w:tcW w:w="1253" w:type="dxa"/>
            <w:tcBorders>
              <w:top w:val="nil"/>
              <w:left w:val="nil"/>
              <w:bottom w:val="nil"/>
              <w:right w:val="nil"/>
            </w:tcBorders>
            <w:vAlign w:val="center"/>
          </w:tcPr>
          <w:p w14:paraId="7C125BFE"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676028A7"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F047D2F" w14:textId="77777777" w:rsidR="00067E6A" w:rsidRDefault="00067E6A" w:rsidP="00C16882">
            <w:pPr>
              <w:keepLines/>
              <w:spacing w:line="0" w:lineRule="atLeast"/>
              <w:rPr>
                <w:szCs w:val="24"/>
              </w:rPr>
            </w:pPr>
            <w:r>
              <w:rPr>
                <w:rFonts w:ascii="Arial" w:hAnsi="Arial"/>
                <w:b/>
                <w:color w:val="FFFFFF"/>
                <w:sz w:val="18"/>
                <w:szCs w:val="24"/>
              </w:rPr>
              <w:t>Algemene werktijden</w:t>
            </w:r>
          </w:p>
        </w:tc>
      </w:tr>
      <w:tr w:rsidR="00067E6A" w:rsidRPr="00BB57DA" w14:paraId="0064EFF2" w14:textId="77777777" w:rsidTr="00C16882">
        <w:tc>
          <w:tcPr>
            <w:tcW w:w="1253" w:type="dxa"/>
            <w:tcBorders>
              <w:top w:val="nil"/>
              <w:left w:val="nil"/>
              <w:bottom w:val="nil"/>
              <w:right w:val="nil"/>
            </w:tcBorders>
            <w:vAlign w:val="center"/>
          </w:tcPr>
          <w:p w14:paraId="285ABEEB"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3C5B0DD8" w14:textId="77777777" w:rsidR="00067E6A" w:rsidRDefault="00067E6A" w:rsidP="00C16882">
            <w:pPr>
              <w:keepLines/>
              <w:spacing w:line="0" w:lineRule="atLeast"/>
              <w:jc w:val="center"/>
              <w:rPr>
                <w:szCs w:val="24"/>
              </w:rPr>
            </w:pPr>
            <w:r>
              <w:rPr>
                <w:rFonts w:ascii="Arial" w:hAnsi="Arial"/>
                <w:sz w:val="18"/>
                <w:szCs w:val="24"/>
              </w:rPr>
              <w:t>PES-00044</w:t>
            </w:r>
            <w:r>
              <w:rPr>
                <w:rFonts w:ascii="Arial" w:hAnsi="Arial"/>
                <w:sz w:val="18"/>
                <w:szCs w:val="24"/>
              </w:rPr>
              <w:br/>
              <w:t>P-6.3.6.4.1</w:t>
            </w:r>
          </w:p>
        </w:tc>
        <w:tc>
          <w:tcPr>
            <w:tcW w:w="8395" w:type="dxa"/>
            <w:tcBorders>
              <w:top w:val="single" w:sz="6" w:space="0" w:color="000000"/>
              <w:left w:val="nil"/>
              <w:bottom w:val="single" w:sz="6" w:space="0" w:color="000000"/>
              <w:right w:val="single" w:sz="6" w:space="0" w:color="000000"/>
            </w:tcBorders>
          </w:tcPr>
          <w:p w14:paraId="0C2EF475" w14:textId="77777777" w:rsidR="00067E6A" w:rsidRPr="003C7A2D" w:rsidRDefault="00067E6A" w:rsidP="00C16882">
            <w:pPr>
              <w:rPr>
                <w:lang w:val="nl-NL"/>
              </w:rPr>
            </w:pPr>
            <w:r w:rsidRPr="003C7A2D">
              <w:rPr>
                <w:rFonts w:ascii="Arial" w:eastAsia="Arial" w:hAnsi="Arial" w:cs="Arial"/>
                <w:sz w:val="18"/>
                <w:szCs w:val="24"/>
                <w:lang w:val="nl-NL"/>
              </w:rPr>
              <w:t>Voor alle werkzaamheden (inclusief rijdend materieel zoals voor aan- en afvoer) gelden de volgende werktijden: op werkdagen van 7.00 uur tot 19.00 uur. Voor eventuele Werkzaamheden op zaterdag of zondag tussen 9.00 uur en 18.00 uur dient Opdrachtnemer toestemming te vragen aan, en te krijgen van de Opdrachtgever.</w:t>
            </w:r>
          </w:p>
        </w:tc>
      </w:tr>
    </w:tbl>
    <w:p w14:paraId="3B55B64F" w14:textId="77777777" w:rsidR="00067E6A" w:rsidRPr="003C7A2D" w:rsidRDefault="00067E6A" w:rsidP="00067E6A">
      <w:pPr>
        <w:rPr>
          <w:szCs w:val="24"/>
          <w:lang w:val="nl-NL"/>
        </w:rPr>
      </w:pPr>
      <w:r w:rsidRPr="003C7A2D">
        <w:rPr>
          <w:rFonts w:ascii="Arial" w:hAnsi="Arial"/>
          <w:sz w:val="18"/>
          <w:szCs w:val="24"/>
          <w:lang w:val="nl-NL"/>
        </w:rPr>
        <w:br/>
      </w:r>
      <w:r w:rsidRPr="003C7A2D">
        <w:rPr>
          <w:rFonts w:ascii="Arial" w:hAnsi="Arial"/>
          <w:sz w:val="18"/>
          <w:szCs w:val="24"/>
          <w:lang w:val="nl-NL"/>
        </w:rPr>
        <w:br/>
      </w: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067E6A" w14:paraId="38BABA75" w14:textId="77777777" w:rsidTr="00C16882">
        <w:tc>
          <w:tcPr>
            <w:tcW w:w="346" w:type="dxa"/>
            <w:tcBorders>
              <w:top w:val="nil"/>
              <w:left w:val="nil"/>
              <w:bottom w:val="nil"/>
              <w:right w:val="nil"/>
            </w:tcBorders>
            <w:vAlign w:val="center"/>
          </w:tcPr>
          <w:p w14:paraId="623FD2A9"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45817D14" w14:textId="77777777" w:rsidR="00067E6A" w:rsidRDefault="00067E6A" w:rsidP="00C16882">
            <w:pPr>
              <w:spacing w:line="0" w:lineRule="atLeast"/>
              <w:rPr>
                <w:szCs w:val="24"/>
              </w:rPr>
            </w:pPr>
            <w:bookmarkStart w:id="212" w:name="idmarkerx16777217x77290"/>
            <w:bookmarkEnd w:id="212"/>
            <w:r>
              <w:rPr>
                <w:rStyle w:val="CharacterH3"/>
                <w:rFonts w:ascii="Arial" w:hAnsi="Arial"/>
                <w:szCs w:val="24"/>
              </w:rPr>
              <w:t>6.3.6.5</w:t>
            </w:r>
          </w:p>
        </w:tc>
        <w:tc>
          <w:tcPr>
            <w:tcW w:w="9518" w:type="dxa"/>
            <w:tcBorders>
              <w:top w:val="nil"/>
              <w:left w:val="nil"/>
              <w:bottom w:val="nil"/>
              <w:right w:val="nil"/>
            </w:tcBorders>
            <w:vAlign w:val="center"/>
          </w:tcPr>
          <w:p w14:paraId="13A84062" w14:textId="77777777" w:rsidR="00067E6A" w:rsidRDefault="00067E6A" w:rsidP="00C16882">
            <w:pPr>
              <w:spacing w:line="0" w:lineRule="atLeast"/>
              <w:rPr>
                <w:szCs w:val="24"/>
              </w:rPr>
            </w:pPr>
            <w:bookmarkStart w:id="213" w:name="idmarkerx16777217x77302"/>
            <w:bookmarkEnd w:id="213"/>
            <w:r>
              <w:rPr>
                <w:rFonts w:ascii="Arial" w:hAnsi="Arial"/>
                <w:sz w:val="21"/>
                <w:szCs w:val="24"/>
              </w:rPr>
              <w:t>Werkterrein</w:t>
            </w:r>
          </w:p>
        </w:tc>
      </w:tr>
    </w:tbl>
    <w:p w14:paraId="7B8050E0" w14:textId="1860CCA5" w:rsidR="00067E6A" w:rsidRPr="003C7A2D" w:rsidRDefault="00067E6A" w:rsidP="00067E6A">
      <w:pPr>
        <w:rPr>
          <w:szCs w:val="24"/>
          <w:lang w:val="nl-NL"/>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22CF4E9A" w14:textId="77777777" w:rsidTr="00C16882">
        <w:tc>
          <w:tcPr>
            <w:tcW w:w="1253" w:type="dxa"/>
            <w:tcBorders>
              <w:top w:val="nil"/>
              <w:left w:val="nil"/>
              <w:bottom w:val="nil"/>
              <w:right w:val="nil"/>
            </w:tcBorders>
            <w:vAlign w:val="center"/>
          </w:tcPr>
          <w:p w14:paraId="04ABA208"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773BBBC"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3DF6094B" w14:textId="77777777" w:rsidR="00067E6A" w:rsidRDefault="00067E6A" w:rsidP="00C16882">
            <w:pPr>
              <w:keepLines/>
              <w:spacing w:line="0" w:lineRule="atLeast"/>
              <w:rPr>
                <w:szCs w:val="24"/>
              </w:rPr>
            </w:pPr>
            <w:r>
              <w:rPr>
                <w:rFonts w:ascii="Arial" w:hAnsi="Arial"/>
                <w:b/>
                <w:color w:val="FFFFFF"/>
                <w:sz w:val="18"/>
                <w:szCs w:val="24"/>
              </w:rPr>
              <w:t>Werkterrein, afscherming</w:t>
            </w:r>
          </w:p>
        </w:tc>
      </w:tr>
      <w:tr w:rsidR="00067E6A" w:rsidRPr="00BB57DA" w14:paraId="6E53E83D" w14:textId="77777777" w:rsidTr="00C16882">
        <w:tc>
          <w:tcPr>
            <w:tcW w:w="1253" w:type="dxa"/>
            <w:tcBorders>
              <w:top w:val="nil"/>
              <w:left w:val="nil"/>
              <w:bottom w:val="nil"/>
              <w:right w:val="nil"/>
            </w:tcBorders>
            <w:vAlign w:val="center"/>
          </w:tcPr>
          <w:p w14:paraId="060720F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5A87A3D4" w14:textId="77777777" w:rsidR="00067E6A" w:rsidRDefault="00067E6A" w:rsidP="00C16882">
            <w:pPr>
              <w:keepLines/>
              <w:spacing w:line="0" w:lineRule="atLeast"/>
              <w:jc w:val="center"/>
              <w:rPr>
                <w:szCs w:val="24"/>
              </w:rPr>
            </w:pPr>
            <w:r>
              <w:rPr>
                <w:rFonts w:ascii="Arial" w:hAnsi="Arial"/>
                <w:sz w:val="18"/>
                <w:szCs w:val="24"/>
              </w:rPr>
              <w:t>PES-00065</w:t>
            </w:r>
            <w:r>
              <w:rPr>
                <w:rFonts w:ascii="Arial" w:hAnsi="Arial"/>
                <w:sz w:val="18"/>
                <w:szCs w:val="24"/>
              </w:rPr>
              <w:br/>
              <w:t>P-6.3.6.5.2</w:t>
            </w:r>
          </w:p>
        </w:tc>
        <w:tc>
          <w:tcPr>
            <w:tcW w:w="8395" w:type="dxa"/>
            <w:tcBorders>
              <w:top w:val="single" w:sz="6" w:space="0" w:color="000000"/>
              <w:left w:val="nil"/>
              <w:bottom w:val="single" w:sz="6" w:space="0" w:color="000000"/>
              <w:right w:val="single" w:sz="6" w:space="0" w:color="000000"/>
            </w:tcBorders>
          </w:tcPr>
          <w:p w14:paraId="20A4D389" w14:textId="77777777" w:rsidR="00067E6A" w:rsidRPr="003C7A2D" w:rsidRDefault="00067E6A" w:rsidP="00C16882">
            <w:pPr>
              <w:rPr>
                <w:lang w:val="nl-NL"/>
              </w:rPr>
            </w:pPr>
            <w:r w:rsidRPr="003C7A2D">
              <w:rPr>
                <w:rFonts w:ascii="Arial" w:eastAsia="Arial" w:hAnsi="Arial" w:cs="Arial"/>
                <w:sz w:val="18"/>
                <w:szCs w:val="24"/>
                <w:lang w:val="nl-NL"/>
              </w:rPr>
              <w:t>Tijdens de uitvoeringswerkzaamheden dient het betreffende werkterrein te zijn afgeschermd voor onbevoegden.</w:t>
            </w:r>
          </w:p>
        </w:tc>
      </w:tr>
    </w:tbl>
    <w:p w14:paraId="24015237" w14:textId="77777777" w:rsidR="00067E6A" w:rsidRPr="003C7A2D" w:rsidRDefault="00067E6A" w:rsidP="00067E6A">
      <w:pPr>
        <w:rPr>
          <w:szCs w:val="24"/>
          <w:lang w:val="nl-NL"/>
        </w:rPr>
      </w:pPr>
      <w:r w:rsidRPr="003C7A2D">
        <w:rPr>
          <w:rFonts w:ascii="Arial" w:hAnsi="Arial"/>
          <w:sz w:val="18"/>
          <w:szCs w:val="24"/>
          <w:lang w:val="nl-NL"/>
        </w:rPr>
        <w:br/>
      </w:r>
      <w:r w:rsidRPr="003C7A2D">
        <w:rPr>
          <w:rFonts w:ascii="Arial" w:hAnsi="Arial"/>
          <w:sz w:val="18"/>
          <w:szCs w:val="24"/>
          <w:lang w:val="nl-NL"/>
        </w:rPr>
        <w:br/>
      </w: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067E6A" w14:paraId="078A3654" w14:textId="77777777" w:rsidTr="00C16882">
        <w:tc>
          <w:tcPr>
            <w:tcW w:w="346" w:type="dxa"/>
            <w:tcBorders>
              <w:top w:val="nil"/>
              <w:left w:val="nil"/>
              <w:bottom w:val="nil"/>
              <w:right w:val="nil"/>
            </w:tcBorders>
            <w:vAlign w:val="center"/>
          </w:tcPr>
          <w:p w14:paraId="61BBCABD"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7C5DAECA" w14:textId="77777777" w:rsidR="00067E6A" w:rsidRDefault="00067E6A" w:rsidP="00C16882">
            <w:pPr>
              <w:spacing w:line="0" w:lineRule="atLeast"/>
              <w:rPr>
                <w:szCs w:val="24"/>
              </w:rPr>
            </w:pPr>
            <w:bookmarkStart w:id="214" w:name="idmarkerx16777217x77938"/>
            <w:bookmarkEnd w:id="214"/>
            <w:r>
              <w:rPr>
                <w:rStyle w:val="CharacterH3"/>
                <w:rFonts w:ascii="Arial" w:hAnsi="Arial"/>
                <w:szCs w:val="24"/>
              </w:rPr>
              <w:t>6.3.6.6</w:t>
            </w:r>
          </w:p>
        </w:tc>
        <w:tc>
          <w:tcPr>
            <w:tcW w:w="9518" w:type="dxa"/>
            <w:tcBorders>
              <w:top w:val="nil"/>
              <w:left w:val="nil"/>
              <w:bottom w:val="nil"/>
              <w:right w:val="nil"/>
            </w:tcBorders>
            <w:vAlign w:val="center"/>
          </w:tcPr>
          <w:p w14:paraId="31077E6F" w14:textId="77777777" w:rsidR="00067E6A" w:rsidRDefault="00067E6A" w:rsidP="00C16882">
            <w:pPr>
              <w:spacing w:line="0" w:lineRule="atLeast"/>
              <w:rPr>
                <w:szCs w:val="24"/>
              </w:rPr>
            </w:pPr>
            <w:bookmarkStart w:id="215" w:name="idmarkerx16777217x77950"/>
            <w:bookmarkEnd w:id="215"/>
            <w:r>
              <w:rPr>
                <w:rFonts w:ascii="Arial" w:hAnsi="Arial"/>
                <w:sz w:val="21"/>
                <w:szCs w:val="24"/>
              </w:rPr>
              <w:t>Kabels en leidingen</w:t>
            </w:r>
          </w:p>
        </w:tc>
      </w:tr>
    </w:tbl>
    <w:p w14:paraId="5C52EB5D"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5466827C" w14:textId="77777777" w:rsidTr="00C16882">
        <w:tc>
          <w:tcPr>
            <w:tcW w:w="1253" w:type="dxa"/>
            <w:tcBorders>
              <w:top w:val="nil"/>
              <w:left w:val="nil"/>
              <w:bottom w:val="nil"/>
              <w:right w:val="nil"/>
            </w:tcBorders>
            <w:vAlign w:val="center"/>
          </w:tcPr>
          <w:p w14:paraId="741C271F"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715D661"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BCE4CD7" w14:textId="77777777" w:rsidR="00067E6A" w:rsidRDefault="00067E6A" w:rsidP="00C16882">
            <w:pPr>
              <w:keepLines/>
              <w:spacing w:line="0" w:lineRule="atLeast"/>
              <w:rPr>
                <w:szCs w:val="24"/>
              </w:rPr>
            </w:pPr>
            <w:r>
              <w:rPr>
                <w:rFonts w:ascii="Arial" w:hAnsi="Arial"/>
                <w:b/>
                <w:color w:val="FFFFFF"/>
                <w:sz w:val="18"/>
                <w:szCs w:val="24"/>
              </w:rPr>
              <w:t>Inventariseren kabels en leidingen</w:t>
            </w:r>
          </w:p>
        </w:tc>
      </w:tr>
      <w:tr w:rsidR="00067E6A" w:rsidRPr="00BB57DA" w14:paraId="3AFF9D1F" w14:textId="77777777" w:rsidTr="00C16882">
        <w:tc>
          <w:tcPr>
            <w:tcW w:w="1253" w:type="dxa"/>
            <w:tcBorders>
              <w:top w:val="nil"/>
              <w:left w:val="nil"/>
              <w:bottom w:val="nil"/>
              <w:right w:val="nil"/>
            </w:tcBorders>
            <w:vAlign w:val="center"/>
          </w:tcPr>
          <w:p w14:paraId="7BA8B997"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12E4E14D" w14:textId="77777777" w:rsidR="00067E6A" w:rsidRDefault="00067E6A" w:rsidP="00C16882">
            <w:pPr>
              <w:keepLines/>
              <w:spacing w:line="0" w:lineRule="atLeast"/>
              <w:jc w:val="center"/>
              <w:rPr>
                <w:szCs w:val="24"/>
              </w:rPr>
            </w:pPr>
            <w:r>
              <w:rPr>
                <w:rFonts w:ascii="Arial" w:hAnsi="Arial"/>
                <w:sz w:val="18"/>
                <w:szCs w:val="24"/>
              </w:rPr>
              <w:t>PES-00046</w:t>
            </w:r>
            <w:r>
              <w:rPr>
                <w:rFonts w:ascii="Arial" w:hAnsi="Arial"/>
                <w:sz w:val="18"/>
                <w:szCs w:val="24"/>
              </w:rPr>
              <w:br/>
              <w:t>P-6.3.6.6.1</w:t>
            </w:r>
          </w:p>
        </w:tc>
        <w:tc>
          <w:tcPr>
            <w:tcW w:w="8395" w:type="dxa"/>
            <w:tcBorders>
              <w:top w:val="single" w:sz="6" w:space="0" w:color="000000"/>
              <w:left w:val="nil"/>
              <w:bottom w:val="single" w:sz="6" w:space="0" w:color="000000"/>
              <w:right w:val="single" w:sz="6" w:space="0" w:color="000000"/>
            </w:tcBorders>
          </w:tcPr>
          <w:p w14:paraId="71A3FBCB" w14:textId="77777777" w:rsidR="00067E6A" w:rsidRPr="003C7A2D" w:rsidRDefault="00067E6A" w:rsidP="00C16882">
            <w:pPr>
              <w:rPr>
                <w:lang w:val="nl-NL"/>
              </w:rPr>
            </w:pPr>
            <w:r w:rsidRPr="003C7A2D">
              <w:rPr>
                <w:rFonts w:ascii="Arial" w:eastAsia="Arial" w:hAnsi="Arial" w:cs="Arial"/>
                <w:sz w:val="18"/>
                <w:szCs w:val="24"/>
                <w:lang w:val="nl-NL"/>
              </w:rPr>
              <w:t>De Opdrachtnemer is verantwoordelijk voor de inventarisatie van de aanwezigheid en ligging van kabels en leidingen, die in verband met de werkzaamheden moeten worden verlegd, verwijderd, beschermd of in stand gehouden. Het inventariseren omvat tevens het uitvoeren van veldonderzoek ter bepaling van de exacte ligging van kabels en leidingen in de nabijheid van uit te voeren graafwerkzaamheden.</w:t>
            </w:r>
          </w:p>
        </w:tc>
      </w:tr>
    </w:tbl>
    <w:p w14:paraId="7B3B8A32" w14:textId="77777777" w:rsidR="00067E6A" w:rsidRPr="003C7A2D" w:rsidRDefault="00067E6A" w:rsidP="00067E6A">
      <w:pPr>
        <w:rPr>
          <w:szCs w:val="24"/>
          <w:lang w:val="nl-NL"/>
        </w:rPr>
      </w:pPr>
      <w:r w:rsidRPr="003C7A2D">
        <w:rPr>
          <w:rFonts w:ascii="Arial" w:hAnsi="Arial"/>
          <w:sz w:val="18"/>
          <w:szCs w:val="24"/>
          <w:lang w:val="nl-NL"/>
        </w:rPr>
        <w:lastRenderedPageBreak/>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4615440A" w14:textId="77777777" w:rsidTr="00C16882">
        <w:tc>
          <w:tcPr>
            <w:tcW w:w="1253" w:type="dxa"/>
            <w:tcBorders>
              <w:top w:val="nil"/>
              <w:left w:val="nil"/>
              <w:bottom w:val="nil"/>
              <w:right w:val="nil"/>
            </w:tcBorders>
            <w:vAlign w:val="center"/>
          </w:tcPr>
          <w:p w14:paraId="36319B7F"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8273061"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277B988"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Instandhouding van kabels en leidingen</w:t>
            </w:r>
          </w:p>
        </w:tc>
      </w:tr>
      <w:tr w:rsidR="00067E6A" w:rsidRPr="00BB57DA" w14:paraId="7F1EEBDB" w14:textId="77777777" w:rsidTr="00C16882">
        <w:tc>
          <w:tcPr>
            <w:tcW w:w="1253" w:type="dxa"/>
            <w:tcBorders>
              <w:top w:val="nil"/>
              <w:left w:val="nil"/>
              <w:bottom w:val="nil"/>
              <w:right w:val="nil"/>
            </w:tcBorders>
            <w:vAlign w:val="center"/>
          </w:tcPr>
          <w:p w14:paraId="38DFFEDD"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04413CDB" w14:textId="77777777" w:rsidR="00067E6A" w:rsidRDefault="00067E6A" w:rsidP="00C16882">
            <w:pPr>
              <w:keepLines/>
              <w:spacing w:line="0" w:lineRule="atLeast"/>
              <w:jc w:val="center"/>
              <w:rPr>
                <w:szCs w:val="24"/>
              </w:rPr>
            </w:pPr>
            <w:r>
              <w:rPr>
                <w:rFonts w:ascii="Arial" w:hAnsi="Arial"/>
                <w:sz w:val="18"/>
                <w:szCs w:val="24"/>
              </w:rPr>
              <w:t>PES-00047</w:t>
            </w:r>
            <w:r>
              <w:rPr>
                <w:rFonts w:ascii="Arial" w:hAnsi="Arial"/>
                <w:sz w:val="18"/>
                <w:szCs w:val="24"/>
              </w:rPr>
              <w:br/>
              <w:t>P-6.3.6.6.2</w:t>
            </w:r>
          </w:p>
        </w:tc>
        <w:tc>
          <w:tcPr>
            <w:tcW w:w="8395" w:type="dxa"/>
            <w:tcBorders>
              <w:top w:val="single" w:sz="6" w:space="0" w:color="000000"/>
              <w:left w:val="nil"/>
              <w:bottom w:val="single" w:sz="6" w:space="0" w:color="000000"/>
              <w:right w:val="single" w:sz="6" w:space="0" w:color="000000"/>
            </w:tcBorders>
          </w:tcPr>
          <w:p w14:paraId="55C8457F" w14:textId="77777777" w:rsidR="00067E6A" w:rsidRPr="003C7A2D" w:rsidRDefault="00067E6A" w:rsidP="00C16882">
            <w:pPr>
              <w:rPr>
                <w:lang w:val="nl-NL"/>
              </w:rPr>
            </w:pPr>
            <w:r w:rsidRPr="003C7A2D">
              <w:rPr>
                <w:rFonts w:ascii="Arial" w:eastAsia="Arial" w:hAnsi="Arial" w:cs="Arial"/>
                <w:sz w:val="18"/>
                <w:szCs w:val="24"/>
                <w:lang w:val="nl-NL"/>
              </w:rPr>
              <w:t>De Opdrachtnemer dient te zorgen voor ongestoorde in stand houding van alle kabels en leidingen. Schades dienen door de Opdrachtnemer onmiddellijk te worden gemeld aan de eigenaar. Tevens wordt de Opdrachtgever zo spoedig mogelijk ingelicht. Opdrachtnemer verzorgt de benodigde beschermingsmaatregelen na instemming met de werkwijze door de kabel- of leidingbeheerder.</w:t>
            </w:r>
          </w:p>
        </w:tc>
      </w:tr>
    </w:tbl>
    <w:p w14:paraId="604B1EC7"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CB7FA8B" w14:textId="77777777" w:rsidTr="00C16882">
        <w:tc>
          <w:tcPr>
            <w:tcW w:w="1253" w:type="dxa"/>
            <w:tcBorders>
              <w:top w:val="nil"/>
              <w:left w:val="nil"/>
              <w:bottom w:val="nil"/>
              <w:right w:val="nil"/>
            </w:tcBorders>
            <w:vAlign w:val="center"/>
          </w:tcPr>
          <w:p w14:paraId="3CE899A0"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25A6717"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131C0A3" w14:textId="77777777" w:rsidR="00067E6A" w:rsidRDefault="00067E6A" w:rsidP="00C16882">
            <w:pPr>
              <w:keepLines/>
              <w:spacing w:line="0" w:lineRule="atLeast"/>
              <w:rPr>
                <w:szCs w:val="24"/>
              </w:rPr>
            </w:pPr>
            <w:r>
              <w:rPr>
                <w:rFonts w:ascii="Arial" w:hAnsi="Arial"/>
                <w:b/>
                <w:color w:val="FFFFFF"/>
                <w:sz w:val="18"/>
                <w:szCs w:val="24"/>
              </w:rPr>
              <w:t>Coördinatie en afstemming</w:t>
            </w:r>
          </w:p>
        </w:tc>
      </w:tr>
      <w:tr w:rsidR="00067E6A" w:rsidRPr="00BB57DA" w14:paraId="733C3481" w14:textId="77777777" w:rsidTr="00C16882">
        <w:tc>
          <w:tcPr>
            <w:tcW w:w="1253" w:type="dxa"/>
            <w:tcBorders>
              <w:top w:val="nil"/>
              <w:left w:val="nil"/>
              <w:bottom w:val="nil"/>
              <w:right w:val="nil"/>
            </w:tcBorders>
            <w:vAlign w:val="center"/>
          </w:tcPr>
          <w:p w14:paraId="09136B5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90A5920" w14:textId="77777777" w:rsidR="00067E6A" w:rsidRDefault="00067E6A" w:rsidP="00C16882">
            <w:pPr>
              <w:keepLines/>
              <w:spacing w:line="0" w:lineRule="atLeast"/>
              <w:jc w:val="center"/>
              <w:rPr>
                <w:szCs w:val="24"/>
              </w:rPr>
            </w:pPr>
            <w:r>
              <w:rPr>
                <w:rFonts w:ascii="Arial" w:hAnsi="Arial"/>
                <w:sz w:val="18"/>
                <w:szCs w:val="24"/>
              </w:rPr>
              <w:t>PES-00048</w:t>
            </w:r>
            <w:r>
              <w:rPr>
                <w:rFonts w:ascii="Arial" w:hAnsi="Arial"/>
                <w:sz w:val="18"/>
                <w:szCs w:val="24"/>
              </w:rPr>
              <w:br/>
              <w:t>P-6.3.6.6.3</w:t>
            </w:r>
          </w:p>
        </w:tc>
        <w:tc>
          <w:tcPr>
            <w:tcW w:w="8395" w:type="dxa"/>
            <w:tcBorders>
              <w:top w:val="single" w:sz="6" w:space="0" w:color="000000"/>
              <w:left w:val="nil"/>
              <w:bottom w:val="single" w:sz="6" w:space="0" w:color="000000"/>
              <w:right w:val="single" w:sz="6" w:space="0" w:color="000000"/>
            </w:tcBorders>
          </w:tcPr>
          <w:p w14:paraId="2D09FD03" w14:textId="77777777" w:rsidR="00067E6A" w:rsidRPr="00067E6A" w:rsidRDefault="00067E6A" w:rsidP="00C16882">
            <w:pPr>
              <w:rPr>
                <w:lang w:val="nl-NL"/>
              </w:rPr>
            </w:pPr>
            <w:r w:rsidRPr="003C7A2D">
              <w:rPr>
                <w:rFonts w:ascii="Arial" w:eastAsia="Arial" w:hAnsi="Arial" w:cs="Arial"/>
                <w:sz w:val="18"/>
                <w:szCs w:val="24"/>
                <w:lang w:val="nl-NL"/>
              </w:rPr>
              <w:t xml:space="preserve">De Opdrachtnemer dient: </w:t>
            </w:r>
            <w:r w:rsidRPr="003C7A2D">
              <w:rPr>
                <w:rFonts w:ascii="Arial" w:eastAsia="Arial" w:hAnsi="Arial" w:cs="Arial"/>
                <w:sz w:val="18"/>
                <w:szCs w:val="24"/>
                <w:lang w:val="nl-NL"/>
              </w:rPr>
              <w:br/>
              <w:t>• Zorg te dragen voor een adequate coördinatie en afstemming van door derden te verleggen kabels en leidingen.</w:t>
            </w:r>
            <w:r w:rsidRPr="003C7A2D">
              <w:rPr>
                <w:rFonts w:ascii="Arial" w:eastAsia="Arial" w:hAnsi="Arial" w:cs="Arial"/>
                <w:sz w:val="18"/>
                <w:szCs w:val="24"/>
                <w:lang w:val="nl-NL"/>
              </w:rPr>
              <w:br/>
            </w:r>
            <w:r w:rsidRPr="00067E6A">
              <w:rPr>
                <w:rFonts w:ascii="Arial" w:eastAsia="Arial" w:hAnsi="Arial" w:cs="Arial"/>
                <w:sz w:val="18"/>
                <w:szCs w:val="24"/>
                <w:lang w:val="nl-NL"/>
              </w:rPr>
              <w:t>• De werkzaamheden ten behoeve van de realisatie van het Werk af te stemmen op de activiteiten door derden met betrekking tot kabels- en leidingen.</w:t>
            </w:r>
            <w:r w:rsidRPr="00067E6A">
              <w:rPr>
                <w:rFonts w:ascii="Arial" w:eastAsia="Arial" w:hAnsi="Arial" w:cs="Arial"/>
                <w:sz w:val="18"/>
                <w:szCs w:val="24"/>
                <w:lang w:val="nl-NL"/>
              </w:rPr>
              <w:br/>
              <w:t>• De werkzaamheden ten behoeve van de realisatie van het Werk af te stemmen op te handhaven kabels- en leidingen.</w:t>
            </w:r>
          </w:p>
        </w:tc>
      </w:tr>
    </w:tbl>
    <w:p w14:paraId="67B71F96" w14:textId="77777777" w:rsidR="00067E6A" w:rsidRPr="00067E6A" w:rsidRDefault="00067E6A" w:rsidP="00067E6A">
      <w:pPr>
        <w:rPr>
          <w:szCs w:val="24"/>
          <w:lang w:val="nl-NL"/>
        </w:rPr>
      </w:pPr>
      <w:r w:rsidRPr="00067E6A">
        <w:rPr>
          <w:rFonts w:ascii="Arial" w:hAnsi="Arial"/>
          <w:sz w:val="18"/>
          <w:szCs w:val="24"/>
          <w:lang w:val="nl-NL"/>
        </w:rPr>
        <w:br/>
      </w:r>
      <w:r w:rsidRPr="00067E6A">
        <w:rPr>
          <w:rFonts w:ascii="Arial" w:hAnsi="Arial"/>
          <w:sz w:val="18"/>
          <w:szCs w:val="24"/>
          <w:lang w:val="nl-NL"/>
        </w:rPr>
        <w:br/>
      </w: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C16882" w14:paraId="45D1F493" w14:textId="77777777" w:rsidTr="00D359F1">
        <w:tc>
          <w:tcPr>
            <w:tcW w:w="382" w:type="dxa"/>
            <w:tcBorders>
              <w:top w:val="nil"/>
              <w:left w:val="nil"/>
              <w:bottom w:val="nil"/>
              <w:right w:val="nil"/>
            </w:tcBorders>
            <w:vAlign w:val="center"/>
          </w:tcPr>
          <w:p w14:paraId="7CFF2543" w14:textId="3202F62D" w:rsidR="00C16882" w:rsidRPr="004417B8" w:rsidRDefault="00067E6A" w:rsidP="00C16882">
            <w:pPr>
              <w:spacing w:line="0" w:lineRule="atLeast"/>
              <w:rPr>
                <w:szCs w:val="24"/>
                <w:lang w:val="nl-NL"/>
              </w:rPr>
            </w:pPr>
            <w:r w:rsidRPr="000D2F0C">
              <w:rPr>
                <w:lang w:val="nl-NL"/>
              </w:rPr>
              <w:br w:type="page"/>
            </w:r>
          </w:p>
        </w:tc>
        <w:tc>
          <w:tcPr>
            <w:tcW w:w="1002" w:type="dxa"/>
            <w:tcBorders>
              <w:top w:val="nil"/>
              <w:left w:val="nil"/>
              <w:bottom w:val="nil"/>
              <w:right w:val="nil"/>
            </w:tcBorders>
            <w:vAlign w:val="center"/>
          </w:tcPr>
          <w:p w14:paraId="63458608" w14:textId="77777777" w:rsidR="00C16882" w:rsidRDefault="00C16882" w:rsidP="00C16882">
            <w:pPr>
              <w:spacing w:line="0" w:lineRule="atLeast"/>
              <w:rPr>
                <w:szCs w:val="24"/>
              </w:rPr>
            </w:pPr>
            <w:r>
              <w:rPr>
                <w:rStyle w:val="CharacterH3"/>
                <w:rFonts w:ascii="Arial" w:hAnsi="Arial"/>
                <w:szCs w:val="24"/>
              </w:rPr>
              <w:t>6.3.6.7</w:t>
            </w:r>
          </w:p>
        </w:tc>
        <w:tc>
          <w:tcPr>
            <w:tcW w:w="10510" w:type="dxa"/>
            <w:tcBorders>
              <w:top w:val="nil"/>
              <w:left w:val="nil"/>
              <w:bottom w:val="nil"/>
              <w:right w:val="nil"/>
            </w:tcBorders>
            <w:vAlign w:val="center"/>
          </w:tcPr>
          <w:p w14:paraId="7D33C322" w14:textId="77777777" w:rsidR="00C16882" w:rsidRDefault="00C16882" w:rsidP="00C16882">
            <w:pPr>
              <w:spacing w:line="0" w:lineRule="atLeast"/>
              <w:rPr>
                <w:szCs w:val="24"/>
              </w:rPr>
            </w:pPr>
            <w:r>
              <w:rPr>
                <w:rFonts w:ascii="Arial" w:hAnsi="Arial"/>
                <w:sz w:val="21"/>
                <w:szCs w:val="24"/>
              </w:rPr>
              <w:t>Archeologie</w:t>
            </w:r>
          </w:p>
        </w:tc>
      </w:tr>
    </w:tbl>
    <w:p w14:paraId="22A083BF" w14:textId="77777777" w:rsidR="00C16882" w:rsidRDefault="00C16882" w:rsidP="00C16882">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14:paraId="0D2C4BEF" w14:textId="77777777" w:rsidTr="00C16882">
        <w:tc>
          <w:tcPr>
            <w:tcW w:w="1253" w:type="dxa"/>
            <w:tcBorders>
              <w:top w:val="nil"/>
              <w:left w:val="nil"/>
              <w:bottom w:val="nil"/>
              <w:right w:val="nil"/>
            </w:tcBorders>
            <w:vAlign w:val="center"/>
          </w:tcPr>
          <w:p w14:paraId="02EAEFC9" w14:textId="77777777" w:rsidR="00C16882" w:rsidRDefault="00C16882"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09FDAABE"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38C01C2" w14:textId="77777777" w:rsidR="00C16882" w:rsidRDefault="00C16882" w:rsidP="00C16882">
            <w:pPr>
              <w:keepLines/>
              <w:spacing w:line="0" w:lineRule="atLeast"/>
              <w:rPr>
                <w:szCs w:val="24"/>
              </w:rPr>
            </w:pPr>
            <w:r>
              <w:rPr>
                <w:rFonts w:ascii="Arial" w:hAnsi="Arial"/>
                <w:b/>
                <w:color w:val="FFFFFF"/>
                <w:sz w:val="18"/>
                <w:szCs w:val="24"/>
              </w:rPr>
              <w:t>Omgaan met archeologische vondsten</w:t>
            </w:r>
          </w:p>
        </w:tc>
      </w:tr>
      <w:tr w:rsidR="00C16882" w:rsidRPr="00BB57DA" w14:paraId="1D1A5574" w14:textId="77777777" w:rsidTr="00C16882">
        <w:tc>
          <w:tcPr>
            <w:tcW w:w="1253" w:type="dxa"/>
            <w:tcBorders>
              <w:top w:val="nil"/>
              <w:left w:val="nil"/>
              <w:bottom w:val="nil"/>
              <w:right w:val="nil"/>
            </w:tcBorders>
            <w:vAlign w:val="center"/>
          </w:tcPr>
          <w:p w14:paraId="7769B98E" w14:textId="77777777" w:rsidR="00C16882" w:rsidRDefault="00C16882"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2E008375" w14:textId="77777777" w:rsidR="00C16882" w:rsidRDefault="00C16882" w:rsidP="00C16882">
            <w:pPr>
              <w:keepLines/>
              <w:spacing w:line="0" w:lineRule="atLeast"/>
              <w:jc w:val="center"/>
              <w:rPr>
                <w:szCs w:val="24"/>
              </w:rPr>
            </w:pPr>
            <w:r>
              <w:rPr>
                <w:rFonts w:ascii="Arial" w:hAnsi="Arial"/>
                <w:sz w:val="18"/>
                <w:szCs w:val="24"/>
              </w:rPr>
              <w:t>PES-000</w:t>
            </w:r>
            <w:r>
              <w:rPr>
                <w:rFonts w:ascii="Arial" w:hAnsi="Arial"/>
                <w:sz w:val="18"/>
                <w:szCs w:val="24"/>
              </w:rPr>
              <w:br/>
              <w:t>P-</w:t>
            </w:r>
          </w:p>
        </w:tc>
        <w:tc>
          <w:tcPr>
            <w:tcW w:w="8395" w:type="dxa"/>
            <w:tcBorders>
              <w:top w:val="single" w:sz="6" w:space="0" w:color="000000"/>
              <w:left w:val="nil"/>
              <w:bottom w:val="single" w:sz="6" w:space="0" w:color="000000"/>
              <w:right w:val="single" w:sz="6" w:space="0" w:color="000000"/>
            </w:tcBorders>
          </w:tcPr>
          <w:p w14:paraId="64BFF78B" w14:textId="77777777" w:rsidR="00C16882" w:rsidRPr="00501889" w:rsidRDefault="00C16882" w:rsidP="00C16882">
            <w:pPr>
              <w:pStyle w:val="Normal61"/>
              <w:rPr>
                <w:rFonts w:ascii="Arial" w:eastAsia="Arial" w:hAnsi="Arial" w:cs="Arial"/>
                <w:sz w:val="18"/>
                <w:lang w:val="nl-NL"/>
              </w:rPr>
            </w:pPr>
            <w:r w:rsidRPr="00501889">
              <w:rPr>
                <w:rFonts w:ascii="Arial" w:eastAsia="Arial" w:hAnsi="Arial" w:cs="Arial"/>
                <w:sz w:val="18"/>
                <w:lang w:val="nl-NL"/>
              </w:rPr>
              <w:t>De Opdrachtnemer dient de volgende activiteiten uit te voeren:</w:t>
            </w:r>
          </w:p>
          <w:p w14:paraId="338879BF" w14:textId="77777777" w:rsidR="00C16882" w:rsidRPr="00501889" w:rsidRDefault="00C16882" w:rsidP="00C16882">
            <w:pPr>
              <w:pStyle w:val="Normal61"/>
              <w:numPr>
                <w:ilvl w:val="0"/>
                <w:numId w:val="29"/>
              </w:numPr>
              <w:ind w:left="360"/>
              <w:rPr>
                <w:rFonts w:ascii="Arial" w:eastAsia="Arial" w:hAnsi="Arial" w:cs="Arial"/>
                <w:sz w:val="18"/>
                <w:lang w:val="nl-NL"/>
              </w:rPr>
            </w:pPr>
            <w:r w:rsidRPr="00501889">
              <w:rPr>
                <w:rFonts w:ascii="Arial" w:eastAsia="Arial" w:hAnsi="Arial" w:cs="Arial"/>
                <w:sz w:val="18"/>
                <w:lang w:val="nl-NL"/>
              </w:rPr>
              <w:t>Omgang met, behouden en niet verstoren van archeologische waarden tijdens de realisatie van het Werk;</w:t>
            </w:r>
          </w:p>
          <w:p w14:paraId="15B35D98" w14:textId="77777777" w:rsidR="00C16882" w:rsidRPr="004417B8" w:rsidRDefault="00C16882" w:rsidP="00C16882">
            <w:pPr>
              <w:pStyle w:val="Normal61"/>
              <w:numPr>
                <w:ilvl w:val="0"/>
                <w:numId w:val="29"/>
              </w:numPr>
              <w:ind w:left="360"/>
              <w:rPr>
                <w:lang w:val="nl-NL"/>
              </w:rPr>
            </w:pPr>
            <w:r w:rsidRPr="00501889">
              <w:rPr>
                <w:rFonts w:ascii="Arial" w:eastAsia="Arial" w:hAnsi="Arial" w:cs="Arial"/>
                <w:sz w:val="18"/>
                <w:lang w:val="nl-NL"/>
              </w:rPr>
              <w:t>Fysiek beschermen van eventuele aangetroffen behoudenswaardige archeologische</w:t>
            </w:r>
            <w:r>
              <w:rPr>
                <w:rFonts w:ascii="Arial" w:eastAsia="Arial" w:hAnsi="Arial" w:cs="Arial"/>
                <w:sz w:val="18"/>
                <w:lang w:val="nl-NL"/>
              </w:rPr>
              <w:t xml:space="preserve"> </w:t>
            </w:r>
            <w:r w:rsidRPr="00501889">
              <w:rPr>
                <w:rFonts w:ascii="Arial" w:eastAsia="Arial" w:hAnsi="Arial" w:cs="Arial"/>
                <w:sz w:val="18"/>
                <w:lang w:val="nl-NL"/>
              </w:rPr>
              <w:t>vindplaatsen.</w:t>
            </w:r>
          </w:p>
        </w:tc>
      </w:tr>
    </w:tbl>
    <w:p w14:paraId="164D16B0" w14:textId="77777777" w:rsidR="00C16882" w:rsidRPr="00501889" w:rsidRDefault="00C16882" w:rsidP="00C16882">
      <w:pPr>
        <w:rPr>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rsidRPr="00BB57DA" w14:paraId="540B499F" w14:textId="77777777" w:rsidTr="00C16882">
        <w:tc>
          <w:tcPr>
            <w:tcW w:w="1253" w:type="dxa"/>
            <w:tcBorders>
              <w:top w:val="nil"/>
              <w:left w:val="nil"/>
              <w:bottom w:val="nil"/>
              <w:right w:val="nil"/>
            </w:tcBorders>
            <w:vAlign w:val="center"/>
          </w:tcPr>
          <w:p w14:paraId="266C25B8" w14:textId="77777777" w:rsidR="00C16882" w:rsidRPr="004417B8" w:rsidRDefault="00C16882"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DEFDE22"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6299379" w14:textId="77777777" w:rsidR="00C16882" w:rsidRPr="004417B8" w:rsidRDefault="00C16882" w:rsidP="00C16882">
            <w:pPr>
              <w:keepLines/>
              <w:spacing w:line="0" w:lineRule="atLeast"/>
              <w:rPr>
                <w:szCs w:val="24"/>
                <w:lang w:val="nl-NL"/>
              </w:rPr>
            </w:pPr>
            <w:r w:rsidRPr="00CD1868">
              <w:rPr>
                <w:rFonts w:ascii="Arial" w:hAnsi="Arial"/>
                <w:b/>
                <w:color w:val="FFFFFF"/>
                <w:sz w:val="18"/>
                <w:szCs w:val="24"/>
                <w:lang w:val="nl-NL"/>
              </w:rPr>
              <w:t>Omgang tijdens realisatie van het werk</w:t>
            </w:r>
          </w:p>
        </w:tc>
      </w:tr>
      <w:tr w:rsidR="00C16882" w:rsidRPr="00BB57DA" w14:paraId="79F53A6B" w14:textId="77777777" w:rsidTr="00C16882">
        <w:tc>
          <w:tcPr>
            <w:tcW w:w="1253" w:type="dxa"/>
            <w:tcBorders>
              <w:top w:val="nil"/>
              <w:left w:val="nil"/>
              <w:bottom w:val="nil"/>
              <w:right w:val="nil"/>
            </w:tcBorders>
            <w:vAlign w:val="center"/>
          </w:tcPr>
          <w:p w14:paraId="5014293C" w14:textId="77777777" w:rsidR="00C16882" w:rsidRPr="004417B8" w:rsidRDefault="00C16882"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307EBFC9" w14:textId="77777777" w:rsidR="00C16882" w:rsidRDefault="00C16882" w:rsidP="00C16882">
            <w:pPr>
              <w:keepLines/>
              <w:spacing w:line="0" w:lineRule="atLeast"/>
              <w:jc w:val="center"/>
              <w:rPr>
                <w:szCs w:val="24"/>
              </w:rPr>
            </w:pPr>
            <w:r>
              <w:rPr>
                <w:rFonts w:ascii="Arial" w:hAnsi="Arial"/>
                <w:sz w:val="18"/>
                <w:szCs w:val="24"/>
              </w:rPr>
              <w:t>PES-000</w:t>
            </w:r>
            <w:r>
              <w:rPr>
                <w:rFonts w:ascii="Arial" w:hAnsi="Arial"/>
                <w:sz w:val="18"/>
                <w:szCs w:val="24"/>
              </w:rPr>
              <w:br/>
              <w:t>P-</w:t>
            </w:r>
          </w:p>
        </w:tc>
        <w:tc>
          <w:tcPr>
            <w:tcW w:w="8395" w:type="dxa"/>
            <w:tcBorders>
              <w:top w:val="single" w:sz="6" w:space="0" w:color="000000"/>
              <w:left w:val="nil"/>
              <w:bottom w:val="single" w:sz="6" w:space="0" w:color="000000"/>
              <w:right w:val="single" w:sz="6" w:space="0" w:color="000000"/>
            </w:tcBorders>
          </w:tcPr>
          <w:p w14:paraId="09904575" w14:textId="77777777" w:rsidR="00C16882" w:rsidRPr="00CB0C18" w:rsidRDefault="00C16882" w:rsidP="00C16882">
            <w:pPr>
              <w:pStyle w:val="Normal62"/>
              <w:rPr>
                <w:rFonts w:ascii="Arial" w:eastAsia="Arial" w:hAnsi="Arial" w:cs="Arial"/>
                <w:sz w:val="18"/>
                <w:lang w:val="nl-NL"/>
              </w:rPr>
            </w:pPr>
            <w:r w:rsidRPr="00CB0C18">
              <w:rPr>
                <w:rFonts w:ascii="Arial" w:eastAsia="Arial" w:hAnsi="Arial" w:cs="Arial"/>
                <w:sz w:val="18"/>
                <w:lang w:val="nl-NL"/>
              </w:rPr>
              <w:t>De Opdrachtnemer is verplicht zorg te dragen voor een adequate coördinatie en</w:t>
            </w:r>
            <w:r>
              <w:rPr>
                <w:rFonts w:ascii="Arial" w:eastAsia="Arial" w:hAnsi="Arial" w:cs="Arial"/>
                <w:sz w:val="18"/>
                <w:lang w:val="nl-NL"/>
              </w:rPr>
              <w:t xml:space="preserve"> </w:t>
            </w:r>
            <w:r w:rsidRPr="00CB0C18">
              <w:rPr>
                <w:rFonts w:ascii="Arial" w:eastAsia="Arial" w:hAnsi="Arial" w:cs="Arial"/>
                <w:sz w:val="18"/>
                <w:lang w:val="nl-NL"/>
              </w:rPr>
              <w:t>uitvoering van noodzakelijke archeologische maatregelen.</w:t>
            </w:r>
          </w:p>
          <w:p w14:paraId="7EC55F42" w14:textId="77777777" w:rsidR="00C16882" w:rsidRPr="00CB0C18" w:rsidRDefault="00C16882" w:rsidP="00C16882">
            <w:pPr>
              <w:pStyle w:val="Normal62"/>
              <w:rPr>
                <w:rFonts w:ascii="Arial" w:eastAsia="Arial" w:hAnsi="Arial" w:cs="Arial"/>
                <w:sz w:val="18"/>
                <w:lang w:val="nl-NL"/>
              </w:rPr>
            </w:pPr>
            <w:r w:rsidRPr="00CB0C18">
              <w:rPr>
                <w:rFonts w:ascii="Arial" w:eastAsia="Arial" w:hAnsi="Arial" w:cs="Arial"/>
                <w:sz w:val="18"/>
                <w:lang w:val="nl-NL"/>
              </w:rPr>
              <w:t>Opdrachtnemer is gehouden maatregelen te treffen om waardevolle archeologische</w:t>
            </w:r>
            <w:r>
              <w:rPr>
                <w:rFonts w:ascii="Arial" w:eastAsia="Arial" w:hAnsi="Arial" w:cs="Arial"/>
                <w:sz w:val="18"/>
                <w:lang w:val="nl-NL"/>
              </w:rPr>
              <w:t xml:space="preserve"> </w:t>
            </w:r>
            <w:r w:rsidRPr="00CB0C18">
              <w:rPr>
                <w:rFonts w:ascii="Arial" w:eastAsia="Arial" w:hAnsi="Arial" w:cs="Arial"/>
                <w:sz w:val="18"/>
                <w:lang w:val="nl-NL"/>
              </w:rPr>
              <w:t>vindplaatsen en vondsten zo veel mogelijk te beschermen en indien dit niet mogelijk is,</w:t>
            </w:r>
            <w:r>
              <w:rPr>
                <w:rFonts w:ascii="Arial" w:eastAsia="Arial" w:hAnsi="Arial" w:cs="Arial"/>
                <w:sz w:val="18"/>
                <w:lang w:val="nl-NL"/>
              </w:rPr>
              <w:t xml:space="preserve"> </w:t>
            </w:r>
            <w:r w:rsidRPr="00CB0C18">
              <w:rPr>
                <w:rFonts w:ascii="Arial" w:eastAsia="Arial" w:hAnsi="Arial" w:cs="Arial"/>
                <w:sz w:val="18"/>
                <w:lang w:val="nl-NL"/>
              </w:rPr>
              <w:t>onderzoek ervan mogelijk te maken.</w:t>
            </w:r>
          </w:p>
          <w:p w14:paraId="74E46B4C" w14:textId="77777777" w:rsidR="00C16882" w:rsidRPr="004417B8" w:rsidRDefault="00C16882" w:rsidP="00C16882">
            <w:pPr>
              <w:pStyle w:val="Normal62"/>
              <w:rPr>
                <w:lang w:val="nl-NL"/>
              </w:rPr>
            </w:pPr>
            <w:r w:rsidRPr="00CB0C18">
              <w:rPr>
                <w:rFonts w:ascii="Arial" w:eastAsia="Arial" w:hAnsi="Arial" w:cs="Arial"/>
                <w:sz w:val="18"/>
                <w:lang w:val="nl-NL"/>
              </w:rPr>
              <w:t>De Opdrachtnemer dient vondsten en zogenoemde “toevalsvondsten”, direct te melden</w:t>
            </w:r>
            <w:r>
              <w:rPr>
                <w:rFonts w:ascii="Arial" w:eastAsia="Arial" w:hAnsi="Arial" w:cs="Arial"/>
                <w:sz w:val="18"/>
                <w:lang w:val="nl-NL"/>
              </w:rPr>
              <w:t xml:space="preserve"> </w:t>
            </w:r>
            <w:r w:rsidRPr="00CB0C18">
              <w:rPr>
                <w:rFonts w:ascii="Arial" w:eastAsia="Arial" w:hAnsi="Arial" w:cs="Arial"/>
                <w:sz w:val="18"/>
                <w:lang w:val="nl-NL"/>
              </w:rPr>
              <w:t>bij Opdrachtgever en aan bevoegd gezag. Opdrachtnemer kan niet eerder zijn Werk op</w:t>
            </w:r>
            <w:r>
              <w:rPr>
                <w:rFonts w:ascii="Arial" w:eastAsia="Arial" w:hAnsi="Arial" w:cs="Arial"/>
                <w:sz w:val="18"/>
                <w:lang w:val="nl-NL"/>
              </w:rPr>
              <w:t xml:space="preserve"> </w:t>
            </w:r>
            <w:r w:rsidRPr="00CB0C18">
              <w:rPr>
                <w:rFonts w:ascii="Arial" w:eastAsia="Arial" w:hAnsi="Arial" w:cs="Arial"/>
                <w:sz w:val="18"/>
                <w:lang w:val="nl-NL"/>
              </w:rPr>
              <w:t>en rondom de vondst hervatten dan dat de archeologische vondst is veilig gesteld en de</w:t>
            </w:r>
            <w:r>
              <w:rPr>
                <w:rFonts w:ascii="Arial" w:eastAsia="Arial" w:hAnsi="Arial" w:cs="Arial"/>
                <w:sz w:val="18"/>
                <w:lang w:val="nl-NL"/>
              </w:rPr>
              <w:t xml:space="preserve"> </w:t>
            </w:r>
            <w:r w:rsidRPr="00CB0C18">
              <w:rPr>
                <w:rFonts w:ascii="Arial" w:eastAsia="Arial" w:hAnsi="Arial" w:cs="Arial"/>
                <w:sz w:val="18"/>
                <w:lang w:val="nl-NL"/>
              </w:rPr>
              <w:t>archeologische werkzaamheden als afgerond worden beschouwd door het bevoegd</w:t>
            </w:r>
            <w:r>
              <w:rPr>
                <w:rFonts w:ascii="Arial" w:eastAsia="Arial" w:hAnsi="Arial" w:cs="Arial"/>
                <w:sz w:val="18"/>
                <w:lang w:val="nl-NL"/>
              </w:rPr>
              <w:t xml:space="preserve"> </w:t>
            </w:r>
            <w:r w:rsidRPr="00CB0C18">
              <w:rPr>
                <w:rFonts w:ascii="Arial" w:eastAsia="Arial" w:hAnsi="Arial" w:cs="Arial"/>
                <w:sz w:val="18"/>
                <w:lang w:val="nl-NL"/>
              </w:rPr>
              <w:t>gezag.</w:t>
            </w:r>
          </w:p>
        </w:tc>
      </w:tr>
    </w:tbl>
    <w:p w14:paraId="4FCF05CB" w14:textId="77777777" w:rsidR="00C16882" w:rsidRPr="004417B8" w:rsidRDefault="00C16882" w:rsidP="00C16882">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14:paraId="790B719D" w14:textId="77777777" w:rsidTr="00C16882">
        <w:tc>
          <w:tcPr>
            <w:tcW w:w="1253" w:type="dxa"/>
            <w:tcBorders>
              <w:top w:val="nil"/>
              <w:left w:val="nil"/>
              <w:bottom w:val="nil"/>
              <w:right w:val="nil"/>
            </w:tcBorders>
            <w:vAlign w:val="center"/>
          </w:tcPr>
          <w:p w14:paraId="541E1E60" w14:textId="77777777" w:rsidR="00C16882" w:rsidRPr="004417B8" w:rsidRDefault="00C16882"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2803CB7"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CA60B47" w14:textId="77777777" w:rsidR="00C16882" w:rsidRDefault="00C16882" w:rsidP="00C16882">
            <w:pPr>
              <w:keepLines/>
              <w:spacing w:line="0" w:lineRule="atLeast"/>
              <w:rPr>
                <w:szCs w:val="24"/>
              </w:rPr>
            </w:pPr>
            <w:r>
              <w:rPr>
                <w:rFonts w:ascii="Arial" w:hAnsi="Arial"/>
                <w:b/>
                <w:color w:val="FFFFFF"/>
                <w:sz w:val="18"/>
                <w:szCs w:val="24"/>
              </w:rPr>
              <w:t>Coördinatie en afstemming</w:t>
            </w:r>
          </w:p>
        </w:tc>
      </w:tr>
      <w:tr w:rsidR="00C16882" w:rsidRPr="00BB57DA" w14:paraId="4DB7F92D" w14:textId="77777777" w:rsidTr="00C16882">
        <w:tc>
          <w:tcPr>
            <w:tcW w:w="1253" w:type="dxa"/>
            <w:tcBorders>
              <w:top w:val="nil"/>
              <w:left w:val="nil"/>
              <w:bottom w:val="nil"/>
              <w:right w:val="nil"/>
            </w:tcBorders>
            <w:vAlign w:val="center"/>
          </w:tcPr>
          <w:p w14:paraId="47129789" w14:textId="77777777" w:rsidR="00C16882" w:rsidRDefault="00C16882"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2F4C3438" w14:textId="77777777" w:rsidR="00C16882" w:rsidRDefault="00C16882" w:rsidP="00C16882">
            <w:pPr>
              <w:keepLines/>
              <w:spacing w:line="0" w:lineRule="atLeast"/>
              <w:jc w:val="center"/>
              <w:rPr>
                <w:szCs w:val="24"/>
              </w:rPr>
            </w:pPr>
            <w:r>
              <w:rPr>
                <w:rFonts w:ascii="Arial" w:hAnsi="Arial"/>
                <w:sz w:val="18"/>
                <w:szCs w:val="24"/>
              </w:rPr>
              <w:t>PES-000</w:t>
            </w:r>
            <w:r>
              <w:rPr>
                <w:rFonts w:ascii="Arial" w:hAnsi="Arial"/>
                <w:sz w:val="18"/>
                <w:szCs w:val="24"/>
              </w:rPr>
              <w:br/>
              <w:t>P-</w:t>
            </w:r>
          </w:p>
        </w:tc>
        <w:tc>
          <w:tcPr>
            <w:tcW w:w="8395" w:type="dxa"/>
            <w:tcBorders>
              <w:top w:val="single" w:sz="6" w:space="0" w:color="000000"/>
              <w:left w:val="nil"/>
              <w:bottom w:val="single" w:sz="6" w:space="0" w:color="000000"/>
              <w:right w:val="single" w:sz="6" w:space="0" w:color="000000"/>
            </w:tcBorders>
          </w:tcPr>
          <w:p w14:paraId="197C0CD5" w14:textId="77777777" w:rsidR="00C16882" w:rsidRPr="00CB0C18" w:rsidRDefault="00C16882" w:rsidP="00C16882">
            <w:pPr>
              <w:pStyle w:val="Normal63"/>
              <w:rPr>
                <w:rFonts w:ascii="Arial" w:eastAsia="Arial" w:hAnsi="Arial" w:cs="Arial"/>
                <w:sz w:val="18"/>
                <w:lang w:val="nl-NL"/>
              </w:rPr>
            </w:pPr>
            <w:r w:rsidRPr="00CB0C18">
              <w:rPr>
                <w:rFonts w:ascii="Arial" w:eastAsia="Arial" w:hAnsi="Arial" w:cs="Arial"/>
                <w:sz w:val="18"/>
                <w:lang w:val="nl-NL"/>
              </w:rPr>
              <w:t>De Opdrachtnemer dient in het geval van een melding van een archeologische vondst</w:t>
            </w:r>
          </w:p>
          <w:p w14:paraId="4704FB9B" w14:textId="77777777" w:rsidR="00C16882" w:rsidRPr="00CB0C18" w:rsidRDefault="00C16882" w:rsidP="00C16882">
            <w:pPr>
              <w:pStyle w:val="Normal63"/>
              <w:rPr>
                <w:rFonts w:ascii="Arial" w:eastAsia="Arial" w:hAnsi="Arial" w:cs="Arial"/>
                <w:sz w:val="18"/>
                <w:lang w:val="nl-NL"/>
              </w:rPr>
            </w:pPr>
            <w:r w:rsidRPr="00CB0C18">
              <w:rPr>
                <w:rFonts w:ascii="Arial" w:eastAsia="Arial" w:hAnsi="Arial" w:cs="Arial"/>
                <w:sz w:val="18"/>
                <w:lang w:val="nl-NL"/>
              </w:rPr>
              <w:t>pas verder te gaan met de graafwerkzaamheden nadat toestemming is verkregen van</w:t>
            </w:r>
          </w:p>
          <w:p w14:paraId="253533F0" w14:textId="77777777" w:rsidR="00C16882" w:rsidRPr="00CB0C18" w:rsidRDefault="00C16882" w:rsidP="00C16882">
            <w:pPr>
              <w:pStyle w:val="Normal63"/>
              <w:rPr>
                <w:rFonts w:ascii="Arial" w:eastAsia="Arial" w:hAnsi="Arial" w:cs="Arial"/>
                <w:sz w:val="18"/>
                <w:lang w:val="nl-NL"/>
              </w:rPr>
            </w:pPr>
            <w:r w:rsidRPr="00CB0C18">
              <w:rPr>
                <w:rFonts w:ascii="Arial" w:eastAsia="Arial" w:hAnsi="Arial" w:cs="Arial"/>
                <w:sz w:val="18"/>
                <w:lang w:val="nl-NL"/>
              </w:rPr>
              <w:t>de Opdrachtgever.</w:t>
            </w:r>
          </w:p>
          <w:p w14:paraId="051654BC" w14:textId="77777777" w:rsidR="00C16882" w:rsidRPr="00CB0C18" w:rsidRDefault="00C16882" w:rsidP="00C16882">
            <w:pPr>
              <w:pStyle w:val="Normal63"/>
              <w:rPr>
                <w:rFonts w:ascii="Arial" w:eastAsia="Arial" w:hAnsi="Arial" w:cs="Arial"/>
                <w:sz w:val="18"/>
                <w:lang w:val="nl-NL"/>
              </w:rPr>
            </w:pPr>
            <w:r w:rsidRPr="00CB0C18">
              <w:rPr>
                <w:rFonts w:ascii="Arial" w:eastAsia="Arial" w:hAnsi="Arial" w:cs="Arial"/>
                <w:sz w:val="18"/>
                <w:lang w:val="nl-NL"/>
              </w:rPr>
              <w:t>De Opdrachtnemer is te allen tijde tot medewerking bij eventuele opgravingen verplicht.</w:t>
            </w:r>
          </w:p>
          <w:p w14:paraId="44BD5BE8" w14:textId="77777777" w:rsidR="00C16882" w:rsidRPr="00CB0C18" w:rsidRDefault="00C16882" w:rsidP="00C16882">
            <w:pPr>
              <w:pStyle w:val="Normal63"/>
              <w:rPr>
                <w:rFonts w:ascii="Arial" w:eastAsia="Arial" w:hAnsi="Arial" w:cs="Arial"/>
                <w:sz w:val="18"/>
                <w:lang w:val="nl-NL"/>
              </w:rPr>
            </w:pPr>
            <w:r w:rsidRPr="00CB0C18">
              <w:rPr>
                <w:rFonts w:ascii="Arial" w:eastAsia="Arial" w:hAnsi="Arial" w:cs="Arial"/>
                <w:sz w:val="18"/>
                <w:lang w:val="nl-NL"/>
              </w:rPr>
              <w:t>De Opdrachtnemer dient:</w:t>
            </w:r>
          </w:p>
          <w:p w14:paraId="2F7BA22F" w14:textId="77777777" w:rsidR="00C16882" w:rsidRPr="00CB0C18" w:rsidRDefault="00C16882" w:rsidP="00C16882">
            <w:pPr>
              <w:pStyle w:val="Normal63"/>
              <w:numPr>
                <w:ilvl w:val="0"/>
                <w:numId w:val="30"/>
              </w:numPr>
              <w:ind w:left="360"/>
              <w:rPr>
                <w:rFonts w:ascii="Arial" w:eastAsia="Arial" w:hAnsi="Arial" w:cs="Arial"/>
                <w:sz w:val="18"/>
                <w:lang w:val="nl-NL"/>
              </w:rPr>
            </w:pPr>
            <w:r w:rsidRPr="00CB0C18">
              <w:rPr>
                <w:rFonts w:ascii="Arial" w:eastAsia="Arial" w:hAnsi="Arial" w:cs="Arial"/>
                <w:sz w:val="18"/>
                <w:lang w:val="nl-NL"/>
              </w:rPr>
              <w:t>Bij het aantreffen van toevalsvondsten na melding aan de opdrachtgever en in overleg met het bevoegd gezag ter plekke in de uitvoering zijnde werkzaamheden onmiddellijk te verleggen en maatregelen te nemen ter voorkoming van verdere verstoring van de vondstlocatie;</w:t>
            </w:r>
          </w:p>
          <w:p w14:paraId="3509A2D1" w14:textId="77777777" w:rsidR="00C16882" w:rsidRPr="004417B8" w:rsidRDefault="00C16882" w:rsidP="00C16882">
            <w:pPr>
              <w:pStyle w:val="Normal63"/>
              <w:numPr>
                <w:ilvl w:val="0"/>
                <w:numId w:val="30"/>
              </w:numPr>
              <w:ind w:left="360"/>
              <w:rPr>
                <w:lang w:val="nl-NL"/>
              </w:rPr>
            </w:pPr>
            <w:r w:rsidRPr="00CB0C18">
              <w:rPr>
                <w:rFonts w:ascii="Arial" w:eastAsia="Arial" w:hAnsi="Arial" w:cs="Arial"/>
                <w:sz w:val="18"/>
                <w:lang w:val="nl-NL"/>
              </w:rPr>
              <w:t>Voortzetting van de werkzaamheden na toestemming van opdrachtgever plaats te</w:t>
            </w:r>
            <w:r>
              <w:rPr>
                <w:rFonts w:ascii="Arial" w:eastAsia="Arial" w:hAnsi="Arial" w:cs="Arial"/>
                <w:sz w:val="18"/>
                <w:lang w:val="nl-NL"/>
              </w:rPr>
              <w:t xml:space="preserve"> </w:t>
            </w:r>
            <w:r w:rsidRPr="00CB0C18">
              <w:rPr>
                <w:rFonts w:ascii="Arial" w:eastAsia="Arial" w:hAnsi="Arial" w:cs="Arial"/>
                <w:sz w:val="18"/>
                <w:lang w:val="nl-NL"/>
              </w:rPr>
              <w:t>laten vinden.</w:t>
            </w:r>
          </w:p>
        </w:tc>
      </w:tr>
    </w:tbl>
    <w:p w14:paraId="25DF179B" w14:textId="77777777" w:rsidR="00C16882" w:rsidRDefault="00C16882" w:rsidP="00C16882">
      <w:pPr>
        <w:rPr>
          <w:szCs w:val="24"/>
          <w:lang w:val="nl-NL"/>
        </w:rPr>
      </w:pP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C16882" w14:paraId="2111532E" w14:textId="77777777" w:rsidTr="00C16882">
        <w:tc>
          <w:tcPr>
            <w:tcW w:w="346" w:type="dxa"/>
            <w:tcBorders>
              <w:top w:val="nil"/>
              <w:left w:val="nil"/>
              <w:bottom w:val="nil"/>
              <w:right w:val="nil"/>
            </w:tcBorders>
            <w:vAlign w:val="center"/>
          </w:tcPr>
          <w:p w14:paraId="7A994A21" w14:textId="77777777" w:rsidR="00C16882" w:rsidRPr="004417B8" w:rsidRDefault="00C16882" w:rsidP="00C16882">
            <w:pPr>
              <w:spacing w:line="0" w:lineRule="atLeast"/>
              <w:rPr>
                <w:szCs w:val="24"/>
                <w:lang w:val="nl-NL"/>
              </w:rPr>
            </w:pPr>
          </w:p>
        </w:tc>
        <w:tc>
          <w:tcPr>
            <w:tcW w:w="907" w:type="dxa"/>
            <w:tcBorders>
              <w:top w:val="nil"/>
              <w:left w:val="nil"/>
              <w:bottom w:val="nil"/>
              <w:right w:val="nil"/>
            </w:tcBorders>
            <w:vAlign w:val="center"/>
          </w:tcPr>
          <w:p w14:paraId="65BDD65D" w14:textId="77777777" w:rsidR="00C16882" w:rsidRDefault="00C16882" w:rsidP="00C16882">
            <w:pPr>
              <w:spacing w:line="0" w:lineRule="atLeast"/>
              <w:rPr>
                <w:szCs w:val="24"/>
              </w:rPr>
            </w:pPr>
            <w:r>
              <w:rPr>
                <w:rStyle w:val="CharacterH3"/>
                <w:rFonts w:ascii="Arial" w:hAnsi="Arial"/>
                <w:szCs w:val="24"/>
              </w:rPr>
              <w:t>6.3.6.8</w:t>
            </w:r>
          </w:p>
        </w:tc>
        <w:tc>
          <w:tcPr>
            <w:tcW w:w="9518" w:type="dxa"/>
            <w:tcBorders>
              <w:top w:val="nil"/>
              <w:left w:val="nil"/>
              <w:bottom w:val="nil"/>
              <w:right w:val="nil"/>
            </w:tcBorders>
            <w:vAlign w:val="center"/>
          </w:tcPr>
          <w:p w14:paraId="3ED589B9" w14:textId="77777777" w:rsidR="00C16882" w:rsidRDefault="00C16882" w:rsidP="00C16882">
            <w:pPr>
              <w:spacing w:line="0" w:lineRule="atLeast"/>
              <w:rPr>
                <w:szCs w:val="24"/>
              </w:rPr>
            </w:pPr>
            <w:r>
              <w:rPr>
                <w:rFonts w:ascii="Arial" w:hAnsi="Arial"/>
                <w:sz w:val="21"/>
                <w:szCs w:val="24"/>
              </w:rPr>
              <w:t>Niet gesprongen explosieven (NGE)</w:t>
            </w:r>
          </w:p>
        </w:tc>
      </w:tr>
    </w:tbl>
    <w:p w14:paraId="30B0BE70" w14:textId="77777777" w:rsidR="00C16882" w:rsidRDefault="00C16882" w:rsidP="00C16882">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14:paraId="39444B32" w14:textId="77777777" w:rsidTr="00C16882">
        <w:tc>
          <w:tcPr>
            <w:tcW w:w="1253" w:type="dxa"/>
            <w:tcBorders>
              <w:top w:val="nil"/>
              <w:left w:val="nil"/>
              <w:bottom w:val="nil"/>
              <w:right w:val="nil"/>
            </w:tcBorders>
            <w:vAlign w:val="center"/>
          </w:tcPr>
          <w:p w14:paraId="0786A768" w14:textId="77777777" w:rsidR="00C16882" w:rsidRDefault="00C16882"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53D0F6A7"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2935583" w14:textId="77777777" w:rsidR="00C16882" w:rsidRDefault="00C16882" w:rsidP="00C16882">
            <w:pPr>
              <w:keepLines/>
              <w:spacing w:line="0" w:lineRule="atLeast"/>
              <w:rPr>
                <w:szCs w:val="24"/>
              </w:rPr>
            </w:pPr>
            <w:r>
              <w:rPr>
                <w:rFonts w:ascii="Arial" w:hAnsi="Arial"/>
                <w:b/>
                <w:color w:val="FFFFFF"/>
                <w:sz w:val="18"/>
                <w:szCs w:val="24"/>
              </w:rPr>
              <w:t>Waarborgen beheerste omgang NGE</w:t>
            </w:r>
          </w:p>
        </w:tc>
      </w:tr>
      <w:tr w:rsidR="00C16882" w:rsidRPr="00BB57DA" w14:paraId="09FC6F1F" w14:textId="77777777" w:rsidTr="00C16882">
        <w:tc>
          <w:tcPr>
            <w:tcW w:w="1253" w:type="dxa"/>
            <w:tcBorders>
              <w:top w:val="nil"/>
              <w:left w:val="nil"/>
              <w:bottom w:val="nil"/>
              <w:right w:val="nil"/>
            </w:tcBorders>
            <w:vAlign w:val="center"/>
          </w:tcPr>
          <w:p w14:paraId="0C059762" w14:textId="77777777" w:rsidR="00C16882" w:rsidRDefault="00C16882"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D8D3263" w14:textId="77777777" w:rsidR="00C16882" w:rsidRDefault="00C16882" w:rsidP="00C16882">
            <w:pPr>
              <w:keepLines/>
              <w:spacing w:line="0" w:lineRule="atLeast"/>
              <w:jc w:val="center"/>
              <w:rPr>
                <w:szCs w:val="24"/>
              </w:rPr>
            </w:pPr>
            <w:r>
              <w:rPr>
                <w:rFonts w:ascii="Arial" w:hAnsi="Arial"/>
                <w:sz w:val="18"/>
                <w:szCs w:val="24"/>
              </w:rPr>
              <w:t>PES-000</w:t>
            </w:r>
            <w:r>
              <w:rPr>
                <w:rFonts w:ascii="Arial" w:hAnsi="Arial"/>
                <w:sz w:val="18"/>
                <w:szCs w:val="24"/>
              </w:rPr>
              <w:br/>
              <w:t>P-</w:t>
            </w:r>
          </w:p>
        </w:tc>
        <w:tc>
          <w:tcPr>
            <w:tcW w:w="8395" w:type="dxa"/>
            <w:tcBorders>
              <w:top w:val="single" w:sz="6" w:space="0" w:color="000000"/>
              <w:left w:val="nil"/>
              <w:bottom w:val="single" w:sz="6" w:space="0" w:color="000000"/>
              <w:right w:val="single" w:sz="6" w:space="0" w:color="000000"/>
            </w:tcBorders>
          </w:tcPr>
          <w:p w14:paraId="3CD2EB1D" w14:textId="77777777" w:rsidR="00C16882" w:rsidRPr="00501889" w:rsidRDefault="00C16882" w:rsidP="00C16882">
            <w:pPr>
              <w:pStyle w:val="Normal61"/>
              <w:rPr>
                <w:rFonts w:ascii="Arial" w:eastAsia="Arial" w:hAnsi="Arial" w:cs="Arial"/>
                <w:sz w:val="18"/>
                <w:lang w:val="nl-NL"/>
              </w:rPr>
            </w:pPr>
            <w:r w:rsidRPr="00501889">
              <w:rPr>
                <w:rFonts w:ascii="Arial" w:eastAsia="Arial" w:hAnsi="Arial" w:cs="Arial"/>
                <w:sz w:val="18"/>
                <w:lang w:val="nl-NL"/>
              </w:rPr>
              <w:t>De Opdrachtnemer dient de volgende activiteiten uit te voeren:</w:t>
            </w:r>
          </w:p>
          <w:p w14:paraId="029287A3" w14:textId="77777777" w:rsidR="00C16882" w:rsidRPr="00501889" w:rsidRDefault="00C16882" w:rsidP="00C16882">
            <w:pPr>
              <w:pStyle w:val="Normal61"/>
              <w:numPr>
                <w:ilvl w:val="0"/>
                <w:numId w:val="6"/>
              </w:numPr>
              <w:ind w:left="360"/>
              <w:rPr>
                <w:rFonts w:ascii="Arial" w:eastAsia="Arial" w:hAnsi="Arial" w:cs="Arial"/>
                <w:sz w:val="18"/>
                <w:lang w:val="nl-NL"/>
              </w:rPr>
            </w:pPr>
            <w:r w:rsidRPr="00501889">
              <w:rPr>
                <w:rFonts w:ascii="Arial" w:eastAsia="Arial" w:hAnsi="Arial" w:cs="Arial"/>
                <w:sz w:val="18"/>
                <w:lang w:val="nl-NL"/>
              </w:rPr>
              <w:t>Een beheerste omgang met Conventionele Explosieven conform het WSCS-</w:t>
            </w:r>
            <w:proofErr w:type="gramStart"/>
            <w:r w:rsidRPr="00501889">
              <w:rPr>
                <w:rFonts w:ascii="Arial" w:eastAsia="Arial" w:hAnsi="Arial" w:cs="Arial"/>
                <w:sz w:val="18"/>
                <w:lang w:val="nl-NL"/>
              </w:rPr>
              <w:t>OCE .</w:t>
            </w:r>
            <w:proofErr w:type="gramEnd"/>
          </w:p>
          <w:p w14:paraId="4A6A325C" w14:textId="77777777" w:rsidR="00C16882" w:rsidRPr="00501889" w:rsidRDefault="00C16882" w:rsidP="00C16882">
            <w:pPr>
              <w:pStyle w:val="Normal61"/>
              <w:numPr>
                <w:ilvl w:val="0"/>
                <w:numId w:val="28"/>
              </w:numPr>
              <w:ind w:left="360"/>
              <w:rPr>
                <w:rFonts w:ascii="Arial" w:eastAsia="Arial" w:hAnsi="Arial" w:cs="Arial"/>
                <w:sz w:val="18"/>
                <w:lang w:val="nl-NL"/>
              </w:rPr>
            </w:pPr>
            <w:r w:rsidRPr="00501889">
              <w:rPr>
                <w:rFonts w:ascii="Arial" w:eastAsia="Arial" w:hAnsi="Arial" w:cs="Arial"/>
                <w:sz w:val="18"/>
                <w:lang w:val="nl-NL"/>
              </w:rPr>
              <w:t>Beoordelen of de door de Opdrachtgever aangeleverde vooronderzoeken en detectierapport(en) voldoen aan de WSCS-OCE norm. Indien dit niet het geval is dan dient Opdrachtnemer betreffende onderzoeken en/of rapporten te wijzigen zodat voldaan wordt aan de norm van de WSCS-OCE.</w:t>
            </w:r>
          </w:p>
          <w:p w14:paraId="671ACB77" w14:textId="77777777" w:rsidR="00C16882" w:rsidRPr="004417B8" w:rsidRDefault="00C16882" w:rsidP="00C16882">
            <w:pPr>
              <w:pStyle w:val="Normal61"/>
              <w:numPr>
                <w:ilvl w:val="0"/>
                <w:numId w:val="28"/>
              </w:numPr>
              <w:ind w:left="360"/>
              <w:rPr>
                <w:lang w:val="nl-NL"/>
              </w:rPr>
            </w:pPr>
            <w:r w:rsidRPr="00501889">
              <w:rPr>
                <w:rFonts w:ascii="Arial" w:eastAsia="Arial" w:hAnsi="Arial" w:cs="Arial"/>
                <w:sz w:val="18"/>
                <w:lang w:val="nl-NL"/>
              </w:rPr>
              <w:t>Een accountantsverklaring laten opstellen waaruit blijkt welke kosten gemaakt zijn</w:t>
            </w:r>
            <w:r>
              <w:rPr>
                <w:rFonts w:ascii="Arial" w:eastAsia="Arial" w:hAnsi="Arial" w:cs="Arial"/>
                <w:sz w:val="18"/>
                <w:lang w:val="nl-NL"/>
              </w:rPr>
              <w:t xml:space="preserve"> </w:t>
            </w:r>
            <w:r w:rsidRPr="00501889">
              <w:rPr>
                <w:rFonts w:ascii="Arial" w:eastAsia="Arial" w:hAnsi="Arial" w:cs="Arial"/>
                <w:sz w:val="18"/>
                <w:lang w:val="nl-NL"/>
              </w:rPr>
              <w:t>voor een beheerste omgang met Conventionele Explosieven conform het WSCSOCE.</w:t>
            </w:r>
          </w:p>
        </w:tc>
      </w:tr>
    </w:tbl>
    <w:p w14:paraId="3F809125" w14:textId="77777777" w:rsidR="00C16882" w:rsidRDefault="00C16882" w:rsidP="00C16882">
      <w:pPr>
        <w:rPr>
          <w:szCs w:val="24"/>
          <w:lang w:val="nl-NL"/>
        </w:rPr>
      </w:pPr>
    </w:p>
    <w:tbl>
      <w:tblPr>
        <w:tblW w:w="11894" w:type="dxa"/>
        <w:tblBorders>
          <w:top w:val="nil"/>
          <w:left w:val="nil"/>
          <w:bottom w:val="nil"/>
          <w:right w:val="nil"/>
        </w:tblBorders>
        <w:tblCellMar>
          <w:left w:w="0" w:type="dxa"/>
          <w:right w:w="0" w:type="dxa"/>
        </w:tblCellMar>
        <w:tblLook w:val="04A0" w:firstRow="1" w:lastRow="0" w:firstColumn="1" w:lastColumn="0" w:noHBand="0" w:noVBand="1"/>
      </w:tblPr>
      <w:tblGrid>
        <w:gridCol w:w="382"/>
        <w:gridCol w:w="1002"/>
        <w:gridCol w:w="10510"/>
      </w:tblGrid>
      <w:tr w:rsidR="00C16882" w14:paraId="1BC2AC14" w14:textId="77777777" w:rsidTr="00C16882">
        <w:tc>
          <w:tcPr>
            <w:tcW w:w="346" w:type="dxa"/>
            <w:tcBorders>
              <w:top w:val="nil"/>
              <w:left w:val="nil"/>
              <w:bottom w:val="nil"/>
              <w:right w:val="nil"/>
            </w:tcBorders>
            <w:vAlign w:val="center"/>
          </w:tcPr>
          <w:p w14:paraId="424D1427" w14:textId="77777777" w:rsidR="00C16882" w:rsidRPr="004417B8" w:rsidRDefault="00C16882" w:rsidP="00C16882">
            <w:pPr>
              <w:spacing w:line="0" w:lineRule="atLeast"/>
              <w:rPr>
                <w:szCs w:val="24"/>
                <w:lang w:val="nl-NL"/>
              </w:rPr>
            </w:pPr>
          </w:p>
        </w:tc>
        <w:tc>
          <w:tcPr>
            <w:tcW w:w="907" w:type="dxa"/>
            <w:tcBorders>
              <w:top w:val="nil"/>
              <w:left w:val="nil"/>
              <w:bottom w:val="nil"/>
              <w:right w:val="nil"/>
            </w:tcBorders>
            <w:vAlign w:val="center"/>
          </w:tcPr>
          <w:p w14:paraId="220B0299" w14:textId="77777777" w:rsidR="00C16882" w:rsidRDefault="00C16882" w:rsidP="00C16882">
            <w:pPr>
              <w:spacing w:line="0" w:lineRule="atLeast"/>
              <w:rPr>
                <w:szCs w:val="24"/>
              </w:rPr>
            </w:pPr>
            <w:r>
              <w:rPr>
                <w:rStyle w:val="CharacterH3"/>
                <w:rFonts w:ascii="Arial" w:hAnsi="Arial"/>
                <w:szCs w:val="24"/>
              </w:rPr>
              <w:t>6.3.6.9</w:t>
            </w:r>
          </w:p>
        </w:tc>
        <w:tc>
          <w:tcPr>
            <w:tcW w:w="9518" w:type="dxa"/>
            <w:tcBorders>
              <w:top w:val="nil"/>
              <w:left w:val="nil"/>
              <w:bottom w:val="nil"/>
              <w:right w:val="nil"/>
            </w:tcBorders>
            <w:vAlign w:val="center"/>
          </w:tcPr>
          <w:p w14:paraId="1B6F66AD" w14:textId="77777777" w:rsidR="00C16882" w:rsidRDefault="00C16882" w:rsidP="00C16882">
            <w:pPr>
              <w:spacing w:line="0" w:lineRule="atLeast"/>
              <w:rPr>
                <w:szCs w:val="24"/>
              </w:rPr>
            </w:pPr>
            <w:r>
              <w:rPr>
                <w:rFonts w:ascii="Arial" w:hAnsi="Arial"/>
                <w:sz w:val="21"/>
                <w:szCs w:val="24"/>
              </w:rPr>
              <w:t>Uitvoeren bodem- en milieumaatregelen</w:t>
            </w:r>
          </w:p>
        </w:tc>
      </w:tr>
    </w:tbl>
    <w:p w14:paraId="16503BB5" w14:textId="77777777" w:rsidR="00C16882" w:rsidRDefault="00C16882" w:rsidP="00C16882">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14:paraId="1C0A74A7" w14:textId="77777777" w:rsidTr="00C16882">
        <w:tc>
          <w:tcPr>
            <w:tcW w:w="1253" w:type="dxa"/>
            <w:tcBorders>
              <w:top w:val="nil"/>
              <w:left w:val="nil"/>
              <w:bottom w:val="nil"/>
              <w:right w:val="nil"/>
            </w:tcBorders>
            <w:vAlign w:val="center"/>
          </w:tcPr>
          <w:p w14:paraId="1F0F4A53" w14:textId="77777777" w:rsidR="00C16882" w:rsidRDefault="00C16882"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8A31524"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36EC865" w14:textId="77777777" w:rsidR="00C16882" w:rsidRDefault="00C16882" w:rsidP="00C16882">
            <w:pPr>
              <w:keepLines/>
              <w:spacing w:line="0" w:lineRule="atLeast"/>
              <w:rPr>
                <w:szCs w:val="24"/>
              </w:rPr>
            </w:pPr>
            <w:r>
              <w:rPr>
                <w:rFonts w:ascii="Arial" w:hAnsi="Arial"/>
                <w:b/>
                <w:color w:val="FFFFFF"/>
                <w:sz w:val="18"/>
                <w:szCs w:val="24"/>
              </w:rPr>
              <w:t>(Aanvullend) milieukundig bodemonderzoek</w:t>
            </w:r>
          </w:p>
        </w:tc>
      </w:tr>
      <w:tr w:rsidR="00C16882" w:rsidRPr="00BB57DA" w14:paraId="66F56524" w14:textId="77777777" w:rsidTr="00C16882">
        <w:tc>
          <w:tcPr>
            <w:tcW w:w="1253" w:type="dxa"/>
            <w:tcBorders>
              <w:top w:val="nil"/>
              <w:left w:val="nil"/>
              <w:bottom w:val="nil"/>
              <w:right w:val="nil"/>
            </w:tcBorders>
            <w:vAlign w:val="center"/>
          </w:tcPr>
          <w:p w14:paraId="5829F9B7" w14:textId="77777777" w:rsidR="00C16882" w:rsidRPr="005F240D" w:rsidRDefault="00C16882" w:rsidP="00C16882">
            <w:pPr>
              <w:pStyle w:val="Normal62"/>
              <w:rPr>
                <w:rFonts w:ascii="Arial" w:eastAsia="Arial" w:hAnsi="Arial" w:cs="Arial"/>
                <w:sz w:val="18"/>
                <w:lang w:val="nl-NL"/>
              </w:rPr>
            </w:pPr>
          </w:p>
        </w:tc>
        <w:tc>
          <w:tcPr>
            <w:tcW w:w="1138" w:type="dxa"/>
            <w:tcBorders>
              <w:top w:val="single" w:sz="6" w:space="0" w:color="000000"/>
              <w:left w:val="single" w:sz="6" w:space="0" w:color="000000"/>
              <w:bottom w:val="single" w:sz="6" w:space="0" w:color="000000"/>
              <w:right w:val="single" w:sz="6" w:space="0" w:color="000000"/>
            </w:tcBorders>
          </w:tcPr>
          <w:p w14:paraId="5D5DD385" w14:textId="77777777" w:rsidR="00C16882" w:rsidRPr="005F240D" w:rsidRDefault="00C16882" w:rsidP="00C16882">
            <w:pPr>
              <w:pStyle w:val="Normal62"/>
              <w:rPr>
                <w:rFonts w:ascii="Arial" w:eastAsia="Arial" w:hAnsi="Arial" w:cs="Arial"/>
                <w:sz w:val="18"/>
                <w:lang w:val="nl-NL"/>
              </w:rPr>
            </w:pPr>
            <w:r w:rsidRPr="005F240D">
              <w:rPr>
                <w:rFonts w:ascii="Arial" w:eastAsia="Arial" w:hAnsi="Arial" w:cs="Arial"/>
                <w:sz w:val="18"/>
                <w:lang w:val="nl-NL"/>
              </w:rPr>
              <w:t>PES-000</w:t>
            </w:r>
            <w:r>
              <w:rPr>
                <w:rFonts w:ascii="Arial" w:eastAsia="Arial" w:hAnsi="Arial" w:cs="Arial"/>
                <w:sz w:val="18"/>
                <w:lang w:val="nl-NL"/>
              </w:rPr>
              <w:br/>
              <w:t>P-</w:t>
            </w:r>
          </w:p>
        </w:tc>
        <w:tc>
          <w:tcPr>
            <w:tcW w:w="8395" w:type="dxa"/>
            <w:tcBorders>
              <w:top w:val="single" w:sz="6" w:space="0" w:color="000000"/>
              <w:left w:val="nil"/>
              <w:bottom w:val="single" w:sz="6" w:space="0" w:color="000000"/>
              <w:right w:val="single" w:sz="6" w:space="0" w:color="000000"/>
            </w:tcBorders>
          </w:tcPr>
          <w:p w14:paraId="738880B0" w14:textId="77777777" w:rsidR="00C16882" w:rsidRPr="005F240D" w:rsidRDefault="00C16882" w:rsidP="00C16882">
            <w:pPr>
              <w:pStyle w:val="Normal62"/>
              <w:rPr>
                <w:rFonts w:ascii="Arial" w:eastAsia="Arial" w:hAnsi="Arial" w:cs="Arial"/>
                <w:sz w:val="18"/>
                <w:lang w:val="nl-NL"/>
              </w:rPr>
            </w:pPr>
            <w:r w:rsidRPr="005F240D">
              <w:rPr>
                <w:rFonts w:ascii="Arial" w:eastAsia="Arial" w:hAnsi="Arial" w:cs="Arial"/>
                <w:sz w:val="18"/>
                <w:lang w:val="nl-NL"/>
              </w:rPr>
              <w:t>Opdrachtnemer dient alle benodigde maatregelen, voortvloeiend uit het Besluit</w:t>
            </w:r>
          </w:p>
          <w:p w14:paraId="56BDC4F1" w14:textId="77777777" w:rsidR="00C16882" w:rsidRPr="005F240D" w:rsidRDefault="00C16882" w:rsidP="00C16882">
            <w:pPr>
              <w:pStyle w:val="Normal62"/>
              <w:rPr>
                <w:rFonts w:ascii="Arial" w:eastAsia="Arial" w:hAnsi="Arial" w:cs="Arial"/>
                <w:sz w:val="18"/>
                <w:lang w:val="nl-NL"/>
              </w:rPr>
            </w:pPr>
            <w:r w:rsidRPr="005F240D">
              <w:rPr>
                <w:rFonts w:ascii="Arial" w:eastAsia="Arial" w:hAnsi="Arial" w:cs="Arial"/>
                <w:sz w:val="18"/>
                <w:lang w:val="nl-NL"/>
              </w:rPr>
              <w:t>bodemkwaliteit, Waterwet en de Wet bodembescherming, te treffen, waarbij:</w:t>
            </w:r>
          </w:p>
          <w:p w14:paraId="493925B2" w14:textId="77777777" w:rsidR="00C16882" w:rsidRPr="005F240D" w:rsidRDefault="00C16882" w:rsidP="00C16882">
            <w:pPr>
              <w:pStyle w:val="Normal62"/>
              <w:numPr>
                <w:ilvl w:val="0"/>
                <w:numId w:val="6"/>
              </w:numPr>
              <w:ind w:left="360"/>
              <w:rPr>
                <w:rFonts w:ascii="Arial" w:eastAsia="Arial" w:hAnsi="Arial" w:cs="Arial"/>
                <w:sz w:val="18"/>
                <w:lang w:val="nl-NL"/>
              </w:rPr>
            </w:pPr>
            <w:r w:rsidRPr="005F240D">
              <w:rPr>
                <w:rFonts w:ascii="Arial" w:eastAsia="Arial" w:hAnsi="Arial" w:cs="Arial"/>
                <w:sz w:val="18"/>
                <w:lang w:val="nl-NL"/>
              </w:rPr>
              <w:t>De Opdrachtnemer dient te voldoen aan de zorgplicht uit het Bbk en de Waterwet.</w:t>
            </w:r>
          </w:p>
          <w:p w14:paraId="3067F6D4" w14:textId="77777777" w:rsidR="00C16882" w:rsidRPr="005F240D" w:rsidRDefault="00C16882" w:rsidP="00C16882">
            <w:pPr>
              <w:pStyle w:val="Normal62"/>
              <w:numPr>
                <w:ilvl w:val="0"/>
                <w:numId w:val="6"/>
              </w:numPr>
              <w:ind w:left="360"/>
              <w:rPr>
                <w:rFonts w:ascii="Arial" w:eastAsia="Arial" w:hAnsi="Arial" w:cs="Arial"/>
                <w:sz w:val="18"/>
                <w:lang w:val="nl-NL"/>
              </w:rPr>
            </w:pPr>
            <w:r w:rsidRPr="005F240D">
              <w:rPr>
                <w:rFonts w:ascii="Arial" w:eastAsia="Arial" w:hAnsi="Arial" w:cs="Arial"/>
                <w:sz w:val="18"/>
                <w:lang w:val="nl-NL"/>
              </w:rPr>
              <w:t>De Opdrachtnemer verantwoordelijk is voor de interpretatie van gegevens uit reeds</w:t>
            </w:r>
            <w:r>
              <w:rPr>
                <w:rFonts w:ascii="Arial" w:eastAsia="Arial" w:hAnsi="Arial" w:cs="Arial"/>
                <w:sz w:val="18"/>
                <w:lang w:val="nl-NL"/>
              </w:rPr>
              <w:t xml:space="preserve"> </w:t>
            </w:r>
            <w:r w:rsidRPr="005F240D">
              <w:rPr>
                <w:rFonts w:ascii="Arial" w:eastAsia="Arial" w:hAnsi="Arial" w:cs="Arial"/>
                <w:sz w:val="18"/>
                <w:lang w:val="nl-NL"/>
              </w:rPr>
              <w:t>uitgevoerde en als informatieve documenten toegevoegde bodemonderzoeken.</w:t>
            </w:r>
          </w:p>
          <w:p w14:paraId="1F7502B4" w14:textId="7162216B" w:rsidR="00C16882" w:rsidRPr="005F240D" w:rsidRDefault="00C16882" w:rsidP="00C16882">
            <w:pPr>
              <w:pStyle w:val="Normal62"/>
              <w:numPr>
                <w:ilvl w:val="0"/>
                <w:numId w:val="26"/>
              </w:numPr>
              <w:ind w:left="360"/>
              <w:rPr>
                <w:rFonts w:ascii="Arial" w:eastAsia="Arial" w:hAnsi="Arial" w:cs="Arial"/>
                <w:sz w:val="18"/>
                <w:lang w:val="nl-NL"/>
              </w:rPr>
            </w:pPr>
            <w:r w:rsidRPr="005F240D">
              <w:rPr>
                <w:rFonts w:ascii="Arial" w:eastAsia="Arial" w:hAnsi="Arial" w:cs="Arial"/>
                <w:sz w:val="18"/>
                <w:lang w:val="nl-NL"/>
              </w:rPr>
              <w:t>De Opdrachtnemer is verantwoordelijk voor de noodzakelijke aanvullende</w:t>
            </w:r>
            <w:r>
              <w:rPr>
                <w:rFonts w:ascii="Arial" w:eastAsia="Arial" w:hAnsi="Arial" w:cs="Arial"/>
                <w:sz w:val="18"/>
                <w:lang w:val="nl-NL"/>
              </w:rPr>
              <w:t xml:space="preserve"> </w:t>
            </w:r>
            <w:r w:rsidRPr="005F240D">
              <w:rPr>
                <w:rFonts w:ascii="Arial" w:eastAsia="Arial" w:hAnsi="Arial" w:cs="Arial"/>
                <w:sz w:val="18"/>
                <w:lang w:val="nl-NL"/>
              </w:rPr>
              <w:t>onderzoeken en keuringen voor de certificering van vrijkomende grond voor de</w:t>
            </w:r>
            <w:r>
              <w:rPr>
                <w:rFonts w:ascii="Arial" w:eastAsia="Arial" w:hAnsi="Arial" w:cs="Arial"/>
                <w:sz w:val="18"/>
                <w:lang w:val="nl-NL"/>
              </w:rPr>
              <w:t xml:space="preserve"> </w:t>
            </w:r>
            <w:r w:rsidRPr="005F240D">
              <w:rPr>
                <w:rFonts w:ascii="Arial" w:eastAsia="Arial" w:hAnsi="Arial" w:cs="Arial"/>
                <w:sz w:val="18"/>
                <w:lang w:val="nl-NL"/>
              </w:rPr>
              <w:t>overige wettelijke bewijsmiddelen conform het Bbk.</w:t>
            </w:r>
          </w:p>
        </w:tc>
      </w:tr>
    </w:tbl>
    <w:p w14:paraId="6F36074B" w14:textId="77777777" w:rsidR="00C16882" w:rsidRPr="005F240D" w:rsidRDefault="00C16882" w:rsidP="00C16882">
      <w:pPr>
        <w:pStyle w:val="Normal62"/>
        <w:rPr>
          <w:rFonts w:ascii="Arial" w:eastAsia="Arial" w:hAnsi="Arial" w:cs="Arial"/>
          <w:sz w:val="18"/>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rsidRPr="002138D6" w14:paraId="0A58099D" w14:textId="77777777" w:rsidTr="00C16882">
        <w:tc>
          <w:tcPr>
            <w:tcW w:w="1253" w:type="dxa"/>
            <w:tcBorders>
              <w:top w:val="nil"/>
              <w:left w:val="nil"/>
              <w:bottom w:val="nil"/>
              <w:right w:val="nil"/>
            </w:tcBorders>
            <w:vAlign w:val="center"/>
          </w:tcPr>
          <w:p w14:paraId="06C2B3B2" w14:textId="77777777" w:rsidR="00C16882" w:rsidRPr="004417B8" w:rsidRDefault="00C16882"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674796B"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D630231" w14:textId="77777777" w:rsidR="00C16882" w:rsidRPr="004417B8" w:rsidRDefault="00C16882" w:rsidP="00C16882">
            <w:pPr>
              <w:keepLines/>
              <w:spacing w:line="0" w:lineRule="atLeast"/>
              <w:rPr>
                <w:szCs w:val="24"/>
                <w:lang w:val="nl-NL"/>
              </w:rPr>
            </w:pPr>
            <w:r>
              <w:rPr>
                <w:rFonts w:ascii="Arial" w:hAnsi="Arial"/>
                <w:b/>
                <w:color w:val="FFFFFF"/>
                <w:sz w:val="18"/>
                <w:szCs w:val="24"/>
                <w:lang w:val="nl-NL"/>
              </w:rPr>
              <w:t>Nul- en eindsituatieonderzoek</w:t>
            </w:r>
          </w:p>
        </w:tc>
      </w:tr>
      <w:tr w:rsidR="00C16882" w:rsidRPr="00BB57DA" w14:paraId="41760253" w14:textId="77777777" w:rsidTr="00C16882">
        <w:tc>
          <w:tcPr>
            <w:tcW w:w="1253" w:type="dxa"/>
            <w:tcBorders>
              <w:top w:val="nil"/>
              <w:left w:val="nil"/>
              <w:bottom w:val="nil"/>
              <w:right w:val="nil"/>
            </w:tcBorders>
            <w:vAlign w:val="center"/>
          </w:tcPr>
          <w:p w14:paraId="6E759098" w14:textId="77777777" w:rsidR="00C16882" w:rsidRPr="004417B8" w:rsidRDefault="00C16882"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2F38F8C7" w14:textId="77777777" w:rsidR="00C16882" w:rsidRDefault="00C16882" w:rsidP="00C16882">
            <w:pPr>
              <w:keepLines/>
              <w:spacing w:line="0" w:lineRule="atLeast"/>
              <w:jc w:val="center"/>
              <w:rPr>
                <w:szCs w:val="24"/>
              </w:rPr>
            </w:pPr>
            <w:r>
              <w:rPr>
                <w:rFonts w:ascii="Arial" w:hAnsi="Arial"/>
                <w:sz w:val="18"/>
                <w:szCs w:val="24"/>
              </w:rPr>
              <w:t>PES-000</w:t>
            </w:r>
            <w:r>
              <w:rPr>
                <w:rFonts w:ascii="Arial" w:hAnsi="Arial"/>
                <w:sz w:val="18"/>
                <w:szCs w:val="24"/>
              </w:rPr>
              <w:br/>
              <w:t>P-</w:t>
            </w:r>
          </w:p>
        </w:tc>
        <w:tc>
          <w:tcPr>
            <w:tcW w:w="8395" w:type="dxa"/>
            <w:tcBorders>
              <w:top w:val="single" w:sz="6" w:space="0" w:color="000000"/>
              <w:left w:val="nil"/>
              <w:bottom w:val="single" w:sz="6" w:space="0" w:color="000000"/>
              <w:right w:val="single" w:sz="6" w:space="0" w:color="000000"/>
            </w:tcBorders>
          </w:tcPr>
          <w:p w14:paraId="37ACB0F4" w14:textId="77777777" w:rsidR="00C16882" w:rsidRPr="005F240D" w:rsidRDefault="00C16882" w:rsidP="00C16882">
            <w:pPr>
              <w:autoSpaceDE w:val="0"/>
              <w:autoSpaceDN w:val="0"/>
              <w:adjustRightInd w:val="0"/>
              <w:rPr>
                <w:rFonts w:ascii="Arial" w:eastAsia="Arial" w:hAnsi="Arial" w:cs="Arial"/>
                <w:sz w:val="18"/>
                <w:szCs w:val="24"/>
                <w:lang w:val="nl-NL"/>
              </w:rPr>
            </w:pPr>
            <w:r w:rsidRPr="005F240D">
              <w:rPr>
                <w:rFonts w:ascii="Arial" w:eastAsia="Arial" w:hAnsi="Arial" w:cs="Arial"/>
                <w:sz w:val="18"/>
                <w:szCs w:val="24"/>
                <w:lang w:val="nl-NL"/>
              </w:rPr>
              <w:t>Opdrachtnemer dient:</w:t>
            </w:r>
          </w:p>
          <w:p w14:paraId="770D3F21" w14:textId="77777777" w:rsidR="00C16882" w:rsidRPr="005F240D" w:rsidRDefault="00C16882" w:rsidP="00C16882">
            <w:pPr>
              <w:pStyle w:val="Lijstalinea"/>
              <w:numPr>
                <w:ilvl w:val="0"/>
                <w:numId w:val="26"/>
              </w:numPr>
              <w:ind w:left="360"/>
              <w:rPr>
                <w:rFonts w:ascii="Arial" w:eastAsia="Arial" w:hAnsi="Arial" w:cs="Arial"/>
                <w:sz w:val="18"/>
                <w:szCs w:val="24"/>
                <w:lang w:val="nl-NL"/>
              </w:rPr>
            </w:pPr>
            <w:r w:rsidRPr="005F240D">
              <w:rPr>
                <w:rFonts w:ascii="Arial" w:eastAsia="Arial" w:hAnsi="Arial" w:cs="Arial"/>
                <w:sz w:val="18"/>
                <w:szCs w:val="24"/>
                <w:lang w:val="nl-NL"/>
              </w:rPr>
              <w:t>Een nul- en eindsituatieonderzoek uit te voeren van de terreinen die de Opdrachtnemer in gebruik neemt, waar bodembedreigende activiteiten uitgevoerd worden;</w:t>
            </w:r>
          </w:p>
          <w:p w14:paraId="523BC18F" w14:textId="77777777" w:rsidR="00C16882" w:rsidRPr="005F240D" w:rsidRDefault="00C16882" w:rsidP="00C16882">
            <w:pPr>
              <w:pStyle w:val="Lijstalinea"/>
              <w:numPr>
                <w:ilvl w:val="0"/>
                <w:numId w:val="26"/>
              </w:numPr>
              <w:ind w:left="360"/>
              <w:rPr>
                <w:rFonts w:ascii="Arial" w:eastAsia="Arial" w:hAnsi="Arial" w:cs="Arial"/>
                <w:sz w:val="18"/>
                <w:szCs w:val="24"/>
                <w:lang w:val="nl-NL"/>
              </w:rPr>
            </w:pPr>
            <w:r w:rsidRPr="005F240D">
              <w:rPr>
                <w:rFonts w:ascii="Arial" w:eastAsia="Arial" w:hAnsi="Arial" w:cs="Arial"/>
                <w:sz w:val="18"/>
                <w:szCs w:val="24"/>
                <w:lang w:val="nl-NL"/>
              </w:rPr>
              <w:t>De nulsituatie op te nemen voordat Opdrachtnemer het terrein in gebruik neemt, doch in ieder geval binnen 4 weken nadat het terrein aan Opdrachtnemer beschikbaar is gesteld.</w:t>
            </w:r>
          </w:p>
          <w:p w14:paraId="597D6C6E" w14:textId="77777777" w:rsidR="00C16882" w:rsidRPr="005F240D" w:rsidRDefault="00C16882" w:rsidP="00C16882">
            <w:pPr>
              <w:pStyle w:val="Lijstalinea"/>
              <w:numPr>
                <w:ilvl w:val="0"/>
                <w:numId w:val="26"/>
              </w:numPr>
              <w:ind w:left="360"/>
              <w:rPr>
                <w:rFonts w:ascii="Arial" w:eastAsia="Arial" w:hAnsi="Arial" w:cs="Arial"/>
                <w:sz w:val="18"/>
                <w:szCs w:val="24"/>
                <w:lang w:val="nl-NL"/>
              </w:rPr>
            </w:pPr>
            <w:r w:rsidRPr="005F240D">
              <w:rPr>
                <w:rFonts w:ascii="Arial" w:eastAsia="Arial" w:hAnsi="Arial" w:cs="Arial"/>
                <w:sz w:val="18"/>
                <w:szCs w:val="24"/>
                <w:lang w:val="nl-NL"/>
              </w:rPr>
              <w:t>De eindsituatie op te nemen na beëindiging van de activiteiten op het terrein, doch niet eerder dan 4 weken voor de oplevering van het terrein;</w:t>
            </w:r>
          </w:p>
          <w:p w14:paraId="3BB59DDD" w14:textId="77777777" w:rsidR="00C16882" w:rsidRPr="004417B8" w:rsidRDefault="00C16882" w:rsidP="00C16882">
            <w:pPr>
              <w:pStyle w:val="Lijstalinea"/>
              <w:numPr>
                <w:ilvl w:val="0"/>
                <w:numId w:val="25"/>
              </w:numPr>
              <w:ind w:left="360"/>
              <w:rPr>
                <w:lang w:val="nl-NL"/>
              </w:rPr>
            </w:pPr>
            <w:r w:rsidRPr="005F240D">
              <w:rPr>
                <w:rFonts w:ascii="Arial" w:eastAsia="Arial" w:hAnsi="Arial" w:cs="Arial"/>
                <w:sz w:val="18"/>
                <w:szCs w:val="24"/>
                <w:lang w:val="nl-NL"/>
              </w:rPr>
              <w:t>Het nul- en eindsituatieonderzoek uit te voeren volgens de daartoe geëigende</w:t>
            </w:r>
            <w:r>
              <w:rPr>
                <w:rFonts w:ascii="Arial" w:eastAsia="Arial" w:hAnsi="Arial" w:cs="Arial"/>
                <w:sz w:val="18"/>
                <w:szCs w:val="24"/>
                <w:lang w:val="nl-NL"/>
              </w:rPr>
              <w:t xml:space="preserve"> </w:t>
            </w:r>
            <w:r w:rsidRPr="005F240D">
              <w:rPr>
                <w:rFonts w:ascii="Arial" w:eastAsia="Arial" w:hAnsi="Arial" w:cs="Arial"/>
                <w:sz w:val="18"/>
                <w:szCs w:val="24"/>
                <w:lang w:val="nl-NL"/>
              </w:rPr>
              <w:t>onderzoeksstrategie.</w:t>
            </w:r>
          </w:p>
        </w:tc>
      </w:tr>
    </w:tbl>
    <w:p w14:paraId="6743F83A" w14:textId="77777777" w:rsidR="00C16882" w:rsidRPr="004417B8" w:rsidRDefault="00C16882" w:rsidP="00C16882">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rsidRPr="00BB57DA" w14:paraId="0A92AE36" w14:textId="77777777" w:rsidTr="00C16882">
        <w:tc>
          <w:tcPr>
            <w:tcW w:w="1253" w:type="dxa"/>
            <w:tcBorders>
              <w:top w:val="nil"/>
              <w:left w:val="nil"/>
              <w:bottom w:val="nil"/>
              <w:right w:val="nil"/>
            </w:tcBorders>
            <w:vAlign w:val="center"/>
          </w:tcPr>
          <w:p w14:paraId="3596AD40" w14:textId="77777777" w:rsidR="00C16882" w:rsidRPr="004417B8" w:rsidRDefault="00C16882"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0814477"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A2C8FBA" w14:textId="77777777" w:rsidR="00C16882" w:rsidRPr="005F240D" w:rsidRDefault="00C16882" w:rsidP="00C16882">
            <w:pPr>
              <w:keepLines/>
              <w:spacing w:line="0" w:lineRule="atLeast"/>
              <w:rPr>
                <w:szCs w:val="24"/>
                <w:lang w:val="nl-NL"/>
              </w:rPr>
            </w:pPr>
            <w:r w:rsidRPr="005F240D">
              <w:rPr>
                <w:rFonts w:ascii="Arial" w:hAnsi="Arial"/>
                <w:b/>
                <w:color w:val="FFFFFF"/>
                <w:sz w:val="18"/>
                <w:szCs w:val="24"/>
                <w:lang w:val="nl-NL"/>
              </w:rPr>
              <w:t xml:space="preserve">Uitvoeren van onderzoek t.b.v. </w:t>
            </w:r>
            <w:r>
              <w:rPr>
                <w:rFonts w:ascii="Arial" w:hAnsi="Arial"/>
                <w:b/>
                <w:color w:val="FFFFFF"/>
                <w:sz w:val="18"/>
                <w:szCs w:val="24"/>
                <w:lang w:val="nl-NL"/>
              </w:rPr>
              <w:t>het verkrijgen van een erkend bewijsmiddel</w:t>
            </w:r>
          </w:p>
        </w:tc>
      </w:tr>
      <w:tr w:rsidR="00C16882" w:rsidRPr="00BB57DA" w14:paraId="28BD1227" w14:textId="77777777" w:rsidTr="00C16882">
        <w:tc>
          <w:tcPr>
            <w:tcW w:w="1253" w:type="dxa"/>
            <w:tcBorders>
              <w:top w:val="nil"/>
              <w:left w:val="nil"/>
              <w:bottom w:val="nil"/>
              <w:right w:val="nil"/>
            </w:tcBorders>
            <w:vAlign w:val="center"/>
          </w:tcPr>
          <w:p w14:paraId="383206B7" w14:textId="77777777" w:rsidR="00C16882" w:rsidRPr="005F240D" w:rsidRDefault="00C16882"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72385DB0" w14:textId="77777777" w:rsidR="00C16882" w:rsidRPr="005F240D" w:rsidRDefault="00C16882" w:rsidP="00C16882">
            <w:pPr>
              <w:keepLines/>
              <w:spacing w:line="0" w:lineRule="atLeast"/>
              <w:jc w:val="center"/>
              <w:rPr>
                <w:szCs w:val="24"/>
                <w:lang w:val="nl-NL"/>
              </w:rPr>
            </w:pPr>
            <w:r w:rsidRPr="005F240D">
              <w:rPr>
                <w:rFonts w:ascii="Arial" w:hAnsi="Arial"/>
                <w:sz w:val="18"/>
                <w:szCs w:val="24"/>
                <w:lang w:val="nl-NL"/>
              </w:rPr>
              <w:t>PES-000</w:t>
            </w:r>
            <w:r>
              <w:rPr>
                <w:rFonts w:ascii="Arial" w:hAnsi="Arial"/>
                <w:sz w:val="18"/>
                <w:szCs w:val="24"/>
                <w:lang w:val="nl-NL"/>
              </w:rPr>
              <w:br/>
              <w:t>P-</w:t>
            </w:r>
          </w:p>
        </w:tc>
        <w:tc>
          <w:tcPr>
            <w:tcW w:w="8395" w:type="dxa"/>
            <w:tcBorders>
              <w:top w:val="single" w:sz="6" w:space="0" w:color="000000"/>
              <w:left w:val="nil"/>
              <w:bottom w:val="single" w:sz="6" w:space="0" w:color="000000"/>
              <w:right w:val="single" w:sz="6" w:space="0" w:color="000000"/>
            </w:tcBorders>
          </w:tcPr>
          <w:p w14:paraId="776F2684" w14:textId="77777777" w:rsidR="00C16882" w:rsidRPr="005F240D" w:rsidRDefault="00C16882" w:rsidP="00C16882">
            <w:pPr>
              <w:pStyle w:val="Normal63"/>
              <w:rPr>
                <w:rFonts w:ascii="Arial" w:eastAsia="Arial" w:hAnsi="Arial" w:cs="Arial"/>
                <w:sz w:val="18"/>
                <w:lang w:val="nl-NL"/>
              </w:rPr>
            </w:pPr>
            <w:r w:rsidRPr="005F240D">
              <w:rPr>
                <w:rFonts w:ascii="Arial" w:eastAsia="Arial" w:hAnsi="Arial" w:cs="Arial"/>
                <w:sz w:val="18"/>
                <w:lang w:val="nl-NL"/>
              </w:rPr>
              <w:t>Opdrachtnemer dient:</w:t>
            </w:r>
          </w:p>
          <w:p w14:paraId="7E258046" w14:textId="77777777" w:rsidR="00C16882" w:rsidRPr="00501889" w:rsidRDefault="00C16882" w:rsidP="00C16882">
            <w:pPr>
              <w:pStyle w:val="Normal63"/>
              <w:numPr>
                <w:ilvl w:val="0"/>
                <w:numId w:val="25"/>
              </w:numPr>
              <w:ind w:left="303" w:hanging="284"/>
              <w:rPr>
                <w:rFonts w:ascii="Arial" w:eastAsia="Arial" w:hAnsi="Arial" w:cs="Arial"/>
                <w:sz w:val="18"/>
                <w:lang w:val="nl-NL"/>
              </w:rPr>
            </w:pPr>
            <w:r w:rsidRPr="00501889">
              <w:rPr>
                <w:rFonts w:ascii="Arial" w:eastAsia="Arial" w:hAnsi="Arial" w:cs="Arial"/>
                <w:sz w:val="18"/>
                <w:lang w:val="nl-NL"/>
              </w:rPr>
              <w:t>Waar nodig (aanvullend) milieukundig bodemonderzoek (inclusief historisch onderzoek) uit te voeren en vast te leggen in milieukundige bodemonderzoeksrapporten;</w:t>
            </w:r>
          </w:p>
          <w:p w14:paraId="7FB6F40A" w14:textId="77777777" w:rsidR="00C16882" w:rsidRPr="004417B8" w:rsidRDefault="00C16882" w:rsidP="00C16882">
            <w:pPr>
              <w:pStyle w:val="Normal63"/>
              <w:numPr>
                <w:ilvl w:val="0"/>
                <w:numId w:val="25"/>
              </w:numPr>
              <w:ind w:left="303" w:hanging="284"/>
              <w:rPr>
                <w:lang w:val="nl-NL"/>
              </w:rPr>
            </w:pPr>
            <w:r w:rsidRPr="00501889">
              <w:rPr>
                <w:rFonts w:ascii="Arial" w:eastAsia="Arial" w:hAnsi="Arial" w:cs="Arial"/>
                <w:sz w:val="18"/>
                <w:lang w:val="nl-NL"/>
              </w:rPr>
              <w:t>Indien conform de daarvoor geldende normen er aanleiding toe is, dient bij verkennend bodemonderzoek tevens onderzoek te worden gedaan naar Asbest</w:t>
            </w:r>
            <w:r>
              <w:rPr>
                <w:rFonts w:ascii="Arial" w:eastAsia="Arial" w:hAnsi="Arial" w:cs="Arial"/>
                <w:sz w:val="18"/>
                <w:lang w:val="nl-NL"/>
              </w:rPr>
              <w:t xml:space="preserve"> </w:t>
            </w:r>
            <w:r w:rsidRPr="005F240D">
              <w:rPr>
                <w:rFonts w:ascii="Arial" w:eastAsia="Arial" w:hAnsi="Arial" w:cs="Arial"/>
                <w:sz w:val="18"/>
                <w:lang w:val="nl-NL"/>
              </w:rPr>
              <w:t>conform de NEN 5707.</w:t>
            </w:r>
          </w:p>
        </w:tc>
      </w:tr>
    </w:tbl>
    <w:p w14:paraId="786E3902" w14:textId="77777777" w:rsidR="00C16882" w:rsidRPr="004417B8" w:rsidRDefault="00C16882" w:rsidP="00C16882">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C16882" w:rsidRPr="005F240D" w14:paraId="5123475A" w14:textId="77777777" w:rsidTr="00C16882">
        <w:tc>
          <w:tcPr>
            <w:tcW w:w="1253" w:type="dxa"/>
            <w:tcBorders>
              <w:top w:val="nil"/>
              <w:left w:val="nil"/>
              <w:bottom w:val="nil"/>
              <w:right w:val="nil"/>
            </w:tcBorders>
            <w:vAlign w:val="center"/>
          </w:tcPr>
          <w:p w14:paraId="378DEF93" w14:textId="77777777" w:rsidR="00C16882" w:rsidRPr="004417B8" w:rsidRDefault="00C16882"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5B2C98F7" w14:textId="77777777" w:rsidR="00C16882" w:rsidRDefault="00C16882"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58F52F45" w14:textId="77777777" w:rsidR="00C16882" w:rsidRPr="005F240D" w:rsidRDefault="00C16882" w:rsidP="00C16882">
            <w:pPr>
              <w:keepLines/>
              <w:spacing w:line="0" w:lineRule="atLeast"/>
              <w:rPr>
                <w:szCs w:val="24"/>
                <w:lang w:val="nl-NL"/>
              </w:rPr>
            </w:pPr>
            <w:r>
              <w:rPr>
                <w:rFonts w:ascii="Arial" w:hAnsi="Arial"/>
                <w:b/>
                <w:color w:val="FFFFFF"/>
                <w:sz w:val="18"/>
                <w:szCs w:val="24"/>
                <w:lang w:val="nl-NL"/>
              </w:rPr>
              <w:t>Grondstromenregistratie</w:t>
            </w:r>
          </w:p>
        </w:tc>
      </w:tr>
      <w:tr w:rsidR="00C16882" w:rsidRPr="00BB57DA" w14:paraId="04B3B103" w14:textId="77777777" w:rsidTr="00C16882">
        <w:tc>
          <w:tcPr>
            <w:tcW w:w="1253" w:type="dxa"/>
            <w:tcBorders>
              <w:top w:val="nil"/>
              <w:left w:val="nil"/>
              <w:bottom w:val="nil"/>
              <w:right w:val="nil"/>
            </w:tcBorders>
            <w:vAlign w:val="center"/>
          </w:tcPr>
          <w:p w14:paraId="51752701" w14:textId="77777777" w:rsidR="00C16882" w:rsidRPr="005F240D" w:rsidRDefault="00C16882"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16662D01" w14:textId="77777777" w:rsidR="00C16882" w:rsidRPr="005F240D" w:rsidRDefault="00C16882" w:rsidP="00C16882">
            <w:pPr>
              <w:keepLines/>
              <w:spacing w:line="0" w:lineRule="atLeast"/>
              <w:jc w:val="center"/>
              <w:rPr>
                <w:szCs w:val="24"/>
                <w:lang w:val="nl-NL"/>
              </w:rPr>
            </w:pPr>
            <w:r w:rsidRPr="005F240D">
              <w:rPr>
                <w:rFonts w:ascii="Arial" w:hAnsi="Arial"/>
                <w:sz w:val="18"/>
                <w:szCs w:val="24"/>
                <w:lang w:val="nl-NL"/>
              </w:rPr>
              <w:t>PES-000</w:t>
            </w:r>
            <w:r>
              <w:rPr>
                <w:rFonts w:ascii="Arial" w:hAnsi="Arial"/>
                <w:sz w:val="18"/>
                <w:szCs w:val="24"/>
                <w:lang w:val="nl-NL"/>
              </w:rPr>
              <w:br/>
              <w:t>P-</w:t>
            </w:r>
          </w:p>
        </w:tc>
        <w:tc>
          <w:tcPr>
            <w:tcW w:w="8395" w:type="dxa"/>
            <w:tcBorders>
              <w:top w:val="single" w:sz="6" w:space="0" w:color="000000"/>
              <w:left w:val="nil"/>
              <w:bottom w:val="single" w:sz="6" w:space="0" w:color="000000"/>
              <w:right w:val="single" w:sz="6" w:space="0" w:color="000000"/>
            </w:tcBorders>
          </w:tcPr>
          <w:p w14:paraId="68D93875" w14:textId="77777777" w:rsidR="00C16882" w:rsidRPr="00501889" w:rsidRDefault="00C16882" w:rsidP="00C16882">
            <w:pPr>
              <w:pStyle w:val="Normal63"/>
              <w:rPr>
                <w:rFonts w:ascii="Arial" w:eastAsia="Arial" w:hAnsi="Arial" w:cs="Arial"/>
                <w:sz w:val="18"/>
                <w:lang w:val="nl-NL"/>
              </w:rPr>
            </w:pPr>
            <w:r w:rsidRPr="00501889">
              <w:rPr>
                <w:rFonts w:ascii="Arial" w:eastAsia="Arial" w:hAnsi="Arial" w:cs="Arial"/>
                <w:sz w:val="18"/>
                <w:lang w:val="nl-NL"/>
              </w:rPr>
              <w:t>Opdrachtnemer dient:</w:t>
            </w:r>
          </w:p>
          <w:p w14:paraId="7057CA13" w14:textId="77777777" w:rsidR="00C16882" w:rsidRPr="00501889" w:rsidRDefault="00C16882" w:rsidP="00C16882">
            <w:pPr>
              <w:pStyle w:val="Normal63"/>
              <w:numPr>
                <w:ilvl w:val="0"/>
                <w:numId w:val="27"/>
              </w:numPr>
              <w:ind w:left="360"/>
              <w:rPr>
                <w:rFonts w:ascii="Arial" w:eastAsia="Arial" w:hAnsi="Arial" w:cs="Arial"/>
                <w:sz w:val="18"/>
                <w:lang w:val="nl-NL"/>
              </w:rPr>
            </w:pPr>
            <w:r w:rsidRPr="00501889">
              <w:rPr>
                <w:rFonts w:ascii="Arial" w:eastAsia="Arial" w:hAnsi="Arial" w:cs="Arial"/>
                <w:sz w:val="18"/>
                <w:lang w:val="nl-NL"/>
              </w:rPr>
              <w:t>De daadwerkelijke grondstromen te registreren in een actueel te houden grondstromenregistratiesysteem, zodanig dat sprake is van een continu meetsysteem;</w:t>
            </w:r>
          </w:p>
          <w:p w14:paraId="72F0387B" w14:textId="77777777" w:rsidR="00C16882" w:rsidRPr="004417B8" w:rsidRDefault="00C16882" w:rsidP="00C16882">
            <w:pPr>
              <w:pStyle w:val="Normal63"/>
              <w:numPr>
                <w:ilvl w:val="0"/>
                <w:numId w:val="27"/>
              </w:numPr>
              <w:ind w:left="360"/>
              <w:rPr>
                <w:lang w:val="nl-NL"/>
              </w:rPr>
            </w:pPr>
            <w:r w:rsidRPr="00501889">
              <w:rPr>
                <w:rFonts w:ascii="Arial" w:eastAsia="Arial" w:hAnsi="Arial" w:cs="Arial"/>
                <w:sz w:val="18"/>
                <w:lang w:val="nl-NL"/>
              </w:rPr>
              <w:t>Niet toe te passen grond af te voeren naar een erkende verwerker.</w:t>
            </w:r>
          </w:p>
        </w:tc>
      </w:tr>
    </w:tbl>
    <w:p w14:paraId="7C9A69F9" w14:textId="77777777" w:rsidR="00C16882" w:rsidRDefault="00C16882" w:rsidP="00C16882">
      <w:pPr>
        <w:rPr>
          <w:szCs w:val="24"/>
          <w:lang w:val="nl-NL"/>
        </w:rPr>
      </w:pPr>
    </w:p>
    <w:p w14:paraId="4AE063E7" w14:textId="77777777" w:rsidR="00067E6A" w:rsidRPr="000D2F0C" w:rsidRDefault="00067E6A">
      <w:pPr>
        <w:rPr>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563C9A9F" w14:textId="77777777" w:rsidTr="00C16882">
        <w:tc>
          <w:tcPr>
            <w:tcW w:w="346" w:type="dxa"/>
            <w:tcBorders>
              <w:top w:val="nil"/>
              <w:left w:val="nil"/>
              <w:bottom w:val="nil"/>
              <w:right w:val="nil"/>
            </w:tcBorders>
            <w:vAlign w:val="center"/>
          </w:tcPr>
          <w:p w14:paraId="1D6564DE" w14:textId="77777777" w:rsidR="00067E6A" w:rsidRPr="00067E6A" w:rsidRDefault="00067E6A" w:rsidP="00C16882">
            <w:pPr>
              <w:spacing w:line="0" w:lineRule="atLeast"/>
              <w:rPr>
                <w:szCs w:val="24"/>
                <w:lang w:val="nl-NL"/>
              </w:rPr>
            </w:pPr>
          </w:p>
        </w:tc>
        <w:tc>
          <w:tcPr>
            <w:tcW w:w="907" w:type="dxa"/>
            <w:tcBorders>
              <w:top w:val="nil"/>
              <w:left w:val="nil"/>
              <w:bottom w:val="nil"/>
              <w:right w:val="nil"/>
            </w:tcBorders>
          </w:tcPr>
          <w:p w14:paraId="55DB6B38" w14:textId="77777777" w:rsidR="00067E6A" w:rsidRDefault="00067E6A" w:rsidP="00C16882">
            <w:pPr>
              <w:spacing w:line="0" w:lineRule="atLeast"/>
              <w:rPr>
                <w:szCs w:val="24"/>
              </w:rPr>
            </w:pPr>
            <w:bookmarkStart w:id="216" w:name="idmarkerx16777217x78862"/>
            <w:bookmarkEnd w:id="216"/>
            <w:r>
              <w:rPr>
                <w:rStyle w:val="CharacterH2"/>
                <w:rFonts w:ascii="Arial" w:hAnsi="Arial"/>
                <w:szCs w:val="24"/>
              </w:rPr>
              <w:t>6.4</w:t>
            </w:r>
          </w:p>
        </w:tc>
        <w:tc>
          <w:tcPr>
            <w:tcW w:w="9518" w:type="dxa"/>
            <w:tcBorders>
              <w:top w:val="nil"/>
              <w:left w:val="nil"/>
              <w:bottom w:val="nil"/>
              <w:right w:val="nil"/>
            </w:tcBorders>
          </w:tcPr>
          <w:p w14:paraId="5DAD23A0" w14:textId="77777777" w:rsidR="00067E6A" w:rsidRDefault="00067E6A" w:rsidP="00C16882">
            <w:pPr>
              <w:spacing w:line="0" w:lineRule="atLeast"/>
              <w:rPr>
                <w:szCs w:val="24"/>
              </w:rPr>
            </w:pPr>
            <w:bookmarkStart w:id="217" w:name="idmarkerx16777217x78874"/>
            <w:bookmarkEnd w:id="217"/>
            <w:r>
              <w:rPr>
                <w:rFonts w:ascii="Arial" w:hAnsi="Arial"/>
                <w:b/>
                <w:sz w:val="21"/>
                <w:szCs w:val="24"/>
              </w:rPr>
              <w:t>Inkoopmanagement</w:t>
            </w:r>
          </w:p>
        </w:tc>
      </w:tr>
    </w:tbl>
    <w:p w14:paraId="6E04BC5F" w14:textId="77777777" w:rsidR="00067E6A" w:rsidRDefault="00067E6A" w:rsidP="00067E6A">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4C6172E6" w14:textId="77777777" w:rsidTr="00C16882">
        <w:tc>
          <w:tcPr>
            <w:tcW w:w="346" w:type="dxa"/>
            <w:tcBorders>
              <w:top w:val="nil"/>
              <w:left w:val="nil"/>
              <w:bottom w:val="nil"/>
              <w:right w:val="nil"/>
            </w:tcBorders>
            <w:vAlign w:val="center"/>
          </w:tcPr>
          <w:p w14:paraId="46BB76F5" w14:textId="77777777" w:rsidR="00067E6A" w:rsidRDefault="00067E6A" w:rsidP="00C16882">
            <w:pPr>
              <w:spacing w:line="0" w:lineRule="atLeast"/>
              <w:rPr>
                <w:szCs w:val="24"/>
              </w:rPr>
            </w:pPr>
          </w:p>
        </w:tc>
        <w:tc>
          <w:tcPr>
            <w:tcW w:w="907" w:type="dxa"/>
            <w:tcBorders>
              <w:top w:val="nil"/>
              <w:left w:val="nil"/>
              <w:bottom w:val="nil"/>
              <w:right w:val="nil"/>
            </w:tcBorders>
            <w:vAlign w:val="center"/>
          </w:tcPr>
          <w:p w14:paraId="20CF64F4" w14:textId="77777777" w:rsidR="00067E6A" w:rsidRDefault="00067E6A" w:rsidP="00C16882">
            <w:pPr>
              <w:spacing w:line="0" w:lineRule="atLeast"/>
              <w:rPr>
                <w:szCs w:val="24"/>
              </w:rPr>
            </w:pPr>
            <w:bookmarkStart w:id="218" w:name="idmarkerx16777217x78952"/>
            <w:bookmarkEnd w:id="218"/>
            <w:r>
              <w:rPr>
                <w:rStyle w:val="CharacterH3"/>
                <w:rFonts w:ascii="Arial" w:hAnsi="Arial"/>
                <w:szCs w:val="24"/>
              </w:rPr>
              <w:t>6.4.1</w:t>
            </w:r>
          </w:p>
        </w:tc>
        <w:tc>
          <w:tcPr>
            <w:tcW w:w="9518" w:type="dxa"/>
            <w:tcBorders>
              <w:top w:val="nil"/>
              <w:left w:val="nil"/>
              <w:bottom w:val="nil"/>
              <w:right w:val="nil"/>
            </w:tcBorders>
            <w:vAlign w:val="center"/>
          </w:tcPr>
          <w:p w14:paraId="4F60B736" w14:textId="77777777" w:rsidR="00067E6A" w:rsidRDefault="00067E6A" w:rsidP="00C16882">
            <w:pPr>
              <w:spacing w:line="0" w:lineRule="atLeast"/>
              <w:rPr>
                <w:szCs w:val="24"/>
              </w:rPr>
            </w:pPr>
            <w:bookmarkStart w:id="219" w:name="idmarkerx16777217x78964"/>
            <w:bookmarkEnd w:id="219"/>
            <w:r>
              <w:rPr>
                <w:rFonts w:ascii="Arial" w:hAnsi="Arial"/>
                <w:sz w:val="21"/>
                <w:szCs w:val="24"/>
              </w:rPr>
              <w:t>Inkoopmanagement</w:t>
            </w:r>
          </w:p>
        </w:tc>
      </w:tr>
    </w:tbl>
    <w:p w14:paraId="5181CB0E"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5E198317" w14:textId="77777777" w:rsidTr="00C16882">
        <w:tc>
          <w:tcPr>
            <w:tcW w:w="1253" w:type="dxa"/>
            <w:tcBorders>
              <w:top w:val="nil"/>
              <w:left w:val="nil"/>
              <w:bottom w:val="nil"/>
              <w:right w:val="nil"/>
            </w:tcBorders>
            <w:vAlign w:val="center"/>
          </w:tcPr>
          <w:p w14:paraId="7B57A855"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6CE1B352"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9A9471A"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Zelfstandige hulppersonen of (advies)bureaus 1</w:t>
            </w:r>
          </w:p>
        </w:tc>
      </w:tr>
      <w:tr w:rsidR="00067E6A" w:rsidRPr="00BB57DA" w14:paraId="0320CFE0" w14:textId="77777777" w:rsidTr="00C16882">
        <w:tc>
          <w:tcPr>
            <w:tcW w:w="1253" w:type="dxa"/>
            <w:tcBorders>
              <w:top w:val="nil"/>
              <w:left w:val="nil"/>
              <w:bottom w:val="nil"/>
              <w:right w:val="nil"/>
            </w:tcBorders>
            <w:vAlign w:val="center"/>
          </w:tcPr>
          <w:p w14:paraId="13C6F09C"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52094FB0" w14:textId="77777777" w:rsidR="00067E6A" w:rsidRDefault="00067E6A" w:rsidP="00C16882">
            <w:pPr>
              <w:keepLines/>
              <w:spacing w:line="0" w:lineRule="atLeast"/>
              <w:jc w:val="center"/>
              <w:rPr>
                <w:szCs w:val="24"/>
              </w:rPr>
            </w:pPr>
            <w:r>
              <w:rPr>
                <w:rFonts w:ascii="Arial" w:hAnsi="Arial"/>
                <w:sz w:val="18"/>
                <w:szCs w:val="24"/>
              </w:rPr>
              <w:t>PES-00049</w:t>
            </w:r>
            <w:r>
              <w:rPr>
                <w:rFonts w:ascii="Arial" w:hAnsi="Arial"/>
                <w:sz w:val="18"/>
                <w:szCs w:val="24"/>
              </w:rPr>
              <w:br/>
              <w:t>P-6.4.1.1</w:t>
            </w:r>
          </w:p>
        </w:tc>
        <w:tc>
          <w:tcPr>
            <w:tcW w:w="8395" w:type="dxa"/>
            <w:tcBorders>
              <w:top w:val="single" w:sz="6" w:space="0" w:color="000000"/>
              <w:left w:val="nil"/>
              <w:bottom w:val="single" w:sz="6" w:space="0" w:color="000000"/>
              <w:right w:val="single" w:sz="6" w:space="0" w:color="000000"/>
            </w:tcBorders>
          </w:tcPr>
          <w:p w14:paraId="4A42E38F" w14:textId="77777777" w:rsidR="00067E6A" w:rsidRPr="003C7A2D" w:rsidRDefault="00067E6A" w:rsidP="00C16882">
            <w:pPr>
              <w:rPr>
                <w:lang w:val="nl-NL"/>
              </w:rPr>
            </w:pPr>
            <w:r w:rsidRPr="003C7A2D">
              <w:rPr>
                <w:rFonts w:ascii="Arial" w:eastAsia="Arial" w:hAnsi="Arial" w:cs="Arial"/>
                <w:sz w:val="18"/>
                <w:szCs w:val="24"/>
                <w:lang w:val="nl-NL"/>
              </w:rPr>
              <w:t>De opdrachtnemer dient de inschakeling en aansturing van en het toezicht op zelfstandige hulppersonen te beheersen, zodanig dat wordt geborgd dat de door zelfstandige hulppersonen geleverde diensten en producten voldoen aan de gestelde eisen.</w:t>
            </w:r>
          </w:p>
        </w:tc>
      </w:tr>
    </w:tbl>
    <w:p w14:paraId="1CD37F92"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7F9C60FB" w14:textId="77777777" w:rsidTr="00C16882">
        <w:tc>
          <w:tcPr>
            <w:tcW w:w="1253" w:type="dxa"/>
            <w:tcBorders>
              <w:top w:val="nil"/>
              <w:left w:val="nil"/>
              <w:bottom w:val="nil"/>
              <w:right w:val="nil"/>
            </w:tcBorders>
            <w:vAlign w:val="center"/>
          </w:tcPr>
          <w:p w14:paraId="78D1CA8C"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3544AC8"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73C5A01D"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Zelfstandige hulppersonen of (advies)bureaus 2</w:t>
            </w:r>
          </w:p>
        </w:tc>
      </w:tr>
      <w:tr w:rsidR="00067E6A" w:rsidRPr="00BB57DA" w14:paraId="317B4653" w14:textId="77777777" w:rsidTr="00C16882">
        <w:tc>
          <w:tcPr>
            <w:tcW w:w="1253" w:type="dxa"/>
            <w:tcBorders>
              <w:top w:val="nil"/>
              <w:left w:val="nil"/>
              <w:bottom w:val="nil"/>
              <w:right w:val="nil"/>
            </w:tcBorders>
            <w:vAlign w:val="center"/>
          </w:tcPr>
          <w:p w14:paraId="2D41857B"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45AA82BF" w14:textId="77777777" w:rsidR="00067E6A" w:rsidRDefault="00067E6A" w:rsidP="00C16882">
            <w:pPr>
              <w:keepLines/>
              <w:spacing w:line="0" w:lineRule="atLeast"/>
              <w:jc w:val="center"/>
              <w:rPr>
                <w:szCs w:val="24"/>
              </w:rPr>
            </w:pPr>
            <w:r>
              <w:rPr>
                <w:rFonts w:ascii="Arial" w:hAnsi="Arial"/>
                <w:sz w:val="18"/>
                <w:szCs w:val="24"/>
              </w:rPr>
              <w:t>PES-00050</w:t>
            </w:r>
            <w:r>
              <w:rPr>
                <w:rFonts w:ascii="Arial" w:hAnsi="Arial"/>
                <w:sz w:val="18"/>
                <w:szCs w:val="24"/>
              </w:rPr>
              <w:br/>
              <w:t>P-6.4.1.2</w:t>
            </w:r>
          </w:p>
        </w:tc>
        <w:tc>
          <w:tcPr>
            <w:tcW w:w="8395" w:type="dxa"/>
            <w:tcBorders>
              <w:top w:val="single" w:sz="6" w:space="0" w:color="000000"/>
              <w:left w:val="nil"/>
              <w:bottom w:val="single" w:sz="6" w:space="0" w:color="000000"/>
              <w:right w:val="single" w:sz="6" w:space="0" w:color="000000"/>
            </w:tcBorders>
          </w:tcPr>
          <w:p w14:paraId="3966A2AB" w14:textId="77777777" w:rsidR="00067E6A" w:rsidRPr="003C7A2D" w:rsidRDefault="00067E6A" w:rsidP="00C16882">
            <w:pPr>
              <w:rPr>
                <w:lang w:val="nl-NL"/>
              </w:rPr>
            </w:pPr>
            <w:r w:rsidRPr="003C7A2D">
              <w:rPr>
                <w:rFonts w:ascii="Arial" w:eastAsia="Arial" w:hAnsi="Arial" w:cs="Arial"/>
                <w:sz w:val="18"/>
                <w:szCs w:val="24"/>
                <w:lang w:val="nl-NL"/>
              </w:rPr>
              <w:t>Opdrachtnemer dient de Opdrachtgever bij een in te schakelen zelfstandig hulppersoon, organisatie of (advies)bureau hiervan in kennis te stellen. Het volgende dient te worden vermeld</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De naam</w:t>
            </w:r>
            <w:r w:rsidRPr="003C7A2D">
              <w:rPr>
                <w:rFonts w:ascii="Arial" w:eastAsia="Arial" w:hAnsi="Arial" w:cs="Arial"/>
                <w:sz w:val="18"/>
                <w:szCs w:val="24"/>
                <w:lang w:val="nl-NL"/>
              </w:rPr>
              <w:br/>
              <w:t>• De taken waarvoor de betreffende persoon wordt ingeschakeld</w:t>
            </w:r>
            <w:r w:rsidRPr="003C7A2D">
              <w:rPr>
                <w:rFonts w:ascii="Arial" w:eastAsia="Arial" w:hAnsi="Arial" w:cs="Arial"/>
                <w:sz w:val="18"/>
                <w:szCs w:val="24"/>
                <w:lang w:val="nl-NL"/>
              </w:rPr>
              <w:br/>
              <w:t>• Relevante (werk)ervaring</w:t>
            </w:r>
            <w:r w:rsidRPr="003C7A2D">
              <w:rPr>
                <w:rFonts w:ascii="Arial" w:eastAsia="Arial" w:hAnsi="Arial" w:cs="Arial"/>
                <w:sz w:val="18"/>
                <w:szCs w:val="24"/>
                <w:lang w:val="nl-NL"/>
              </w:rPr>
              <w:br/>
              <w:t xml:space="preserve">• Een door de zelfstandige hulppersoon of (advies)bureau ingevulde en ondertekende verklaring inzake: </w:t>
            </w:r>
            <w:r w:rsidRPr="003C7A2D">
              <w:rPr>
                <w:rFonts w:ascii="Arial" w:eastAsia="Arial" w:hAnsi="Arial" w:cs="Arial"/>
                <w:sz w:val="18"/>
                <w:szCs w:val="24"/>
                <w:lang w:val="nl-NL"/>
              </w:rPr>
              <w:br/>
              <w:t>- Zijn inschrijving in het handelsregister</w:t>
            </w:r>
            <w:r w:rsidRPr="003C7A2D">
              <w:rPr>
                <w:rFonts w:ascii="Arial" w:eastAsia="Arial" w:hAnsi="Arial" w:cs="Arial"/>
                <w:sz w:val="18"/>
                <w:szCs w:val="24"/>
                <w:lang w:val="nl-NL"/>
              </w:rPr>
              <w:br/>
              <w:t>- Zijn inschrijving bij een bedrijfsvereniging</w:t>
            </w:r>
            <w:r w:rsidRPr="003C7A2D">
              <w:rPr>
                <w:rFonts w:ascii="Arial" w:eastAsia="Arial" w:hAnsi="Arial" w:cs="Arial"/>
                <w:sz w:val="18"/>
                <w:szCs w:val="24"/>
                <w:lang w:val="nl-NL"/>
              </w:rPr>
              <w:br/>
              <w:t>- Zijn vestigingsvergunning of ontheffing indien voorgeschreven voor de desbetreffende bedrijfstak</w:t>
            </w:r>
            <w:r w:rsidRPr="003C7A2D">
              <w:rPr>
                <w:rFonts w:ascii="Arial" w:eastAsia="Arial" w:hAnsi="Arial" w:cs="Arial"/>
                <w:sz w:val="18"/>
                <w:szCs w:val="24"/>
                <w:lang w:val="nl-NL"/>
              </w:rPr>
              <w:br/>
              <w:t>- Zijn omzetbelastingnummer en loonbelasting, alsmede verklaring omtrent betalingsgedrag afgegeven door de ontvanger der belastingen respectievelijk door de bedrijfsvereniging.</w:t>
            </w:r>
          </w:p>
        </w:tc>
      </w:tr>
    </w:tbl>
    <w:p w14:paraId="3726A6AF" w14:textId="77777777" w:rsidR="00AC43AE" w:rsidRDefault="00AC43AE" w:rsidP="00067E6A">
      <w:pPr>
        <w:rPr>
          <w:rFonts w:ascii="Arial" w:hAnsi="Arial"/>
          <w:sz w:val="18"/>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AC43AE" w:rsidRPr="003D262B" w14:paraId="68E2461E" w14:textId="77777777" w:rsidTr="00B12897">
        <w:tc>
          <w:tcPr>
            <w:tcW w:w="1253" w:type="dxa"/>
            <w:tcBorders>
              <w:top w:val="nil"/>
              <w:left w:val="nil"/>
              <w:bottom w:val="nil"/>
              <w:right w:val="nil"/>
            </w:tcBorders>
            <w:vAlign w:val="center"/>
          </w:tcPr>
          <w:p w14:paraId="60D562AF" w14:textId="77777777" w:rsidR="00AC43AE" w:rsidRPr="003C7A2D" w:rsidRDefault="00AC43AE" w:rsidP="00B12897">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537CEFA" w14:textId="77777777" w:rsidR="00AC43AE" w:rsidRDefault="00AC43AE" w:rsidP="00B12897">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790C533D" w14:textId="3D13450B" w:rsidR="00AC43AE" w:rsidRPr="003C7A2D" w:rsidRDefault="00B12897" w:rsidP="00B12897">
            <w:pPr>
              <w:keepLines/>
              <w:spacing w:line="0" w:lineRule="atLeast"/>
              <w:rPr>
                <w:szCs w:val="24"/>
                <w:lang w:val="nl-NL"/>
              </w:rPr>
            </w:pPr>
            <w:r>
              <w:rPr>
                <w:rFonts w:ascii="Arial" w:hAnsi="Arial"/>
                <w:b/>
                <w:color w:val="FFFFFF"/>
                <w:sz w:val="18"/>
                <w:szCs w:val="24"/>
                <w:lang w:val="nl-NL"/>
              </w:rPr>
              <w:t>Social Return</w:t>
            </w:r>
          </w:p>
        </w:tc>
      </w:tr>
      <w:tr w:rsidR="00AC43AE" w:rsidRPr="00BB57DA" w14:paraId="52D7ACFF" w14:textId="77777777" w:rsidTr="00B12897">
        <w:tc>
          <w:tcPr>
            <w:tcW w:w="1253" w:type="dxa"/>
            <w:tcBorders>
              <w:top w:val="nil"/>
              <w:left w:val="nil"/>
              <w:bottom w:val="nil"/>
              <w:right w:val="nil"/>
            </w:tcBorders>
            <w:vAlign w:val="center"/>
          </w:tcPr>
          <w:p w14:paraId="4BA8C996" w14:textId="77777777" w:rsidR="00AC43AE" w:rsidRPr="003C7A2D" w:rsidRDefault="00AC43AE" w:rsidP="00B12897">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254A4D6B" w14:textId="035E559C" w:rsidR="00AC43AE" w:rsidRDefault="00AC43AE" w:rsidP="00B12897">
            <w:pPr>
              <w:keepLines/>
              <w:spacing w:line="0" w:lineRule="atLeast"/>
              <w:jc w:val="center"/>
              <w:rPr>
                <w:szCs w:val="24"/>
              </w:rPr>
            </w:pPr>
            <w:r>
              <w:rPr>
                <w:rFonts w:ascii="Arial" w:hAnsi="Arial"/>
                <w:sz w:val="18"/>
                <w:szCs w:val="24"/>
              </w:rPr>
              <w:t>PES-00050a</w:t>
            </w:r>
            <w:r>
              <w:rPr>
                <w:rFonts w:ascii="Arial" w:hAnsi="Arial"/>
                <w:sz w:val="18"/>
                <w:szCs w:val="24"/>
              </w:rPr>
              <w:br/>
              <w:t>P-6.4.1.3</w:t>
            </w:r>
          </w:p>
        </w:tc>
        <w:tc>
          <w:tcPr>
            <w:tcW w:w="8395" w:type="dxa"/>
            <w:tcBorders>
              <w:top w:val="single" w:sz="6" w:space="0" w:color="000000"/>
              <w:left w:val="nil"/>
              <w:bottom w:val="single" w:sz="6" w:space="0" w:color="000000"/>
              <w:right w:val="single" w:sz="6" w:space="0" w:color="000000"/>
            </w:tcBorders>
          </w:tcPr>
          <w:p w14:paraId="1744E2D9" w14:textId="15B4107B" w:rsidR="00B12897" w:rsidRDefault="00AC43AE" w:rsidP="00B12897">
            <w:pPr>
              <w:rPr>
                <w:rFonts w:ascii="Arial" w:eastAsia="Arial" w:hAnsi="Arial" w:cs="Arial"/>
                <w:sz w:val="18"/>
                <w:szCs w:val="24"/>
                <w:lang w:val="nl-NL"/>
              </w:rPr>
            </w:pPr>
            <w:r w:rsidRPr="003C7A2D">
              <w:rPr>
                <w:rFonts w:ascii="Arial" w:eastAsia="Arial" w:hAnsi="Arial" w:cs="Arial"/>
                <w:sz w:val="18"/>
                <w:szCs w:val="24"/>
                <w:lang w:val="nl-NL"/>
              </w:rPr>
              <w:t xml:space="preserve">Opdrachtnemer </w:t>
            </w:r>
            <w:proofErr w:type="gramStart"/>
            <w:r w:rsidRPr="003C7A2D">
              <w:rPr>
                <w:rFonts w:ascii="Arial" w:eastAsia="Arial" w:hAnsi="Arial" w:cs="Arial"/>
                <w:sz w:val="18"/>
                <w:szCs w:val="24"/>
                <w:lang w:val="nl-NL"/>
              </w:rPr>
              <w:t xml:space="preserve">dient </w:t>
            </w:r>
            <w:r w:rsidR="00B12897">
              <w:rPr>
                <w:rFonts w:ascii="Arial" w:eastAsia="Arial" w:hAnsi="Arial" w:cs="Arial"/>
                <w:sz w:val="18"/>
                <w:szCs w:val="24"/>
                <w:lang w:val="nl-NL"/>
              </w:rPr>
              <w:t xml:space="preserve"> </w:t>
            </w:r>
            <w:proofErr w:type="gramEnd"/>
            <w:r w:rsidR="00B12897">
              <w:rPr>
                <w:rFonts w:ascii="Arial" w:eastAsia="Arial" w:hAnsi="Arial" w:cs="Arial"/>
                <w:sz w:val="18"/>
                <w:szCs w:val="24"/>
                <w:lang w:val="nl-NL"/>
              </w:rPr>
              <w:t xml:space="preserve">gedurende de looptijd van het project personen met afstand tot de arbeidsmarkt in loondienst te nemen overeenkomende met een minimum </w:t>
            </w:r>
            <w:r w:rsidR="00841374">
              <w:rPr>
                <w:rFonts w:ascii="Arial" w:eastAsia="Arial" w:hAnsi="Arial" w:cs="Arial"/>
                <w:sz w:val="18"/>
                <w:szCs w:val="24"/>
                <w:lang w:val="nl-NL"/>
              </w:rPr>
              <w:t>percentage</w:t>
            </w:r>
            <w:r w:rsidR="00B12897">
              <w:rPr>
                <w:rFonts w:ascii="Arial" w:eastAsia="Arial" w:hAnsi="Arial" w:cs="Arial"/>
                <w:sz w:val="18"/>
                <w:szCs w:val="24"/>
                <w:lang w:val="nl-NL"/>
              </w:rPr>
              <w:t xml:space="preserve"> van 5% van het loonbestanddeel van de inschrijfsom.</w:t>
            </w:r>
          </w:p>
          <w:p w14:paraId="6F9A28CC" w14:textId="77777777" w:rsidR="00B12897" w:rsidRDefault="00B12897" w:rsidP="00B12897">
            <w:pPr>
              <w:rPr>
                <w:rFonts w:ascii="Arial" w:eastAsia="Arial" w:hAnsi="Arial" w:cs="Arial"/>
                <w:sz w:val="18"/>
                <w:szCs w:val="24"/>
                <w:lang w:val="nl-NL"/>
              </w:rPr>
            </w:pPr>
          </w:p>
          <w:p w14:paraId="00AB4897" w14:textId="77777777" w:rsidR="00841374" w:rsidRDefault="00B12897" w:rsidP="00B12897">
            <w:pPr>
              <w:rPr>
                <w:rFonts w:ascii="Arial" w:eastAsia="Arial" w:hAnsi="Arial" w:cs="Arial"/>
                <w:sz w:val="18"/>
                <w:szCs w:val="24"/>
                <w:lang w:val="nl-NL"/>
              </w:rPr>
            </w:pPr>
            <w:r>
              <w:rPr>
                <w:rFonts w:ascii="Arial" w:eastAsia="Arial" w:hAnsi="Arial" w:cs="Arial"/>
                <w:sz w:val="18"/>
                <w:szCs w:val="24"/>
                <w:lang w:val="nl-NL"/>
              </w:rPr>
              <w:t>Opdrachtnemer dient een voorstel</w:t>
            </w:r>
            <w:r w:rsidR="00841374">
              <w:rPr>
                <w:rFonts w:ascii="Arial" w:eastAsia="Arial" w:hAnsi="Arial" w:cs="Arial"/>
                <w:sz w:val="18"/>
                <w:szCs w:val="24"/>
                <w:lang w:val="nl-NL"/>
              </w:rPr>
              <w:t xml:space="preserve"> in te dienen ter acceptatie voor de verdere invulling hiervan.</w:t>
            </w:r>
          </w:p>
          <w:p w14:paraId="2E88D81D" w14:textId="5EB45A10" w:rsidR="00AC43AE" w:rsidRPr="003C7A2D" w:rsidRDefault="00AC43AE" w:rsidP="00841374">
            <w:pPr>
              <w:rPr>
                <w:lang w:val="nl-NL"/>
              </w:rPr>
            </w:pPr>
          </w:p>
        </w:tc>
      </w:tr>
    </w:tbl>
    <w:p w14:paraId="6145AD93" w14:textId="37149205" w:rsidR="00067E6A" w:rsidRPr="003C7A2D" w:rsidRDefault="00AC43AE" w:rsidP="00067E6A">
      <w:pPr>
        <w:rPr>
          <w:szCs w:val="24"/>
          <w:lang w:val="nl-NL"/>
        </w:rPr>
      </w:pPr>
      <w:r w:rsidRPr="003C7A2D">
        <w:rPr>
          <w:rFonts w:ascii="Arial" w:hAnsi="Arial"/>
          <w:sz w:val="18"/>
          <w:szCs w:val="24"/>
          <w:lang w:val="nl-NL"/>
        </w:rPr>
        <w:lastRenderedPageBreak/>
        <w:br/>
      </w:r>
      <w:r w:rsidR="00067E6A" w:rsidRPr="003C7A2D">
        <w:rPr>
          <w:rFonts w:ascii="Arial" w:hAnsi="Arial"/>
          <w:sz w:val="18"/>
          <w:szCs w:val="24"/>
          <w:lang w:val="nl-NL"/>
        </w:rPr>
        <w:br/>
      </w:r>
      <w:r w:rsidR="00067E6A"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4CB1C6C6" w14:textId="77777777" w:rsidTr="00C16882">
        <w:tc>
          <w:tcPr>
            <w:tcW w:w="346" w:type="dxa"/>
            <w:tcBorders>
              <w:top w:val="nil"/>
              <w:left w:val="nil"/>
              <w:bottom w:val="nil"/>
              <w:right w:val="nil"/>
            </w:tcBorders>
            <w:vAlign w:val="center"/>
          </w:tcPr>
          <w:p w14:paraId="4920CEEC"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tcPr>
          <w:p w14:paraId="0AAF0A81" w14:textId="77777777" w:rsidR="00067E6A" w:rsidRDefault="00067E6A" w:rsidP="00C16882">
            <w:pPr>
              <w:spacing w:line="0" w:lineRule="atLeast"/>
              <w:rPr>
                <w:szCs w:val="24"/>
              </w:rPr>
            </w:pPr>
            <w:bookmarkStart w:id="220" w:name="idmarkerx16777217x79598"/>
            <w:bookmarkEnd w:id="220"/>
            <w:r>
              <w:rPr>
                <w:rStyle w:val="CharacterH2"/>
                <w:rFonts w:ascii="Arial" w:hAnsi="Arial"/>
                <w:szCs w:val="24"/>
              </w:rPr>
              <w:t>6.5</w:t>
            </w:r>
          </w:p>
        </w:tc>
        <w:tc>
          <w:tcPr>
            <w:tcW w:w="9518" w:type="dxa"/>
            <w:tcBorders>
              <w:top w:val="nil"/>
              <w:left w:val="nil"/>
              <w:bottom w:val="nil"/>
              <w:right w:val="nil"/>
            </w:tcBorders>
          </w:tcPr>
          <w:p w14:paraId="7832B760" w14:textId="77777777" w:rsidR="00067E6A" w:rsidRDefault="00067E6A" w:rsidP="00C16882">
            <w:pPr>
              <w:spacing w:line="0" w:lineRule="atLeast"/>
              <w:rPr>
                <w:szCs w:val="24"/>
              </w:rPr>
            </w:pPr>
            <w:bookmarkStart w:id="221" w:name="idmarkerx16777217x79610"/>
            <w:bookmarkEnd w:id="221"/>
            <w:r>
              <w:rPr>
                <w:rFonts w:ascii="Arial" w:hAnsi="Arial"/>
                <w:b/>
                <w:sz w:val="21"/>
                <w:szCs w:val="24"/>
              </w:rPr>
              <w:t>Projectbeheersing</w:t>
            </w:r>
          </w:p>
        </w:tc>
      </w:tr>
    </w:tbl>
    <w:p w14:paraId="5B237F28" w14:textId="77777777" w:rsidR="00067E6A" w:rsidRDefault="00067E6A" w:rsidP="00067E6A">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0E7CD57E" w14:textId="77777777" w:rsidTr="00C16882">
        <w:tc>
          <w:tcPr>
            <w:tcW w:w="346" w:type="dxa"/>
            <w:tcBorders>
              <w:top w:val="nil"/>
              <w:left w:val="nil"/>
              <w:bottom w:val="nil"/>
              <w:right w:val="nil"/>
            </w:tcBorders>
            <w:vAlign w:val="center"/>
          </w:tcPr>
          <w:p w14:paraId="7BD20A94" w14:textId="77777777" w:rsidR="00067E6A" w:rsidRDefault="00067E6A" w:rsidP="00C16882">
            <w:pPr>
              <w:spacing w:line="0" w:lineRule="atLeast"/>
              <w:rPr>
                <w:szCs w:val="24"/>
              </w:rPr>
            </w:pPr>
          </w:p>
        </w:tc>
        <w:tc>
          <w:tcPr>
            <w:tcW w:w="907" w:type="dxa"/>
            <w:tcBorders>
              <w:top w:val="nil"/>
              <w:left w:val="nil"/>
              <w:bottom w:val="nil"/>
              <w:right w:val="nil"/>
            </w:tcBorders>
            <w:vAlign w:val="center"/>
          </w:tcPr>
          <w:p w14:paraId="43ECC2EE" w14:textId="77777777" w:rsidR="00067E6A" w:rsidRDefault="00067E6A" w:rsidP="00C16882">
            <w:pPr>
              <w:spacing w:line="0" w:lineRule="atLeast"/>
              <w:rPr>
                <w:szCs w:val="24"/>
              </w:rPr>
            </w:pPr>
            <w:bookmarkStart w:id="222" w:name="idmarkerx16777217x79688"/>
            <w:bookmarkEnd w:id="222"/>
            <w:r>
              <w:rPr>
                <w:rStyle w:val="CharacterH3"/>
                <w:rFonts w:ascii="Arial" w:hAnsi="Arial"/>
                <w:szCs w:val="24"/>
              </w:rPr>
              <w:t>6.5.1</w:t>
            </w:r>
          </w:p>
        </w:tc>
        <w:tc>
          <w:tcPr>
            <w:tcW w:w="9518" w:type="dxa"/>
            <w:tcBorders>
              <w:top w:val="nil"/>
              <w:left w:val="nil"/>
              <w:bottom w:val="nil"/>
              <w:right w:val="nil"/>
            </w:tcBorders>
            <w:vAlign w:val="center"/>
          </w:tcPr>
          <w:p w14:paraId="6CFF0557" w14:textId="77777777" w:rsidR="00067E6A" w:rsidRDefault="00067E6A" w:rsidP="00C16882">
            <w:pPr>
              <w:spacing w:line="0" w:lineRule="atLeast"/>
              <w:rPr>
                <w:szCs w:val="24"/>
              </w:rPr>
            </w:pPr>
            <w:bookmarkStart w:id="223" w:name="idmarkerx16777217x79700"/>
            <w:bookmarkEnd w:id="223"/>
            <w:r>
              <w:rPr>
                <w:rFonts w:ascii="Arial" w:hAnsi="Arial"/>
                <w:sz w:val="21"/>
                <w:szCs w:val="24"/>
              </w:rPr>
              <w:t>Planning</w:t>
            </w:r>
          </w:p>
        </w:tc>
      </w:tr>
    </w:tbl>
    <w:p w14:paraId="6616F20D"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2AF7FC49" w14:textId="77777777" w:rsidTr="00C16882">
        <w:tc>
          <w:tcPr>
            <w:tcW w:w="1253" w:type="dxa"/>
            <w:tcBorders>
              <w:top w:val="nil"/>
              <w:left w:val="nil"/>
              <w:bottom w:val="nil"/>
              <w:right w:val="nil"/>
            </w:tcBorders>
            <w:vAlign w:val="center"/>
          </w:tcPr>
          <w:p w14:paraId="1950CE2B"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C01FB3F"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3107F80" w14:textId="77777777" w:rsidR="00067E6A" w:rsidRDefault="00067E6A" w:rsidP="00C16882">
            <w:pPr>
              <w:keepLines/>
              <w:spacing w:line="0" w:lineRule="atLeast"/>
              <w:rPr>
                <w:szCs w:val="24"/>
              </w:rPr>
            </w:pPr>
            <w:r>
              <w:rPr>
                <w:rFonts w:ascii="Arial" w:hAnsi="Arial"/>
                <w:b/>
                <w:color w:val="FFFFFF"/>
                <w:sz w:val="18"/>
                <w:szCs w:val="24"/>
              </w:rPr>
              <w:t>Planning</w:t>
            </w:r>
          </w:p>
        </w:tc>
      </w:tr>
      <w:tr w:rsidR="00067E6A" w:rsidRPr="00BB57DA" w14:paraId="48A05A6E" w14:textId="77777777" w:rsidTr="00C16882">
        <w:tc>
          <w:tcPr>
            <w:tcW w:w="1253" w:type="dxa"/>
            <w:tcBorders>
              <w:top w:val="nil"/>
              <w:left w:val="nil"/>
              <w:bottom w:val="nil"/>
              <w:right w:val="nil"/>
            </w:tcBorders>
            <w:vAlign w:val="center"/>
          </w:tcPr>
          <w:p w14:paraId="06964B80"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EDB22D9" w14:textId="77777777" w:rsidR="00067E6A" w:rsidRDefault="00067E6A" w:rsidP="00C16882">
            <w:pPr>
              <w:keepLines/>
              <w:spacing w:line="0" w:lineRule="atLeast"/>
              <w:jc w:val="center"/>
              <w:rPr>
                <w:szCs w:val="24"/>
              </w:rPr>
            </w:pPr>
            <w:r>
              <w:rPr>
                <w:rFonts w:ascii="Arial" w:hAnsi="Arial"/>
                <w:sz w:val="18"/>
                <w:szCs w:val="24"/>
              </w:rPr>
              <w:t>PES-00051</w:t>
            </w:r>
            <w:r>
              <w:rPr>
                <w:rFonts w:ascii="Arial" w:hAnsi="Arial"/>
                <w:sz w:val="18"/>
                <w:szCs w:val="24"/>
              </w:rPr>
              <w:br/>
              <w:t>P-6.5.1.1</w:t>
            </w:r>
          </w:p>
        </w:tc>
        <w:tc>
          <w:tcPr>
            <w:tcW w:w="8395" w:type="dxa"/>
            <w:tcBorders>
              <w:top w:val="single" w:sz="6" w:space="0" w:color="000000"/>
              <w:left w:val="nil"/>
              <w:bottom w:val="single" w:sz="6" w:space="0" w:color="000000"/>
              <w:right w:val="single" w:sz="6" w:space="0" w:color="000000"/>
            </w:tcBorders>
          </w:tcPr>
          <w:p w14:paraId="47D4C542" w14:textId="77777777" w:rsidR="00067E6A" w:rsidRPr="003C7A2D" w:rsidRDefault="00067E6A" w:rsidP="00C16882">
            <w:pPr>
              <w:rPr>
                <w:lang w:val="nl-NL"/>
              </w:rPr>
            </w:pPr>
            <w:r w:rsidRPr="003C7A2D">
              <w:rPr>
                <w:rFonts w:ascii="Arial" w:eastAsia="Arial" w:hAnsi="Arial" w:cs="Arial"/>
                <w:sz w:val="18"/>
                <w:szCs w:val="24"/>
                <w:lang w:val="nl-NL"/>
              </w:rPr>
              <w:t>De Planning dient</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De activiteiten inzichtelijk te maken</w:t>
            </w:r>
            <w:r w:rsidRPr="003C7A2D">
              <w:rPr>
                <w:rFonts w:ascii="Arial" w:eastAsia="Arial" w:hAnsi="Arial" w:cs="Arial"/>
                <w:sz w:val="18"/>
                <w:szCs w:val="24"/>
                <w:lang w:val="nl-NL"/>
              </w:rPr>
              <w:br/>
              <w:t>• Een overzicht te bevatten met ter Acceptatie en ter Toetsing voor te leggen Documenten</w:t>
            </w:r>
            <w:r w:rsidRPr="003C7A2D">
              <w:rPr>
                <w:rFonts w:ascii="Arial" w:eastAsia="Arial" w:hAnsi="Arial" w:cs="Arial"/>
                <w:sz w:val="18"/>
                <w:szCs w:val="24"/>
                <w:lang w:val="nl-NL"/>
              </w:rPr>
              <w:br/>
              <w:t>• De doorlooptijd van het totstandkomingsproces van Documenten aan te geven</w:t>
            </w:r>
            <w:r w:rsidRPr="003C7A2D">
              <w:rPr>
                <w:rFonts w:ascii="Arial" w:eastAsia="Arial" w:hAnsi="Arial" w:cs="Arial"/>
                <w:sz w:val="18"/>
                <w:szCs w:val="24"/>
                <w:lang w:val="nl-NL"/>
              </w:rPr>
              <w:br/>
              <w:t>• De activiteiten van het vergunningenproces weer te geven</w:t>
            </w:r>
            <w:r w:rsidRPr="003C7A2D">
              <w:rPr>
                <w:rFonts w:ascii="Arial" w:eastAsia="Arial" w:hAnsi="Arial" w:cs="Arial"/>
                <w:sz w:val="18"/>
                <w:szCs w:val="24"/>
                <w:lang w:val="nl-NL"/>
              </w:rPr>
              <w:br/>
              <w:t>• Een voortgangsregistratie (standlijn) weer te geven</w:t>
            </w:r>
            <w:r w:rsidRPr="003C7A2D">
              <w:rPr>
                <w:rFonts w:ascii="Arial" w:eastAsia="Arial" w:hAnsi="Arial" w:cs="Arial"/>
                <w:sz w:val="18"/>
                <w:szCs w:val="24"/>
                <w:lang w:val="nl-NL"/>
              </w:rPr>
              <w:br/>
              <w:t>• Een reële inschatting te geven van doorlooptijden</w:t>
            </w:r>
            <w:r w:rsidRPr="003C7A2D">
              <w:rPr>
                <w:rFonts w:ascii="Arial" w:eastAsia="Arial" w:hAnsi="Arial" w:cs="Arial"/>
                <w:sz w:val="18"/>
                <w:szCs w:val="24"/>
                <w:lang w:val="nl-NL"/>
              </w:rPr>
              <w:br/>
              <w:t>• Alle data en mijlpalen te bevatten zoals vermeld in de Basisovereenkomst</w:t>
            </w:r>
            <w:r w:rsidRPr="003C7A2D">
              <w:rPr>
                <w:rFonts w:ascii="Arial" w:eastAsia="Arial" w:hAnsi="Arial" w:cs="Arial"/>
                <w:sz w:val="18"/>
                <w:szCs w:val="24"/>
                <w:lang w:val="nl-NL"/>
              </w:rPr>
              <w:br/>
              <w:t>• De planning dient bij wijzigingen (op het kritieke pad) te worden geactualiseerd</w:t>
            </w:r>
          </w:p>
        </w:tc>
      </w:tr>
    </w:tbl>
    <w:p w14:paraId="4ABA058D"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4C9EEAFE" w14:textId="77777777" w:rsidTr="00C16882">
        <w:tc>
          <w:tcPr>
            <w:tcW w:w="346" w:type="dxa"/>
            <w:tcBorders>
              <w:top w:val="nil"/>
              <w:left w:val="nil"/>
              <w:bottom w:val="nil"/>
              <w:right w:val="nil"/>
            </w:tcBorders>
            <w:vAlign w:val="center"/>
          </w:tcPr>
          <w:p w14:paraId="5D73D906"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40599D1C" w14:textId="77777777" w:rsidR="00067E6A" w:rsidRDefault="00067E6A" w:rsidP="00C16882">
            <w:pPr>
              <w:spacing w:line="0" w:lineRule="atLeast"/>
              <w:rPr>
                <w:szCs w:val="24"/>
              </w:rPr>
            </w:pPr>
            <w:bookmarkStart w:id="224" w:name="idmarkerx16777217x80056"/>
            <w:bookmarkEnd w:id="224"/>
            <w:r>
              <w:rPr>
                <w:rStyle w:val="CharacterH3"/>
                <w:rFonts w:ascii="Arial" w:hAnsi="Arial"/>
                <w:szCs w:val="24"/>
              </w:rPr>
              <w:t>6.5.2</w:t>
            </w:r>
          </w:p>
        </w:tc>
        <w:tc>
          <w:tcPr>
            <w:tcW w:w="9518" w:type="dxa"/>
            <w:tcBorders>
              <w:top w:val="nil"/>
              <w:left w:val="nil"/>
              <w:bottom w:val="nil"/>
              <w:right w:val="nil"/>
            </w:tcBorders>
            <w:vAlign w:val="center"/>
          </w:tcPr>
          <w:p w14:paraId="48ED2485" w14:textId="77777777" w:rsidR="00067E6A" w:rsidRDefault="00067E6A" w:rsidP="00C16882">
            <w:pPr>
              <w:spacing w:line="0" w:lineRule="atLeast"/>
              <w:rPr>
                <w:szCs w:val="24"/>
              </w:rPr>
            </w:pPr>
            <w:bookmarkStart w:id="225" w:name="idmarkerx16777217x80068"/>
            <w:bookmarkEnd w:id="225"/>
            <w:r>
              <w:rPr>
                <w:rFonts w:ascii="Arial" w:hAnsi="Arial"/>
                <w:sz w:val="21"/>
                <w:szCs w:val="24"/>
              </w:rPr>
              <w:t>Risicomanagement</w:t>
            </w:r>
          </w:p>
        </w:tc>
      </w:tr>
    </w:tbl>
    <w:p w14:paraId="07A9E29A"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4062E583" w14:textId="77777777" w:rsidTr="00C16882">
        <w:tc>
          <w:tcPr>
            <w:tcW w:w="1253" w:type="dxa"/>
            <w:tcBorders>
              <w:top w:val="nil"/>
              <w:left w:val="nil"/>
              <w:bottom w:val="nil"/>
              <w:right w:val="nil"/>
            </w:tcBorders>
            <w:vAlign w:val="center"/>
          </w:tcPr>
          <w:p w14:paraId="1B66D6A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5344D087"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200B66B" w14:textId="77777777" w:rsidR="00067E6A" w:rsidRDefault="00067E6A" w:rsidP="00C16882">
            <w:pPr>
              <w:keepLines/>
              <w:spacing w:line="0" w:lineRule="atLeast"/>
              <w:rPr>
                <w:szCs w:val="24"/>
              </w:rPr>
            </w:pPr>
            <w:r>
              <w:rPr>
                <w:rFonts w:ascii="Arial" w:hAnsi="Arial"/>
                <w:b/>
                <w:color w:val="FFFFFF"/>
                <w:sz w:val="18"/>
                <w:szCs w:val="24"/>
              </w:rPr>
              <w:t>Risicomanagement</w:t>
            </w:r>
          </w:p>
        </w:tc>
      </w:tr>
      <w:tr w:rsidR="00067E6A" w:rsidRPr="00BB57DA" w14:paraId="221FBA57" w14:textId="77777777" w:rsidTr="00C16882">
        <w:tc>
          <w:tcPr>
            <w:tcW w:w="1253" w:type="dxa"/>
            <w:tcBorders>
              <w:top w:val="nil"/>
              <w:left w:val="nil"/>
              <w:bottom w:val="nil"/>
              <w:right w:val="nil"/>
            </w:tcBorders>
            <w:vAlign w:val="center"/>
          </w:tcPr>
          <w:p w14:paraId="2D0BA6B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33085376" w14:textId="77777777" w:rsidR="00067E6A" w:rsidRDefault="00067E6A" w:rsidP="00C16882">
            <w:pPr>
              <w:keepLines/>
              <w:spacing w:line="0" w:lineRule="atLeast"/>
              <w:jc w:val="center"/>
              <w:rPr>
                <w:szCs w:val="24"/>
              </w:rPr>
            </w:pPr>
            <w:r>
              <w:rPr>
                <w:rFonts w:ascii="Arial" w:hAnsi="Arial"/>
                <w:sz w:val="18"/>
                <w:szCs w:val="24"/>
              </w:rPr>
              <w:t>PES-00052</w:t>
            </w:r>
            <w:r>
              <w:rPr>
                <w:rFonts w:ascii="Arial" w:hAnsi="Arial"/>
                <w:sz w:val="18"/>
                <w:szCs w:val="24"/>
              </w:rPr>
              <w:br/>
              <w:t>P-6.5.2.1</w:t>
            </w:r>
          </w:p>
        </w:tc>
        <w:tc>
          <w:tcPr>
            <w:tcW w:w="8395" w:type="dxa"/>
            <w:tcBorders>
              <w:top w:val="single" w:sz="6" w:space="0" w:color="000000"/>
              <w:left w:val="nil"/>
              <w:bottom w:val="single" w:sz="6" w:space="0" w:color="000000"/>
              <w:right w:val="single" w:sz="6" w:space="0" w:color="000000"/>
            </w:tcBorders>
          </w:tcPr>
          <w:p w14:paraId="6176B58D" w14:textId="77777777" w:rsidR="00067E6A" w:rsidRPr="003C7A2D" w:rsidRDefault="00067E6A" w:rsidP="00C16882">
            <w:pPr>
              <w:rPr>
                <w:lang w:val="nl-NL"/>
              </w:rPr>
            </w:pPr>
            <w:r w:rsidRPr="003C7A2D">
              <w:rPr>
                <w:rFonts w:ascii="Arial" w:eastAsia="Arial" w:hAnsi="Arial" w:cs="Arial"/>
                <w:sz w:val="18"/>
                <w:szCs w:val="24"/>
                <w:lang w:val="nl-NL"/>
              </w:rPr>
              <w:t>Het onderdeel Risicomanagement in het PKP dient te bevatten</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Een beschrijving van de wijze waarop risicomanagement gedurende de ontwerpfase en/of uitvoeringsfase wordt uitgevoerd</w:t>
            </w:r>
            <w:r w:rsidRPr="003C7A2D">
              <w:rPr>
                <w:rFonts w:ascii="Arial" w:eastAsia="Arial" w:hAnsi="Arial" w:cs="Arial"/>
                <w:sz w:val="18"/>
                <w:szCs w:val="24"/>
                <w:lang w:val="nl-NL"/>
              </w:rPr>
              <w:br/>
              <w:t>• Een beschrijving van de implementatie van risicomanagement binnen de projectorganisatie</w:t>
            </w:r>
            <w:r w:rsidRPr="003C7A2D">
              <w:rPr>
                <w:rFonts w:ascii="Arial" w:eastAsia="Arial" w:hAnsi="Arial" w:cs="Arial"/>
                <w:sz w:val="18"/>
                <w:szCs w:val="24"/>
                <w:lang w:val="nl-NL"/>
              </w:rPr>
              <w:br/>
              <w:t>• Analysemethodiek (inventarisatie en kwantificering, waarbij minimaal de aspecten tijd en geld worden gekwantificeerd)</w:t>
            </w:r>
            <w:r w:rsidRPr="003C7A2D">
              <w:rPr>
                <w:rFonts w:ascii="Arial" w:eastAsia="Arial" w:hAnsi="Arial" w:cs="Arial"/>
                <w:sz w:val="18"/>
                <w:szCs w:val="24"/>
                <w:lang w:val="nl-NL"/>
              </w:rPr>
              <w:br/>
              <w:t>• De wijze waarop het risicodossier wordt opgebouwd en wordt geactualiseerd</w:t>
            </w:r>
            <w:r w:rsidRPr="003C7A2D">
              <w:rPr>
                <w:rFonts w:ascii="Arial" w:eastAsia="Arial" w:hAnsi="Arial" w:cs="Arial"/>
                <w:sz w:val="18"/>
                <w:szCs w:val="24"/>
                <w:lang w:val="nl-NL"/>
              </w:rPr>
              <w:br/>
              <w:t>• Voor elk geïdentificeerd risico dienen beheersmaatregelen te worden gedefinieerd</w:t>
            </w:r>
            <w:r w:rsidRPr="003C7A2D">
              <w:rPr>
                <w:rFonts w:ascii="Arial" w:eastAsia="Arial" w:hAnsi="Arial" w:cs="Arial"/>
                <w:sz w:val="18"/>
                <w:szCs w:val="24"/>
                <w:lang w:val="nl-NL"/>
              </w:rPr>
              <w:br/>
              <w:t>• Een projectspecifiek risicodossier</w:t>
            </w:r>
          </w:p>
        </w:tc>
      </w:tr>
    </w:tbl>
    <w:p w14:paraId="363C6676"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2488CCF9" w14:textId="77777777" w:rsidTr="00C16882">
        <w:tc>
          <w:tcPr>
            <w:tcW w:w="1253" w:type="dxa"/>
            <w:tcBorders>
              <w:top w:val="nil"/>
              <w:left w:val="nil"/>
              <w:bottom w:val="nil"/>
              <w:right w:val="nil"/>
            </w:tcBorders>
            <w:vAlign w:val="center"/>
          </w:tcPr>
          <w:p w14:paraId="463381F3"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10D3340"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3273EE46" w14:textId="77777777" w:rsidR="00067E6A" w:rsidRDefault="00067E6A" w:rsidP="00C16882">
            <w:pPr>
              <w:keepLines/>
              <w:spacing w:line="0" w:lineRule="atLeast"/>
              <w:rPr>
                <w:szCs w:val="24"/>
              </w:rPr>
            </w:pPr>
            <w:r>
              <w:rPr>
                <w:rFonts w:ascii="Arial" w:hAnsi="Arial"/>
                <w:b/>
                <w:color w:val="FFFFFF"/>
                <w:sz w:val="18"/>
                <w:szCs w:val="24"/>
              </w:rPr>
              <w:t>Risicomanagement en risicoregister</w:t>
            </w:r>
          </w:p>
        </w:tc>
      </w:tr>
      <w:tr w:rsidR="00067E6A" w:rsidRPr="00BB57DA" w14:paraId="2737498E" w14:textId="77777777" w:rsidTr="00C16882">
        <w:tc>
          <w:tcPr>
            <w:tcW w:w="1253" w:type="dxa"/>
            <w:tcBorders>
              <w:top w:val="nil"/>
              <w:left w:val="nil"/>
              <w:bottom w:val="nil"/>
              <w:right w:val="nil"/>
            </w:tcBorders>
            <w:vAlign w:val="center"/>
          </w:tcPr>
          <w:p w14:paraId="2F2C224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4B2B017D" w14:textId="77777777" w:rsidR="00067E6A" w:rsidRDefault="00067E6A" w:rsidP="00C16882">
            <w:pPr>
              <w:keepLines/>
              <w:spacing w:line="0" w:lineRule="atLeast"/>
              <w:jc w:val="center"/>
              <w:rPr>
                <w:szCs w:val="24"/>
              </w:rPr>
            </w:pPr>
            <w:r>
              <w:rPr>
                <w:rFonts w:ascii="Arial" w:hAnsi="Arial"/>
                <w:sz w:val="18"/>
                <w:szCs w:val="24"/>
              </w:rPr>
              <w:t>PES-00053</w:t>
            </w:r>
            <w:r>
              <w:rPr>
                <w:rFonts w:ascii="Arial" w:hAnsi="Arial"/>
                <w:sz w:val="18"/>
                <w:szCs w:val="24"/>
              </w:rPr>
              <w:br/>
              <w:t>P-6.5.2.2</w:t>
            </w:r>
          </w:p>
        </w:tc>
        <w:tc>
          <w:tcPr>
            <w:tcW w:w="8395" w:type="dxa"/>
            <w:tcBorders>
              <w:top w:val="single" w:sz="6" w:space="0" w:color="000000"/>
              <w:left w:val="nil"/>
              <w:bottom w:val="single" w:sz="6" w:space="0" w:color="000000"/>
              <w:right w:val="single" w:sz="6" w:space="0" w:color="000000"/>
            </w:tcBorders>
          </w:tcPr>
          <w:p w14:paraId="65126FD0" w14:textId="77777777" w:rsidR="006245A5" w:rsidRDefault="00067E6A" w:rsidP="006245A5">
            <w:pPr>
              <w:rPr>
                <w:rFonts w:ascii="Arial" w:eastAsia="Arial" w:hAnsi="Arial" w:cs="Arial"/>
                <w:sz w:val="18"/>
                <w:szCs w:val="24"/>
                <w:lang w:val="nl-NL"/>
              </w:rPr>
            </w:pPr>
            <w:r w:rsidRPr="003C7A2D">
              <w:rPr>
                <w:rFonts w:ascii="Arial" w:eastAsia="Arial" w:hAnsi="Arial" w:cs="Arial"/>
                <w:sz w:val="18"/>
                <w:szCs w:val="24"/>
                <w:lang w:val="nl-NL"/>
              </w:rPr>
              <w:t>De Opdrachtnemer dient de volgende werkzaamheden uit te voeren:</w:t>
            </w:r>
          </w:p>
          <w:p w14:paraId="4BE4E523" w14:textId="0F587A6C" w:rsidR="00067E6A" w:rsidRPr="003C7A2D" w:rsidRDefault="00067E6A" w:rsidP="006245A5">
            <w:pPr>
              <w:rPr>
                <w:lang w:val="nl-NL"/>
              </w:rPr>
            </w:pPr>
            <w:r w:rsidRPr="003C7A2D">
              <w:rPr>
                <w:rFonts w:ascii="Arial" w:eastAsia="Arial" w:hAnsi="Arial" w:cs="Arial"/>
                <w:sz w:val="18"/>
                <w:szCs w:val="24"/>
                <w:lang w:val="nl-NL"/>
              </w:rPr>
              <w:t>• Inventariseren, analyseren en kwantificeren van risico's</w:t>
            </w:r>
            <w:r w:rsidRPr="003C7A2D">
              <w:rPr>
                <w:rFonts w:ascii="Arial" w:eastAsia="Arial" w:hAnsi="Arial" w:cs="Arial"/>
                <w:sz w:val="18"/>
                <w:szCs w:val="24"/>
                <w:lang w:val="nl-NL"/>
              </w:rPr>
              <w:br/>
              <w:t>• Beheersen van risico's</w:t>
            </w:r>
            <w:r w:rsidRPr="003C7A2D">
              <w:rPr>
                <w:rFonts w:ascii="Arial" w:eastAsia="Arial" w:hAnsi="Arial" w:cs="Arial"/>
                <w:sz w:val="18"/>
                <w:szCs w:val="24"/>
                <w:lang w:val="nl-NL"/>
              </w:rPr>
              <w:br/>
              <w:t>• Opstellen en bijhouden van een risicoregister</w:t>
            </w:r>
          </w:p>
        </w:tc>
      </w:tr>
    </w:tbl>
    <w:p w14:paraId="0F0D9E43"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4AC2971D" w14:textId="77777777" w:rsidTr="00C16882">
        <w:tc>
          <w:tcPr>
            <w:tcW w:w="346" w:type="dxa"/>
            <w:tcBorders>
              <w:top w:val="nil"/>
              <w:left w:val="nil"/>
              <w:bottom w:val="nil"/>
              <w:right w:val="nil"/>
            </w:tcBorders>
            <w:vAlign w:val="center"/>
          </w:tcPr>
          <w:p w14:paraId="13C29B60" w14:textId="5B22B50B" w:rsidR="00067E6A" w:rsidRPr="003C7A2D" w:rsidRDefault="00067E6A" w:rsidP="00C16882">
            <w:pPr>
              <w:spacing w:line="0" w:lineRule="atLeast"/>
              <w:rPr>
                <w:szCs w:val="24"/>
                <w:lang w:val="nl-NL"/>
              </w:rPr>
            </w:pPr>
            <w:r w:rsidRPr="000D2F0C">
              <w:rPr>
                <w:lang w:val="nl-NL"/>
              </w:rPr>
              <w:br w:type="page"/>
            </w:r>
          </w:p>
        </w:tc>
        <w:tc>
          <w:tcPr>
            <w:tcW w:w="907" w:type="dxa"/>
            <w:tcBorders>
              <w:top w:val="nil"/>
              <w:left w:val="nil"/>
              <w:bottom w:val="nil"/>
              <w:right w:val="nil"/>
            </w:tcBorders>
            <w:vAlign w:val="center"/>
          </w:tcPr>
          <w:p w14:paraId="2BCF7DA1" w14:textId="77777777" w:rsidR="00067E6A" w:rsidRDefault="00067E6A" w:rsidP="00C16882">
            <w:pPr>
              <w:spacing w:line="0" w:lineRule="atLeast"/>
              <w:rPr>
                <w:szCs w:val="24"/>
              </w:rPr>
            </w:pPr>
            <w:bookmarkStart w:id="226" w:name="idmarkerx16777217x80701"/>
            <w:bookmarkEnd w:id="226"/>
            <w:r>
              <w:rPr>
                <w:rStyle w:val="CharacterH3"/>
                <w:rFonts w:ascii="Arial" w:hAnsi="Arial"/>
                <w:szCs w:val="24"/>
              </w:rPr>
              <w:t>6.5.3</w:t>
            </w:r>
          </w:p>
        </w:tc>
        <w:tc>
          <w:tcPr>
            <w:tcW w:w="9518" w:type="dxa"/>
            <w:tcBorders>
              <w:top w:val="nil"/>
              <w:left w:val="nil"/>
              <w:bottom w:val="nil"/>
              <w:right w:val="nil"/>
            </w:tcBorders>
            <w:vAlign w:val="center"/>
          </w:tcPr>
          <w:p w14:paraId="52135577" w14:textId="193C429F" w:rsidR="00067E6A" w:rsidRDefault="00067E6A" w:rsidP="00BE5C43">
            <w:pPr>
              <w:spacing w:line="0" w:lineRule="atLeast"/>
              <w:rPr>
                <w:szCs w:val="24"/>
              </w:rPr>
            </w:pPr>
            <w:bookmarkStart w:id="227" w:name="idmarkerx16777217x80713"/>
            <w:bookmarkEnd w:id="227"/>
            <w:r>
              <w:rPr>
                <w:rFonts w:ascii="Arial" w:hAnsi="Arial"/>
                <w:sz w:val="21"/>
                <w:szCs w:val="24"/>
              </w:rPr>
              <w:t>Financien</w:t>
            </w:r>
          </w:p>
        </w:tc>
      </w:tr>
    </w:tbl>
    <w:p w14:paraId="262C080E"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091135E1" w14:textId="77777777" w:rsidTr="00C16882">
        <w:tc>
          <w:tcPr>
            <w:tcW w:w="1253" w:type="dxa"/>
            <w:tcBorders>
              <w:top w:val="nil"/>
              <w:left w:val="nil"/>
              <w:bottom w:val="nil"/>
              <w:right w:val="nil"/>
            </w:tcBorders>
            <w:vAlign w:val="center"/>
          </w:tcPr>
          <w:p w14:paraId="023DD6BC"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9638F04"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B724015" w14:textId="77777777" w:rsidR="00067E6A" w:rsidRDefault="00067E6A" w:rsidP="00C16882">
            <w:pPr>
              <w:keepLines/>
              <w:spacing w:line="0" w:lineRule="atLeast"/>
              <w:rPr>
                <w:szCs w:val="24"/>
              </w:rPr>
            </w:pPr>
            <w:r>
              <w:rPr>
                <w:rFonts w:ascii="Arial" w:hAnsi="Arial"/>
                <w:b/>
                <w:color w:val="FFFFFF"/>
                <w:sz w:val="18"/>
                <w:szCs w:val="24"/>
              </w:rPr>
              <w:t>Financien</w:t>
            </w:r>
          </w:p>
        </w:tc>
      </w:tr>
      <w:tr w:rsidR="00067E6A" w:rsidRPr="00BB57DA" w14:paraId="1289984F" w14:textId="77777777" w:rsidTr="00C16882">
        <w:tc>
          <w:tcPr>
            <w:tcW w:w="1253" w:type="dxa"/>
            <w:tcBorders>
              <w:top w:val="nil"/>
              <w:left w:val="nil"/>
              <w:bottom w:val="nil"/>
              <w:right w:val="nil"/>
            </w:tcBorders>
            <w:vAlign w:val="center"/>
          </w:tcPr>
          <w:p w14:paraId="744CC0D1"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3F8E0817" w14:textId="77777777" w:rsidR="00067E6A" w:rsidRDefault="00067E6A" w:rsidP="00C16882">
            <w:pPr>
              <w:keepLines/>
              <w:spacing w:line="0" w:lineRule="atLeast"/>
              <w:jc w:val="center"/>
              <w:rPr>
                <w:szCs w:val="24"/>
              </w:rPr>
            </w:pPr>
            <w:r>
              <w:rPr>
                <w:rFonts w:ascii="Arial" w:hAnsi="Arial"/>
                <w:sz w:val="18"/>
                <w:szCs w:val="24"/>
              </w:rPr>
              <w:t>PES-00054</w:t>
            </w:r>
            <w:r>
              <w:rPr>
                <w:rFonts w:ascii="Arial" w:hAnsi="Arial"/>
                <w:sz w:val="18"/>
                <w:szCs w:val="24"/>
              </w:rPr>
              <w:br/>
              <w:t>P-6.5.3.1</w:t>
            </w:r>
          </w:p>
        </w:tc>
        <w:tc>
          <w:tcPr>
            <w:tcW w:w="8395" w:type="dxa"/>
            <w:tcBorders>
              <w:top w:val="single" w:sz="6" w:space="0" w:color="000000"/>
              <w:left w:val="nil"/>
              <w:bottom w:val="single" w:sz="6" w:space="0" w:color="000000"/>
              <w:right w:val="single" w:sz="6" w:space="0" w:color="000000"/>
            </w:tcBorders>
          </w:tcPr>
          <w:p w14:paraId="46D91F11" w14:textId="77777777" w:rsidR="00067E6A" w:rsidRPr="003C7A2D" w:rsidRDefault="00067E6A" w:rsidP="00C16882">
            <w:pPr>
              <w:rPr>
                <w:lang w:val="nl-NL"/>
              </w:rPr>
            </w:pPr>
            <w:r w:rsidRPr="003C7A2D">
              <w:rPr>
                <w:rFonts w:ascii="Arial" w:eastAsia="Arial" w:hAnsi="Arial" w:cs="Arial"/>
                <w:sz w:val="18"/>
                <w:szCs w:val="24"/>
                <w:lang w:val="nl-NL"/>
              </w:rPr>
              <w:t>Ten behoeve van het onderdeel Financiën, dient een overzicht termijnbetalingen te worden opgesteld met de volgende onderdelen</w:t>
            </w:r>
            <w:proofErr w:type="gramStart"/>
            <w:r w:rsidRPr="003C7A2D">
              <w:rPr>
                <w:rFonts w:ascii="Arial" w:eastAsia="Arial" w:hAnsi="Arial" w:cs="Arial"/>
                <w:sz w:val="18"/>
                <w:szCs w:val="24"/>
                <w:lang w:val="nl-NL"/>
              </w:rPr>
              <w:t>:</w:t>
            </w:r>
            <w:r w:rsidRPr="003C7A2D">
              <w:rPr>
                <w:rFonts w:ascii="Arial" w:eastAsia="Arial" w:hAnsi="Arial" w:cs="Arial"/>
                <w:sz w:val="18"/>
                <w:szCs w:val="24"/>
                <w:lang w:val="nl-NL"/>
              </w:rPr>
              <w:br/>
              <w:t>•</w:t>
            </w:r>
            <w:proofErr w:type="gramEnd"/>
            <w:r w:rsidRPr="003C7A2D">
              <w:rPr>
                <w:rFonts w:ascii="Arial" w:eastAsia="Arial" w:hAnsi="Arial" w:cs="Arial"/>
                <w:sz w:val="18"/>
                <w:szCs w:val="24"/>
                <w:lang w:val="nl-NL"/>
              </w:rPr>
              <w:t xml:space="preserve"> De termijnen</w:t>
            </w:r>
            <w:r w:rsidRPr="003C7A2D">
              <w:rPr>
                <w:rFonts w:ascii="Arial" w:eastAsia="Arial" w:hAnsi="Arial" w:cs="Arial"/>
                <w:sz w:val="18"/>
                <w:szCs w:val="24"/>
                <w:lang w:val="nl-NL"/>
              </w:rPr>
              <w:br/>
              <w:t>• Een omschrijving van in de termijnen te verrichten Werkzaamheden, met daarbij aangegeven producten en processen en de mate van gereed zijn</w:t>
            </w:r>
            <w:r w:rsidRPr="003C7A2D">
              <w:rPr>
                <w:rFonts w:ascii="Arial" w:eastAsia="Arial" w:hAnsi="Arial" w:cs="Arial"/>
                <w:sz w:val="18"/>
                <w:szCs w:val="24"/>
                <w:lang w:val="nl-NL"/>
              </w:rPr>
              <w:br/>
              <w:t>• De termijnbedragen</w:t>
            </w:r>
            <w:r w:rsidRPr="003C7A2D">
              <w:rPr>
                <w:rFonts w:ascii="Arial" w:eastAsia="Arial" w:hAnsi="Arial" w:cs="Arial"/>
                <w:sz w:val="18"/>
                <w:szCs w:val="24"/>
                <w:lang w:val="nl-NL"/>
              </w:rPr>
              <w:br/>
              <w:t>• De totaalkosten</w:t>
            </w:r>
          </w:p>
        </w:tc>
      </w:tr>
    </w:tbl>
    <w:p w14:paraId="43A4CCF7"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72901592" w14:textId="77777777" w:rsidTr="00C16882">
        <w:tc>
          <w:tcPr>
            <w:tcW w:w="1253" w:type="dxa"/>
            <w:tcBorders>
              <w:top w:val="nil"/>
              <w:left w:val="nil"/>
              <w:bottom w:val="nil"/>
              <w:right w:val="nil"/>
            </w:tcBorders>
            <w:vAlign w:val="center"/>
          </w:tcPr>
          <w:p w14:paraId="2457F766"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5DBACB76"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21C4BAD" w14:textId="77777777" w:rsidR="00067E6A" w:rsidRDefault="00067E6A" w:rsidP="00C16882">
            <w:pPr>
              <w:keepLines/>
              <w:spacing w:line="0" w:lineRule="atLeast"/>
              <w:rPr>
                <w:szCs w:val="24"/>
              </w:rPr>
            </w:pPr>
            <w:r>
              <w:rPr>
                <w:rFonts w:ascii="Arial" w:hAnsi="Arial"/>
                <w:b/>
                <w:color w:val="FFFFFF"/>
                <w:sz w:val="18"/>
                <w:szCs w:val="24"/>
              </w:rPr>
              <w:t>Gedetailleerde raming</w:t>
            </w:r>
          </w:p>
        </w:tc>
      </w:tr>
      <w:tr w:rsidR="00067E6A" w:rsidRPr="00BB57DA" w14:paraId="01F1F166" w14:textId="77777777" w:rsidTr="00C16882">
        <w:tc>
          <w:tcPr>
            <w:tcW w:w="1253" w:type="dxa"/>
            <w:tcBorders>
              <w:top w:val="nil"/>
              <w:left w:val="nil"/>
              <w:bottom w:val="nil"/>
              <w:right w:val="nil"/>
            </w:tcBorders>
            <w:vAlign w:val="center"/>
          </w:tcPr>
          <w:p w14:paraId="1C986732"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1DBBA509" w14:textId="77777777" w:rsidR="00067E6A" w:rsidRDefault="00067E6A" w:rsidP="00C16882">
            <w:pPr>
              <w:keepLines/>
              <w:spacing w:line="0" w:lineRule="atLeast"/>
              <w:jc w:val="center"/>
              <w:rPr>
                <w:szCs w:val="24"/>
              </w:rPr>
            </w:pPr>
            <w:r>
              <w:rPr>
                <w:rFonts w:ascii="Arial" w:hAnsi="Arial"/>
                <w:sz w:val="18"/>
                <w:szCs w:val="24"/>
              </w:rPr>
              <w:t>PES-00055</w:t>
            </w:r>
            <w:r>
              <w:rPr>
                <w:rFonts w:ascii="Arial" w:hAnsi="Arial"/>
                <w:sz w:val="18"/>
                <w:szCs w:val="24"/>
              </w:rPr>
              <w:br/>
              <w:t>P-6.5.3.2</w:t>
            </w:r>
          </w:p>
        </w:tc>
        <w:tc>
          <w:tcPr>
            <w:tcW w:w="8395" w:type="dxa"/>
            <w:tcBorders>
              <w:top w:val="single" w:sz="6" w:space="0" w:color="000000"/>
              <w:left w:val="nil"/>
              <w:bottom w:val="single" w:sz="6" w:space="0" w:color="000000"/>
              <w:right w:val="single" w:sz="6" w:space="0" w:color="000000"/>
            </w:tcBorders>
          </w:tcPr>
          <w:p w14:paraId="42B702C4" w14:textId="5B57F8DA" w:rsidR="00067E6A" w:rsidRPr="003C7A2D" w:rsidRDefault="00067E6A" w:rsidP="00CD5D3D">
            <w:pPr>
              <w:rPr>
                <w:lang w:val="nl-NL"/>
              </w:rPr>
            </w:pPr>
            <w:r w:rsidRPr="003C7A2D">
              <w:rPr>
                <w:rFonts w:ascii="Arial" w:eastAsia="Arial" w:hAnsi="Arial" w:cs="Arial"/>
                <w:sz w:val="18"/>
                <w:szCs w:val="24"/>
                <w:lang w:val="nl-NL"/>
              </w:rPr>
              <w:t>Opdrachtnemer dient een gedetailleerde raming te maken gebaseerd op componenten van inschrijving uit de Basisovereenkomst. Deze raming dient te worden gespecificeerd naar activiteitenniveau. Op verzoek van de Opdrachtgever dient tevens inzicht te worden gegeven</w:t>
            </w:r>
            <w:r w:rsidR="00CD5D3D">
              <w:rPr>
                <w:rFonts w:ascii="Arial" w:eastAsia="Arial" w:hAnsi="Arial" w:cs="Arial"/>
                <w:sz w:val="18"/>
                <w:szCs w:val="24"/>
                <w:lang w:val="nl-NL"/>
              </w:rPr>
              <w:t xml:space="preserve"> </w:t>
            </w:r>
            <w:r w:rsidRPr="003C7A2D">
              <w:rPr>
                <w:rFonts w:ascii="Arial" w:eastAsia="Arial" w:hAnsi="Arial" w:cs="Arial"/>
                <w:sz w:val="18"/>
                <w:szCs w:val="24"/>
                <w:lang w:val="nl-NL"/>
              </w:rPr>
              <w:t>op het niveau materiaal, levering, inzet materieel en inzet personeel. Deze raming dient binnen 2 weken na gunning ingediend te worden bij de Opdrachtgever.</w:t>
            </w:r>
          </w:p>
        </w:tc>
      </w:tr>
    </w:tbl>
    <w:p w14:paraId="39C68184" w14:textId="73505A78" w:rsidR="00AC78C7" w:rsidRPr="003C7A2D" w:rsidRDefault="00067E6A" w:rsidP="00AC78C7">
      <w:pPr>
        <w:rPr>
          <w:szCs w:val="24"/>
          <w:lang w:val="nl-NL"/>
        </w:rPr>
      </w:pPr>
      <w:r w:rsidRPr="003C7A2D">
        <w:rPr>
          <w:rFonts w:ascii="Arial" w:hAnsi="Arial"/>
          <w:sz w:val="18"/>
          <w:szCs w:val="24"/>
          <w:lang w:val="nl-NL"/>
        </w:rPr>
        <w:br/>
      </w:r>
    </w:p>
    <w:p w14:paraId="2A21DBD9" w14:textId="5D883D03" w:rsidR="00067E6A" w:rsidRPr="003C7A2D" w:rsidRDefault="00067E6A" w:rsidP="00067E6A">
      <w:pPr>
        <w:rPr>
          <w:szCs w:val="24"/>
          <w:lang w:val="nl-NL"/>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311946ED" w14:textId="77777777" w:rsidTr="00C16882">
        <w:tc>
          <w:tcPr>
            <w:tcW w:w="346" w:type="dxa"/>
            <w:tcBorders>
              <w:top w:val="nil"/>
              <w:left w:val="nil"/>
              <w:bottom w:val="nil"/>
              <w:right w:val="nil"/>
            </w:tcBorders>
            <w:vAlign w:val="center"/>
          </w:tcPr>
          <w:p w14:paraId="6FFBD8B0"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2BB4D55E" w14:textId="77777777" w:rsidR="00067E6A" w:rsidRDefault="00067E6A" w:rsidP="00C16882">
            <w:pPr>
              <w:spacing w:line="0" w:lineRule="atLeast"/>
              <w:rPr>
                <w:szCs w:val="24"/>
              </w:rPr>
            </w:pPr>
            <w:bookmarkStart w:id="228" w:name="idmarkerx16777217x81623"/>
            <w:bookmarkEnd w:id="228"/>
            <w:r>
              <w:rPr>
                <w:rStyle w:val="CharacterH3"/>
                <w:rFonts w:ascii="Arial" w:hAnsi="Arial"/>
                <w:szCs w:val="24"/>
              </w:rPr>
              <w:t>6.5.4</w:t>
            </w:r>
          </w:p>
        </w:tc>
        <w:tc>
          <w:tcPr>
            <w:tcW w:w="9518" w:type="dxa"/>
            <w:tcBorders>
              <w:top w:val="nil"/>
              <w:left w:val="nil"/>
              <w:bottom w:val="nil"/>
              <w:right w:val="nil"/>
            </w:tcBorders>
            <w:vAlign w:val="center"/>
          </w:tcPr>
          <w:p w14:paraId="536A53AF" w14:textId="77777777" w:rsidR="00067E6A" w:rsidRDefault="00067E6A" w:rsidP="00C16882">
            <w:pPr>
              <w:spacing w:line="0" w:lineRule="atLeast"/>
              <w:rPr>
                <w:szCs w:val="24"/>
              </w:rPr>
            </w:pPr>
            <w:bookmarkStart w:id="229" w:name="idmarkerx16777217x81635"/>
            <w:bookmarkEnd w:id="229"/>
            <w:r>
              <w:rPr>
                <w:rFonts w:ascii="Arial" w:hAnsi="Arial"/>
                <w:sz w:val="21"/>
                <w:szCs w:val="24"/>
              </w:rPr>
              <w:t>Termijnstaat</w:t>
            </w:r>
          </w:p>
        </w:tc>
      </w:tr>
    </w:tbl>
    <w:p w14:paraId="31C2D095"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315E8684" w14:textId="77777777" w:rsidTr="00C16882">
        <w:tc>
          <w:tcPr>
            <w:tcW w:w="1253" w:type="dxa"/>
            <w:tcBorders>
              <w:top w:val="nil"/>
              <w:left w:val="nil"/>
              <w:bottom w:val="nil"/>
              <w:right w:val="nil"/>
            </w:tcBorders>
            <w:vAlign w:val="center"/>
          </w:tcPr>
          <w:p w14:paraId="19C8BFD8"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5748188"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219A23DD" w14:textId="77777777" w:rsidR="00067E6A" w:rsidRDefault="00067E6A" w:rsidP="00C16882">
            <w:pPr>
              <w:keepLines/>
              <w:spacing w:line="0" w:lineRule="atLeast"/>
              <w:rPr>
                <w:szCs w:val="24"/>
              </w:rPr>
            </w:pPr>
            <w:r>
              <w:rPr>
                <w:rFonts w:ascii="Arial" w:hAnsi="Arial"/>
                <w:b/>
                <w:color w:val="FFFFFF"/>
                <w:sz w:val="18"/>
                <w:szCs w:val="24"/>
              </w:rPr>
              <w:t>Termijnstaat</w:t>
            </w:r>
          </w:p>
        </w:tc>
      </w:tr>
      <w:tr w:rsidR="00067E6A" w:rsidRPr="00BB57DA" w14:paraId="728F2DD3" w14:textId="77777777" w:rsidTr="00C16882">
        <w:tc>
          <w:tcPr>
            <w:tcW w:w="1253" w:type="dxa"/>
            <w:tcBorders>
              <w:top w:val="nil"/>
              <w:left w:val="nil"/>
              <w:bottom w:val="nil"/>
              <w:right w:val="nil"/>
            </w:tcBorders>
            <w:vAlign w:val="center"/>
          </w:tcPr>
          <w:p w14:paraId="125B3665"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50427C42" w14:textId="77777777" w:rsidR="00067E6A" w:rsidRDefault="00067E6A" w:rsidP="00C16882">
            <w:pPr>
              <w:keepLines/>
              <w:spacing w:line="0" w:lineRule="atLeast"/>
              <w:jc w:val="center"/>
              <w:rPr>
                <w:szCs w:val="24"/>
              </w:rPr>
            </w:pPr>
            <w:r>
              <w:rPr>
                <w:rFonts w:ascii="Arial" w:hAnsi="Arial"/>
                <w:sz w:val="18"/>
                <w:szCs w:val="24"/>
              </w:rPr>
              <w:t>PES-00057</w:t>
            </w:r>
            <w:r>
              <w:rPr>
                <w:rFonts w:ascii="Arial" w:hAnsi="Arial"/>
                <w:sz w:val="18"/>
                <w:szCs w:val="24"/>
              </w:rPr>
              <w:br/>
              <w:t>P-6.5.4.1</w:t>
            </w:r>
          </w:p>
        </w:tc>
        <w:tc>
          <w:tcPr>
            <w:tcW w:w="8395" w:type="dxa"/>
            <w:tcBorders>
              <w:top w:val="single" w:sz="6" w:space="0" w:color="000000"/>
              <w:left w:val="nil"/>
              <w:bottom w:val="single" w:sz="6" w:space="0" w:color="000000"/>
              <w:right w:val="single" w:sz="6" w:space="0" w:color="000000"/>
            </w:tcBorders>
          </w:tcPr>
          <w:p w14:paraId="21A5D954" w14:textId="77777777" w:rsidR="00067E6A" w:rsidRPr="003C7A2D" w:rsidRDefault="00067E6A" w:rsidP="00C16882">
            <w:pPr>
              <w:rPr>
                <w:lang w:val="nl-NL"/>
              </w:rPr>
            </w:pPr>
            <w:r w:rsidRPr="003C7A2D">
              <w:rPr>
                <w:rFonts w:ascii="Arial" w:eastAsia="Arial" w:hAnsi="Arial" w:cs="Arial"/>
                <w:sz w:val="18"/>
                <w:szCs w:val="24"/>
                <w:lang w:val="nl-NL"/>
              </w:rPr>
              <w:t>De Opdrachtnemer dient een Termijnstaat in te dienen ter acceptatie. De termijnstaat dient inzicht te bieden in de door de Opdrachtgever te vergoeden kosten van de Werkzaamheden die door de Opdrachtnemer in rekening worden gebracht bij de Opdrachtgever. De opgevoerde kosten dienen door de Opdrachtnemer aantoonbaar uitgevoerd te zijn, de verantwoordelijkheid voor de aantoonbaarheid ligt bij de Opdrachtnemer. Op de Termijnstaat dient tevens een overzicht te worden gegeven van de totaal contractsom en reeds gefactureerde kosten.</w:t>
            </w:r>
          </w:p>
        </w:tc>
      </w:tr>
    </w:tbl>
    <w:p w14:paraId="79DDEE56" w14:textId="77777777" w:rsidR="00067E6A" w:rsidRPr="003C7A2D" w:rsidRDefault="00067E6A" w:rsidP="00067E6A">
      <w:pPr>
        <w:rPr>
          <w:szCs w:val="24"/>
          <w:lang w:val="nl-NL"/>
        </w:rPr>
      </w:pPr>
      <w:r w:rsidRPr="003C7A2D">
        <w:rPr>
          <w:rFonts w:ascii="Arial" w:hAnsi="Arial"/>
          <w:sz w:val="18"/>
          <w:szCs w:val="24"/>
          <w:lang w:val="nl-NL"/>
        </w:rPr>
        <w:br/>
      </w: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02A05786" w14:textId="77777777" w:rsidTr="00C16882">
        <w:tc>
          <w:tcPr>
            <w:tcW w:w="346" w:type="dxa"/>
            <w:tcBorders>
              <w:top w:val="nil"/>
              <w:left w:val="nil"/>
              <w:bottom w:val="nil"/>
              <w:right w:val="nil"/>
            </w:tcBorders>
            <w:vAlign w:val="center"/>
          </w:tcPr>
          <w:p w14:paraId="520D4EA7"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tcPr>
          <w:p w14:paraId="638F4EC8" w14:textId="77777777" w:rsidR="00067E6A" w:rsidRDefault="00067E6A" w:rsidP="00C16882">
            <w:pPr>
              <w:spacing w:line="0" w:lineRule="atLeast"/>
              <w:rPr>
                <w:szCs w:val="24"/>
              </w:rPr>
            </w:pPr>
            <w:bookmarkStart w:id="230" w:name="idmarkerx16777217x81992"/>
            <w:bookmarkEnd w:id="230"/>
            <w:r>
              <w:rPr>
                <w:rStyle w:val="CharacterH2"/>
                <w:rFonts w:ascii="Arial" w:hAnsi="Arial"/>
                <w:szCs w:val="24"/>
              </w:rPr>
              <w:t>6.6</w:t>
            </w:r>
          </w:p>
        </w:tc>
        <w:tc>
          <w:tcPr>
            <w:tcW w:w="9518" w:type="dxa"/>
            <w:tcBorders>
              <w:top w:val="nil"/>
              <w:left w:val="nil"/>
              <w:bottom w:val="nil"/>
              <w:right w:val="nil"/>
            </w:tcBorders>
          </w:tcPr>
          <w:p w14:paraId="0BCE4100" w14:textId="77777777" w:rsidR="00067E6A" w:rsidRDefault="00067E6A" w:rsidP="00C16882">
            <w:pPr>
              <w:spacing w:line="0" w:lineRule="atLeast"/>
              <w:rPr>
                <w:szCs w:val="24"/>
              </w:rPr>
            </w:pPr>
            <w:bookmarkStart w:id="231" w:name="idmarkerx16777217x82004"/>
            <w:bookmarkEnd w:id="231"/>
            <w:r>
              <w:rPr>
                <w:rFonts w:ascii="Arial" w:hAnsi="Arial"/>
                <w:b/>
                <w:sz w:val="21"/>
                <w:szCs w:val="24"/>
              </w:rPr>
              <w:t>Projectondersteuning</w:t>
            </w:r>
          </w:p>
        </w:tc>
      </w:tr>
    </w:tbl>
    <w:p w14:paraId="5C4A5DD6" w14:textId="77777777" w:rsidR="00067E6A" w:rsidRDefault="00067E6A" w:rsidP="00067E6A">
      <w:pPr>
        <w:rPr>
          <w:szCs w:val="24"/>
        </w:rPr>
      </w:pPr>
      <w:r>
        <w:rPr>
          <w:rFonts w:ascii="Arial" w:hAnsi="Arial"/>
          <w:sz w:val="18"/>
          <w:szCs w:val="24"/>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07C99B98" w14:textId="77777777" w:rsidTr="00C16882">
        <w:tc>
          <w:tcPr>
            <w:tcW w:w="346" w:type="dxa"/>
            <w:tcBorders>
              <w:top w:val="nil"/>
              <w:left w:val="nil"/>
              <w:bottom w:val="nil"/>
              <w:right w:val="nil"/>
            </w:tcBorders>
            <w:vAlign w:val="center"/>
          </w:tcPr>
          <w:p w14:paraId="2BFEB064" w14:textId="77777777" w:rsidR="00067E6A" w:rsidRDefault="00067E6A" w:rsidP="00C16882">
            <w:pPr>
              <w:spacing w:line="0" w:lineRule="atLeast"/>
              <w:rPr>
                <w:szCs w:val="24"/>
              </w:rPr>
            </w:pPr>
          </w:p>
        </w:tc>
        <w:tc>
          <w:tcPr>
            <w:tcW w:w="907" w:type="dxa"/>
            <w:tcBorders>
              <w:top w:val="nil"/>
              <w:left w:val="nil"/>
              <w:bottom w:val="nil"/>
              <w:right w:val="nil"/>
            </w:tcBorders>
            <w:vAlign w:val="center"/>
          </w:tcPr>
          <w:p w14:paraId="64C1A80B" w14:textId="77777777" w:rsidR="00067E6A" w:rsidRDefault="00067E6A" w:rsidP="00C16882">
            <w:pPr>
              <w:spacing w:line="0" w:lineRule="atLeast"/>
              <w:rPr>
                <w:szCs w:val="24"/>
              </w:rPr>
            </w:pPr>
            <w:bookmarkStart w:id="232" w:name="idmarkerx16777217x82082"/>
            <w:bookmarkEnd w:id="232"/>
            <w:r>
              <w:rPr>
                <w:rStyle w:val="CharacterH3"/>
                <w:rFonts w:ascii="Arial" w:hAnsi="Arial"/>
                <w:szCs w:val="24"/>
              </w:rPr>
              <w:t>6.6.1</w:t>
            </w:r>
          </w:p>
        </w:tc>
        <w:tc>
          <w:tcPr>
            <w:tcW w:w="9518" w:type="dxa"/>
            <w:tcBorders>
              <w:top w:val="nil"/>
              <w:left w:val="nil"/>
              <w:bottom w:val="nil"/>
              <w:right w:val="nil"/>
            </w:tcBorders>
            <w:vAlign w:val="center"/>
          </w:tcPr>
          <w:p w14:paraId="7458A547" w14:textId="77777777" w:rsidR="00067E6A" w:rsidRDefault="00067E6A" w:rsidP="00C16882">
            <w:pPr>
              <w:spacing w:line="0" w:lineRule="atLeast"/>
              <w:rPr>
                <w:szCs w:val="24"/>
              </w:rPr>
            </w:pPr>
            <w:bookmarkStart w:id="233" w:name="idmarkerx16777217x82094"/>
            <w:bookmarkEnd w:id="233"/>
            <w:r>
              <w:rPr>
                <w:rFonts w:ascii="Arial" w:hAnsi="Arial"/>
                <w:sz w:val="21"/>
                <w:szCs w:val="24"/>
              </w:rPr>
              <w:t>Kwaliteitsmanagement</w:t>
            </w:r>
          </w:p>
        </w:tc>
      </w:tr>
    </w:tbl>
    <w:p w14:paraId="5C62C100"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0A800038" w14:textId="77777777" w:rsidTr="00C16882">
        <w:tc>
          <w:tcPr>
            <w:tcW w:w="1253" w:type="dxa"/>
            <w:tcBorders>
              <w:top w:val="nil"/>
              <w:left w:val="nil"/>
              <w:bottom w:val="nil"/>
              <w:right w:val="nil"/>
            </w:tcBorders>
            <w:vAlign w:val="center"/>
          </w:tcPr>
          <w:p w14:paraId="53931256"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4C335850"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8CFE48E"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Eisen uit de ISO 9001:2008 en de Arbowet</w:t>
            </w:r>
          </w:p>
        </w:tc>
      </w:tr>
      <w:tr w:rsidR="00067E6A" w:rsidRPr="00BB57DA" w14:paraId="05268CB2" w14:textId="77777777" w:rsidTr="00C16882">
        <w:tc>
          <w:tcPr>
            <w:tcW w:w="1253" w:type="dxa"/>
            <w:tcBorders>
              <w:top w:val="nil"/>
              <w:left w:val="nil"/>
              <w:bottom w:val="nil"/>
              <w:right w:val="nil"/>
            </w:tcBorders>
            <w:vAlign w:val="center"/>
          </w:tcPr>
          <w:p w14:paraId="6B9515A5"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516C48B6" w14:textId="77777777" w:rsidR="00067E6A" w:rsidRDefault="00067E6A" w:rsidP="00C16882">
            <w:pPr>
              <w:keepLines/>
              <w:spacing w:line="0" w:lineRule="atLeast"/>
              <w:jc w:val="center"/>
              <w:rPr>
                <w:szCs w:val="24"/>
              </w:rPr>
            </w:pPr>
            <w:r>
              <w:rPr>
                <w:rFonts w:ascii="Arial" w:hAnsi="Arial"/>
                <w:sz w:val="18"/>
                <w:szCs w:val="24"/>
              </w:rPr>
              <w:t>PES-00058</w:t>
            </w:r>
            <w:r>
              <w:rPr>
                <w:rFonts w:ascii="Arial" w:hAnsi="Arial"/>
                <w:sz w:val="18"/>
                <w:szCs w:val="24"/>
              </w:rPr>
              <w:br/>
              <w:t>P-6.6.1.1</w:t>
            </w:r>
          </w:p>
        </w:tc>
        <w:tc>
          <w:tcPr>
            <w:tcW w:w="8395" w:type="dxa"/>
            <w:tcBorders>
              <w:top w:val="single" w:sz="6" w:space="0" w:color="000000"/>
              <w:left w:val="nil"/>
              <w:bottom w:val="single" w:sz="6" w:space="0" w:color="000000"/>
              <w:right w:val="single" w:sz="6" w:space="0" w:color="000000"/>
            </w:tcBorders>
          </w:tcPr>
          <w:p w14:paraId="422E4C01" w14:textId="77777777" w:rsidR="00067E6A" w:rsidRPr="003C7A2D" w:rsidRDefault="00067E6A" w:rsidP="00C16882">
            <w:pPr>
              <w:rPr>
                <w:lang w:val="nl-NL"/>
              </w:rPr>
            </w:pPr>
            <w:r w:rsidRPr="003C7A2D">
              <w:rPr>
                <w:rFonts w:ascii="Arial" w:eastAsia="Arial" w:hAnsi="Arial" w:cs="Arial"/>
                <w:sz w:val="18"/>
                <w:szCs w:val="24"/>
                <w:lang w:val="nl-NL"/>
              </w:rPr>
              <w:t>De eisen uit de ISO 9001:2008 en de Arbowet (incl. het Arbeidsomstandighedenbesluit) zijn van toepassing op alle Werkzaamheden van de Opdrachtnemer in het kader van deze Overeenkomst.</w:t>
            </w:r>
          </w:p>
        </w:tc>
      </w:tr>
    </w:tbl>
    <w:p w14:paraId="32F04356"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5178A783" w14:textId="77777777" w:rsidTr="00C16882">
        <w:tc>
          <w:tcPr>
            <w:tcW w:w="1253" w:type="dxa"/>
            <w:tcBorders>
              <w:top w:val="nil"/>
              <w:left w:val="nil"/>
              <w:bottom w:val="nil"/>
              <w:right w:val="nil"/>
            </w:tcBorders>
            <w:vAlign w:val="center"/>
          </w:tcPr>
          <w:p w14:paraId="4653F656"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E1E0EA5"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02249BC6" w14:textId="77777777" w:rsidR="00067E6A" w:rsidRDefault="00067E6A" w:rsidP="00C16882">
            <w:pPr>
              <w:keepLines/>
              <w:spacing w:line="0" w:lineRule="atLeast"/>
              <w:rPr>
                <w:szCs w:val="24"/>
              </w:rPr>
            </w:pPr>
            <w:r>
              <w:rPr>
                <w:rFonts w:ascii="Arial" w:hAnsi="Arial"/>
                <w:b/>
                <w:color w:val="FFFFFF"/>
                <w:sz w:val="18"/>
                <w:szCs w:val="24"/>
              </w:rPr>
              <w:t>Één certificeringssysteem</w:t>
            </w:r>
          </w:p>
        </w:tc>
      </w:tr>
      <w:tr w:rsidR="00067E6A" w:rsidRPr="00BB57DA" w14:paraId="4FAA202A" w14:textId="77777777" w:rsidTr="00C16882">
        <w:tc>
          <w:tcPr>
            <w:tcW w:w="1253" w:type="dxa"/>
            <w:tcBorders>
              <w:top w:val="nil"/>
              <w:left w:val="nil"/>
              <w:bottom w:val="nil"/>
              <w:right w:val="nil"/>
            </w:tcBorders>
            <w:vAlign w:val="center"/>
          </w:tcPr>
          <w:p w14:paraId="1CBF295B"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6CA24D97" w14:textId="77777777" w:rsidR="00067E6A" w:rsidRDefault="00067E6A" w:rsidP="00C16882">
            <w:pPr>
              <w:keepLines/>
              <w:spacing w:line="0" w:lineRule="atLeast"/>
              <w:jc w:val="center"/>
              <w:rPr>
                <w:szCs w:val="24"/>
              </w:rPr>
            </w:pPr>
            <w:r>
              <w:rPr>
                <w:rFonts w:ascii="Arial" w:hAnsi="Arial"/>
                <w:sz w:val="18"/>
                <w:szCs w:val="24"/>
              </w:rPr>
              <w:t>PES-00059</w:t>
            </w:r>
            <w:r>
              <w:rPr>
                <w:rFonts w:ascii="Arial" w:hAnsi="Arial"/>
                <w:sz w:val="18"/>
                <w:szCs w:val="24"/>
              </w:rPr>
              <w:br/>
              <w:t>P-6.6.1.2</w:t>
            </w:r>
          </w:p>
        </w:tc>
        <w:tc>
          <w:tcPr>
            <w:tcW w:w="8395" w:type="dxa"/>
            <w:tcBorders>
              <w:top w:val="single" w:sz="6" w:space="0" w:color="000000"/>
              <w:left w:val="nil"/>
              <w:bottom w:val="single" w:sz="6" w:space="0" w:color="000000"/>
              <w:right w:val="single" w:sz="6" w:space="0" w:color="000000"/>
            </w:tcBorders>
          </w:tcPr>
          <w:p w14:paraId="29878947" w14:textId="77777777" w:rsidR="00067E6A" w:rsidRPr="003C7A2D" w:rsidRDefault="00067E6A" w:rsidP="00C16882">
            <w:pPr>
              <w:rPr>
                <w:lang w:val="nl-NL"/>
              </w:rPr>
            </w:pPr>
            <w:r w:rsidRPr="003C7A2D">
              <w:rPr>
                <w:rFonts w:ascii="Arial" w:eastAsia="Arial" w:hAnsi="Arial" w:cs="Arial"/>
                <w:sz w:val="18"/>
                <w:szCs w:val="24"/>
                <w:lang w:val="nl-NL"/>
              </w:rPr>
              <w:t>Ook in geval van een combinatie dient gedurende de looptijd van de Overeenkomst één Kwaliteitsmanagementsysteem te worden gehanteerd.</w:t>
            </w:r>
          </w:p>
        </w:tc>
      </w:tr>
    </w:tbl>
    <w:p w14:paraId="4CA0CE03"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7B466417" w14:textId="77777777" w:rsidTr="00C16882">
        <w:tc>
          <w:tcPr>
            <w:tcW w:w="1253" w:type="dxa"/>
            <w:tcBorders>
              <w:top w:val="nil"/>
              <w:left w:val="nil"/>
              <w:bottom w:val="nil"/>
              <w:right w:val="nil"/>
            </w:tcBorders>
            <w:vAlign w:val="center"/>
          </w:tcPr>
          <w:p w14:paraId="500C325D"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EF4FB7D"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1760E538" w14:textId="77777777" w:rsidR="00067E6A" w:rsidRDefault="00067E6A" w:rsidP="00C16882">
            <w:pPr>
              <w:keepLines/>
              <w:spacing w:line="0" w:lineRule="atLeast"/>
              <w:rPr>
                <w:szCs w:val="24"/>
              </w:rPr>
            </w:pPr>
            <w:r>
              <w:rPr>
                <w:rFonts w:ascii="Arial" w:hAnsi="Arial"/>
                <w:b/>
                <w:color w:val="FFFFFF"/>
                <w:sz w:val="18"/>
                <w:szCs w:val="24"/>
              </w:rPr>
              <w:t>Afwijkingen</w:t>
            </w:r>
          </w:p>
        </w:tc>
      </w:tr>
      <w:tr w:rsidR="00067E6A" w:rsidRPr="00BB57DA" w14:paraId="08814E3E" w14:textId="77777777" w:rsidTr="00C16882">
        <w:tc>
          <w:tcPr>
            <w:tcW w:w="1253" w:type="dxa"/>
            <w:tcBorders>
              <w:top w:val="nil"/>
              <w:left w:val="nil"/>
              <w:bottom w:val="nil"/>
              <w:right w:val="nil"/>
            </w:tcBorders>
            <w:vAlign w:val="center"/>
          </w:tcPr>
          <w:p w14:paraId="567AC2E3"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3E93541C" w14:textId="77777777" w:rsidR="00067E6A" w:rsidRDefault="00067E6A" w:rsidP="00C16882">
            <w:pPr>
              <w:keepLines/>
              <w:spacing w:line="0" w:lineRule="atLeast"/>
              <w:jc w:val="center"/>
              <w:rPr>
                <w:szCs w:val="24"/>
              </w:rPr>
            </w:pPr>
            <w:r>
              <w:rPr>
                <w:rFonts w:ascii="Arial" w:hAnsi="Arial"/>
                <w:sz w:val="18"/>
                <w:szCs w:val="24"/>
              </w:rPr>
              <w:t>PES-00060</w:t>
            </w:r>
            <w:r>
              <w:rPr>
                <w:rFonts w:ascii="Arial" w:hAnsi="Arial"/>
                <w:sz w:val="18"/>
                <w:szCs w:val="24"/>
              </w:rPr>
              <w:br/>
              <w:t>P-6.6.1.3</w:t>
            </w:r>
          </w:p>
        </w:tc>
        <w:tc>
          <w:tcPr>
            <w:tcW w:w="8395" w:type="dxa"/>
            <w:tcBorders>
              <w:top w:val="single" w:sz="6" w:space="0" w:color="000000"/>
              <w:left w:val="nil"/>
              <w:bottom w:val="single" w:sz="6" w:space="0" w:color="000000"/>
              <w:right w:val="single" w:sz="6" w:space="0" w:color="000000"/>
            </w:tcBorders>
          </w:tcPr>
          <w:p w14:paraId="350E8140" w14:textId="77777777" w:rsidR="00067E6A" w:rsidRPr="003C7A2D" w:rsidRDefault="00067E6A" w:rsidP="00C16882">
            <w:pPr>
              <w:rPr>
                <w:lang w:val="nl-NL"/>
              </w:rPr>
            </w:pPr>
            <w:r w:rsidRPr="003C7A2D">
              <w:rPr>
                <w:rFonts w:ascii="Arial" w:eastAsia="Arial" w:hAnsi="Arial" w:cs="Arial"/>
                <w:sz w:val="18"/>
                <w:szCs w:val="24"/>
                <w:lang w:val="nl-NL"/>
              </w:rPr>
              <w:t xml:space="preserve">• Er dient beschreven te worden hoe met afwijkingen wordt omgegaan. Hierbij dient </w:t>
            </w:r>
            <w:proofErr w:type="gramStart"/>
            <w:r w:rsidRPr="003C7A2D">
              <w:rPr>
                <w:rFonts w:ascii="Arial" w:eastAsia="Arial" w:hAnsi="Arial" w:cs="Arial"/>
                <w:sz w:val="18"/>
                <w:szCs w:val="24"/>
                <w:lang w:val="nl-NL"/>
              </w:rPr>
              <w:t>ten minste</w:t>
            </w:r>
            <w:proofErr w:type="gramEnd"/>
            <w:r w:rsidRPr="003C7A2D">
              <w:rPr>
                <w:rFonts w:ascii="Arial" w:eastAsia="Arial" w:hAnsi="Arial" w:cs="Arial"/>
                <w:sz w:val="18"/>
                <w:szCs w:val="24"/>
                <w:lang w:val="nl-NL"/>
              </w:rPr>
              <w:t xml:space="preserve"> aandacht te worden besteed aan de procedure waarop afwijkingen worden geïdentificeerd, geregistreerd, gecommuniceerd, beoordeeld, afgehandeld en geëvalueerd</w:t>
            </w:r>
            <w:r w:rsidRPr="003C7A2D">
              <w:rPr>
                <w:rFonts w:ascii="Arial" w:eastAsia="Arial" w:hAnsi="Arial" w:cs="Arial"/>
                <w:sz w:val="18"/>
                <w:szCs w:val="24"/>
                <w:lang w:val="nl-NL"/>
              </w:rPr>
              <w:br/>
              <w:t>• Alle afwijkingen dienen direct per email te worden gemeld aan de Opdrachtgever</w:t>
            </w:r>
            <w:r w:rsidRPr="003C7A2D">
              <w:rPr>
                <w:rFonts w:ascii="Arial" w:eastAsia="Arial" w:hAnsi="Arial" w:cs="Arial"/>
                <w:sz w:val="18"/>
                <w:szCs w:val="24"/>
                <w:lang w:val="nl-NL"/>
              </w:rPr>
              <w:br/>
              <w:t>• De Opdrachtnemer dient een actueel Afwijkingenregister bij te houden</w:t>
            </w:r>
          </w:p>
        </w:tc>
      </w:tr>
    </w:tbl>
    <w:p w14:paraId="63A359C4"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6C05B8AB" w14:textId="77777777" w:rsidTr="00C16882">
        <w:tc>
          <w:tcPr>
            <w:tcW w:w="346" w:type="dxa"/>
            <w:tcBorders>
              <w:top w:val="nil"/>
              <w:left w:val="nil"/>
              <w:bottom w:val="nil"/>
              <w:right w:val="nil"/>
            </w:tcBorders>
            <w:vAlign w:val="center"/>
          </w:tcPr>
          <w:p w14:paraId="7D435A74" w14:textId="6CABB570" w:rsidR="00067E6A" w:rsidRPr="003C7A2D" w:rsidRDefault="00067E6A" w:rsidP="00C16882">
            <w:pPr>
              <w:spacing w:line="0" w:lineRule="atLeast"/>
              <w:rPr>
                <w:szCs w:val="24"/>
                <w:lang w:val="nl-NL"/>
              </w:rPr>
            </w:pPr>
            <w:r w:rsidRPr="000D2F0C">
              <w:rPr>
                <w:lang w:val="nl-NL"/>
              </w:rPr>
              <w:br w:type="page"/>
            </w:r>
          </w:p>
        </w:tc>
        <w:tc>
          <w:tcPr>
            <w:tcW w:w="907" w:type="dxa"/>
            <w:tcBorders>
              <w:top w:val="nil"/>
              <w:left w:val="nil"/>
              <w:bottom w:val="nil"/>
              <w:right w:val="nil"/>
            </w:tcBorders>
            <w:vAlign w:val="center"/>
          </w:tcPr>
          <w:p w14:paraId="1BF1FF37" w14:textId="77777777" w:rsidR="00067E6A" w:rsidRDefault="00067E6A" w:rsidP="00C16882">
            <w:pPr>
              <w:spacing w:line="0" w:lineRule="atLeast"/>
              <w:rPr>
                <w:szCs w:val="24"/>
              </w:rPr>
            </w:pPr>
            <w:bookmarkStart w:id="234" w:name="idmarkerx16777217x83004"/>
            <w:bookmarkEnd w:id="234"/>
            <w:r>
              <w:rPr>
                <w:rStyle w:val="CharacterH3"/>
                <w:rFonts w:ascii="Arial" w:hAnsi="Arial"/>
                <w:szCs w:val="24"/>
              </w:rPr>
              <w:t>6.6.2</w:t>
            </w:r>
          </w:p>
        </w:tc>
        <w:tc>
          <w:tcPr>
            <w:tcW w:w="9518" w:type="dxa"/>
            <w:tcBorders>
              <w:top w:val="nil"/>
              <w:left w:val="nil"/>
              <w:bottom w:val="nil"/>
              <w:right w:val="nil"/>
            </w:tcBorders>
            <w:vAlign w:val="center"/>
          </w:tcPr>
          <w:p w14:paraId="2DD8AA30" w14:textId="77777777" w:rsidR="00067E6A" w:rsidRDefault="00067E6A" w:rsidP="00C16882">
            <w:pPr>
              <w:spacing w:line="0" w:lineRule="atLeast"/>
              <w:rPr>
                <w:szCs w:val="24"/>
              </w:rPr>
            </w:pPr>
            <w:bookmarkStart w:id="235" w:name="idmarkerx16777217x83016"/>
            <w:bookmarkEnd w:id="235"/>
            <w:r>
              <w:rPr>
                <w:rFonts w:ascii="Arial" w:hAnsi="Arial"/>
                <w:sz w:val="21"/>
                <w:szCs w:val="24"/>
              </w:rPr>
              <w:t>V&amp;G plan</w:t>
            </w:r>
          </w:p>
        </w:tc>
      </w:tr>
    </w:tbl>
    <w:p w14:paraId="328A7208"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6C2F94BD" w14:textId="77777777" w:rsidTr="00C16882">
        <w:tc>
          <w:tcPr>
            <w:tcW w:w="1253" w:type="dxa"/>
            <w:tcBorders>
              <w:top w:val="nil"/>
              <w:left w:val="nil"/>
              <w:bottom w:val="nil"/>
              <w:right w:val="nil"/>
            </w:tcBorders>
            <w:vAlign w:val="center"/>
          </w:tcPr>
          <w:p w14:paraId="044564C4"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5376E18"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A878614"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Opstellen V&amp;G plan voor ontwerpwerkzaamheden</w:t>
            </w:r>
          </w:p>
        </w:tc>
      </w:tr>
      <w:tr w:rsidR="00067E6A" w:rsidRPr="00BB57DA" w14:paraId="41B975C5" w14:textId="77777777" w:rsidTr="00C16882">
        <w:tc>
          <w:tcPr>
            <w:tcW w:w="1253" w:type="dxa"/>
            <w:tcBorders>
              <w:top w:val="nil"/>
              <w:left w:val="nil"/>
              <w:bottom w:val="nil"/>
              <w:right w:val="nil"/>
            </w:tcBorders>
            <w:vAlign w:val="center"/>
          </w:tcPr>
          <w:p w14:paraId="786A10F1"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1818D82D" w14:textId="77777777" w:rsidR="00067E6A" w:rsidRDefault="00067E6A" w:rsidP="00C16882">
            <w:pPr>
              <w:keepLines/>
              <w:spacing w:line="0" w:lineRule="atLeast"/>
              <w:jc w:val="center"/>
              <w:rPr>
                <w:szCs w:val="24"/>
              </w:rPr>
            </w:pPr>
            <w:r>
              <w:rPr>
                <w:rFonts w:ascii="Arial" w:hAnsi="Arial"/>
                <w:sz w:val="18"/>
                <w:szCs w:val="24"/>
              </w:rPr>
              <w:t>PES-00061</w:t>
            </w:r>
            <w:r>
              <w:rPr>
                <w:rFonts w:ascii="Arial" w:hAnsi="Arial"/>
                <w:sz w:val="18"/>
                <w:szCs w:val="24"/>
              </w:rPr>
              <w:br/>
              <w:t>P-6.6.2.1</w:t>
            </w:r>
          </w:p>
        </w:tc>
        <w:tc>
          <w:tcPr>
            <w:tcW w:w="8395" w:type="dxa"/>
            <w:tcBorders>
              <w:top w:val="single" w:sz="6" w:space="0" w:color="000000"/>
              <w:left w:val="nil"/>
              <w:bottom w:val="single" w:sz="6" w:space="0" w:color="000000"/>
              <w:right w:val="single" w:sz="6" w:space="0" w:color="000000"/>
            </w:tcBorders>
          </w:tcPr>
          <w:p w14:paraId="0C29FC1C" w14:textId="77777777" w:rsidR="00067E6A" w:rsidRPr="003C7A2D" w:rsidRDefault="00067E6A" w:rsidP="00C16882">
            <w:pPr>
              <w:rPr>
                <w:lang w:val="nl-NL"/>
              </w:rPr>
            </w:pPr>
            <w:r w:rsidRPr="003C7A2D">
              <w:rPr>
                <w:rFonts w:ascii="Arial" w:eastAsia="Arial" w:hAnsi="Arial" w:cs="Arial"/>
                <w:sz w:val="18"/>
                <w:szCs w:val="24"/>
                <w:lang w:val="nl-NL"/>
              </w:rPr>
              <w:t>Opdrachtnemer dient voorafgaand aan de start van de ontwerpwerkzaamheden een V&amp;G plan op te stellen conform artikel 2.26 en 2.30 van het Arbeidsomstandighedenbesluit.</w:t>
            </w:r>
          </w:p>
        </w:tc>
      </w:tr>
    </w:tbl>
    <w:p w14:paraId="02E7D7DE"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5BBEEBD6" w14:textId="77777777" w:rsidTr="00C16882">
        <w:tc>
          <w:tcPr>
            <w:tcW w:w="1253" w:type="dxa"/>
            <w:tcBorders>
              <w:top w:val="nil"/>
              <w:left w:val="nil"/>
              <w:bottom w:val="nil"/>
              <w:right w:val="nil"/>
            </w:tcBorders>
            <w:vAlign w:val="center"/>
          </w:tcPr>
          <w:p w14:paraId="13511633"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28CD5F00"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9C23D84"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Opstellen V&amp;G plan voor uitvoeringswerkzaamheden</w:t>
            </w:r>
          </w:p>
        </w:tc>
      </w:tr>
      <w:tr w:rsidR="00067E6A" w:rsidRPr="00BB57DA" w14:paraId="7CA28D3A" w14:textId="77777777" w:rsidTr="00C16882">
        <w:tc>
          <w:tcPr>
            <w:tcW w:w="1253" w:type="dxa"/>
            <w:tcBorders>
              <w:top w:val="nil"/>
              <w:left w:val="nil"/>
              <w:bottom w:val="nil"/>
              <w:right w:val="nil"/>
            </w:tcBorders>
            <w:vAlign w:val="center"/>
          </w:tcPr>
          <w:p w14:paraId="466A4663"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761B0F0A" w14:textId="77777777" w:rsidR="00067E6A" w:rsidRDefault="00067E6A" w:rsidP="00C16882">
            <w:pPr>
              <w:keepLines/>
              <w:spacing w:line="0" w:lineRule="atLeast"/>
              <w:jc w:val="center"/>
              <w:rPr>
                <w:szCs w:val="24"/>
              </w:rPr>
            </w:pPr>
            <w:r>
              <w:rPr>
                <w:rFonts w:ascii="Arial" w:hAnsi="Arial"/>
                <w:sz w:val="18"/>
                <w:szCs w:val="24"/>
              </w:rPr>
              <w:t>PES-00062</w:t>
            </w:r>
            <w:r>
              <w:rPr>
                <w:rFonts w:ascii="Arial" w:hAnsi="Arial"/>
                <w:sz w:val="18"/>
                <w:szCs w:val="24"/>
              </w:rPr>
              <w:br/>
              <w:t>P-6.6.2.2</w:t>
            </w:r>
          </w:p>
        </w:tc>
        <w:tc>
          <w:tcPr>
            <w:tcW w:w="8395" w:type="dxa"/>
            <w:tcBorders>
              <w:top w:val="single" w:sz="6" w:space="0" w:color="000000"/>
              <w:left w:val="nil"/>
              <w:bottom w:val="single" w:sz="6" w:space="0" w:color="000000"/>
              <w:right w:val="single" w:sz="6" w:space="0" w:color="000000"/>
            </w:tcBorders>
          </w:tcPr>
          <w:p w14:paraId="071CF2FD" w14:textId="77777777" w:rsidR="00067E6A" w:rsidRPr="003C7A2D" w:rsidRDefault="00067E6A" w:rsidP="00C16882">
            <w:pPr>
              <w:rPr>
                <w:lang w:val="nl-NL"/>
              </w:rPr>
            </w:pPr>
            <w:r w:rsidRPr="003C7A2D">
              <w:rPr>
                <w:rFonts w:ascii="Arial" w:eastAsia="Arial" w:hAnsi="Arial" w:cs="Arial"/>
                <w:sz w:val="18"/>
                <w:szCs w:val="24"/>
                <w:lang w:val="nl-NL"/>
              </w:rPr>
              <w:t>Opdrachtnemer dient voorafgaand aan de start van de uitvoeringswerkzaamheden een V&amp;G plan op te stellen conform artikel 2.28 van het Arbeidsomstandighedenbesluit.</w:t>
            </w:r>
          </w:p>
        </w:tc>
      </w:tr>
    </w:tbl>
    <w:p w14:paraId="0310E88E"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rsidRPr="00BB57DA" w14:paraId="5624DAA8" w14:textId="77777777" w:rsidTr="00C16882">
        <w:tc>
          <w:tcPr>
            <w:tcW w:w="1253" w:type="dxa"/>
            <w:tcBorders>
              <w:top w:val="nil"/>
              <w:left w:val="nil"/>
              <w:bottom w:val="nil"/>
              <w:right w:val="nil"/>
            </w:tcBorders>
            <w:vAlign w:val="center"/>
          </w:tcPr>
          <w:p w14:paraId="3AB63414"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7AF8A859"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305F614F" w14:textId="77777777" w:rsidR="00067E6A" w:rsidRPr="003C7A2D" w:rsidRDefault="00067E6A" w:rsidP="00C16882">
            <w:pPr>
              <w:keepLines/>
              <w:spacing w:line="0" w:lineRule="atLeast"/>
              <w:rPr>
                <w:szCs w:val="24"/>
                <w:lang w:val="nl-NL"/>
              </w:rPr>
            </w:pPr>
            <w:r w:rsidRPr="003C7A2D">
              <w:rPr>
                <w:rFonts w:ascii="Arial" w:hAnsi="Arial"/>
                <w:b/>
                <w:color w:val="FFFFFF"/>
                <w:sz w:val="18"/>
                <w:szCs w:val="24"/>
                <w:lang w:val="nl-NL"/>
              </w:rPr>
              <w:t>V&amp;G dossier inrichten en actueel houden</w:t>
            </w:r>
          </w:p>
        </w:tc>
      </w:tr>
      <w:tr w:rsidR="00067E6A" w:rsidRPr="00BB57DA" w14:paraId="2FF8C160" w14:textId="77777777" w:rsidTr="00C16882">
        <w:tc>
          <w:tcPr>
            <w:tcW w:w="1253" w:type="dxa"/>
            <w:tcBorders>
              <w:top w:val="nil"/>
              <w:left w:val="nil"/>
              <w:bottom w:val="nil"/>
              <w:right w:val="nil"/>
            </w:tcBorders>
            <w:vAlign w:val="center"/>
          </w:tcPr>
          <w:p w14:paraId="5EE53965" w14:textId="77777777" w:rsidR="00067E6A" w:rsidRPr="003C7A2D" w:rsidRDefault="00067E6A" w:rsidP="00C16882">
            <w:pPr>
              <w:keepLines/>
              <w:spacing w:line="0" w:lineRule="atLeast"/>
              <w:rPr>
                <w:szCs w:val="24"/>
                <w:lang w:val="nl-NL"/>
              </w:rPr>
            </w:pPr>
          </w:p>
        </w:tc>
        <w:tc>
          <w:tcPr>
            <w:tcW w:w="1138" w:type="dxa"/>
            <w:tcBorders>
              <w:top w:val="single" w:sz="6" w:space="0" w:color="000000"/>
              <w:left w:val="single" w:sz="6" w:space="0" w:color="000000"/>
              <w:bottom w:val="single" w:sz="6" w:space="0" w:color="000000"/>
              <w:right w:val="single" w:sz="6" w:space="0" w:color="000000"/>
            </w:tcBorders>
          </w:tcPr>
          <w:p w14:paraId="1AD7B3C8" w14:textId="77777777" w:rsidR="00067E6A" w:rsidRDefault="00067E6A" w:rsidP="00C16882">
            <w:pPr>
              <w:keepLines/>
              <w:spacing w:line="0" w:lineRule="atLeast"/>
              <w:jc w:val="center"/>
              <w:rPr>
                <w:szCs w:val="24"/>
              </w:rPr>
            </w:pPr>
            <w:r>
              <w:rPr>
                <w:rFonts w:ascii="Arial" w:hAnsi="Arial"/>
                <w:sz w:val="18"/>
                <w:szCs w:val="24"/>
              </w:rPr>
              <w:t>PES-00063</w:t>
            </w:r>
            <w:r>
              <w:rPr>
                <w:rFonts w:ascii="Arial" w:hAnsi="Arial"/>
                <w:sz w:val="18"/>
                <w:szCs w:val="24"/>
              </w:rPr>
              <w:br/>
              <w:t>P-6.6.2.3</w:t>
            </w:r>
          </w:p>
        </w:tc>
        <w:tc>
          <w:tcPr>
            <w:tcW w:w="8395" w:type="dxa"/>
            <w:tcBorders>
              <w:top w:val="single" w:sz="6" w:space="0" w:color="000000"/>
              <w:left w:val="nil"/>
              <w:bottom w:val="single" w:sz="6" w:space="0" w:color="000000"/>
              <w:right w:val="single" w:sz="6" w:space="0" w:color="000000"/>
            </w:tcBorders>
          </w:tcPr>
          <w:p w14:paraId="6018BC32" w14:textId="77777777" w:rsidR="00067E6A" w:rsidRPr="003C7A2D" w:rsidRDefault="00067E6A" w:rsidP="00C16882">
            <w:pPr>
              <w:rPr>
                <w:lang w:val="nl-NL"/>
              </w:rPr>
            </w:pPr>
            <w:r w:rsidRPr="003C7A2D">
              <w:rPr>
                <w:rFonts w:ascii="Arial" w:eastAsia="Arial" w:hAnsi="Arial" w:cs="Arial"/>
                <w:sz w:val="18"/>
                <w:szCs w:val="24"/>
                <w:lang w:val="nl-NL"/>
              </w:rPr>
              <w:t>De Opdrachtnemer dient een V&amp;G dossier in te richten en actueel te houden</w:t>
            </w:r>
          </w:p>
        </w:tc>
      </w:tr>
    </w:tbl>
    <w:p w14:paraId="751F5956" w14:textId="77777777" w:rsidR="00067E6A" w:rsidRPr="003C7A2D" w:rsidRDefault="00067E6A" w:rsidP="00067E6A">
      <w:pPr>
        <w:rPr>
          <w:szCs w:val="24"/>
          <w:lang w:val="nl-NL"/>
        </w:rPr>
      </w:pPr>
      <w:r w:rsidRPr="003C7A2D">
        <w:rPr>
          <w:rFonts w:ascii="Arial" w:hAnsi="Arial"/>
          <w:sz w:val="18"/>
          <w:szCs w:val="24"/>
          <w:lang w:val="nl-NL"/>
        </w:rPr>
        <w:br/>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46"/>
        <w:gridCol w:w="907"/>
        <w:gridCol w:w="9518"/>
      </w:tblGrid>
      <w:tr w:rsidR="00067E6A" w14:paraId="63876325" w14:textId="77777777" w:rsidTr="00C16882">
        <w:tc>
          <w:tcPr>
            <w:tcW w:w="346" w:type="dxa"/>
            <w:tcBorders>
              <w:top w:val="nil"/>
              <w:left w:val="nil"/>
              <w:bottom w:val="nil"/>
              <w:right w:val="nil"/>
            </w:tcBorders>
            <w:vAlign w:val="center"/>
          </w:tcPr>
          <w:p w14:paraId="4EB333CC" w14:textId="77777777" w:rsidR="00067E6A" w:rsidRPr="003C7A2D" w:rsidRDefault="00067E6A" w:rsidP="00C16882">
            <w:pPr>
              <w:spacing w:line="0" w:lineRule="atLeast"/>
              <w:rPr>
                <w:szCs w:val="24"/>
                <w:lang w:val="nl-NL"/>
              </w:rPr>
            </w:pPr>
          </w:p>
        </w:tc>
        <w:tc>
          <w:tcPr>
            <w:tcW w:w="907" w:type="dxa"/>
            <w:tcBorders>
              <w:top w:val="nil"/>
              <w:left w:val="nil"/>
              <w:bottom w:val="nil"/>
              <w:right w:val="nil"/>
            </w:tcBorders>
            <w:vAlign w:val="center"/>
          </w:tcPr>
          <w:p w14:paraId="4BD7072E" w14:textId="77777777" w:rsidR="00067E6A" w:rsidRDefault="00067E6A" w:rsidP="00C16882">
            <w:pPr>
              <w:spacing w:line="0" w:lineRule="atLeast"/>
              <w:rPr>
                <w:szCs w:val="24"/>
              </w:rPr>
            </w:pPr>
            <w:bookmarkStart w:id="236" w:name="idmarkerx16777217x83926"/>
            <w:bookmarkEnd w:id="236"/>
            <w:r>
              <w:rPr>
                <w:rStyle w:val="CharacterH3"/>
                <w:rFonts w:ascii="Arial" w:hAnsi="Arial"/>
                <w:szCs w:val="24"/>
              </w:rPr>
              <w:t>6.6.3</w:t>
            </w:r>
          </w:p>
        </w:tc>
        <w:tc>
          <w:tcPr>
            <w:tcW w:w="9518" w:type="dxa"/>
            <w:tcBorders>
              <w:top w:val="nil"/>
              <w:left w:val="nil"/>
              <w:bottom w:val="nil"/>
              <w:right w:val="nil"/>
            </w:tcBorders>
            <w:vAlign w:val="center"/>
          </w:tcPr>
          <w:p w14:paraId="133B4309" w14:textId="77777777" w:rsidR="00067E6A" w:rsidRDefault="00067E6A" w:rsidP="00C16882">
            <w:pPr>
              <w:spacing w:line="0" w:lineRule="atLeast"/>
              <w:rPr>
                <w:szCs w:val="24"/>
              </w:rPr>
            </w:pPr>
            <w:bookmarkStart w:id="237" w:name="idmarkerx16777217x83938"/>
            <w:bookmarkEnd w:id="237"/>
            <w:r>
              <w:rPr>
                <w:rFonts w:ascii="Arial" w:hAnsi="Arial"/>
                <w:sz w:val="21"/>
                <w:szCs w:val="24"/>
              </w:rPr>
              <w:t>Documentmanagement</w:t>
            </w:r>
          </w:p>
        </w:tc>
      </w:tr>
    </w:tbl>
    <w:p w14:paraId="5BF36917" w14:textId="77777777" w:rsidR="00067E6A" w:rsidRDefault="00067E6A" w:rsidP="00067E6A">
      <w:pPr>
        <w:rPr>
          <w:szCs w:val="24"/>
        </w:rPr>
      </w:pPr>
      <w:r>
        <w:rPr>
          <w:rFonts w:ascii="Arial" w:hAnsi="Arial"/>
          <w:sz w:val="18"/>
          <w:szCs w:val="24"/>
        </w:rPr>
        <w:t xml:space="preserve">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53"/>
        <w:gridCol w:w="1138"/>
        <w:gridCol w:w="8395"/>
      </w:tblGrid>
      <w:tr w:rsidR="00067E6A" w14:paraId="76937993" w14:textId="77777777" w:rsidTr="00C16882">
        <w:tc>
          <w:tcPr>
            <w:tcW w:w="1253" w:type="dxa"/>
            <w:tcBorders>
              <w:top w:val="nil"/>
              <w:left w:val="nil"/>
              <w:bottom w:val="nil"/>
              <w:right w:val="nil"/>
            </w:tcBorders>
            <w:vAlign w:val="center"/>
          </w:tcPr>
          <w:p w14:paraId="241391B7"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nil"/>
              <w:right w:val="single" w:sz="6" w:space="0" w:color="000000"/>
            </w:tcBorders>
            <w:shd w:val="clear" w:color="auto" w:fill="00577E"/>
            <w:vAlign w:val="center"/>
          </w:tcPr>
          <w:p w14:paraId="1DC9E4B6" w14:textId="77777777" w:rsidR="00067E6A" w:rsidRDefault="00067E6A" w:rsidP="00C16882">
            <w:pPr>
              <w:keepLines/>
              <w:spacing w:line="0" w:lineRule="atLeast"/>
              <w:jc w:val="center"/>
              <w:rPr>
                <w:szCs w:val="24"/>
              </w:rPr>
            </w:pPr>
            <w:r>
              <w:rPr>
                <w:rFonts w:ascii="Arial" w:hAnsi="Arial"/>
                <w:b/>
                <w:color w:val="FFFFFF"/>
                <w:sz w:val="18"/>
                <w:szCs w:val="24"/>
              </w:rPr>
              <w:t>ID</w:t>
            </w:r>
          </w:p>
        </w:tc>
        <w:tc>
          <w:tcPr>
            <w:tcW w:w="8395" w:type="dxa"/>
            <w:tcBorders>
              <w:top w:val="single" w:sz="6" w:space="0" w:color="000000"/>
              <w:left w:val="nil"/>
              <w:bottom w:val="nil"/>
              <w:right w:val="single" w:sz="6" w:space="0" w:color="000000"/>
            </w:tcBorders>
            <w:shd w:val="clear" w:color="auto" w:fill="00577E"/>
            <w:vAlign w:val="center"/>
          </w:tcPr>
          <w:p w14:paraId="6557DBAD" w14:textId="77777777" w:rsidR="00067E6A" w:rsidRDefault="00067E6A" w:rsidP="00C16882">
            <w:pPr>
              <w:keepLines/>
              <w:spacing w:line="0" w:lineRule="atLeast"/>
              <w:rPr>
                <w:szCs w:val="24"/>
              </w:rPr>
            </w:pPr>
            <w:r>
              <w:rPr>
                <w:rFonts w:ascii="Arial" w:hAnsi="Arial"/>
                <w:b/>
                <w:color w:val="FFFFFF"/>
                <w:sz w:val="18"/>
                <w:szCs w:val="24"/>
              </w:rPr>
              <w:t>Documentmanagement</w:t>
            </w:r>
          </w:p>
        </w:tc>
      </w:tr>
      <w:tr w:rsidR="00067E6A" w:rsidRPr="00BB57DA" w14:paraId="19507707" w14:textId="77777777" w:rsidTr="00C16882">
        <w:tc>
          <w:tcPr>
            <w:tcW w:w="1253" w:type="dxa"/>
            <w:tcBorders>
              <w:top w:val="nil"/>
              <w:left w:val="nil"/>
              <w:bottom w:val="nil"/>
              <w:right w:val="nil"/>
            </w:tcBorders>
            <w:vAlign w:val="center"/>
          </w:tcPr>
          <w:p w14:paraId="12ABF4AA" w14:textId="77777777" w:rsidR="00067E6A" w:rsidRDefault="00067E6A" w:rsidP="00C16882">
            <w:pPr>
              <w:keepLines/>
              <w:spacing w:line="0" w:lineRule="atLeast"/>
              <w:rPr>
                <w:szCs w:val="24"/>
              </w:rPr>
            </w:pPr>
          </w:p>
        </w:tc>
        <w:tc>
          <w:tcPr>
            <w:tcW w:w="1138" w:type="dxa"/>
            <w:tcBorders>
              <w:top w:val="single" w:sz="6" w:space="0" w:color="000000"/>
              <w:left w:val="single" w:sz="6" w:space="0" w:color="000000"/>
              <w:bottom w:val="single" w:sz="6" w:space="0" w:color="000000"/>
              <w:right w:val="single" w:sz="6" w:space="0" w:color="000000"/>
            </w:tcBorders>
          </w:tcPr>
          <w:p w14:paraId="69D5E5C3" w14:textId="77777777" w:rsidR="00067E6A" w:rsidRDefault="00067E6A" w:rsidP="00C16882">
            <w:pPr>
              <w:keepLines/>
              <w:spacing w:line="0" w:lineRule="atLeast"/>
              <w:jc w:val="center"/>
              <w:rPr>
                <w:szCs w:val="24"/>
              </w:rPr>
            </w:pPr>
            <w:r>
              <w:rPr>
                <w:rFonts w:ascii="Arial" w:hAnsi="Arial"/>
                <w:sz w:val="18"/>
                <w:szCs w:val="24"/>
              </w:rPr>
              <w:t>PES-00064</w:t>
            </w:r>
            <w:r>
              <w:rPr>
                <w:rFonts w:ascii="Arial" w:hAnsi="Arial"/>
                <w:sz w:val="18"/>
                <w:szCs w:val="24"/>
              </w:rPr>
              <w:br/>
              <w:t>P-6.6.3.1</w:t>
            </w:r>
          </w:p>
        </w:tc>
        <w:tc>
          <w:tcPr>
            <w:tcW w:w="8395" w:type="dxa"/>
            <w:tcBorders>
              <w:top w:val="single" w:sz="6" w:space="0" w:color="000000"/>
              <w:left w:val="nil"/>
              <w:bottom w:val="single" w:sz="6" w:space="0" w:color="000000"/>
              <w:right w:val="single" w:sz="6" w:space="0" w:color="000000"/>
            </w:tcBorders>
          </w:tcPr>
          <w:p w14:paraId="4DDC5908" w14:textId="6EDAD5C2" w:rsidR="00067E6A" w:rsidRPr="00067E6A" w:rsidRDefault="00067E6A" w:rsidP="00CD5D3D">
            <w:pPr>
              <w:rPr>
                <w:lang w:val="nl-NL"/>
              </w:rPr>
            </w:pPr>
            <w:r w:rsidRPr="003C7A2D">
              <w:rPr>
                <w:rFonts w:ascii="Arial" w:eastAsia="Arial" w:hAnsi="Arial" w:cs="Arial"/>
                <w:sz w:val="18"/>
                <w:szCs w:val="24"/>
                <w:lang w:val="nl-NL"/>
              </w:rPr>
              <w:t xml:space="preserve">De Documenten dienen in de Nederlandse taal </w:t>
            </w:r>
            <w:r w:rsidR="00CD5D3D">
              <w:rPr>
                <w:rFonts w:ascii="Arial" w:eastAsia="Arial" w:hAnsi="Arial" w:cs="Arial"/>
                <w:sz w:val="18"/>
                <w:szCs w:val="24"/>
                <w:lang w:val="nl-NL"/>
              </w:rPr>
              <w:t>op</w:t>
            </w:r>
            <w:r w:rsidRPr="003C7A2D">
              <w:rPr>
                <w:rFonts w:ascii="Arial" w:eastAsia="Arial" w:hAnsi="Arial" w:cs="Arial"/>
                <w:sz w:val="18"/>
                <w:szCs w:val="24"/>
                <w:lang w:val="nl-NL"/>
              </w:rPr>
              <w:t xml:space="preserve">gesteld te zijn (of waar dit niet mogelijk of ongewenst is, met schriftelijke toestemming van de Opdrachtgever in een andere taal), waarbij: </w:t>
            </w:r>
            <w:r w:rsidRPr="003C7A2D">
              <w:rPr>
                <w:rFonts w:ascii="Arial" w:eastAsia="Arial" w:hAnsi="Arial" w:cs="Arial"/>
                <w:sz w:val="18"/>
                <w:szCs w:val="24"/>
                <w:lang w:val="nl-NL"/>
              </w:rPr>
              <w:br/>
              <w:t>• Digitale Documenten zijnde tekeningen opgesteld en aangeleverd zijn in dwg- en pdf-</w:t>
            </w:r>
            <w:proofErr w:type="gramStart"/>
            <w:r w:rsidRPr="003C7A2D">
              <w:rPr>
                <w:rFonts w:ascii="Arial" w:eastAsia="Arial" w:hAnsi="Arial" w:cs="Arial"/>
                <w:sz w:val="18"/>
                <w:szCs w:val="24"/>
                <w:lang w:val="nl-NL"/>
              </w:rPr>
              <w:t xml:space="preserve">formaat </w:t>
            </w:r>
            <w:r w:rsidR="00CD5D3D">
              <w:rPr>
                <w:rFonts w:ascii="Arial" w:eastAsia="Arial" w:hAnsi="Arial" w:cs="Arial"/>
                <w:sz w:val="18"/>
                <w:szCs w:val="24"/>
                <w:lang w:val="nl-NL"/>
              </w:rPr>
              <w:t>,</w:t>
            </w:r>
            <w:proofErr w:type="gramEnd"/>
            <w:r w:rsidR="00CD5D3D">
              <w:rPr>
                <w:rFonts w:ascii="Arial" w:eastAsia="Arial" w:hAnsi="Arial" w:cs="Arial"/>
                <w:sz w:val="18"/>
                <w:szCs w:val="24"/>
                <w:lang w:val="nl-NL"/>
              </w:rPr>
              <w:t xml:space="preserve"> h</w:t>
            </w:r>
            <w:r w:rsidRPr="003C7A2D">
              <w:rPr>
                <w:rFonts w:ascii="Arial" w:eastAsia="Arial" w:hAnsi="Arial" w:cs="Arial"/>
                <w:sz w:val="18"/>
                <w:szCs w:val="24"/>
                <w:lang w:val="nl-NL"/>
              </w:rPr>
              <w:t>et standaard bestandsformaat van AutoCad (versie 2000 of later).</w:t>
            </w:r>
            <w:r w:rsidRPr="003C7A2D">
              <w:rPr>
                <w:rFonts w:ascii="Arial" w:eastAsia="Arial" w:hAnsi="Arial" w:cs="Arial"/>
                <w:sz w:val="18"/>
                <w:szCs w:val="24"/>
                <w:lang w:val="nl-NL"/>
              </w:rPr>
              <w:br/>
              <w:t>• Documenten, niet zijnde tekeningen en berekeningen en planningen opgesteld en aangeleverd zijn in MS Office (versie 2000 of later).</w:t>
            </w:r>
            <w:r w:rsidRPr="003C7A2D">
              <w:rPr>
                <w:rFonts w:ascii="Arial" w:eastAsia="Arial" w:hAnsi="Arial" w:cs="Arial"/>
                <w:sz w:val="18"/>
                <w:szCs w:val="24"/>
                <w:lang w:val="nl-NL"/>
              </w:rPr>
              <w:br/>
              <w:t>• Planningen in digitale vorm (MS project 2003) aan de Opdrachtgever ter beschikking gesteld zijn.</w:t>
            </w:r>
            <w:r w:rsidRPr="003C7A2D">
              <w:rPr>
                <w:rFonts w:ascii="Arial" w:eastAsia="Arial" w:hAnsi="Arial" w:cs="Arial"/>
                <w:sz w:val="18"/>
                <w:szCs w:val="24"/>
                <w:lang w:val="nl-NL"/>
              </w:rPr>
              <w:br/>
            </w:r>
            <w:r w:rsidRPr="00067E6A">
              <w:rPr>
                <w:rFonts w:ascii="Arial" w:eastAsia="Arial" w:hAnsi="Arial" w:cs="Arial"/>
                <w:sz w:val="18"/>
                <w:szCs w:val="24"/>
                <w:lang w:val="nl-NL"/>
              </w:rPr>
              <w:t xml:space="preserve">• Elk document minimaal omvat: </w:t>
            </w:r>
            <w:r w:rsidRPr="00067E6A">
              <w:rPr>
                <w:rFonts w:ascii="Arial" w:eastAsia="Arial" w:hAnsi="Arial" w:cs="Arial"/>
                <w:sz w:val="18"/>
                <w:szCs w:val="24"/>
                <w:lang w:val="nl-NL"/>
              </w:rPr>
              <w:br/>
              <w:t>- Type document</w:t>
            </w:r>
            <w:r w:rsidRPr="00067E6A">
              <w:rPr>
                <w:rFonts w:ascii="Arial" w:eastAsia="Arial" w:hAnsi="Arial" w:cs="Arial"/>
                <w:sz w:val="18"/>
                <w:szCs w:val="24"/>
                <w:lang w:val="nl-NL"/>
              </w:rPr>
              <w:br/>
              <w:t>- Een uniek identificatienummer</w:t>
            </w:r>
            <w:r w:rsidRPr="00067E6A">
              <w:rPr>
                <w:rFonts w:ascii="Arial" w:eastAsia="Arial" w:hAnsi="Arial" w:cs="Arial"/>
                <w:sz w:val="18"/>
                <w:szCs w:val="24"/>
                <w:lang w:val="nl-NL"/>
              </w:rPr>
              <w:br/>
              <w:t>- Status (concept of definitief)</w:t>
            </w:r>
            <w:r w:rsidRPr="00067E6A">
              <w:rPr>
                <w:rFonts w:ascii="Arial" w:eastAsia="Arial" w:hAnsi="Arial" w:cs="Arial"/>
                <w:sz w:val="18"/>
                <w:szCs w:val="24"/>
                <w:lang w:val="nl-NL"/>
              </w:rPr>
              <w:br/>
              <w:t>- Autorisatie (naam, functie, datum, paraaf)</w:t>
            </w:r>
            <w:r w:rsidRPr="00067E6A">
              <w:rPr>
                <w:rFonts w:ascii="Arial" w:eastAsia="Arial" w:hAnsi="Arial" w:cs="Arial"/>
                <w:sz w:val="18"/>
                <w:szCs w:val="24"/>
                <w:lang w:val="nl-NL"/>
              </w:rPr>
              <w:br/>
              <w:t>- Inhoudsopgave</w:t>
            </w:r>
            <w:r w:rsidRPr="00067E6A">
              <w:rPr>
                <w:rFonts w:ascii="Arial" w:eastAsia="Arial" w:hAnsi="Arial" w:cs="Arial"/>
                <w:sz w:val="18"/>
                <w:szCs w:val="24"/>
                <w:lang w:val="nl-NL"/>
              </w:rPr>
              <w:br/>
            </w:r>
            <w:r w:rsidRPr="00067E6A">
              <w:rPr>
                <w:rFonts w:ascii="Arial" w:eastAsia="Arial" w:hAnsi="Arial" w:cs="Arial"/>
                <w:sz w:val="18"/>
                <w:szCs w:val="24"/>
                <w:lang w:val="nl-NL"/>
              </w:rPr>
              <w:lastRenderedPageBreak/>
              <w:t>- Paginanummering</w:t>
            </w:r>
            <w:r w:rsidRPr="00067E6A">
              <w:rPr>
                <w:rFonts w:ascii="Arial" w:eastAsia="Arial" w:hAnsi="Arial" w:cs="Arial"/>
                <w:sz w:val="18"/>
                <w:szCs w:val="24"/>
                <w:lang w:val="nl-NL"/>
              </w:rPr>
              <w:br/>
              <w:t xml:space="preserve">- Versienummer </w:t>
            </w:r>
            <w:r w:rsidRPr="00067E6A">
              <w:rPr>
                <w:rFonts w:ascii="Arial" w:eastAsia="Arial" w:hAnsi="Arial" w:cs="Arial"/>
                <w:sz w:val="18"/>
                <w:szCs w:val="24"/>
                <w:lang w:val="nl-NL"/>
              </w:rPr>
              <w:br/>
              <w:t>- Datum</w:t>
            </w:r>
            <w:r w:rsidRPr="00067E6A">
              <w:rPr>
                <w:rFonts w:ascii="Arial" w:eastAsia="Arial" w:hAnsi="Arial" w:cs="Arial"/>
                <w:sz w:val="18"/>
                <w:szCs w:val="24"/>
                <w:lang w:val="nl-NL"/>
              </w:rPr>
              <w:br/>
              <w:t xml:space="preserve">- Titel </w:t>
            </w:r>
            <w:r w:rsidRPr="00067E6A">
              <w:rPr>
                <w:rFonts w:ascii="Arial" w:eastAsia="Arial" w:hAnsi="Arial" w:cs="Arial"/>
                <w:sz w:val="18"/>
                <w:szCs w:val="24"/>
                <w:lang w:val="nl-NL"/>
              </w:rPr>
              <w:br/>
              <w:t>- Naam auteur/opsteller</w:t>
            </w:r>
            <w:r w:rsidRPr="00067E6A">
              <w:rPr>
                <w:rFonts w:ascii="Arial" w:eastAsia="Arial" w:hAnsi="Arial" w:cs="Arial"/>
                <w:sz w:val="18"/>
                <w:szCs w:val="24"/>
                <w:lang w:val="nl-NL"/>
              </w:rPr>
              <w:br/>
              <w:t>• Bij aflevering, oplevering en overdracht van Documenten deze zowel in Bronformaat (=het formaat van de applicatie waarin het originele document is opgesteld) als in PDF formaat overgedragen zijn</w:t>
            </w:r>
            <w:r w:rsidRPr="00067E6A">
              <w:rPr>
                <w:rFonts w:ascii="Arial" w:eastAsia="Arial" w:hAnsi="Arial" w:cs="Arial"/>
                <w:sz w:val="18"/>
                <w:szCs w:val="24"/>
                <w:lang w:val="nl-NL"/>
              </w:rPr>
              <w:br/>
            </w:r>
          </w:p>
        </w:tc>
      </w:tr>
    </w:tbl>
    <w:p w14:paraId="3EF30955" w14:textId="77777777" w:rsidR="00BC7E0B" w:rsidRPr="004417B8" w:rsidRDefault="00067E6A">
      <w:pPr>
        <w:rPr>
          <w:szCs w:val="24"/>
          <w:lang w:val="nl-NL"/>
        </w:rPr>
      </w:pPr>
      <w:r w:rsidRPr="00067E6A">
        <w:rPr>
          <w:rFonts w:ascii="Arial" w:hAnsi="Arial"/>
          <w:sz w:val="18"/>
          <w:szCs w:val="24"/>
          <w:lang w:val="nl-NL"/>
        </w:rPr>
        <w:lastRenderedPageBreak/>
        <w:br/>
      </w:r>
      <w:r w:rsidR="004F115E" w:rsidRPr="004417B8">
        <w:rPr>
          <w:rFonts w:ascii="Arial" w:hAnsi="Arial"/>
          <w:sz w:val="18"/>
          <w:szCs w:val="24"/>
          <w:lang w:val="nl-NL"/>
        </w:rPr>
        <w:br/>
      </w:r>
    </w:p>
    <w:sectPr w:rsidR="00BC7E0B" w:rsidRPr="004417B8" w:rsidSect="00107F4C">
      <w:headerReference w:type="even" r:id="rId17"/>
      <w:headerReference w:type="default" r:id="rId18"/>
      <w:pgSz w:w="11900" w:h="16820"/>
      <w:pgMar w:top="-1843" w:right="0" w:bottom="-1120" w:left="0"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72CAF" w14:textId="77777777" w:rsidR="00CD1D01" w:rsidRDefault="00CD1D01">
      <w:r>
        <w:separator/>
      </w:r>
    </w:p>
  </w:endnote>
  <w:endnote w:type="continuationSeparator" w:id="0">
    <w:p w14:paraId="30A9BD5F" w14:textId="77777777" w:rsidR="00CD1D01" w:rsidRDefault="00CD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en Sans',Tahoma">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RijksoverheidSansText">
    <w:altName w:val="RijksoverheidSansText"/>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AAC5D" w14:textId="77777777" w:rsidR="00CD1D01" w:rsidRDefault="00CD1D01">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A7940" w14:textId="77777777" w:rsidR="00CD1D01" w:rsidRDefault="00CD1D01">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506C8" w14:textId="77777777" w:rsidR="00CD1D01" w:rsidRDefault="00CD1D01">
      <w:r>
        <w:separator/>
      </w:r>
    </w:p>
  </w:footnote>
  <w:footnote w:type="continuationSeparator" w:id="0">
    <w:p w14:paraId="789289F9" w14:textId="77777777" w:rsidR="00CD1D01" w:rsidRDefault="00CD1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6FD7D" w14:textId="77777777" w:rsidR="00CD1D01" w:rsidRDefault="00CD1D01">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3310" w14:textId="77777777" w:rsidR="00CD1D01" w:rsidRDefault="00CD1D01">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BE1AD" w14:textId="77777777" w:rsidR="00CD1D01" w:rsidRDefault="00CD1D01">
    <w:pPr>
      <w:rPr>
        <w:szCs w:val="24"/>
      </w:rPr>
    </w:pPr>
    <w:r>
      <w:rPr>
        <w:rFonts w:ascii="Arial" w:hAnsi="Arial"/>
        <w:noProof/>
        <w:sz w:val="18"/>
        <w:szCs w:val="24"/>
      </w:rPr>
      <mc:AlternateContent>
        <mc:Choice Requires="wpg">
          <w:drawing>
            <wp:anchor distT="0" distB="0" distL="114300" distR="114300" simplePos="0" relativeHeight="251660288" behindDoc="0" locked="1" layoutInCell="1" allowOverlap="1" wp14:anchorId="1BACEC11" wp14:editId="53E919D9">
              <wp:simplePos x="0" y="0"/>
              <wp:positionH relativeFrom="character">
                <wp:posOffset>0</wp:posOffset>
              </wp:positionH>
              <wp:positionV relativeFrom="line">
                <wp:posOffset>0</wp:posOffset>
              </wp:positionV>
              <wp:extent cx="7562215" cy="84899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2215" cy="8489950"/>
                        <a:chOff x="0" y="0"/>
                        <a:chExt cx="11909" cy="13370"/>
                      </a:xfrm>
                    </wpg:grpSpPr>
                    <wps:wsp>
                      <wps:cNvPr id="8" name="Rectangle 12"/>
                      <wps:cNvSpPr>
                        <a:spLocks noChangeArrowheads="1"/>
                      </wps:cNvSpPr>
                      <wps:spPr bwMode="auto">
                        <a:xfrm>
                          <a:off x="0" y="0"/>
                          <a:ext cx="11909" cy="1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0" y="0"/>
                          <a:ext cx="11906" cy="16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FF57C" w14:textId="77777777" w:rsidR="00CD1D01" w:rsidRDefault="00CD1D01">
                            <w:pPr>
                              <w:rPr>
                                <w:szCs w:val="24"/>
                              </w:rPr>
                            </w:pPr>
                          </w:p>
                        </w:txbxContent>
                      </wps:txbx>
                      <wps:bodyPr rot="0" vert="horz" wrap="square" lIns="0" tIns="0" rIns="0" bIns="0" anchor="t" anchorCtr="0" upright="1">
                        <a:noAutofit/>
                      </wps:bodyPr>
                    </wps:wsp>
                    <wps:wsp>
                      <wps:cNvPr id="10" name="Rectangle 9"/>
                      <wps:cNvSpPr>
                        <a:spLocks noChangeArrowheads="1"/>
                      </wps:cNvSpPr>
                      <wps:spPr bwMode="auto">
                        <a:xfrm>
                          <a:off x="567" y="692"/>
                          <a:ext cx="10832" cy="3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72638" w14:textId="08E1F8C0" w:rsidR="00CD1D01" w:rsidRDefault="00CD1D01">
                            <w:pPr>
                              <w:jc w:val="center"/>
                              <w:rPr>
                                <w:szCs w:val="24"/>
                              </w:rPr>
                            </w:pPr>
                          </w:p>
                        </w:txbxContent>
                      </wps:txbx>
                      <wps:bodyPr rot="0" vert="horz" wrap="square" lIns="19050" tIns="19050" rIns="19050" bIns="19050" anchor="t" anchorCtr="0" upright="1">
                        <a:noAutofit/>
                      </wps:bodyPr>
                    </wps:wsp>
                    <wps:wsp>
                      <wps:cNvPr id="11" name="Rectangle 8"/>
                      <wps:cNvSpPr>
                        <a:spLocks noChangeArrowheads="1"/>
                      </wps:cNvSpPr>
                      <wps:spPr bwMode="auto">
                        <a:xfrm>
                          <a:off x="1247" y="15874"/>
                          <a:ext cx="9422" cy="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418" w:type="dxa"/>
                              <w:tblCellSpacing w:w="15" w:type="dxa"/>
                              <w:tblInd w:w="60" w:type="dxa"/>
                              <w:tblBorders>
                                <w:top w:val="nil"/>
                                <w:left w:val="nil"/>
                                <w:bottom w:val="nil"/>
                                <w:right w:val="nil"/>
                              </w:tblBorders>
                              <w:tblCellMar>
                                <w:top w:w="30" w:type="dxa"/>
                                <w:left w:w="30" w:type="dxa"/>
                                <w:bottom w:w="30" w:type="dxa"/>
                                <w:right w:w="30" w:type="dxa"/>
                              </w:tblCellMar>
                              <w:tblLook w:val="04A0" w:firstRow="1" w:lastRow="0" w:firstColumn="1" w:lastColumn="0" w:noHBand="0" w:noVBand="1"/>
                            </w:tblPr>
                            <w:tblGrid>
                              <w:gridCol w:w="1629"/>
                              <w:gridCol w:w="4228"/>
                              <w:gridCol w:w="2017"/>
                              <w:gridCol w:w="880"/>
                              <w:gridCol w:w="664"/>
                            </w:tblGrid>
                            <w:tr w:rsidR="00CD1D01" w:rsidRPr="00107F4C" w14:paraId="42155263" w14:textId="77777777">
                              <w:trPr>
                                <w:tblCellSpacing w:w="15" w:type="dxa"/>
                              </w:trPr>
                              <w:tc>
                                <w:tcPr>
                                  <w:tcW w:w="1584" w:type="dxa"/>
                                  <w:tcBorders>
                                    <w:top w:val="nil"/>
                                    <w:left w:val="nil"/>
                                    <w:bottom w:val="nil"/>
                                    <w:right w:val="nil"/>
                                  </w:tcBorders>
                                  <w:tcMar>
                                    <w:top w:w="30" w:type="dxa"/>
                                    <w:left w:w="30" w:type="dxa"/>
                                    <w:bottom w:w="30" w:type="dxa"/>
                                    <w:right w:w="30" w:type="dxa"/>
                                  </w:tcMar>
                                  <w:vAlign w:val="center"/>
                                </w:tcPr>
                                <w:p w14:paraId="094F75F6" w14:textId="7CE8F6DC" w:rsidR="00CD1D01" w:rsidRPr="00107F4C" w:rsidRDefault="00CD1D01">
                                  <w:pPr>
                                    <w:spacing w:line="0" w:lineRule="atLeast"/>
                                    <w:rPr>
                                      <w:color w:val="1F497D" w:themeColor="text2"/>
                                      <w:szCs w:val="24"/>
                                    </w:rPr>
                                  </w:pPr>
                                </w:p>
                              </w:tc>
                              <w:tc>
                                <w:tcPr>
                                  <w:tcW w:w="0" w:type="auto"/>
                                  <w:tcBorders>
                                    <w:top w:val="nil"/>
                                    <w:left w:val="nil"/>
                                    <w:bottom w:val="nil"/>
                                    <w:right w:val="nil"/>
                                  </w:tcBorders>
                                  <w:tcMar>
                                    <w:top w:w="30" w:type="dxa"/>
                                    <w:left w:w="30" w:type="dxa"/>
                                    <w:bottom w:w="30" w:type="dxa"/>
                                    <w:right w:w="30" w:type="dxa"/>
                                  </w:tcMar>
                                  <w:vAlign w:val="center"/>
                                </w:tcPr>
                                <w:p w14:paraId="486D155D" w14:textId="77777777" w:rsidR="00CD1D01" w:rsidRPr="00107F4C" w:rsidRDefault="00CD1D01">
                                  <w:pPr>
                                    <w:spacing w:line="0" w:lineRule="atLeast"/>
                                    <w:rPr>
                                      <w:color w:val="1F497D" w:themeColor="text2"/>
                                      <w:szCs w:val="24"/>
                                    </w:rPr>
                                  </w:pPr>
                                  <w:r>
                                    <w:rPr>
                                      <w:rFonts w:ascii="Arial" w:hAnsi="Arial"/>
                                      <w:color w:val="1F497D" w:themeColor="text2"/>
                                      <w:szCs w:val="24"/>
                                    </w:rPr>
                                    <w:t>Vraagspecificatie FluviaTiel fase 1</w:t>
                                  </w:r>
                                </w:p>
                              </w:tc>
                              <w:tc>
                                <w:tcPr>
                                  <w:tcW w:w="1987" w:type="dxa"/>
                                  <w:tcBorders>
                                    <w:top w:val="nil"/>
                                    <w:left w:val="nil"/>
                                    <w:bottom w:val="nil"/>
                                    <w:right w:val="nil"/>
                                  </w:tcBorders>
                                  <w:tcMar>
                                    <w:top w:w="30" w:type="dxa"/>
                                    <w:left w:w="30" w:type="dxa"/>
                                    <w:bottom w:w="30" w:type="dxa"/>
                                    <w:right w:w="30" w:type="dxa"/>
                                  </w:tcMar>
                                  <w:vAlign w:val="center"/>
                                </w:tcPr>
                                <w:p w14:paraId="1BD97711" w14:textId="27DA2810" w:rsidR="00CD1D01" w:rsidRPr="00107F4C" w:rsidRDefault="00CD1D01">
                                  <w:pPr>
                                    <w:spacing w:line="0" w:lineRule="atLeast"/>
                                    <w:jc w:val="right"/>
                                    <w:rPr>
                                      <w:color w:val="1F497D" w:themeColor="text2"/>
                                      <w:szCs w:val="24"/>
                                    </w:rPr>
                                  </w:pPr>
                                </w:p>
                              </w:tc>
                              <w:tc>
                                <w:tcPr>
                                  <w:tcW w:w="850" w:type="dxa"/>
                                  <w:tcBorders>
                                    <w:top w:val="nil"/>
                                    <w:left w:val="nil"/>
                                    <w:bottom w:val="nil"/>
                                    <w:right w:val="nil"/>
                                  </w:tcBorders>
                                  <w:tcMar>
                                    <w:top w:w="30" w:type="dxa"/>
                                    <w:left w:w="30" w:type="dxa"/>
                                    <w:bottom w:w="30" w:type="dxa"/>
                                    <w:right w:w="30" w:type="dxa"/>
                                  </w:tcMar>
                                  <w:vAlign w:val="center"/>
                                </w:tcPr>
                                <w:p w14:paraId="00B97855" w14:textId="77777777" w:rsidR="00CD1D01" w:rsidRPr="00107F4C" w:rsidRDefault="00CD1D01">
                                  <w:pPr>
                                    <w:spacing w:line="0" w:lineRule="atLeast"/>
                                    <w:jc w:val="right"/>
                                    <w:rPr>
                                      <w:color w:val="1F497D" w:themeColor="text2"/>
                                      <w:szCs w:val="24"/>
                                    </w:rPr>
                                  </w:pPr>
                                  <w:r w:rsidRPr="00107F4C">
                                    <w:rPr>
                                      <w:rFonts w:ascii="Arial" w:hAnsi="Arial"/>
                                      <w:color w:val="1F497D" w:themeColor="text2"/>
                                      <w:sz w:val="14"/>
                                      <w:szCs w:val="24"/>
                                    </w:rPr>
                                    <w:fldChar w:fldCharType="begin"/>
                                  </w:r>
                                  <w:r w:rsidRPr="00107F4C">
                                    <w:rPr>
                                      <w:rFonts w:ascii="Arial" w:hAnsi="Arial"/>
                                      <w:color w:val="1F497D" w:themeColor="text2"/>
                                      <w:sz w:val="14"/>
                                      <w:szCs w:val="24"/>
                                    </w:rPr>
                                    <w:instrText>PAGE</w:instrText>
                                  </w:r>
                                  <w:r w:rsidRPr="00107F4C">
                                    <w:rPr>
                                      <w:rFonts w:ascii="Arial" w:hAnsi="Arial"/>
                                      <w:color w:val="1F497D" w:themeColor="text2"/>
                                      <w:sz w:val="14"/>
                                      <w:szCs w:val="24"/>
                                    </w:rPr>
                                    <w:fldChar w:fldCharType="separate"/>
                                  </w:r>
                                  <w:r w:rsidR="00BB57DA">
                                    <w:rPr>
                                      <w:rFonts w:ascii="Arial" w:hAnsi="Arial"/>
                                      <w:noProof/>
                                      <w:color w:val="1F497D" w:themeColor="text2"/>
                                      <w:sz w:val="14"/>
                                      <w:szCs w:val="24"/>
                                    </w:rPr>
                                    <w:t>38</w:t>
                                  </w:r>
                                  <w:r w:rsidRPr="00107F4C">
                                    <w:rPr>
                                      <w:rFonts w:ascii="Arial" w:hAnsi="Arial"/>
                                      <w:color w:val="1F497D" w:themeColor="text2"/>
                                      <w:sz w:val="14"/>
                                      <w:szCs w:val="24"/>
                                    </w:rPr>
                                    <w:fldChar w:fldCharType="end"/>
                                  </w:r>
                                </w:p>
                              </w:tc>
                              <w:tc>
                                <w:tcPr>
                                  <w:tcW w:w="619" w:type="dxa"/>
                                  <w:tcBorders>
                                    <w:top w:val="nil"/>
                                    <w:left w:val="nil"/>
                                    <w:bottom w:val="nil"/>
                                    <w:right w:val="nil"/>
                                  </w:tcBorders>
                                  <w:tcMar>
                                    <w:top w:w="30" w:type="dxa"/>
                                    <w:left w:w="30" w:type="dxa"/>
                                    <w:bottom w:w="30" w:type="dxa"/>
                                    <w:right w:w="30" w:type="dxa"/>
                                  </w:tcMar>
                                  <w:vAlign w:val="center"/>
                                </w:tcPr>
                                <w:p w14:paraId="664A0E59" w14:textId="77777777" w:rsidR="00CD1D01" w:rsidRPr="00107F4C" w:rsidRDefault="00CD1D01">
                                  <w:pPr>
                                    <w:spacing w:line="0" w:lineRule="atLeast"/>
                                    <w:rPr>
                                      <w:color w:val="1F497D" w:themeColor="text2"/>
                                      <w:szCs w:val="24"/>
                                    </w:rPr>
                                  </w:pPr>
                                </w:p>
                              </w:tc>
                            </w:tr>
                          </w:tbl>
                          <w:p w14:paraId="47066E0A" w14:textId="77777777" w:rsidR="00CD1D01" w:rsidRPr="00107F4C" w:rsidRDefault="00CD1D01">
                            <w:pPr>
                              <w:rPr>
                                <w:color w:val="1F497D" w:themeColor="text2"/>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CEC11" id="Group 7" o:spid="_x0000_s1026" style="position:absolute;margin-left:0;margin-top:0;width:595.45pt;height:668.5pt;z-index:251660288;mso-position-horizontal-relative:char;mso-position-vertical-relative:line" coordsize="11909,13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">
              <v:rect id="Rectangle 12" o:spid="_x0000_s1027" style="position:absolute;width:11909;height:13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rect id="Rectangle 10" o:spid="_x0000_s1028" style="position:absolute;width:11906;height:16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788FF57C" w14:textId="77777777" w:rsidR="00CD1D01" w:rsidRDefault="00CD1D01">
                      <w:pPr>
                        <w:rPr>
                          <w:szCs w:val="24"/>
                        </w:rPr>
                      </w:pPr>
                    </w:p>
                  </w:txbxContent>
                </v:textbox>
              </v:rect>
              <v:rect id="Rectangle 9" o:spid="_x0000_s1029" style="position:absolute;left:567;top:692;width:10832;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liVMMA&#10;AADbAAAADwAAAGRycy9kb3ducmV2LnhtbESPQW/CMAyF75P4D5GRuI10HNjoCGhCIHHgsg6hHq3G&#10;ayMap2oCLf8eHybtZus9v/d5vR19q+7URxfYwNs8A0VcBeu4NnD+Obx+gIoJ2WIbmAw8KMJ2M3lZ&#10;Y27DwN90L1KtJIRjjgaalLpc61g15DHOQ0cs2m/oPSZZ+1rbHgcJ961eZNlSe3QsDQ12tGuouhY3&#10;b+Ba2pPj98OuHC6rwdV7WxZLa8xsOn59gko0pn/z3/XRCr7Qyy8ygN4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liVMMAAADbAAAADwAAAAAAAAAAAAAAAACYAgAAZHJzL2Rv&#10;d25yZXYueG1sUEsFBgAAAAAEAAQA9QAAAIgDAAAAAA==&#10;" filled="f" stroked="f">
                <v:textbox inset="1.5pt,1.5pt,1.5pt,1.5pt">
                  <w:txbxContent>
                    <w:p w14:paraId="61A72638" w14:textId="08E1F8C0" w:rsidR="00CD1D01" w:rsidRDefault="00CD1D01">
                      <w:pPr>
                        <w:jc w:val="center"/>
                        <w:rPr>
                          <w:szCs w:val="24"/>
                        </w:rPr>
                      </w:pPr>
                    </w:p>
                  </w:txbxContent>
                </v:textbox>
              </v:rect>
              <v:rect id="Rectangle 8" o:spid="_x0000_s1030" style="position:absolute;left:1247;top:15874;width:942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tbl>
                      <w:tblPr>
                        <w:tblW w:w="9418" w:type="dxa"/>
                        <w:tblCellSpacing w:w="15" w:type="dxa"/>
                        <w:tblInd w:w="60" w:type="dxa"/>
                        <w:tblBorders>
                          <w:top w:val="nil"/>
                          <w:left w:val="nil"/>
                          <w:bottom w:val="nil"/>
                          <w:right w:val="nil"/>
                        </w:tblBorders>
                        <w:tblCellMar>
                          <w:top w:w="30" w:type="dxa"/>
                          <w:left w:w="30" w:type="dxa"/>
                          <w:bottom w:w="30" w:type="dxa"/>
                          <w:right w:w="30" w:type="dxa"/>
                        </w:tblCellMar>
                        <w:tblLook w:val="04A0" w:firstRow="1" w:lastRow="0" w:firstColumn="1" w:lastColumn="0" w:noHBand="0" w:noVBand="1"/>
                      </w:tblPr>
                      <w:tblGrid>
                        <w:gridCol w:w="1629"/>
                        <w:gridCol w:w="4228"/>
                        <w:gridCol w:w="2017"/>
                        <w:gridCol w:w="880"/>
                        <w:gridCol w:w="664"/>
                      </w:tblGrid>
                      <w:tr w:rsidR="00CD1D01" w:rsidRPr="00107F4C" w14:paraId="42155263" w14:textId="77777777">
                        <w:trPr>
                          <w:tblCellSpacing w:w="15" w:type="dxa"/>
                        </w:trPr>
                        <w:tc>
                          <w:tcPr>
                            <w:tcW w:w="1584" w:type="dxa"/>
                            <w:tcBorders>
                              <w:top w:val="nil"/>
                              <w:left w:val="nil"/>
                              <w:bottom w:val="nil"/>
                              <w:right w:val="nil"/>
                            </w:tcBorders>
                            <w:tcMar>
                              <w:top w:w="30" w:type="dxa"/>
                              <w:left w:w="30" w:type="dxa"/>
                              <w:bottom w:w="30" w:type="dxa"/>
                              <w:right w:w="30" w:type="dxa"/>
                            </w:tcMar>
                            <w:vAlign w:val="center"/>
                          </w:tcPr>
                          <w:p w14:paraId="094F75F6" w14:textId="7CE8F6DC" w:rsidR="00CD1D01" w:rsidRPr="00107F4C" w:rsidRDefault="00CD1D01">
                            <w:pPr>
                              <w:spacing w:line="0" w:lineRule="atLeast"/>
                              <w:rPr>
                                <w:color w:val="1F497D" w:themeColor="text2"/>
                                <w:szCs w:val="24"/>
                              </w:rPr>
                            </w:pPr>
                          </w:p>
                        </w:tc>
                        <w:tc>
                          <w:tcPr>
                            <w:tcW w:w="0" w:type="auto"/>
                            <w:tcBorders>
                              <w:top w:val="nil"/>
                              <w:left w:val="nil"/>
                              <w:bottom w:val="nil"/>
                              <w:right w:val="nil"/>
                            </w:tcBorders>
                            <w:tcMar>
                              <w:top w:w="30" w:type="dxa"/>
                              <w:left w:w="30" w:type="dxa"/>
                              <w:bottom w:w="30" w:type="dxa"/>
                              <w:right w:w="30" w:type="dxa"/>
                            </w:tcMar>
                            <w:vAlign w:val="center"/>
                          </w:tcPr>
                          <w:p w14:paraId="486D155D" w14:textId="77777777" w:rsidR="00CD1D01" w:rsidRPr="00107F4C" w:rsidRDefault="00CD1D01">
                            <w:pPr>
                              <w:spacing w:line="0" w:lineRule="atLeast"/>
                              <w:rPr>
                                <w:color w:val="1F497D" w:themeColor="text2"/>
                                <w:szCs w:val="24"/>
                              </w:rPr>
                            </w:pPr>
                            <w:r>
                              <w:rPr>
                                <w:rFonts w:ascii="Arial" w:hAnsi="Arial"/>
                                <w:color w:val="1F497D" w:themeColor="text2"/>
                                <w:szCs w:val="24"/>
                              </w:rPr>
                              <w:t>Vraagspecificatie FluviaTiel fase 1</w:t>
                            </w:r>
                          </w:p>
                        </w:tc>
                        <w:tc>
                          <w:tcPr>
                            <w:tcW w:w="1987" w:type="dxa"/>
                            <w:tcBorders>
                              <w:top w:val="nil"/>
                              <w:left w:val="nil"/>
                              <w:bottom w:val="nil"/>
                              <w:right w:val="nil"/>
                            </w:tcBorders>
                            <w:tcMar>
                              <w:top w:w="30" w:type="dxa"/>
                              <w:left w:w="30" w:type="dxa"/>
                              <w:bottom w:w="30" w:type="dxa"/>
                              <w:right w:w="30" w:type="dxa"/>
                            </w:tcMar>
                            <w:vAlign w:val="center"/>
                          </w:tcPr>
                          <w:p w14:paraId="1BD97711" w14:textId="27DA2810" w:rsidR="00CD1D01" w:rsidRPr="00107F4C" w:rsidRDefault="00CD1D01">
                            <w:pPr>
                              <w:spacing w:line="0" w:lineRule="atLeast"/>
                              <w:jc w:val="right"/>
                              <w:rPr>
                                <w:color w:val="1F497D" w:themeColor="text2"/>
                                <w:szCs w:val="24"/>
                              </w:rPr>
                            </w:pPr>
                          </w:p>
                        </w:tc>
                        <w:tc>
                          <w:tcPr>
                            <w:tcW w:w="850" w:type="dxa"/>
                            <w:tcBorders>
                              <w:top w:val="nil"/>
                              <w:left w:val="nil"/>
                              <w:bottom w:val="nil"/>
                              <w:right w:val="nil"/>
                            </w:tcBorders>
                            <w:tcMar>
                              <w:top w:w="30" w:type="dxa"/>
                              <w:left w:w="30" w:type="dxa"/>
                              <w:bottom w:w="30" w:type="dxa"/>
                              <w:right w:w="30" w:type="dxa"/>
                            </w:tcMar>
                            <w:vAlign w:val="center"/>
                          </w:tcPr>
                          <w:p w14:paraId="00B97855" w14:textId="77777777" w:rsidR="00CD1D01" w:rsidRPr="00107F4C" w:rsidRDefault="00CD1D01">
                            <w:pPr>
                              <w:spacing w:line="0" w:lineRule="atLeast"/>
                              <w:jc w:val="right"/>
                              <w:rPr>
                                <w:color w:val="1F497D" w:themeColor="text2"/>
                                <w:szCs w:val="24"/>
                              </w:rPr>
                            </w:pPr>
                            <w:r w:rsidRPr="00107F4C">
                              <w:rPr>
                                <w:rFonts w:ascii="Arial" w:hAnsi="Arial"/>
                                <w:color w:val="1F497D" w:themeColor="text2"/>
                                <w:sz w:val="14"/>
                                <w:szCs w:val="24"/>
                              </w:rPr>
                              <w:fldChar w:fldCharType="begin"/>
                            </w:r>
                            <w:r w:rsidRPr="00107F4C">
                              <w:rPr>
                                <w:rFonts w:ascii="Arial" w:hAnsi="Arial"/>
                                <w:color w:val="1F497D" w:themeColor="text2"/>
                                <w:sz w:val="14"/>
                                <w:szCs w:val="24"/>
                              </w:rPr>
                              <w:instrText>PAGE</w:instrText>
                            </w:r>
                            <w:r w:rsidRPr="00107F4C">
                              <w:rPr>
                                <w:rFonts w:ascii="Arial" w:hAnsi="Arial"/>
                                <w:color w:val="1F497D" w:themeColor="text2"/>
                                <w:sz w:val="14"/>
                                <w:szCs w:val="24"/>
                              </w:rPr>
                              <w:fldChar w:fldCharType="separate"/>
                            </w:r>
                            <w:r w:rsidR="00BB57DA">
                              <w:rPr>
                                <w:rFonts w:ascii="Arial" w:hAnsi="Arial"/>
                                <w:noProof/>
                                <w:color w:val="1F497D" w:themeColor="text2"/>
                                <w:sz w:val="14"/>
                                <w:szCs w:val="24"/>
                              </w:rPr>
                              <w:t>38</w:t>
                            </w:r>
                            <w:r w:rsidRPr="00107F4C">
                              <w:rPr>
                                <w:rFonts w:ascii="Arial" w:hAnsi="Arial"/>
                                <w:color w:val="1F497D" w:themeColor="text2"/>
                                <w:sz w:val="14"/>
                                <w:szCs w:val="24"/>
                              </w:rPr>
                              <w:fldChar w:fldCharType="end"/>
                            </w:r>
                          </w:p>
                        </w:tc>
                        <w:tc>
                          <w:tcPr>
                            <w:tcW w:w="619" w:type="dxa"/>
                            <w:tcBorders>
                              <w:top w:val="nil"/>
                              <w:left w:val="nil"/>
                              <w:bottom w:val="nil"/>
                              <w:right w:val="nil"/>
                            </w:tcBorders>
                            <w:tcMar>
                              <w:top w:w="30" w:type="dxa"/>
                              <w:left w:w="30" w:type="dxa"/>
                              <w:bottom w:w="30" w:type="dxa"/>
                              <w:right w:w="30" w:type="dxa"/>
                            </w:tcMar>
                            <w:vAlign w:val="center"/>
                          </w:tcPr>
                          <w:p w14:paraId="664A0E59" w14:textId="77777777" w:rsidR="00CD1D01" w:rsidRPr="00107F4C" w:rsidRDefault="00CD1D01">
                            <w:pPr>
                              <w:spacing w:line="0" w:lineRule="atLeast"/>
                              <w:rPr>
                                <w:color w:val="1F497D" w:themeColor="text2"/>
                                <w:szCs w:val="24"/>
                              </w:rPr>
                            </w:pPr>
                          </w:p>
                        </w:tc>
                      </w:tr>
                    </w:tbl>
                    <w:p w14:paraId="47066E0A" w14:textId="77777777" w:rsidR="00CD1D01" w:rsidRPr="00107F4C" w:rsidRDefault="00CD1D01">
                      <w:pPr>
                        <w:rPr>
                          <w:color w:val="1F497D" w:themeColor="text2"/>
                        </w:rPr>
                      </w:pPr>
                    </w:p>
                  </w:txbxContent>
                </v:textbox>
              </v:rect>
              <w10:wrap anchory="line"/>
              <w10:anchorlock/>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3BA1F" w14:textId="77777777" w:rsidR="00CD1D01" w:rsidRDefault="00CD1D01">
    <w:pPr>
      <w:rPr>
        <w:szCs w:val="24"/>
      </w:rPr>
    </w:pPr>
    <w:r>
      <w:rPr>
        <w:rFonts w:ascii="Arial" w:hAnsi="Arial"/>
        <w:noProof/>
        <w:sz w:val="18"/>
        <w:szCs w:val="24"/>
      </w:rPr>
      <mc:AlternateContent>
        <mc:Choice Requires="wpg">
          <w:drawing>
            <wp:anchor distT="0" distB="0" distL="114300" distR="114300" simplePos="0" relativeHeight="251661312" behindDoc="0" locked="1" layoutInCell="1" allowOverlap="1" wp14:anchorId="30917339" wp14:editId="56FE1FEE">
              <wp:simplePos x="0" y="0"/>
              <wp:positionH relativeFrom="character">
                <wp:posOffset>0</wp:posOffset>
              </wp:positionH>
              <wp:positionV relativeFrom="line">
                <wp:posOffset>0</wp:posOffset>
              </wp:positionV>
              <wp:extent cx="7562215" cy="8489950"/>
              <wp:effectExtent l="0" t="0" r="0" b="0"/>
              <wp:wrapNone/>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2215" cy="8489950"/>
                        <a:chOff x="0" y="0"/>
                        <a:chExt cx="11909" cy="13370"/>
                      </a:xfrm>
                    </wpg:grpSpPr>
                    <wps:wsp>
                      <wps:cNvPr id="3" name="Rectangle 6"/>
                      <wps:cNvSpPr>
                        <a:spLocks noChangeArrowheads="1"/>
                      </wps:cNvSpPr>
                      <wps:spPr bwMode="auto">
                        <a:xfrm>
                          <a:off x="0" y="0"/>
                          <a:ext cx="11909" cy="1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
                      <wps:cNvSpPr>
                        <a:spLocks noChangeArrowheads="1"/>
                      </wps:cNvSpPr>
                      <wps:spPr bwMode="auto">
                        <a:xfrm>
                          <a:off x="0" y="0"/>
                          <a:ext cx="11906" cy="16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A54C9" w14:textId="77777777" w:rsidR="00CD1D01" w:rsidRDefault="00CD1D01">
                            <w:pPr>
                              <w:rPr>
                                <w:szCs w:val="24"/>
                              </w:rPr>
                            </w:pPr>
                          </w:p>
                        </w:txbxContent>
                      </wps:txbx>
                      <wps:bodyPr rot="0" vert="horz" wrap="square" lIns="0" tIns="0" rIns="0" bIns="0" anchor="t" anchorCtr="0" upright="1">
                        <a:noAutofit/>
                      </wps:bodyPr>
                    </wps:wsp>
                    <wps:wsp>
                      <wps:cNvPr id="5" name="Rectangle 3"/>
                      <wps:cNvSpPr>
                        <a:spLocks noChangeArrowheads="1"/>
                      </wps:cNvSpPr>
                      <wps:spPr bwMode="auto">
                        <a:xfrm>
                          <a:off x="567" y="692"/>
                          <a:ext cx="10832" cy="3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B8CF3" w14:textId="601084A3" w:rsidR="00CD1D01" w:rsidRDefault="00CD1D01">
                            <w:pPr>
                              <w:jc w:val="center"/>
                              <w:rPr>
                                <w:szCs w:val="24"/>
                              </w:rPr>
                            </w:pPr>
                          </w:p>
                        </w:txbxContent>
                      </wps:txbx>
                      <wps:bodyPr rot="0" vert="horz" wrap="square" lIns="19050" tIns="19050" rIns="19050" bIns="19050" anchor="t" anchorCtr="0" upright="1">
                        <a:noAutofit/>
                      </wps:bodyPr>
                    </wps:wsp>
                    <wps:wsp>
                      <wps:cNvPr id="6" name="Rectangle 2"/>
                      <wps:cNvSpPr>
                        <a:spLocks noChangeArrowheads="1"/>
                      </wps:cNvSpPr>
                      <wps:spPr bwMode="auto">
                        <a:xfrm>
                          <a:off x="1247" y="15874"/>
                          <a:ext cx="9422" cy="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418" w:type="dxa"/>
                              <w:tblCellSpacing w:w="15" w:type="dxa"/>
                              <w:tblInd w:w="60" w:type="dxa"/>
                              <w:tblBorders>
                                <w:top w:val="nil"/>
                                <w:left w:val="nil"/>
                                <w:bottom w:val="nil"/>
                                <w:right w:val="nil"/>
                              </w:tblBorders>
                              <w:tblCellMar>
                                <w:top w:w="30" w:type="dxa"/>
                                <w:left w:w="30" w:type="dxa"/>
                                <w:bottom w:w="30" w:type="dxa"/>
                                <w:right w:w="30" w:type="dxa"/>
                              </w:tblCellMar>
                              <w:tblLook w:val="04A0" w:firstRow="1" w:lastRow="0" w:firstColumn="1" w:lastColumn="0" w:noHBand="0" w:noVBand="1"/>
                            </w:tblPr>
                            <w:tblGrid>
                              <w:gridCol w:w="1629"/>
                              <w:gridCol w:w="4228"/>
                              <w:gridCol w:w="2017"/>
                              <w:gridCol w:w="880"/>
                              <w:gridCol w:w="664"/>
                            </w:tblGrid>
                            <w:tr w:rsidR="00CD1D01" w:rsidRPr="00107F4C" w14:paraId="2831B951" w14:textId="77777777">
                              <w:trPr>
                                <w:tblCellSpacing w:w="15" w:type="dxa"/>
                              </w:trPr>
                              <w:tc>
                                <w:tcPr>
                                  <w:tcW w:w="1584" w:type="dxa"/>
                                  <w:tcBorders>
                                    <w:top w:val="nil"/>
                                    <w:left w:val="nil"/>
                                    <w:bottom w:val="nil"/>
                                    <w:right w:val="nil"/>
                                  </w:tcBorders>
                                  <w:tcMar>
                                    <w:top w:w="30" w:type="dxa"/>
                                    <w:left w:w="30" w:type="dxa"/>
                                    <w:bottom w:w="30" w:type="dxa"/>
                                    <w:right w:w="30" w:type="dxa"/>
                                  </w:tcMar>
                                  <w:vAlign w:val="center"/>
                                </w:tcPr>
                                <w:p w14:paraId="52B8751D" w14:textId="373B1F48" w:rsidR="00CD1D01" w:rsidRPr="00107F4C" w:rsidRDefault="00CD1D01">
                                  <w:pPr>
                                    <w:spacing w:line="0" w:lineRule="atLeast"/>
                                    <w:rPr>
                                      <w:color w:val="1F497D" w:themeColor="text2"/>
                                      <w:szCs w:val="24"/>
                                    </w:rPr>
                                  </w:pPr>
                                </w:p>
                              </w:tc>
                              <w:tc>
                                <w:tcPr>
                                  <w:tcW w:w="0" w:type="auto"/>
                                  <w:tcBorders>
                                    <w:top w:val="nil"/>
                                    <w:left w:val="nil"/>
                                    <w:bottom w:val="nil"/>
                                    <w:right w:val="nil"/>
                                  </w:tcBorders>
                                  <w:tcMar>
                                    <w:top w:w="30" w:type="dxa"/>
                                    <w:left w:w="30" w:type="dxa"/>
                                    <w:bottom w:w="30" w:type="dxa"/>
                                    <w:right w:w="30" w:type="dxa"/>
                                  </w:tcMar>
                                  <w:vAlign w:val="center"/>
                                </w:tcPr>
                                <w:p w14:paraId="0971B061" w14:textId="77777777" w:rsidR="00CD1D01" w:rsidRPr="00107F4C" w:rsidRDefault="00CD1D01" w:rsidP="00003730">
                                  <w:pPr>
                                    <w:spacing w:line="0" w:lineRule="atLeast"/>
                                    <w:rPr>
                                      <w:color w:val="1F497D" w:themeColor="text2"/>
                                      <w:szCs w:val="24"/>
                                    </w:rPr>
                                  </w:pPr>
                                  <w:r>
                                    <w:rPr>
                                      <w:rFonts w:ascii="Arial" w:hAnsi="Arial"/>
                                      <w:color w:val="1F497D" w:themeColor="text2"/>
                                      <w:szCs w:val="24"/>
                                    </w:rPr>
                                    <w:t>Vraagspecificatie FluviaTiel fase 1</w:t>
                                  </w:r>
                                </w:p>
                              </w:tc>
                              <w:tc>
                                <w:tcPr>
                                  <w:tcW w:w="1987" w:type="dxa"/>
                                  <w:tcBorders>
                                    <w:top w:val="nil"/>
                                    <w:left w:val="nil"/>
                                    <w:bottom w:val="nil"/>
                                    <w:right w:val="nil"/>
                                  </w:tcBorders>
                                  <w:tcMar>
                                    <w:top w:w="30" w:type="dxa"/>
                                    <w:left w:w="30" w:type="dxa"/>
                                    <w:bottom w:w="30" w:type="dxa"/>
                                    <w:right w:w="30" w:type="dxa"/>
                                  </w:tcMar>
                                  <w:vAlign w:val="center"/>
                                </w:tcPr>
                                <w:p w14:paraId="698840B8" w14:textId="01B2BC2B" w:rsidR="00CD1D01" w:rsidRPr="00107F4C" w:rsidRDefault="00CD1D01">
                                  <w:pPr>
                                    <w:spacing w:line="0" w:lineRule="atLeast"/>
                                    <w:jc w:val="right"/>
                                    <w:rPr>
                                      <w:color w:val="1F497D" w:themeColor="text2"/>
                                      <w:szCs w:val="24"/>
                                    </w:rPr>
                                  </w:pPr>
                                </w:p>
                              </w:tc>
                              <w:tc>
                                <w:tcPr>
                                  <w:tcW w:w="850" w:type="dxa"/>
                                  <w:tcBorders>
                                    <w:top w:val="nil"/>
                                    <w:left w:val="nil"/>
                                    <w:bottom w:val="nil"/>
                                    <w:right w:val="nil"/>
                                  </w:tcBorders>
                                  <w:tcMar>
                                    <w:top w:w="30" w:type="dxa"/>
                                    <w:left w:w="30" w:type="dxa"/>
                                    <w:bottom w:w="30" w:type="dxa"/>
                                    <w:right w:w="30" w:type="dxa"/>
                                  </w:tcMar>
                                  <w:vAlign w:val="center"/>
                                </w:tcPr>
                                <w:p w14:paraId="2B27B7A0" w14:textId="77777777" w:rsidR="00CD1D01" w:rsidRPr="00107F4C" w:rsidRDefault="00CD1D01">
                                  <w:pPr>
                                    <w:spacing w:line="0" w:lineRule="atLeast"/>
                                    <w:jc w:val="right"/>
                                    <w:rPr>
                                      <w:color w:val="1F497D" w:themeColor="text2"/>
                                      <w:szCs w:val="24"/>
                                    </w:rPr>
                                  </w:pPr>
                                  <w:r w:rsidRPr="00107F4C">
                                    <w:rPr>
                                      <w:rFonts w:ascii="Arial" w:hAnsi="Arial"/>
                                      <w:color w:val="1F497D" w:themeColor="text2"/>
                                      <w:sz w:val="14"/>
                                      <w:szCs w:val="24"/>
                                    </w:rPr>
                                    <w:fldChar w:fldCharType="begin"/>
                                  </w:r>
                                  <w:r w:rsidRPr="00107F4C">
                                    <w:rPr>
                                      <w:rFonts w:ascii="Arial" w:hAnsi="Arial"/>
                                      <w:color w:val="1F497D" w:themeColor="text2"/>
                                      <w:sz w:val="14"/>
                                      <w:szCs w:val="24"/>
                                    </w:rPr>
                                    <w:instrText>PAGE</w:instrText>
                                  </w:r>
                                  <w:r w:rsidRPr="00107F4C">
                                    <w:rPr>
                                      <w:rFonts w:ascii="Arial" w:hAnsi="Arial"/>
                                      <w:color w:val="1F497D" w:themeColor="text2"/>
                                      <w:sz w:val="14"/>
                                      <w:szCs w:val="24"/>
                                    </w:rPr>
                                    <w:fldChar w:fldCharType="separate"/>
                                  </w:r>
                                  <w:r w:rsidR="00BB57DA">
                                    <w:rPr>
                                      <w:rFonts w:ascii="Arial" w:hAnsi="Arial"/>
                                      <w:noProof/>
                                      <w:color w:val="1F497D" w:themeColor="text2"/>
                                      <w:sz w:val="14"/>
                                      <w:szCs w:val="24"/>
                                    </w:rPr>
                                    <w:t>37</w:t>
                                  </w:r>
                                  <w:r w:rsidRPr="00107F4C">
                                    <w:rPr>
                                      <w:rFonts w:ascii="Arial" w:hAnsi="Arial"/>
                                      <w:color w:val="1F497D" w:themeColor="text2"/>
                                      <w:sz w:val="14"/>
                                      <w:szCs w:val="24"/>
                                    </w:rPr>
                                    <w:fldChar w:fldCharType="end"/>
                                  </w:r>
                                </w:p>
                              </w:tc>
                              <w:tc>
                                <w:tcPr>
                                  <w:tcW w:w="619" w:type="dxa"/>
                                  <w:tcBorders>
                                    <w:top w:val="nil"/>
                                    <w:left w:val="nil"/>
                                    <w:bottom w:val="nil"/>
                                    <w:right w:val="nil"/>
                                  </w:tcBorders>
                                  <w:tcMar>
                                    <w:top w:w="30" w:type="dxa"/>
                                    <w:left w:w="30" w:type="dxa"/>
                                    <w:bottom w:w="30" w:type="dxa"/>
                                    <w:right w:w="30" w:type="dxa"/>
                                  </w:tcMar>
                                  <w:vAlign w:val="center"/>
                                </w:tcPr>
                                <w:p w14:paraId="2DBC345E" w14:textId="77777777" w:rsidR="00CD1D01" w:rsidRPr="00107F4C" w:rsidRDefault="00CD1D01">
                                  <w:pPr>
                                    <w:spacing w:line="0" w:lineRule="atLeast"/>
                                    <w:rPr>
                                      <w:color w:val="1F497D" w:themeColor="text2"/>
                                      <w:szCs w:val="24"/>
                                    </w:rPr>
                                  </w:pPr>
                                </w:p>
                              </w:tc>
                            </w:tr>
                          </w:tbl>
                          <w:p w14:paraId="169F10A0" w14:textId="77777777" w:rsidR="00CD1D01" w:rsidRPr="00107F4C" w:rsidRDefault="00CD1D01">
                            <w:pPr>
                              <w:rPr>
                                <w:color w:val="1F497D" w:themeColor="text2"/>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917339" id="Group 1" o:spid="_x0000_s1031" style="position:absolute;margin-left:0;margin-top:0;width:595.45pt;height:668.5pt;z-index:251661312;mso-position-horizontal-relative:char;mso-position-vertical-relative:line" coordsize="11909,13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">
              <v:rect id="Rectangle 6" o:spid="_x0000_s1032" style="position:absolute;width:11909;height:13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rect id="Rectangle 4" o:spid="_x0000_s1033" style="position:absolute;width:11906;height:16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275A54C9" w14:textId="77777777" w:rsidR="00CD1D01" w:rsidRDefault="00CD1D01">
                      <w:pPr>
                        <w:rPr>
                          <w:szCs w:val="24"/>
                        </w:rPr>
                      </w:pPr>
                    </w:p>
                  </w:txbxContent>
                </v:textbox>
              </v:rect>
              <v:rect id="Rectangle 3" o:spid="_x0000_s1034" style="position:absolute;left:567;top:692;width:10832;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TEjMMA&#10;AADaAAAADwAAAGRycy9kb3ducmV2LnhtbESPwWrDMBBE74X8g9hAb7WcQtPEsRJCqKGHXuqE4ONi&#10;bWwRa2Us1Xb/vioUehxm5g2TH2bbiZEGbxwrWCUpCOLaacONgsu5eNqA8AFZY+eYFHyTh8N+8ZBj&#10;pt3EnzSWoRERwj5DBW0IfSalr1uy6BPXE0fv5gaLIcqhkXrAKcJtJ5/TdC0tGo4LLfZ0aqm+l19W&#10;wb3SH4Zfi1M1XbeTad50Va61Uo/L+bgDEWgO/+G/9rtW8AK/V+IN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TEjMMAAADaAAAADwAAAAAAAAAAAAAAAACYAgAAZHJzL2Rv&#10;d25yZXYueG1sUEsFBgAAAAAEAAQA9QAAAIgDAAAAAA==&#10;" filled="f" stroked="f">
                <v:textbox inset="1.5pt,1.5pt,1.5pt,1.5pt">
                  <w:txbxContent>
                    <w:p w14:paraId="17BB8CF3" w14:textId="601084A3" w:rsidR="00CD1D01" w:rsidRDefault="00CD1D01">
                      <w:pPr>
                        <w:jc w:val="center"/>
                        <w:rPr>
                          <w:szCs w:val="24"/>
                        </w:rPr>
                      </w:pPr>
                    </w:p>
                  </w:txbxContent>
                </v:textbox>
              </v:rect>
              <v:rect id="Rectangle 2" o:spid="_x0000_s1035" style="position:absolute;left:1247;top:15874;width:942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tbl>
                      <w:tblPr>
                        <w:tblW w:w="9418" w:type="dxa"/>
                        <w:tblCellSpacing w:w="15" w:type="dxa"/>
                        <w:tblInd w:w="60" w:type="dxa"/>
                        <w:tblBorders>
                          <w:top w:val="nil"/>
                          <w:left w:val="nil"/>
                          <w:bottom w:val="nil"/>
                          <w:right w:val="nil"/>
                        </w:tblBorders>
                        <w:tblCellMar>
                          <w:top w:w="30" w:type="dxa"/>
                          <w:left w:w="30" w:type="dxa"/>
                          <w:bottom w:w="30" w:type="dxa"/>
                          <w:right w:w="30" w:type="dxa"/>
                        </w:tblCellMar>
                        <w:tblLook w:val="04A0" w:firstRow="1" w:lastRow="0" w:firstColumn="1" w:lastColumn="0" w:noHBand="0" w:noVBand="1"/>
                      </w:tblPr>
                      <w:tblGrid>
                        <w:gridCol w:w="1629"/>
                        <w:gridCol w:w="4228"/>
                        <w:gridCol w:w="2017"/>
                        <w:gridCol w:w="880"/>
                        <w:gridCol w:w="664"/>
                      </w:tblGrid>
                      <w:tr w:rsidR="00CD1D01" w:rsidRPr="00107F4C" w14:paraId="2831B951" w14:textId="77777777">
                        <w:trPr>
                          <w:tblCellSpacing w:w="15" w:type="dxa"/>
                        </w:trPr>
                        <w:tc>
                          <w:tcPr>
                            <w:tcW w:w="1584" w:type="dxa"/>
                            <w:tcBorders>
                              <w:top w:val="nil"/>
                              <w:left w:val="nil"/>
                              <w:bottom w:val="nil"/>
                              <w:right w:val="nil"/>
                            </w:tcBorders>
                            <w:tcMar>
                              <w:top w:w="30" w:type="dxa"/>
                              <w:left w:w="30" w:type="dxa"/>
                              <w:bottom w:w="30" w:type="dxa"/>
                              <w:right w:w="30" w:type="dxa"/>
                            </w:tcMar>
                            <w:vAlign w:val="center"/>
                          </w:tcPr>
                          <w:p w14:paraId="52B8751D" w14:textId="373B1F48" w:rsidR="00CD1D01" w:rsidRPr="00107F4C" w:rsidRDefault="00CD1D01">
                            <w:pPr>
                              <w:spacing w:line="0" w:lineRule="atLeast"/>
                              <w:rPr>
                                <w:color w:val="1F497D" w:themeColor="text2"/>
                                <w:szCs w:val="24"/>
                              </w:rPr>
                            </w:pPr>
                          </w:p>
                        </w:tc>
                        <w:tc>
                          <w:tcPr>
                            <w:tcW w:w="0" w:type="auto"/>
                            <w:tcBorders>
                              <w:top w:val="nil"/>
                              <w:left w:val="nil"/>
                              <w:bottom w:val="nil"/>
                              <w:right w:val="nil"/>
                            </w:tcBorders>
                            <w:tcMar>
                              <w:top w:w="30" w:type="dxa"/>
                              <w:left w:w="30" w:type="dxa"/>
                              <w:bottom w:w="30" w:type="dxa"/>
                              <w:right w:w="30" w:type="dxa"/>
                            </w:tcMar>
                            <w:vAlign w:val="center"/>
                          </w:tcPr>
                          <w:p w14:paraId="0971B061" w14:textId="77777777" w:rsidR="00CD1D01" w:rsidRPr="00107F4C" w:rsidRDefault="00CD1D01" w:rsidP="00003730">
                            <w:pPr>
                              <w:spacing w:line="0" w:lineRule="atLeast"/>
                              <w:rPr>
                                <w:color w:val="1F497D" w:themeColor="text2"/>
                                <w:szCs w:val="24"/>
                              </w:rPr>
                            </w:pPr>
                            <w:r>
                              <w:rPr>
                                <w:rFonts w:ascii="Arial" w:hAnsi="Arial"/>
                                <w:color w:val="1F497D" w:themeColor="text2"/>
                                <w:szCs w:val="24"/>
                              </w:rPr>
                              <w:t>Vraagspecificatie FluviaTiel fase 1</w:t>
                            </w:r>
                          </w:p>
                        </w:tc>
                        <w:tc>
                          <w:tcPr>
                            <w:tcW w:w="1987" w:type="dxa"/>
                            <w:tcBorders>
                              <w:top w:val="nil"/>
                              <w:left w:val="nil"/>
                              <w:bottom w:val="nil"/>
                              <w:right w:val="nil"/>
                            </w:tcBorders>
                            <w:tcMar>
                              <w:top w:w="30" w:type="dxa"/>
                              <w:left w:w="30" w:type="dxa"/>
                              <w:bottom w:w="30" w:type="dxa"/>
                              <w:right w:w="30" w:type="dxa"/>
                            </w:tcMar>
                            <w:vAlign w:val="center"/>
                          </w:tcPr>
                          <w:p w14:paraId="698840B8" w14:textId="01B2BC2B" w:rsidR="00CD1D01" w:rsidRPr="00107F4C" w:rsidRDefault="00CD1D01">
                            <w:pPr>
                              <w:spacing w:line="0" w:lineRule="atLeast"/>
                              <w:jc w:val="right"/>
                              <w:rPr>
                                <w:color w:val="1F497D" w:themeColor="text2"/>
                                <w:szCs w:val="24"/>
                              </w:rPr>
                            </w:pPr>
                          </w:p>
                        </w:tc>
                        <w:tc>
                          <w:tcPr>
                            <w:tcW w:w="850" w:type="dxa"/>
                            <w:tcBorders>
                              <w:top w:val="nil"/>
                              <w:left w:val="nil"/>
                              <w:bottom w:val="nil"/>
                              <w:right w:val="nil"/>
                            </w:tcBorders>
                            <w:tcMar>
                              <w:top w:w="30" w:type="dxa"/>
                              <w:left w:w="30" w:type="dxa"/>
                              <w:bottom w:w="30" w:type="dxa"/>
                              <w:right w:w="30" w:type="dxa"/>
                            </w:tcMar>
                            <w:vAlign w:val="center"/>
                          </w:tcPr>
                          <w:p w14:paraId="2B27B7A0" w14:textId="77777777" w:rsidR="00CD1D01" w:rsidRPr="00107F4C" w:rsidRDefault="00CD1D01">
                            <w:pPr>
                              <w:spacing w:line="0" w:lineRule="atLeast"/>
                              <w:jc w:val="right"/>
                              <w:rPr>
                                <w:color w:val="1F497D" w:themeColor="text2"/>
                                <w:szCs w:val="24"/>
                              </w:rPr>
                            </w:pPr>
                            <w:r w:rsidRPr="00107F4C">
                              <w:rPr>
                                <w:rFonts w:ascii="Arial" w:hAnsi="Arial"/>
                                <w:color w:val="1F497D" w:themeColor="text2"/>
                                <w:sz w:val="14"/>
                                <w:szCs w:val="24"/>
                              </w:rPr>
                              <w:fldChar w:fldCharType="begin"/>
                            </w:r>
                            <w:r w:rsidRPr="00107F4C">
                              <w:rPr>
                                <w:rFonts w:ascii="Arial" w:hAnsi="Arial"/>
                                <w:color w:val="1F497D" w:themeColor="text2"/>
                                <w:sz w:val="14"/>
                                <w:szCs w:val="24"/>
                              </w:rPr>
                              <w:instrText>PAGE</w:instrText>
                            </w:r>
                            <w:r w:rsidRPr="00107F4C">
                              <w:rPr>
                                <w:rFonts w:ascii="Arial" w:hAnsi="Arial"/>
                                <w:color w:val="1F497D" w:themeColor="text2"/>
                                <w:sz w:val="14"/>
                                <w:szCs w:val="24"/>
                              </w:rPr>
                              <w:fldChar w:fldCharType="separate"/>
                            </w:r>
                            <w:r w:rsidR="00BB57DA">
                              <w:rPr>
                                <w:rFonts w:ascii="Arial" w:hAnsi="Arial"/>
                                <w:noProof/>
                                <w:color w:val="1F497D" w:themeColor="text2"/>
                                <w:sz w:val="14"/>
                                <w:szCs w:val="24"/>
                              </w:rPr>
                              <w:t>37</w:t>
                            </w:r>
                            <w:r w:rsidRPr="00107F4C">
                              <w:rPr>
                                <w:rFonts w:ascii="Arial" w:hAnsi="Arial"/>
                                <w:color w:val="1F497D" w:themeColor="text2"/>
                                <w:sz w:val="14"/>
                                <w:szCs w:val="24"/>
                              </w:rPr>
                              <w:fldChar w:fldCharType="end"/>
                            </w:r>
                          </w:p>
                        </w:tc>
                        <w:tc>
                          <w:tcPr>
                            <w:tcW w:w="619" w:type="dxa"/>
                            <w:tcBorders>
                              <w:top w:val="nil"/>
                              <w:left w:val="nil"/>
                              <w:bottom w:val="nil"/>
                              <w:right w:val="nil"/>
                            </w:tcBorders>
                            <w:tcMar>
                              <w:top w:w="30" w:type="dxa"/>
                              <w:left w:w="30" w:type="dxa"/>
                              <w:bottom w:w="30" w:type="dxa"/>
                              <w:right w:w="30" w:type="dxa"/>
                            </w:tcMar>
                            <w:vAlign w:val="center"/>
                          </w:tcPr>
                          <w:p w14:paraId="2DBC345E" w14:textId="77777777" w:rsidR="00CD1D01" w:rsidRPr="00107F4C" w:rsidRDefault="00CD1D01">
                            <w:pPr>
                              <w:spacing w:line="0" w:lineRule="atLeast"/>
                              <w:rPr>
                                <w:color w:val="1F497D" w:themeColor="text2"/>
                                <w:szCs w:val="24"/>
                              </w:rPr>
                            </w:pPr>
                          </w:p>
                        </w:tc>
                      </w:tr>
                    </w:tbl>
                    <w:p w14:paraId="169F10A0" w14:textId="77777777" w:rsidR="00CD1D01" w:rsidRPr="00107F4C" w:rsidRDefault="00CD1D01">
                      <w:pPr>
                        <w:rPr>
                          <w:color w:val="1F497D" w:themeColor="text2"/>
                        </w:rPr>
                      </w:pPr>
                    </w:p>
                  </w:txbxContent>
                </v:textbox>
              </v:rect>
              <w10:wrap anchory="lin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8A10BDB"/>
    <w:multiLevelType w:val="hybridMultilevel"/>
    <w:tmpl w:val="97B65BD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00000001"/>
    <w:lvl w:ilvl="0" w:tplc="B12692C0">
      <w:start w:val="1"/>
      <w:numFmt w:val="bullet"/>
      <w:lvlText w:val=""/>
      <w:lvlJc w:val="left"/>
      <w:pPr>
        <w:tabs>
          <w:tab w:val="left" w:pos="720"/>
        </w:tabs>
        <w:ind w:left="720" w:hanging="360"/>
      </w:pPr>
      <w:rPr>
        <w:rFonts w:ascii="Symbol" w:hAnsi="Symbol"/>
        <w:rtl w:val="0"/>
      </w:rPr>
    </w:lvl>
    <w:lvl w:ilvl="1" w:tplc="61405910">
      <w:start w:val="1"/>
      <w:numFmt w:val="bullet"/>
      <w:lvlText w:val="o"/>
      <w:lvlJc w:val="left"/>
      <w:pPr>
        <w:tabs>
          <w:tab w:val="left" w:pos="1440"/>
        </w:tabs>
        <w:ind w:left="1440" w:hanging="360"/>
      </w:pPr>
      <w:rPr>
        <w:rFonts w:ascii="Courier New" w:hAnsi="Courier New"/>
        <w:rtl w:val="0"/>
      </w:rPr>
    </w:lvl>
    <w:lvl w:ilvl="2" w:tplc="248A3F18">
      <w:start w:val="1"/>
      <w:numFmt w:val="bullet"/>
      <w:lvlText w:val=""/>
      <w:lvlJc w:val="left"/>
      <w:pPr>
        <w:tabs>
          <w:tab w:val="left" w:pos="2160"/>
        </w:tabs>
        <w:ind w:left="2160" w:hanging="360"/>
      </w:pPr>
      <w:rPr>
        <w:rFonts w:ascii="Wingdings" w:hAnsi="Wingdings"/>
        <w:rtl w:val="0"/>
      </w:rPr>
    </w:lvl>
    <w:lvl w:ilvl="3" w:tplc="E30CE13E">
      <w:start w:val="1"/>
      <w:numFmt w:val="bullet"/>
      <w:lvlText w:val=""/>
      <w:lvlJc w:val="left"/>
      <w:pPr>
        <w:tabs>
          <w:tab w:val="left" w:pos="2880"/>
        </w:tabs>
        <w:ind w:left="2880" w:hanging="360"/>
      </w:pPr>
      <w:rPr>
        <w:rFonts w:ascii="Symbol" w:hAnsi="Symbol"/>
        <w:rtl w:val="0"/>
      </w:rPr>
    </w:lvl>
    <w:lvl w:ilvl="4" w:tplc="B3206688">
      <w:start w:val="1"/>
      <w:numFmt w:val="bullet"/>
      <w:lvlText w:val="o"/>
      <w:lvlJc w:val="left"/>
      <w:pPr>
        <w:tabs>
          <w:tab w:val="left" w:pos="3600"/>
        </w:tabs>
        <w:ind w:left="3600" w:hanging="360"/>
      </w:pPr>
      <w:rPr>
        <w:rFonts w:ascii="Courier New" w:hAnsi="Courier New"/>
        <w:rtl w:val="0"/>
      </w:rPr>
    </w:lvl>
    <w:lvl w:ilvl="5" w:tplc="F4C6106C">
      <w:start w:val="1"/>
      <w:numFmt w:val="bullet"/>
      <w:lvlText w:val=""/>
      <w:lvlJc w:val="left"/>
      <w:pPr>
        <w:tabs>
          <w:tab w:val="left" w:pos="4320"/>
        </w:tabs>
        <w:ind w:left="4320" w:hanging="360"/>
      </w:pPr>
      <w:rPr>
        <w:rFonts w:ascii="Wingdings" w:hAnsi="Wingdings"/>
        <w:rtl w:val="0"/>
      </w:rPr>
    </w:lvl>
    <w:lvl w:ilvl="6" w:tplc="42DA16FC">
      <w:start w:val="1"/>
      <w:numFmt w:val="bullet"/>
      <w:lvlText w:val=""/>
      <w:lvlJc w:val="left"/>
      <w:pPr>
        <w:tabs>
          <w:tab w:val="left" w:pos="5040"/>
        </w:tabs>
        <w:ind w:left="5040" w:hanging="360"/>
      </w:pPr>
      <w:rPr>
        <w:rFonts w:ascii="Symbol" w:hAnsi="Symbol"/>
        <w:rtl w:val="0"/>
      </w:rPr>
    </w:lvl>
    <w:lvl w:ilvl="7" w:tplc="21B4746A">
      <w:start w:val="1"/>
      <w:numFmt w:val="bullet"/>
      <w:lvlText w:val="o"/>
      <w:lvlJc w:val="left"/>
      <w:pPr>
        <w:tabs>
          <w:tab w:val="left" w:pos="5760"/>
        </w:tabs>
        <w:ind w:left="5760" w:hanging="360"/>
      </w:pPr>
      <w:rPr>
        <w:rFonts w:ascii="Courier New" w:hAnsi="Courier New"/>
        <w:rtl w:val="0"/>
      </w:rPr>
    </w:lvl>
    <w:lvl w:ilvl="8" w:tplc="866A1848">
      <w:start w:val="1"/>
      <w:numFmt w:val="bullet"/>
      <w:lvlText w:val=""/>
      <w:lvlJc w:val="left"/>
      <w:pPr>
        <w:tabs>
          <w:tab w:val="left" w:pos="6480"/>
        </w:tabs>
        <w:ind w:left="6480" w:hanging="360"/>
      </w:pPr>
      <w:rPr>
        <w:rFonts w:ascii="Wingdings" w:hAnsi="Wingdings"/>
        <w:rtl w:val="0"/>
      </w:rPr>
    </w:lvl>
  </w:abstractNum>
  <w:abstractNum w:abstractNumId="2" w15:restartNumberingAfterBreak="0">
    <w:nsid w:val="00000002"/>
    <w:multiLevelType w:val="hybridMultilevel"/>
    <w:tmpl w:val="00000002"/>
    <w:lvl w:ilvl="0" w:tplc="CEF66F46">
      <w:start w:val="1"/>
      <w:numFmt w:val="bullet"/>
      <w:lvlText w:val=""/>
      <w:lvlJc w:val="left"/>
      <w:pPr>
        <w:tabs>
          <w:tab w:val="left" w:pos="720"/>
        </w:tabs>
        <w:ind w:left="720" w:hanging="360"/>
      </w:pPr>
      <w:rPr>
        <w:rFonts w:ascii="Symbol" w:hAnsi="Symbol"/>
        <w:rtl w:val="0"/>
      </w:rPr>
    </w:lvl>
    <w:lvl w:ilvl="1" w:tplc="41DE5D46">
      <w:start w:val="1"/>
      <w:numFmt w:val="bullet"/>
      <w:lvlText w:val="o"/>
      <w:lvlJc w:val="left"/>
      <w:pPr>
        <w:tabs>
          <w:tab w:val="left" w:pos="1440"/>
        </w:tabs>
        <w:ind w:left="1440" w:hanging="360"/>
      </w:pPr>
      <w:rPr>
        <w:rFonts w:ascii="Courier New" w:hAnsi="Courier New"/>
        <w:rtl w:val="0"/>
      </w:rPr>
    </w:lvl>
    <w:lvl w:ilvl="2" w:tplc="A2144026">
      <w:start w:val="1"/>
      <w:numFmt w:val="bullet"/>
      <w:lvlText w:val=""/>
      <w:lvlJc w:val="left"/>
      <w:pPr>
        <w:tabs>
          <w:tab w:val="left" w:pos="2160"/>
        </w:tabs>
        <w:ind w:left="2160" w:hanging="360"/>
      </w:pPr>
      <w:rPr>
        <w:rFonts w:ascii="Wingdings" w:hAnsi="Wingdings"/>
        <w:rtl w:val="0"/>
      </w:rPr>
    </w:lvl>
    <w:lvl w:ilvl="3" w:tplc="4ECC6132">
      <w:start w:val="1"/>
      <w:numFmt w:val="bullet"/>
      <w:lvlText w:val=""/>
      <w:lvlJc w:val="left"/>
      <w:pPr>
        <w:tabs>
          <w:tab w:val="left" w:pos="2880"/>
        </w:tabs>
        <w:ind w:left="2880" w:hanging="360"/>
      </w:pPr>
      <w:rPr>
        <w:rFonts w:ascii="Symbol" w:hAnsi="Symbol"/>
        <w:rtl w:val="0"/>
      </w:rPr>
    </w:lvl>
    <w:lvl w:ilvl="4" w:tplc="3C2A6016">
      <w:start w:val="1"/>
      <w:numFmt w:val="bullet"/>
      <w:lvlText w:val="o"/>
      <w:lvlJc w:val="left"/>
      <w:pPr>
        <w:tabs>
          <w:tab w:val="left" w:pos="3600"/>
        </w:tabs>
        <w:ind w:left="3600" w:hanging="360"/>
      </w:pPr>
      <w:rPr>
        <w:rFonts w:ascii="Courier New" w:hAnsi="Courier New"/>
        <w:rtl w:val="0"/>
      </w:rPr>
    </w:lvl>
    <w:lvl w:ilvl="5" w:tplc="97C01F5A">
      <w:start w:val="1"/>
      <w:numFmt w:val="bullet"/>
      <w:lvlText w:val=""/>
      <w:lvlJc w:val="left"/>
      <w:pPr>
        <w:tabs>
          <w:tab w:val="left" w:pos="4320"/>
        </w:tabs>
        <w:ind w:left="4320" w:hanging="360"/>
      </w:pPr>
      <w:rPr>
        <w:rFonts w:ascii="Wingdings" w:hAnsi="Wingdings"/>
        <w:rtl w:val="0"/>
      </w:rPr>
    </w:lvl>
    <w:lvl w:ilvl="6" w:tplc="06C29C88">
      <w:start w:val="1"/>
      <w:numFmt w:val="bullet"/>
      <w:lvlText w:val=""/>
      <w:lvlJc w:val="left"/>
      <w:pPr>
        <w:tabs>
          <w:tab w:val="left" w:pos="5040"/>
        </w:tabs>
        <w:ind w:left="5040" w:hanging="360"/>
      </w:pPr>
      <w:rPr>
        <w:rFonts w:ascii="Symbol" w:hAnsi="Symbol"/>
        <w:rtl w:val="0"/>
      </w:rPr>
    </w:lvl>
    <w:lvl w:ilvl="7" w:tplc="7CE83B0A">
      <w:start w:val="1"/>
      <w:numFmt w:val="bullet"/>
      <w:lvlText w:val="o"/>
      <w:lvlJc w:val="left"/>
      <w:pPr>
        <w:tabs>
          <w:tab w:val="left" w:pos="5760"/>
        </w:tabs>
        <w:ind w:left="5760" w:hanging="360"/>
      </w:pPr>
      <w:rPr>
        <w:rFonts w:ascii="Courier New" w:hAnsi="Courier New"/>
        <w:rtl w:val="0"/>
      </w:rPr>
    </w:lvl>
    <w:lvl w:ilvl="8" w:tplc="44A018EE">
      <w:start w:val="1"/>
      <w:numFmt w:val="bullet"/>
      <w:lvlText w:val=""/>
      <w:lvlJc w:val="left"/>
      <w:pPr>
        <w:tabs>
          <w:tab w:val="left" w:pos="6480"/>
        </w:tabs>
        <w:ind w:left="6480" w:hanging="360"/>
      </w:pPr>
      <w:rPr>
        <w:rFonts w:ascii="Wingdings" w:hAnsi="Wingdings"/>
        <w:rtl w:val="0"/>
      </w:rPr>
    </w:lvl>
  </w:abstractNum>
  <w:abstractNum w:abstractNumId="3" w15:restartNumberingAfterBreak="0">
    <w:nsid w:val="00000003"/>
    <w:multiLevelType w:val="hybridMultilevel"/>
    <w:tmpl w:val="00000003"/>
    <w:lvl w:ilvl="0" w:tplc="ECCCFC34">
      <w:start w:val="1"/>
      <w:numFmt w:val="bullet"/>
      <w:lvlText w:val=""/>
      <w:lvlJc w:val="left"/>
      <w:pPr>
        <w:tabs>
          <w:tab w:val="left" w:pos="720"/>
        </w:tabs>
        <w:ind w:left="720" w:hanging="360"/>
      </w:pPr>
      <w:rPr>
        <w:rFonts w:ascii="Symbol" w:hAnsi="Symbol"/>
        <w:rtl w:val="0"/>
      </w:rPr>
    </w:lvl>
    <w:lvl w:ilvl="1" w:tplc="D8B42212">
      <w:start w:val="1"/>
      <w:numFmt w:val="bullet"/>
      <w:lvlText w:val="o"/>
      <w:lvlJc w:val="left"/>
      <w:pPr>
        <w:tabs>
          <w:tab w:val="left" w:pos="1440"/>
        </w:tabs>
        <w:ind w:left="1440" w:hanging="360"/>
      </w:pPr>
      <w:rPr>
        <w:rFonts w:ascii="Courier New" w:hAnsi="Courier New"/>
        <w:rtl w:val="0"/>
      </w:rPr>
    </w:lvl>
    <w:lvl w:ilvl="2" w:tplc="8E34FA78">
      <w:start w:val="1"/>
      <w:numFmt w:val="bullet"/>
      <w:lvlText w:val=""/>
      <w:lvlJc w:val="left"/>
      <w:pPr>
        <w:tabs>
          <w:tab w:val="left" w:pos="2160"/>
        </w:tabs>
        <w:ind w:left="2160" w:hanging="360"/>
      </w:pPr>
      <w:rPr>
        <w:rFonts w:ascii="Wingdings" w:hAnsi="Wingdings"/>
        <w:rtl w:val="0"/>
      </w:rPr>
    </w:lvl>
    <w:lvl w:ilvl="3" w:tplc="674C367E">
      <w:start w:val="1"/>
      <w:numFmt w:val="bullet"/>
      <w:lvlText w:val=""/>
      <w:lvlJc w:val="left"/>
      <w:pPr>
        <w:tabs>
          <w:tab w:val="left" w:pos="2880"/>
        </w:tabs>
        <w:ind w:left="2880" w:hanging="360"/>
      </w:pPr>
      <w:rPr>
        <w:rFonts w:ascii="Symbol" w:hAnsi="Symbol"/>
        <w:rtl w:val="0"/>
      </w:rPr>
    </w:lvl>
    <w:lvl w:ilvl="4" w:tplc="CB46C618">
      <w:start w:val="1"/>
      <w:numFmt w:val="bullet"/>
      <w:lvlText w:val="o"/>
      <w:lvlJc w:val="left"/>
      <w:pPr>
        <w:tabs>
          <w:tab w:val="left" w:pos="3600"/>
        </w:tabs>
        <w:ind w:left="3600" w:hanging="360"/>
      </w:pPr>
      <w:rPr>
        <w:rFonts w:ascii="Courier New" w:hAnsi="Courier New"/>
        <w:rtl w:val="0"/>
      </w:rPr>
    </w:lvl>
    <w:lvl w:ilvl="5" w:tplc="FE8CF4A4">
      <w:start w:val="1"/>
      <w:numFmt w:val="bullet"/>
      <w:lvlText w:val=""/>
      <w:lvlJc w:val="left"/>
      <w:pPr>
        <w:tabs>
          <w:tab w:val="left" w:pos="4320"/>
        </w:tabs>
        <w:ind w:left="4320" w:hanging="360"/>
      </w:pPr>
      <w:rPr>
        <w:rFonts w:ascii="Wingdings" w:hAnsi="Wingdings"/>
        <w:rtl w:val="0"/>
      </w:rPr>
    </w:lvl>
    <w:lvl w:ilvl="6" w:tplc="D6287338">
      <w:start w:val="1"/>
      <w:numFmt w:val="bullet"/>
      <w:lvlText w:val=""/>
      <w:lvlJc w:val="left"/>
      <w:pPr>
        <w:tabs>
          <w:tab w:val="left" w:pos="5040"/>
        </w:tabs>
        <w:ind w:left="5040" w:hanging="360"/>
      </w:pPr>
      <w:rPr>
        <w:rFonts w:ascii="Symbol" w:hAnsi="Symbol"/>
        <w:rtl w:val="0"/>
      </w:rPr>
    </w:lvl>
    <w:lvl w:ilvl="7" w:tplc="AD0408EC">
      <w:start w:val="1"/>
      <w:numFmt w:val="bullet"/>
      <w:lvlText w:val="o"/>
      <w:lvlJc w:val="left"/>
      <w:pPr>
        <w:tabs>
          <w:tab w:val="left" w:pos="5760"/>
        </w:tabs>
        <w:ind w:left="5760" w:hanging="360"/>
      </w:pPr>
      <w:rPr>
        <w:rFonts w:ascii="Courier New" w:hAnsi="Courier New"/>
        <w:rtl w:val="0"/>
      </w:rPr>
    </w:lvl>
    <w:lvl w:ilvl="8" w:tplc="C04836DA">
      <w:start w:val="1"/>
      <w:numFmt w:val="bullet"/>
      <w:lvlText w:val=""/>
      <w:lvlJc w:val="left"/>
      <w:pPr>
        <w:tabs>
          <w:tab w:val="left" w:pos="6480"/>
        </w:tabs>
        <w:ind w:left="6480" w:hanging="360"/>
      </w:pPr>
      <w:rPr>
        <w:rFonts w:ascii="Wingdings" w:hAnsi="Wingdings"/>
        <w:rtl w:val="0"/>
      </w:rPr>
    </w:lvl>
  </w:abstractNum>
  <w:abstractNum w:abstractNumId="4" w15:restartNumberingAfterBreak="0">
    <w:nsid w:val="00000004"/>
    <w:multiLevelType w:val="hybridMultilevel"/>
    <w:tmpl w:val="00000001"/>
    <w:lvl w:ilvl="0" w:tplc="617C45BA">
      <w:start w:val="1"/>
      <w:numFmt w:val="bullet"/>
      <w:lvlText w:val=""/>
      <w:lvlJc w:val="left"/>
      <w:pPr>
        <w:tabs>
          <w:tab w:val="left" w:pos="720"/>
        </w:tabs>
        <w:ind w:left="720" w:hanging="360"/>
      </w:pPr>
      <w:rPr>
        <w:rFonts w:ascii="Symbol" w:hAnsi="Symbol"/>
        <w:rtl w:val="0"/>
      </w:rPr>
    </w:lvl>
    <w:lvl w:ilvl="1" w:tplc="5FF82888">
      <w:start w:val="1"/>
      <w:numFmt w:val="bullet"/>
      <w:lvlText w:val="o"/>
      <w:lvlJc w:val="left"/>
      <w:pPr>
        <w:tabs>
          <w:tab w:val="left" w:pos="1440"/>
        </w:tabs>
        <w:ind w:left="1440" w:hanging="360"/>
      </w:pPr>
      <w:rPr>
        <w:rFonts w:ascii="Courier New" w:hAnsi="Courier New"/>
        <w:rtl w:val="0"/>
      </w:rPr>
    </w:lvl>
    <w:lvl w:ilvl="2" w:tplc="4DCC0D04">
      <w:start w:val="1"/>
      <w:numFmt w:val="bullet"/>
      <w:lvlText w:val=""/>
      <w:lvlJc w:val="left"/>
      <w:pPr>
        <w:tabs>
          <w:tab w:val="left" w:pos="2160"/>
        </w:tabs>
        <w:ind w:left="2160" w:hanging="360"/>
      </w:pPr>
      <w:rPr>
        <w:rFonts w:ascii="Wingdings" w:hAnsi="Wingdings"/>
        <w:rtl w:val="0"/>
      </w:rPr>
    </w:lvl>
    <w:lvl w:ilvl="3" w:tplc="92EE57A4">
      <w:start w:val="1"/>
      <w:numFmt w:val="bullet"/>
      <w:lvlText w:val=""/>
      <w:lvlJc w:val="left"/>
      <w:pPr>
        <w:tabs>
          <w:tab w:val="left" w:pos="2880"/>
        </w:tabs>
        <w:ind w:left="2880" w:hanging="360"/>
      </w:pPr>
      <w:rPr>
        <w:rFonts w:ascii="Symbol" w:hAnsi="Symbol"/>
        <w:rtl w:val="0"/>
      </w:rPr>
    </w:lvl>
    <w:lvl w:ilvl="4" w:tplc="8DE40A40">
      <w:start w:val="1"/>
      <w:numFmt w:val="bullet"/>
      <w:lvlText w:val="o"/>
      <w:lvlJc w:val="left"/>
      <w:pPr>
        <w:tabs>
          <w:tab w:val="left" w:pos="3600"/>
        </w:tabs>
        <w:ind w:left="3600" w:hanging="360"/>
      </w:pPr>
      <w:rPr>
        <w:rFonts w:ascii="Courier New" w:hAnsi="Courier New"/>
        <w:rtl w:val="0"/>
      </w:rPr>
    </w:lvl>
    <w:lvl w:ilvl="5" w:tplc="A5E03542">
      <w:start w:val="1"/>
      <w:numFmt w:val="bullet"/>
      <w:lvlText w:val=""/>
      <w:lvlJc w:val="left"/>
      <w:pPr>
        <w:tabs>
          <w:tab w:val="left" w:pos="4320"/>
        </w:tabs>
        <w:ind w:left="4320" w:hanging="360"/>
      </w:pPr>
      <w:rPr>
        <w:rFonts w:ascii="Wingdings" w:hAnsi="Wingdings"/>
        <w:rtl w:val="0"/>
      </w:rPr>
    </w:lvl>
    <w:lvl w:ilvl="6" w:tplc="AE462488">
      <w:start w:val="1"/>
      <w:numFmt w:val="bullet"/>
      <w:lvlText w:val=""/>
      <w:lvlJc w:val="left"/>
      <w:pPr>
        <w:tabs>
          <w:tab w:val="left" w:pos="5040"/>
        </w:tabs>
        <w:ind w:left="5040" w:hanging="360"/>
      </w:pPr>
      <w:rPr>
        <w:rFonts w:ascii="Symbol" w:hAnsi="Symbol"/>
        <w:rtl w:val="0"/>
      </w:rPr>
    </w:lvl>
    <w:lvl w:ilvl="7" w:tplc="F16C74A0">
      <w:start w:val="1"/>
      <w:numFmt w:val="bullet"/>
      <w:lvlText w:val="o"/>
      <w:lvlJc w:val="left"/>
      <w:pPr>
        <w:tabs>
          <w:tab w:val="left" w:pos="5760"/>
        </w:tabs>
        <w:ind w:left="5760" w:hanging="360"/>
      </w:pPr>
      <w:rPr>
        <w:rFonts w:ascii="Courier New" w:hAnsi="Courier New"/>
        <w:rtl w:val="0"/>
      </w:rPr>
    </w:lvl>
    <w:lvl w:ilvl="8" w:tplc="B41AD850">
      <w:start w:val="1"/>
      <w:numFmt w:val="bullet"/>
      <w:lvlText w:val=""/>
      <w:lvlJc w:val="left"/>
      <w:pPr>
        <w:tabs>
          <w:tab w:val="left" w:pos="6480"/>
        </w:tabs>
        <w:ind w:left="6480" w:hanging="360"/>
      </w:pPr>
      <w:rPr>
        <w:rFonts w:ascii="Wingdings" w:hAnsi="Wingdings"/>
        <w:rtl w:val="0"/>
      </w:rPr>
    </w:lvl>
  </w:abstractNum>
  <w:abstractNum w:abstractNumId="5" w15:restartNumberingAfterBreak="0">
    <w:nsid w:val="00000005"/>
    <w:multiLevelType w:val="hybridMultilevel"/>
    <w:tmpl w:val="00000002"/>
    <w:lvl w:ilvl="0" w:tplc="D988C3A2">
      <w:start w:val="1"/>
      <w:numFmt w:val="bullet"/>
      <w:lvlText w:val=""/>
      <w:lvlJc w:val="left"/>
      <w:pPr>
        <w:tabs>
          <w:tab w:val="left" w:pos="720"/>
        </w:tabs>
        <w:ind w:left="720" w:hanging="360"/>
      </w:pPr>
      <w:rPr>
        <w:rFonts w:ascii="Symbol" w:hAnsi="Symbol"/>
        <w:rtl w:val="0"/>
      </w:rPr>
    </w:lvl>
    <w:lvl w:ilvl="1" w:tplc="C66C9F26">
      <w:start w:val="1"/>
      <w:numFmt w:val="bullet"/>
      <w:lvlText w:val="o"/>
      <w:lvlJc w:val="left"/>
      <w:pPr>
        <w:tabs>
          <w:tab w:val="left" w:pos="1440"/>
        </w:tabs>
        <w:ind w:left="1440" w:hanging="360"/>
      </w:pPr>
      <w:rPr>
        <w:rFonts w:ascii="Courier New" w:hAnsi="Courier New"/>
        <w:rtl w:val="0"/>
      </w:rPr>
    </w:lvl>
    <w:lvl w:ilvl="2" w:tplc="1450A1FA">
      <w:start w:val="1"/>
      <w:numFmt w:val="bullet"/>
      <w:lvlText w:val=""/>
      <w:lvlJc w:val="left"/>
      <w:pPr>
        <w:tabs>
          <w:tab w:val="left" w:pos="2160"/>
        </w:tabs>
        <w:ind w:left="2160" w:hanging="360"/>
      </w:pPr>
      <w:rPr>
        <w:rFonts w:ascii="Wingdings" w:hAnsi="Wingdings"/>
        <w:rtl w:val="0"/>
      </w:rPr>
    </w:lvl>
    <w:lvl w:ilvl="3" w:tplc="783E40A4">
      <w:start w:val="1"/>
      <w:numFmt w:val="bullet"/>
      <w:lvlText w:val=""/>
      <w:lvlJc w:val="left"/>
      <w:pPr>
        <w:tabs>
          <w:tab w:val="left" w:pos="2880"/>
        </w:tabs>
        <w:ind w:left="2880" w:hanging="360"/>
      </w:pPr>
      <w:rPr>
        <w:rFonts w:ascii="Symbol" w:hAnsi="Symbol"/>
        <w:rtl w:val="0"/>
      </w:rPr>
    </w:lvl>
    <w:lvl w:ilvl="4" w:tplc="4BA0923C">
      <w:start w:val="1"/>
      <w:numFmt w:val="bullet"/>
      <w:lvlText w:val="o"/>
      <w:lvlJc w:val="left"/>
      <w:pPr>
        <w:tabs>
          <w:tab w:val="left" w:pos="3600"/>
        </w:tabs>
        <w:ind w:left="3600" w:hanging="360"/>
      </w:pPr>
      <w:rPr>
        <w:rFonts w:ascii="Courier New" w:hAnsi="Courier New"/>
        <w:rtl w:val="0"/>
      </w:rPr>
    </w:lvl>
    <w:lvl w:ilvl="5" w:tplc="7382B94A">
      <w:start w:val="1"/>
      <w:numFmt w:val="bullet"/>
      <w:lvlText w:val=""/>
      <w:lvlJc w:val="left"/>
      <w:pPr>
        <w:tabs>
          <w:tab w:val="left" w:pos="4320"/>
        </w:tabs>
        <w:ind w:left="4320" w:hanging="360"/>
      </w:pPr>
      <w:rPr>
        <w:rFonts w:ascii="Wingdings" w:hAnsi="Wingdings"/>
        <w:rtl w:val="0"/>
      </w:rPr>
    </w:lvl>
    <w:lvl w:ilvl="6" w:tplc="D806FFC6">
      <w:start w:val="1"/>
      <w:numFmt w:val="bullet"/>
      <w:lvlText w:val=""/>
      <w:lvlJc w:val="left"/>
      <w:pPr>
        <w:tabs>
          <w:tab w:val="left" w:pos="5040"/>
        </w:tabs>
        <w:ind w:left="5040" w:hanging="360"/>
      </w:pPr>
      <w:rPr>
        <w:rFonts w:ascii="Symbol" w:hAnsi="Symbol"/>
        <w:rtl w:val="0"/>
      </w:rPr>
    </w:lvl>
    <w:lvl w:ilvl="7" w:tplc="E9644B50">
      <w:start w:val="1"/>
      <w:numFmt w:val="bullet"/>
      <w:lvlText w:val="o"/>
      <w:lvlJc w:val="left"/>
      <w:pPr>
        <w:tabs>
          <w:tab w:val="left" w:pos="5760"/>
        </w:tabs>
        <w:ind w:left="5760" w:hanging="360"/>
      </w:pPr>
      <w:rPr>
        <w:rFonts w:ascii="Courier New" w:hAnsi="Courier New"/>
        <w:rtl w:val="0"/>
      </w:rPr>
    </w:lvl>
    <w:lvl w:ilvl="8" w:tplc="C81C95D8">
      <w:start w:val="1"/>
      <w:numFmt w:val="bullet"/>
      <w:lvlText w:val=""/>
      <w:lvlJc w:val="left"/>
      <w:pPr>
        <w:tabs>
          <w:tab w:val="left" w:pos="6480"/>
        </w:tabs>
        <w:ind w:left="6480" w:hanging="360"/>
      </w:pPr>
      <w:rPr>
        <w:rFonts w:ascii="Wingdings" w:hAnsi="Wingdings"/>
        <w:rtl w:val="0"/>
      </w:rPr>
    </w:lvl>
  </w:abstractNum>
  <w:abstractNum w:abstractNumId="6" w15:restartNumberingAfterBreak="0">
    <w:nsid w:val="00000006"/>
    <w:multiLevelType w:val="hybridMultilevel"/>
    <w:tmpl w:val="00000003"/>
    <w:lvl w:ilvl="0" w:tplc="6C50A89C">
      <w:start w:val="1"/>
      <w:numFmt w:val="bullet"/>
      <w:lvlText w:val=""/>
      <w:lvlJc w:val="left"/>
      <w:pPr>
        <w:tabs>
          <w:tab w:val="left" w:pos="720"/>
        </w:tabs>
        <w:ind w:left="720" w:hanging="360"/>
      </w:pPr>
      <w:rPr>
        <w:rFonts w:ascii="Symbol" w:hAnsi="Symbol"/>
        <w:rtl w:val="0"/>
      </w:rPr>
    </w:lvl>
    <w:lvl w:ilvl="1" w:tplc="F368A010">
      <w:start w:val="1"/>
      <w:numFmt w:val="bullet"/>
      <w:lvlText w:val="o"/>
      <w:lvlJc w:val="left"/>
      <w:pPr>
        <w:tabs>
          <w:tab w:val="left" w:pos="1440"/>
        </w:tabs>
        <w:ind w:left="1440" w:hanging="360"/>
      </w:pPr>
      <w:rPr>
        <w:rFonts w:ascii="Courier New" w:hAnsi="Courier New"/>
        <w:rtl w:val="0"/>
      </w:rPr>
    </w:lvl>
    <w:lvl w:ilvl="2" w:tplc="1A404B30">
      <w:start w:val="1"/>
      <w:numFmt w:val="bullet"/>
      <w:lvlText w:val=""/>
      <w:lvlJc w:val="left"/>
      <w:pPr>
        <w:tabs>
          <w:tab w:val="left" w:pos="2160"/>
        </w:tabs>
        <w:ind w:left="2160" w:hanging="360"/>
      </w:pPr>
      <w:rPr>
        <w:rFonts w:ascii="Wingdings" w:hAnsi="Wingdings"/>
        <w:rtl w:val="0"/>
      </w:rPr>
    </w:lvl>
    <w:lvl w:ilvl="3" w:tplc="02D62A66">
      <w:start w:val="1"/>
      <w:numFmt w:val="bullet"/>
      <w:lvlText w:val=""/>
      <w:lvlJc w:val="left"/>
      <w:pPr>
        <w:tabs>
          <w:tab w:val="left" w:pos="2880"/>
        </w:tabs>
        <w:ind w:left="2880" w:hanging="360"/>
      </w:pPr>
      <w:rPr>
        <w:rFonts w:ascii="Symbol" w:hAnsi="Symbol"/>
        <w:rtl w:val="0"/>
      </w:rPr>
    </w:lvl>
    <w:lvl w:ilvl="4" w:tplc="FDE6F4FC">
      <w:start w:val="1"/>
      <w:numFmt w:val="bullet"/>
      <w:lvlText w:val="o"/>
      <w:lvlJc w:val="left"/>
      <w:pPr>
        <w:tabs>
          <w:tab w:val="left" w:pos="3600"/>
        </w:tabs>
        <w:ind w:left="3600" w:hanging="360"/>
      </w:pPr>
      <w:rPr>
        <w:rFonts w:ascii="Courier New" w:hAnsi="Courier New"/>
        <w:rtl w:val="0"/>
      </w:rPr>
    </w:lvl>
    <w:lvl w:ilvl="5" w:tplc="1DEEA2E2">
      <w:start w:val="1"/>
      <w:numFmt w:val="bullet"/>
      <w:lvlText w:val=""/>
      <w:lvlJc w:val="left"/>
      <w:pPr>
        <w:tabs>
          <w:tab w:val="left" w:pos="4320"/>
        </w:tabs>
        <w:ind w:left="4320" w:hanging="360"/>
      </w:pPr>
      <w:rPr>
        <w:rFonts w:ascii="Wingdings" w:hAnsi="Wingdings"/>
        <w:rtl w:val="0"/>
      </w:rPr>
    </w:lvl>
    <w:lvl w:ilvl="6" w:tplc="5FC8F91C">
      <w:start w:val="1"/>
      <w:numFmt w:val="bullet"/>
      <w:lvlText w:val=""/>
      <w:lvlJc w:val="left"/>
      <w:pPr>
        <w:tabs>
          <w:tab w:val="left" w:pos="5040"/>
        </w:tabs>
        <w:ind w:left="5040" w:hanging="360"/>
      </w:pPr>
      <w:rPr>
        <w:rFonts w:ascii="Symbol" w:hAnsi="Symbol"/>
        <w:rtl w:val="0"/>
      </w:rPr>
    </w:lvl>
    <w:lvl w:ilvl="7" w:tplc="5900B664">
      <w:start w:val="1"/>
      <w:numFmt w:val="bullet"/>
      <w:lvlText w:val="o"/>
      <w:lvlJc w:val="left"/>
      <w:pPr>
        <w:tabs>
          <w:tab w:val="left" w:pos="5760"/>
        </w:tabs>
        <w:ind w:left="5760" w:hanging="360"/>
      </w:pPr>
      <w:rPr>
        <w:rFonts w:ascii="Courier New" w:hAnsi="Courier New"/>
        <w:rtl w:val="0"/>
      </w:rPr>
    </w:lvl>
    <w:lvl w:ilvl="8" w:tplc="977ABB32">
      <w:start w:val="1"/>
      <w:numFmt w:val="bullet"/>
      <w:lvlText w:val=""/>
      <w:lvlJc w:val="left"/>
      <w:pPr>
        <w:tabs>
          <w:tab w:val="left" w:pos="6480"/>
        </w:tabs>
        <w:ind w:left="6480" w:hanging="360"/>
      </w:pPr>
      <w:rPr>
        <w:rFonts w:ascii="Wingdings" w:hAnsi="Wingdings"/>
        <w:rtl w:val="0"/>
      </w:rPr>
    </w:lvl>
  </w:abstractNum>
  <w:abstractNum w:abstractNumId="7" w15:restartNumberingAfterBreak="0">
    <w:nsid w:val="00000007"/>
    <w:multiLevelType w:val="hybridMultilevel"/>
    <w:tmpl w:val="00000002"/>
    <w:lvl w:ilvl="0" w:tplc="14E4D734">
      <w:start w:val="1"/>
      <w:numFmt w:val="bullet"/>
      <w:lvlText w:val=""/>
      <w:lvlJc w:val="left"/>
      <w:pPr>
        <w:tabs>
          <w:tab w:val="left" w:pos="720"/>
        </w:tabs>
        <w:ind w:left="720" w:hanging="360"/>
      </w:pPr>
      <w:rPr>
        <w:rFonts w:ascii="Symbol" w:hAnsi="Symbol"/>
        <w:rtl w:val="0"/>
      </w:rPr>
    </w:lvl>
    <w:lvl w:ilvl="1" w:tplc="8CC604AE">
      <w:start w:val="1"/>
      <w:numFmt w:val="bullet"/>
      <w:lvlText w:val="o"/>
      <w:lvlJc w:val="left"/>
      <w:pPr>
        <w:tabs>
          <w:tab w:val="left" w:pos="1440"/>
        </w:tabs>
        <w:ind w:left="1440" w:hanging="360"/>
      </w:pPr>
      <w:rPr>
        <w:rFonts w:ascii="Courier New" w:hAnsi="Courier New"/>
        <w:rtl w:val="0"/>
      </w:rPr>
    </w:lvl>
    <w:lvl w:ilvl="2" w:tplc="D4BE0C20">
      <w:start w:val="1"/>
      <w:numFmt w:val="bullet"/>
      <w:lvlText w:val=""/>
      <w:lvlJc w:val="left"/>
      <w:pPr>
        <w:tabs>
          <w:tab w:val="left" w:pos="2160"/>
        </w:tabs>
        <w:ind w:left="2160" w:hanging="360"/>
      </w:pPr>
      <w:rPr>
        <w:rFonts w:ascii="Wingdings" w:hAnsi="Wingdings"/>
        <w:rtl w:val="0"/>
      </w:rPr>
    </w:lvl>
    <w:lvl w:ilvl="3" w:tplc="6F0C90DE">
      <w:start w:val="1"/>
      <w:numFmt w:val="bullet"/>
      <w:lvlText w:val=""/>
      <w:lvlJc w:val="left"/>
      <w:pPr>
        <w:tabs>
          <w:tab w:val="left" w:pos="2880"/>
        </w:tabs>
        <w:ind w:left="2880" w:hanging="360"/>
      </w:pPr>
      <w:rPr>
        <w:rFonts w:ascii="Symbol" w:hAnsi="Symbol"/>
        <w:rtl w:val="0"/>
      </w:rPr>
    </w:lvl>
    <w:lvl w:ilvl="4" w:tplc="17125ADA">
      <w:start w:val="1"/>
      <w:numFmt w:val="bullet"/>
      <w:lvlText w:val="o"/>
      <w:lvlJc w:val="left"/>
      <w:pPr>
        <w:tabs>
          <w:tab w:val="left" w:pos="3600"/>
        </w:tabs>
        <w:ind w:left="3600" w:hanging="360"/>
      </w:pPr>
      <w:rPr>
        <w:rFonts w:ascii="Courier New" w:hAnsi="Courier New"/>
        <w:rtl w:val="0"/>
      </w:rPr>
    </w:lvl>
    <w:lvl w:ilvl="5" w:tplc="D3EC7C30">
      <w:start w:val="1"/>
      <w:numFmt w:val="bullet"/>
      <w:lvlText w:val=""/>
      <w:lvlJc w:val="left"/>
      <w:pPr>
        <w:tabs>
          <w:tab w:val="left" w:pos="4320"/>
        </w:tabs>
        <w:ind w:left="4320" w:hanging="360"/>
      </w:pPr>
      <w:rPr>
        <w:rFonts w:ascii="Wingdings" w:hAnsi="Wingdings"/>
        <w:rtl w:val="0"/>
      </w:rPr>
    </w:lvl>
    <w:lvl w:ilvl="6" w:tplc="E37E035E">
      <w:start w:val="1"/>
      <w:numFmt w:val="bullet"/>
      <w:lvlText w:val=""/>
      <w:lvlJc w:val="left"/>
      <w:pPr>
        <w:tabs>
          <w:tab w:val="left" w:pos="5040"/>
        </w:tabs>
        <w:ind w:left="5040" w:hanging="360"/>
      </w:pPr>
      <w:rPr>
        <w:rFonts w:ascii="Symbol" w:hAnsi="Symbol"/>
        <w:rtl w:val="0"/>
      </w:rPr>
    </w:lvl>
    <w:lvl w:ilvl="7" w:tplc="AE6253D2">
      <w:start w:val="1"/>
      <w:numFmt w:val="bullet"/>
      <w:lvlText w:val="o"/>
      <w:lvlJc w:val="left"/>
      <w:pPr>
        <w:tabs>
          <w:tab w:val="left" w:pos="5760"/>
        </w:tabs>
        <w:ind w:left="5760" w:hanging="360"/>
      </w:pPr>
      <w:rPr>
        <w:rFonts w:ascii="Courier New" w:hAnsi="Courier New"/>
        <w:rtl w:val="0"/>
      </w:rPr>
    </w:lvl>
    <w:lvl w:ilvl="8" w:tplc="0B5C27E4">
      <w:start w:val="1"/>
      <w:numFmt w:val="bullet"/>
      <w:lvlText w:val=""/>
      <w:lvlJc w:val="left"/>
      <w:pPr>
        <w:tabs>
          <w:tab w:val="left" w:pos="6480"/>
        </w:tabs>
        <w:ind w:left="6480" w:hanging="360"/>
      </w:pPr>
      <w:rPr>
        <w:rFonts w:ascii="Wingdings" w:hAnsi="Wingdings"/>
        <w:rtl w:val="0"/>
      </w:rPr>
    </w:lvl>
  </w:abstractNum>
  <w:abstractNum w:abstractNumId="8" w15:restartNumberingAfterBreak="0">
    <w:nsid w:val="00000008"/>
    <w:multiLevelType w:val="hybridMultilevel"/>
    <w:tmpl w:val="00000003"/>
    <w:lvl w:ilvl="0" w:tplc="5C92D448">
      <w:start w:val="1"/>
      <w:numFmt w:val="bullet"/>
      <w:lvlText w:val=""/>
      <w:lvlJc w:val="left"/>
      <w:pPr>
        <w:tabs>
          <w:tab w:val="left" w:pos="720"/>
        </w:tabs>
        <w:ind w:left="720" w:hanging="360"/>
      </w:pPr>
      <w:rPr>
        <w:rFonts w:ascii="Symbol" w:hAnsi="Symbol"/>
        <w:rtl w:val="0"/>
      </w:rPr>
    </w:lvl>
    <w:lvl w:ilvl="1" w:tplc="82161016">
      <w:start w:val="1"/>
      <w:numFmt w:val="bullet"/>
      <w:lvlText w:val="o"/>
      <w:lvlJc w:val="left"/>
      <w:pPr>
        <w:tabs>
          <w:tab w:val="left" w:pos="1440"/>
        </w:tabs>
        <w:ind w:left="1440" w:hanging="360"/>
      </w:pPr>
      <w:rPr>
        <w:rFonts w:ascii="Courier New" w:hAnsi="Courier New"/>
        <w:rtl w:val="0"/>
      </w:rPr>
    </w:lvl>
    <w:lvl w:ilvl="2" w:tplc="9C56135E">
      <w:start w:val="1"/>
      <w:numFmt w:val="bullet"/>
      <w:lvlText w:val=""/>
      <w:lvlJc w:val="left"/>
      <w:pPr>
        <w:tabs>
          <w:tab w:val="left" w:pos="2160"/>
        </w:tabs>
        <w:ind w:left="2160" w:hanging="360"/>
      </w:pPr>
      <w:rPr>
        <w:rFonts w:ascii="Wingdings" w:hAnsi="Wingdings"/>
        <w:rtl w:val="0"/>
      </w:rPr>
    </w:lvl>
    <w:lvl w:ilvl="3" w:tplc="6136DC50">
      <w:start w:val="1"/>
      <w:numFmt w:val="bullet"/>
      <w:lvlText w:val=""/>
      <w:lvlJc w:val="left"/>
      <w:pPr>
        <w:tabs>
          <w:tab w:val="left" w:pos="2880"/>
        </w:tabs>
        <w:ind w:left="2880" w:hanging="360"/>
      </w:pPr>
      <w:rPr>
        <w:rFonts w:ascii="Symbol" w:hAnsi="Symbol"/>
        <w:rtl w:val="0"/>
      </w:rPr>
    </w:lvl>
    <w:lvl w:ilvl="4" w:tplc="8868699A">
      <w:start w:val="1"/>
      <w:numFmt w:val="bullet"/>
      <w:lvlText w:val="o"/>
      <w:lvlJc w:val="left"/>
      <w:pPr>
        <w:tabs>
          <w:tab w:val="left" w:pos="3600"/>
        </w:tabs>
        <w:ind w:left="3600" w:hanging="360"/>
      </w:pPr>
      <w:rPr>
        <w:rFonts w:ascii="Courier New" w:hAnsi="Courier New"/>
        <w:rtl w:val="0"/>
      </w:rPr>
    </w:lvl>
    <w:lvl w:ilvl="5" w:tplc="B3D0E518">
      <w:start w:val="1"/>
      <w:numFmt w:val="bullet"/>
      <w:lvlText w:val=""/>
      <w:lvlJc w:val="left"/>
      <w:pPr>
        <w:tabs>
          <w:tab w:val="left" w:pos="4320"/>
        </w:tabs>
        <w:ind w:left="4320" w:hanging="360"/>
      </w:pPr>
      <w:rPr>
        <w:rFonts w:ascii="Wingdings" w:hAnsi="Wingdings"/>
        <w:rtl w:val="0"/>
      </w:rPr>
    </w:lvl>
    <w:lvl w:ilvl="6" w:tplc="8460D620">
      <w:start w:val="1"/>
      <w:numFmt w:val="bullet"/>
      <w:lvlText w:val=""/>
      <w:lvlJc w:val="left"/>
      <w:pPr>
        <w:tabs>
          <w:tab w:val="left" w:pos="5040"/>
        </w:tabs>
        <w:ind w:left="5040" w:hanging="360"/>
      </w:pPr>
      <w:rPr>
        <w:rFonts w:ascii="Symbol" w:hAnsi="Symbol"/>
        <w:rtl w:val="0"/>
      </w:rPr>
    </w:lvl>
    <w:lvl w:ilvl="7" w:tplc="0338DF80">
      <w:start w:val="1"/>
      <w:numFmt w:val="bullet"/>
      <w:lvlText w:val="o"/>
      <w:lvlJc w:val="left"/>
      <w:pPr>
        <w:tabs>
          <w:tab w:val="left" w:pos="5760"/>
        </w:tabs>
        <w:ind w:left="5760" w:hanging="360"/>
      </w:pPr>
      <w:rPr>
        <w:rFonts w:ascii="Courier New" w:hAnsi="Courier New"/>
        <w:rtl w:val="0"/>
      </w:rPr>
    </w:lvl>
    <w:lvl w:ilvl="8" w:tplc="CD7EF6C6">
      <w:start w:val="1"/>
      <w:numFmt w:val="bullet"/>
      <w:lvlText w:val=""/>
      <w:lvlJc w:val="left"/>
      <w:pPr>
        <w:tabs>
          <w:tab w:val="left" w:pos="6480"/>
        </w:tabs>
        <w:ind w:left="6480" w:hanging="360"/>
      </w:pPr>
      <w:rPr>
        <w:rFonts w:ascii="Wingdings" w:hAnsi="Wingdings"/>
        <w:rtl w:val="0"/>
      </w:rPr>
    </w:lvl>
  </w:abstractNum>
  <w:abstractNum w:abstractNumId="9" w15:restartNumberingAfterBreak="0">
    <w:nsid w:val="015F45EC"/>
    <w:multiLevelType w:val="hybridMultilevel"/>
    <w:tmpl w:val="CFE299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0A715382"/>
    <w:multiLevelType w:val="hybridMultilevel"/>
    <w:tmpl w:val="C02CD7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1AE0086"/>
    <w:multiLevelType w:val="hybridMultilevel"/>
    <w:tmpl w:val="697E75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05227FB"/>
    <w:multiLevelType w:val="hybridMultilevel"/>
    <w:tmpl w:val="F090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103F2"/>
    <w:multiLevelType w:val="hybridMultilevel"/>
    <w:tmpl w:val="FA10D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72FAA"/>
    <w:multiLevelType w:val="hybridMultilevel"/>
    <w:tmpl w:val="94F88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42A0B"/>
    <w:multiLevelType w:val="hybridMultilevel"/>
    <w:tmpl w:val="6A247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618CA"/>
    <w:multiLevelType w:val="hybridMultilevel"/>
    <w:tmpl w:val="A1C0BE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8E3D7BD"/>
    <w:multiLevelType w:val="hybridMultilevel"/>
    <w:tmpl w:val="68F6EC3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B595CCA"/>
    <w:multiLevelType w:val="hybridMultilevel"/>
    <w:tmpl w:val="E2821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0589C"/>
    <w:multiLevelType w:val="hybridMultilevel"/>
    <w:tmpl w:val="51885B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C2D2094"/>
    <w:multiLevelType w:val="hybridMultilevel"/>
    <w:tmpl w:val="072C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AB515C"/>
    <w:multiLevelType w:val="hybridMultilevel"/>
    <w:tmpl w:val="E8825F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30F1B06"/>
    <w:multiLevelType w:val="hybridMultilevel"/>
    <w:tmpl w:val="C4BAA1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81D0B01"/>
    <w:multiLevelType w:val="hybridMultilevel"/>
    <w:tmpl w:val="3522D5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272028E"/>
    <w:multiLevelType w:val="hybridMultilevel"/>
    <w:tmpl w:val="6C3495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5AF45BD"/>
    <w:multiLevelType w:val="hybridMultilevel"/>
    <w:tmpl w:val="73A85F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6DEF3F39"/>
    <w:multiLevelType w:val="hybridMultilevel"/>
    <w:tmpl w:val="C06804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742F76D0"/>
    <w:multiLevelType w:val="hybridMultilevel"/>
    <w:tmpl w:val="935EE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33D2F"/>
    <w:multiLevelType w:val="hybridMultilevel"/>
    <w:tmpl w:val="E5D0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B3C3C"/>
    <w:multiLevelType w:val="hybridMultilevel"/>
    <w:tmpl w:val="89D2D4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8809E2"/>
    <w:multiLevelType w:val="hybridMultilevel"/>
    <w:tmpl w:val="075489A0"/>
    <w:lvl w:ilvl="0" w:tplc="6C50A89C">
      <w:start w:val="1"/>
      <w:numFmt w:val="bullet"/>
      <w:lvlText w:val=""/>
      <w:lvlJc w:val="left"/>
      <w:pPr>
        <w:tabs>
          <w:tab w:val="left" w:pos="720"/>
        </w:tabs>
        <w:ind w:left="720" w:hanging="360"/>
      </w:pPr>
      <w:rPr>
        <w:rFonts w:ascii="Symbol" w:hAnsi="Symbol"/>
        <w:rtl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D1F94"/>
    <w:multiLevelType w:val="hybridMultilevel"/>
    <w:tmpl w:val="3620BC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31"/>
  </w:num>
  <w:num w:numId="8">
    <w:abstractNumId w:val="22"/>
  </w:num>
  <w:num w:numId="9">
    <w:abstractNumId w:val="19"/>
  </w:num>
  <w:num w:numId="10">
    <w:abstractNumId w:val="11"/>
  </w:num>
  <w:num w:numId="11">
    <w:abstractNumId w:val="21"/>
  </w:num>
  <w:num w:numId="12">
    <w:abstractNumId w:val="29"/>
  </w:num>
  <w:num w:numId="13">
    <w:abstractNumId w:val="16"/>
  </w:num>
  <w:num w:numId="14">
    <w:abstractNumId w:val="9"/>
  </w:num>
  <w:num w:numId="15">
    <w:abstractNumId w:val="24"/>
  </w:num>
  <w:num w:numId="16">
    <w:abstractNumId w:val="25"/>
  </w:num>
  <w:num w:numId="17">
    <w:abstractNumId w:val="10"/>
  </w:num>
  <w:num w:numId="18">
    <w:abstractNumId w:val="23"/>
  </w:num>
  <w:num w:numId="19">
    <w:abstractNumId w:val="26"/>
  </w:num>
  <w:num w:numId="20">
    <w:abstractNumId w:val="27"/>
  </w:num>
  <w:num w:numId="21">
    <w:abstractNumId w:val="0"/>
  </w:num>
  <w:num w:numId="22">
    <w:abstractNumId w:val="20"/>
  </w:num>
  <w:num w:numId="23">
    <w:abstractNumId w:val="17"/>
  </w:num>
  <w:num w:numId="24">
    <w:abstractNumId w:val="14"/>
  </w:num>
  <w:num w:numId="25">
    <w:abstractNumId w:val="18"/>
  </w:num>
  <w:num w:numId="26">
    <w:abstractNumId w:val="30"/>
  </w:num>
  <w:num w:numId="27">
    <w:abstractNumId w:val="15"/>
  </w:num>
  <w:num w:numId="28">
    <w:abstractNumId w:val="28"/>
  </w:num>
  <w:num w:numId="29">
    <w:abstractNumId w:val="13"/>
  </w:num>
  <w:num w:numId="30">
    <w:abstractNumId w:val="12"/>
  </w:num>
  <w:num w:numId="31">
    <w:abstractNumId w:val="7"/>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bordersDoNotSurroundHeader/>
  <w:bordersDoNotSurroundFooter/>
  <w:proofState w:grammar="clean"/>
  <w:defaultTabStop w:val="720"/>
  <w:hyphenationZone w:val="425"/>
  <w:evenAndOddHeaders/>
  <w:doNotShadeFormData/>
  <w:characterSpacingControl w:val="doNotCompress"/>
  <w:hdrShapeDefaults>
    <o:shapedefaults v:ext="edit" spidmax="20481"/>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E0B"/>
    <w:rsid w:val="00003730"/>
    <w:rsid w:val="00025AA4"/>
    <w:rsid w:val="00047255"/>
    <w:rsid w:val="00054D5B"/>
    <w:rsid w:val="0006338E"/>
    <w:rsid w:val="00067E6A"/>
    <w:rsid w:val="000826D3"/>
    <w:rsid w:val="00093944"/>
    <w:rsid w:val="000C3483"/>
    <w:rsid w:val="000C578C"/>
    <w:rsid w:val="000D2F0C"/>
    <w:rsid w:val="000F3F99"/>
    <w:rsid w:val="00107F4C"/>
    <w:rsid w:val="001313C6"/>
    <w:rsid w:val="001573DD"/>
    <w:rsid w:val="00174932"/>
    <w:rsid w:val="001A28F7"/>
    <w:rsid w:val="001F5081"/>
    <w:rsid w:val="001F6CF5"/>
    <w:rsid w:val="002138D6"/>
    <w:rsid w:val="00216FF2"/>
    <w:rsid w:val="00226FA9"/>
    <w:rsid w:val="00275FB1"/>
    <w:rsid w:val="00281600"/>
    <w:rsid w:val="0028775C"/>
    <w:rsid w:val="00290811"/>
    <w:rsid w:val="00291B97"/>
    <w:rsid w:val="00294684"/>
    <w:rsid w:val="002974E9"/>
    <w:rsid w:val="002B21CE"/>
    <w:rsid w:val="002E210B"/>
    <w:rsid w:val="002E6DBF"/>
    <w:rsid w:val="00307ED8"/>
    <w:rsid w:val="003235FB"/>
    <w:rsid w:val="00337882"/>
    <w:rsid w:val="00341E8F"/>
    <w:rsid w:val="0034484B"/>
    <w:rsid w:val="00375C54"/>
    <w:rsid w:val="00375D54"/>
    <w:rsid w:val="00383B26"/>
    <w:rsid w:val="00396E03"/>
    <w:rsid w:val="003A2386"/>
    <w:rsid w:val="003C11B0"/>
    <w:rsid w:val="003C575D"/>
    <w:rsid w:val="003D262B"/>
    <w:rsid w:val="003E39D4"/>
    <w:rsid w:val="00405EBC"/>
    <w:rsid w:val="004124AE"/>
    <w:rsid w:val="004417B8"/>
    <w:rsid w:val="00446640"/>
    <w:rsid w:val="00456740"/>
    <w:rsid w:val="004A2B01"/>
    <w:rsid w:val="004A685E"/>
    <w:rsid w:val="004D6938"/>
    <w:rsid w:val="004F115E"/>
    <w:rsid w:val="004F1293"/>
    <w:rsid w:val="004F18D9"/>
    <w:rsid w:val="00501889"/>
    <w:rsid w:val="00505B0B"/>
    <w:rsid w:val="0054410D"/>
    <w:rsid w:val="005457EC"/>
    <w:rsid w:val="00546FF7"/>
    <w:rsid w:val="0056142E"/>
    <w:rsid w:val="00562F45"/>
    <w:rsid w:val="005A0FAC"/>
    <w:rsid w:val="005D04C2"/>
    <w:rsid w:val="005E4465"/>
    <w:rsid w:val="005F240D"/>
    <w:rsid w:val="0061785C"/>
    <w:rsid w:val="006225C6"/>
    <w:rsid w:val="006245A5"/>
    <w:rsid w:val="00641999"/>
    <w:rsid w:val="00642633"/>
    <w:rsid w:val="00656B46"/>
    <w:rsid w:val="006603FC"/>
    <w:rsid w:val="00662E7B"/>
    <w:rsid w:val="00666814"/>
    <w:rsid w:val="006C3856"/>
    <w:rsid w:val="006E7ADC"/>
    <w:rsid w:val="006F0FC0"/>
    <w:rsid w:val="006F2EBE"/>
    <w:rsid w:val="0072085A"/>
    <w:rsid w:val="00721B46"/>
    <w:rsid w:val="00727987"/>
    <w:rsid w:val="00746BB5"/>
    <w:rsid w:val="00747B35"/>
    <w:rsid w:val="0079183B"/>
    <w:rsid w:val="007A1919"/>
    <w:rsid w:val="007A34F0"/>
    <w:rsid w:val="007C2992"/>
    <w:rsid w:val="007C600B"/>
    <w:rsid w:val="00803A09"/>
    <w:rsid w:val="00841374"/>
    <w:rsid w:val="00870ECA"/>
    <w:rsid w:val="00875D59"/>
    <w:rsid w:val="0088796D"/>
    <w:rsid w:val="008C0C80"/>
    <w:rsid w:val="008C3A91"/>
    <w:rsid w:val="008C472C"/>
    <w:rsid w:val="008D7534"/>
    <w:rsid w:val="008D7593"/>
    <w:rsid w:val="00930031"/>
    <w:rsid w:val="00931209"/>
    <w:rsid w:val="00986F9F"/>
    <w:rsid w:val="009A23E2"/>
    <w:rsid w:val="009A542F"/>
    <w:rsid w:val="009F2CDE"/>
    <w:rsid w:val="00A232C0"/>
    <w:rsid w:val="00A50EFB"/>
    <w:rsid w:val="00A6397A"/>
    <w:rsid w:val="00A70262"/>
    <w:rsid w:val="00A70EA2"/>
    <w:rsid w:val="00A717A6"/>
    <w:rsid w:val="00A74C22"/>
    <w:rsid w:val="00A76978"/>
    <w:rsid w:val="00A94D3A"/>
    <w:rsid w:val="00AA7883"/>
    <w:rsid w:val="00AC43AE"/>
    <w:rsid w:val="00AC78C7"/>
    <w:rsid w:val="00AD1AC8"/>
    <w:rsid w:val="00B12897"/>
    <w:rsid w:val="00B15511"/>
    <w:rsid w:val="00B415FA"/>
    <w:rsid w:val="00B51E56"/>
    <w:rsid w:val="00B570D4"/>
    <w:rsid w:val="00B61A7C"/>
    <w:rsid w:val="00B65FEF"/>
    <w:rsid w:val="00B749B6"/>
    <w:rsid w:val="00B82819"/>
    <w:rsid w:val="00B91A5F"/>
    <w:rsid w:val="00BB57DA"/>
    <w:rsid w:val="00BC251D"/>
    <w:rsid w:val="00BC7E0B"/>
    <w:rsid w:val="00BD03A1"/>
    <w:rsid w:val="00BE5C43"/>
    <w:rsid w:val="00BE6616"/>
    <w:rsid w:val="00BF4158"/>
    <w:rsid w:val="00C064C6"/>
    <w:rsid w:val="00C120F2"/>
    <w:rsid w:val="00C16882"/>
    <w:rsid w:val="00C27C68"/>
    <w:rsid w:val="00C61BBC"/>
    <w:rsid w:val="00C67296"/>
    <w:rsid w:val="00C72619"/>
    <w:rsid w:val="00C775AD"/>
    <w:rsid w:val="00C946BD"/>
    <w:rsid w:val="00CA5922"/>
    <w:rsid w:val="00CA5B3D"/>
    <w:rsid w:val="00CB0C18"/>
    <w:rsid w:val="00CC77FE"/>
    <w:rsid w:val="00CC79F9"/>
    <w:rsid w:val="00CD1D01"/>
    <w:rsid w:val="00CD5D3D"/>
    <w:rsid w:val="00CE104E"/>
    <w:rsid w:val="00CE72C3"/>
    <w:rsid w:val="00D14839"/>
    <w:rsid w:val="00D236B4"/>
    <w:rsid w:val="00D3382C"/>
    <w:rsid w:val="00D359F1"/>
    <w:rsid w:val="00D65B38"/>
    <w:rsid w:val="00D660D0"/>
    <w:rsid w:val="00D86665"/>
    <w:rsid w:val="00D87B27"/>
    <w:rsid w:val="00DA0620"/>
    <w:rsid w:val="00DA3735"/>
    <w:rsid w:val="00DC1FA3"/>
    <w:rsid w:val="00DE1669"/>
    <w:rsid w:val="00E043D5"/>
    <w:rsid w:val="00E54EB7"/>
    <w:rsid w:val="00E62DC1"/>
    <w:rsid w:val="00E75C52"/>
    <w:rsid w:val="00EB76B3"/>
    <w:rsid w:val="00EC240A"/>
    <w:rsid w:val="00ED63C4"/>
    <w:rsid w:val="00ED7425"/>
    <w:rsid w:val="00F210EA"/>
    <w:rsid w:val="00F2151D"/>
    <w:rsid w:val="00F379E4"/>
    <w:rsid w:val="00F414B6"/>
    <w:rsid w:val="00F44303"/>
    <w:rsid w:val="00F632D1"/>
    <w:rsid w:val="00F723AC"/>
    <w:rsid w:val="00F925E7"/>
    <w:rsid w:val="00F97D40"/>
    <w:rsid w:val="00FA0970"/>
    <w:rsid w:val="00FA13E6"/>
    <w:rsid w:val="00FA250D"/>
    <w:rsid w:val="00FC5F2B"/>
    <w:rsid w:val="00FE7E66"/>
    <w:rsid w:val="00FF1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FEBF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0" w:defUnhideWhenUsed="0" w:defQFormat="0" w:count="371">
    <w:lsdException w:name="Normal"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99"/>
    <w:rPr>
      <w:rFonts w:ascii="'Open Sans',Tahoma" w:eastAsia="'Open Sans',Tahoma" w:hAnsi="'Open Sans',Tahoma" w:cs="'Open Sans',Tahoma"/>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uiPriority w:val="99"/>
    <w:rPr>
      <w:sz w:val="18"/>
    </w:rPr>
  </w:style>
  <w:style w:type="paragraph" w:customStyle="1" w:styleId="Address">
    <w:name w:val="Address"/>
    <w:uiPriority w:val="99"/>
    <w:rPr>
      <w:i/>
      <w:sz w:val="18"/>
    </w:rPr>
  </w:style>
  <w:style w:type="paragraph" w:customStyle="1" w:styleId="Center">
    <w:name w:val="Center"/>
    <w:uiPriority w:val="99"/>
    <w:pPr>
      <w:jc w:val="center"/>
    </w:pPr>
    <w:rPr>
      <w:sz w:val="18"/>
    </w:rPr>
  </w:style>
  <w:style w:type="paragraph" w:customStyle="1" w:styleId="Blockquote">
    <w:name w:val="Blockquote"/>
    <w:uiPriority w:val="99"/>
    <w:pPr>
      <w:ind w:left="720"/>
    </w:pPr>
    <w:rPr>
      <w:sz w:val="18"/>
    </w:rPr>
  </w:style>
  <w:style w:type="paragraph" w:customStyle="1" w:styleId="Fieldset">
    <w:name w:val="Fieldset"/>
    <w:uiPriority w:val="99"/>
    <w:pPr>
      <w:ind w:left="60" w:right="60"/>
    </w:pPr>
    <w:rPr>
      <w:sz w:val="18"/>
    </w:rPr>
  </w:style>
  <w:style w:type="paragraph" w:customStyle="1" w:styleId="Preformatted">
    <w:name w:val="Preformatted"/>
    <w:uiPriority w:val="99"/>
    <w:rPr>
      <w:rFonts w:ascii="Symbol" w:hAnsi="Symbol"/>
      <w:sz w:val="18"/>
    </w:rPr>
  </w:style>
  <w:style w:type="paragraph" w:customStyle="1" w:styleId="Preformattedandwrapping">
    <w:name w:val="Preformatted and wrapping"/>
    <w:uiPriority w:val="99"/>
    <w:rPr>
      <w:rFonts w:ascii="Symbol" w:hAnsi="Symbol"/>
      <w:sz w:val="18"/>
    </w:rPr>
  </w:style>
  <w:style w:type="paragraph" w:customStyle="1" w:styleId="Heading11">
    <w:name w:val="Heading 11"/>
    <w:uiPriority w:val="99"/>
    <w:rPr>
      <w:rFonts w:ascii="Symbol" w:hAnsi="Symbol"/>
      <w:b/>
      <w:sz w:val="48"/>
    </w:rPr>
  </w:style>
  <w:style w:type="paragraph" w:customStyle="1" w:styleId="Heading21">
    <w:name w:val="Heading 21"/>
    <w:uiPriority w:val="99"/>
    <w:rPr>
      <w:rFonts w:ascii="Symbol" w:hAnsi="Symbol"/>
      <w:b/>
      <w:sz w:val="36"/>
    </w:rPr>
  </w:style>
  <w:style w:type="paragraph" w:customStyle="1" w:styleId="Heading31">
    <w:name w:val="Heading 31"/>
    <w:uiPriority w:val="99"/>
    <w:rPr>
      <w:rFonts w:ascii="Symbol" w:hAnsi="Symbol"/>
      <w:b/>
      <w:sz w:val="26"/>
    </w:rPr>
  </w:style>
  <w:style w:type="paragraph" w:customStyle="1" w:styleId="Heading41">
    <w:name w:val="Heading 41"/>
    <w:uiPriority w:val="99"/>
    <w:rPr>
      <w:rFonts w:ascii="Symbol" w:hAnsi="Symbol"/>
      <w:b/>
      <w:sz w:val="22"/>
    </w:rPr>
  </w:style>
  <w:style w:type="paragraph" w:customStyle="1" w:styleId="Heading51">
    <w:name w:val="Heading 51"/>
    <w:uiPriority w:val="99"/>
    <w:rPr>
      <w:rFonts w:ascii="Symbol" w:hAnsi="Symbol"/>
      <w:b/>
      <w:sz w:val="18"/>
    </w:rPr>
  </w:style>
  <w:style w:type="paragraph" w:customStyle="1" w:styleId="Heading61">
    <w:name w:val="Heading 61"/>
    <w:uiPriority w:val="99"/>
    <w:rPr>
      <w:rFonts w:ascii="Symbol" w:hAnsi="Symbol"/>
      <w:b/>
      <w:sz w:val="16"/>
    </w:rPr>
  </w:style>
  <w:style w:type="character" w:customStyle="1" w:styleId="CharacterH1">
    <w:name w:val="Character H1"/>
    <w:uiPriority w:val="99"/>
    <w:rPr>
      <w:b/>
      <w:caps/>
      <w:sz w:val="21"/>
    </w:rPr>
  </w:style>
  <w:style w:type="character" w:customStyle="1" w:styleId="CharacterH2">
    <w:name w:val="Character H2"/>
    <w:uiPriority w:val="99"/>
    <w:rPr>
      <w:b/>
      <w:sz w:val="21"/>
    </w:rPr>
  </w:style>
  <w:style w:type="character" w:customStyle="1" w:styleId="CharacterH3">
    <w:name w:val="Character H3"/>
    <w:uiPriority w:val="99"/>
    <w:rPr>
      <w:sz w:val="21"/>
    </w:rPr>
  </w:style>
  <w:style w:type="paragraph" w:customStyle="1" w:styleId="Normal0">
    <w:name w:val="Normal_0"/>
    <w:qFormat/>
    <w:rPr>
      <w:rFonts w:ascii="'Open Sans',Tahoma" w:eastAsia="'Open Sans',Tahoma" w:hAnsi="'Open Sans',Tahoma" w:cs="'Open Sans',Tahoma"/>
      <w:sz w:val="16"/>
      <w:szCs w:val="24"/>
    </w:rPr>
  </w:style>
  <w:style w:type="paragraph" w:customStyle="1" w:styleId="Normal1">
    <w:name w:val="Normal_1"/>
    <w:qFormat/>
    <w:rPr>
      <w:rFonts w:ascii="'Open Sans',Tahoma" w:eastAsia="'Open Sans',Tahoma" w:hAnsi="'Open Sans',Tahoma" w:cs="'Open Sans',Tahoma"/>
      <w:sz w:val="16"/>
      <w:szCs w:val="24"/>
    </w:rPr>
  </w:style>
  <w:style w:type="paragraph" w:customStyle="1" w:styleId="Normal2">
    <w:name w:val="Normal_2"/>
    <w:qFormat/>
    <w:rPr>
      <w:rFonts w:ascii="'Open Sans',Tahoma" w:eastAsia="'Open Sans',Tahoma" w:hAnsi="'Open Sans',Tahoma" w:cs="'Open Sans',Tahoma"/>
      <w:sz w:val="16"/>
      <w:szCs w:val="24"/>
    </w:rPr>
  </w:style>
  <w:style w:type="paragraph" w:customStyle="1" w:styleId="Normal3">
    <w:name w:val="Normal_3"/>
    <w:qFormat/>
    <w:rPr>
      <w:rFonts w:ascii="'Open Sans',Tahoma" w:eastAsia="'Open Sans',Tahoma" w:hAnsi="'Open Sans',Tahoma" w:cs="'Open Sans',Tahoma"/>
      <w:sz w:val="16"/>
      <w:szCs w:val="24"/>
    </w:rPr>
  </w:style>
  <w:style w:type="paragraph" w:customStyle="1" w:styleId="Normal4">
    <w:name w:val="Normal_4"/>
    <w:qFormat/>
    <w:rPr>
      <w:rFonts w:ascii="'Open Sans',Tahoma" w:eastAsia="'Open Sans',Tahoma" w:hAnsi="'Open Sans',Tahoma" w:cs="'Open Sans',Tahoma"/>
      <w:sz w:val="16"/>
      <w:szCs w:val="24"/>
    </w:rPr>
  </w:style>
  <w:style w:type="paragraph" w:customStyle="1" w:styleId="Normal5">
    <w:name w:val="Normal_5"/>
    <w:qFormat/>
    <w:rPr>
      <w:rFonts w:ascii="'Open Sans',Tahoma" w:eastAsia="'Open Sans',Tahoma" w:hAnsi="'Open Sans',Tahoma" w:cs="'Open Sans',Tahoma"/>
      <w:sz w:val="16"/>
      <w:szCs w:val="24"/>
    </w:rPr>
  </w:style>
  <w:style w:type="paragraph" w:customStyle="1" w:styleId="Normal6">
    <w:name w:val="Normal_6"/>
    <w:qFormat/>
    <w:rPr>
      <w:rFonts w:ascii="'Open Sans',Tahoma" w:eastAsia="'Open Sans',Tahoma" w:hAnsi="'Open Sans',Tahoma" w:cs="'Open Sans',Tahoma"/>
      <w:sz w:val="16"/>
      <w:szCs w:val="24"/>
    </w:rPr>
  </w:style>
  <w:style w:type="paragraph" w:customStyle="1" w:styleId="Normal7">
    <w:name w:val="Normal_7"/>
    <w:qFormat/>
    <w:rPr>
      <w:rFonts w:ascii="'Open Sans',Tahoma" w:eastAsia="'Open Sans',Tahoma" w:hAnsi="'Open Sans',Tahoma" w:cs="'Open Sans',Tahoma"/>
      <w:sz w:val="16"/>
      <w:szCs w:val="24"/>
    </w:rPr>
  </w:style>
  <w:style w:type="paragraph" w:customStyle="1" w:styleId="Normal8">
    <w:name w:val="Normal_8"/>
    <w:qFormat/>
    <w:rPr>
      <w:rFonts w:ascii="'Open Sans',Tahoma" w:eastAsia="'Open Sans',Tahoma" w:hAnsi="'Open Sans',Tahoma" w:cs="'Open Sans',Tahoma"/>
      <w:sz w:val="16"/>
      <w:szCs w:val="24"/>
    </w:rPr>
  </w:style>
  <w:style w:type="paragraph" w:customStyle="1" w:styleId="Normal9">
    <w:name w:val="Normal_9"/>
    <w:qFormat/>
    <w:rPr>
      <w:rFonts w:ascii="'Open Sans',Tahoma" w:eastAsia="'Open Sans',Tahoma" w:hAnsi="'Open Sans',Tahoma" w:cs="'Open Sans',Tahoma"/>
      <w:sz w:val="16"/>
      <w:szCs w:val="24"/>
    </w:rPr>
  </w:style>
  <w:style w:type="paragraph" w:customStyle="1" w:styleId="Normal10">
    <w:name w:val="Normal_10"/>
    <w:qFormat/>
    <w:rPr>
      <w:rFonts w:ascii="'Open Sans',Tahoma" w:eastAsia="'Open Sans',Tahoma" w:hAnsi="'Open Sans',Tahoma" w:cs="'Open Sans',Tahoma"/>
      <w:sz w:val="16"/>
      <w:szCs w:val="24"/>
    </w:rPr>
  </w:style>
  <w:style w:type="paragraph" w:customStyle="1" w:styleId="Normal11">
    <w:name w:val="Normal_11"/>
    <w:qFormat/>
    <w:rPr>
      <w:rFonts w:ascii="'Open Sans',Tahoma" w:eastAsia="'Open Sans',Tahoma" w:hAnsi="'Open Sans',Tahoma" w:cs="'Open Sans',Tahoma"/>
      <w:sz w:val="16"/>
      <w:szCs w:val="24"/>
    </w:rPr>
  </w:style>
  <w:style w:type="paragraph" w:customStyle="1" w:styleId="Normal12">
    <w:name w:val="Normal_12"/>
    <w:qFormat/>
    <w:rPr>
      <w:rFonts w:ascii="'Open Sans',Tahoma" w:eastAsia="'Open Sans',Tahoma" w:hAnsi="'Open Sans',Tahoma" w:cs="'Open Sans',Tahoma"/>
      <w:sz w:val="16"/>
      <w:szCs w:val="24"/>
    </w:rPr>
  </w:style>
  <w:style w:type="paragraph" w:customStyle="1" w:styleId="Normal13">
    <w:name w:val="Normal_13"/>
    <w:qFormat/>
    <w:rPr>
      <w:rFonts w:ascii="'Open Sans',Tahoma" w:eastAsia="'Open Sans',Tahoma" w:hAnsi="'Open Sans',Tahoma" w:cs="'Open Sans',Tahoma"/>
      <w:sz w:val="16"/>
      <w:szCs w:val="24"/>
    </w:rPr>
  </w:style>
  <w:style w:type="paragraph" w:customStyle="1" w:styleId="Normal14">
    <w:name w:val="Normal_14"/>
    <w:qFormat/>
    <w:rPr>
      <w:rFonts w:ascii="'Open Sans',Tahoma" w:eastAsia="'Open Sans',Tahoma" w:hAnsi="'Open Sans',Tahoma" w:cs="'Open Sans',Tahoma"/>
      <w:sz w:val="16"/>
      <w:szCs w:val="24"/>
    </w:rPr>
  </w:style>
  <w:style w:type="paragraph" w:customStyle="1" w:styleId="Normal15">
    <w:name w:val="Normal_15"/>
    <w:qFormat/>
    <w:rPr>
      <w:rFonts w:ascii="'Open Sans',Tahoma" w:eastAsia="'Open Sans',Tahoma" w:hAnsi="'Open Sans',Tahoma" w:cs="'Open Sans',Tahoma"/>
      <w:sz w:val="16"/>
      <w:szCs w:val="24"/>
    </w:rPr>
  </w:style>
  <w:style w:type="paragraph" w:customStyle="1" w:styleId="Normal16">
    <w:name w:val="Normal_16"/>
    <w:qFormat/>
    <w:rPr>
      <w:rFonts w:ascii="'Open Sans',Tahoma" w:eastAsia="'Open Sans',Tahoma" w:hAnsi="'Open Sans',Tahoma" w:cs="'Open Sans',Tahoma"/>
      <w:sz w:val="16"/>
      <w:szCs w:val="24"/>
    </w:rPr>
  </w:style>
  <w:style w:type="paragraph" w:customStyle="1" w:styleId="Normal17">
    <w:name w:val="Normal_17"/>
    <w:qFormat/>
    <w:rPr>
      <w:rFonts w:ascii="'Open Sans',Tahoma" w:eastAsia="'Open Sans',Tahoma" w:hAnsi="'Open Sans',Tahoma" w:cs="'Open Sans',Tahoma"/>
      <w:sz w:val="16"/>
      <w:szCs w:val="24"/>
    </w:rPr>
  </w:style>
  <w:style w:type="paragraph" w:customStyle="1" w:styleId="Normal18">
    <w:name w:val="Normal_18"/>
    <w:qFormat/>
    <w:rPr>
      <w:rFonts w:ascii="'Open Sans',Tahoma" w:eastAsia="'Open Sans',Tahoma" w:hAnsi="'Open Sans',Tahoma" w:cs="'Open Sans',Tahoma"/>
      <w:sz w:val="16"/>
      <w:szCs w:val="24"/>
    </w:rPr>
  </w:style>
  <w:style w:type="paragraph" w:customStyle="1" w:styleId="Normal19">
    <w:name w:val="Normal_19"/>
    <w:qFormat/>
    <w:rPr>
      <w:rFonts w:ascii="'Open Sans',Tahoma" w:eastAsia="'Open Sans',Tahoma" w:hAnsi="'Open Sans',Tahoma" w:cs="'Open Sans',Tahoma"/>
      <w:sz w:val="16"/>
      <w:szCs w:val="24"/>
    </w:rPr>
  </w:style>
  <w:style w:type="paragraph" w:customStyle="1" w:styleId="Normal20">
    <w:name w:val="Normal_20"/>
    <w:qFormat/>
    <w:rPr>
      <w:rFonts w:ascii="'Open Sans',Tahoma" w:eastAsia="'Open Sans',Tahoma" w:hAnsi="'Open Sans',Tahoma" w:cs="'Open Sans',Tahoma"/>
      <w:sz w:val="16"/>
      <w:szCs w:val="24"/>
    </w:rPr>
  </w:style>
  <w:style w:type="paragraph" w:customStyle="1" w:styleId="Normal21">
    <w:name w:val="Normal_21"/>
    <w:qFormat/>
    <w:rPr>
      <w:rFonts w:ascii="'Open Sans',Tahoma" w:eastAsia="'Open Sans',Tahoma" w:hAnsi="'Open Sans',Tahoma" w:cs="'Open Sans',Tahoma"/>
      <w:sz w:val="16"/>
      <w:szCs w:val="24"/>
    </w:rPr>
  </w:style>
  <w:style w:type="paragraph" w:customStyle="1" w:styleId="Normal22">
    <w:name w:val="Normal_22"/>
    <w:qFormat/>
    <w:rPr>
      <w:rFonts w:ascii="'Open Sans',Tahoma" w:eastAsia="'Open Sans',Tahoma" w:hAnsi="'Open Sans',Tahoma" w:cs="'Open Sans',Tahoma"/>
      <w:sz w:val="16"/>
      <w:szCs w:val="24"/>
    </w:rPr>
  </w:style>
  <w:style w:type="paragraph" w:customStyle="1" w:styleId="Normal23">
    <w:name w:val="Normal_23"/>
    <w:qFormat/>
    <w:rPr>
      <w:rFonts w:ascii="'Open Sans',Tahoma" w:eastAsia="'Open Sans',Tahoma" w:hAnsi="'Open Sans',Tahoma" w:cs="'Open Sans',Tahoma"/>
      <w:sz w:val="16"/>
      <w:szCs w:val="24"/>
    </w:rPr>
  </w:style>
  <w:style w:type="paragraph" w:customStyle="1" w:styleId="Normal24">
    <w:name w:val="Normal_24"/>
    <w:qFormat/>
    <w:rPr>
      <w:rFonts w:ascii="'Open Sans',Tahoma" w:eastAsia="'Open Sans',Tahoma" w:hAnsi="'Open Sans',Tahoma" w:cs="'Open Sans',Tahoma"/>
      <w:sz w:val="16"/>
      <w:szCs w:val="24"/>
    </w:rPr>
  </w:style>
  <w:style w:type="paragraph" w:customStyle="1" w:styleId="Normal25">
    <w:name w:val="Normal_25"/>
    <w:qFormat/>
    <w:rPr>
      <w:rFonts w:ascii="'Open Sans',Tahoma" w:eastAsia="'Open Sans',Tahoma" w:hAnsi="'Open Sans',Tahoma" w:cs="'Open Sans',Tahoma"/>
      <w:sz w:val="16"/>
      <w:szCs w:val="24"/>
    </w:rPr>
  </w:style>
  <w:style w:type="paragraph" w:customStyle="1" w:styleId="Normal26">
    <w:name w:val="Normal_26"/>
    <w:qFormat/>
    <w:rPr>
      <w:rFonts w:ascii="'Open Sans',Tahoma" w:eastAsia="'Open Sans',Tahoma" w:hAnsi="'Open Sans',Tahoma" w:cs="'Open Sans',Tahoma"/>
      <w:sz w:val="16"/>
      <w:szCs w:val="24"/>
    </w:rPr>
  </w:style>
  <w:style w:type="paragraph" w:customStyle="1" w:styleId="Normal27">
    <w:name w:val="Normal_27"/>
    <w:qFormat/>
    <w:rPr>
      <w:rFonts w:ascii="'Open Sans',Tahoma" w:eastAsia="'Open Sans',Tahoma" w:hAnsi="'Open Sans',Tahoma" w:cs="'Open Sans',Tahoma"/>
      <w:sz w:val="16"/>
      <w:szCs w:val="24"/>
    </w:rPr>
  </w:style>
  <w:style w:type="paragraph" w:customStyle="1" w:styleId="Normal28">
    <w:name w:val="Normal_28"/>
    <w:qFormat/>
    <w:rPr>
      <w:rFonts w:ascii="'Open Sans',Tahoma" w:eastAsia="'Open Sans',Tahoma" w:hAnsi="'Open Sans',Tahoma" w:cs="'Open Sans',Tahoma"/>
      <w:sz w:val="16"/>
      <w:szCs w:val="24"/>
    </w:rPr>
  </w:style>
  <w:style w:type="paragraph" w:customStyle="1" w:styleId="Normal29">
    <w:name w:val="Normal_29"/>
    <w:qFormat/>
    <w:rPr>
      <w:rFonts w:ascii="'Open Sans',Tahoma" w:eastAsia="'Open Sans',Tahoma" w:hAnsi="'Open Sans',Tahoma" w:cs="'Open Sans',Tahoma"/>
      <w:sz w:val="16"/>
      <w:szCs w:val="24"/>
    </w:rPr>
  </w:style>
  <w:style w:type="paragraph" w:customStyle="1" w:styleId="Normal30">
    <w:name w:val="Normal_30"/>
    <w:qFormat/>
    <w:rPr>
      <w:rFonts w:ascii="'Open Sans',Tahoma" w:eastAsia="'Open Sans',Tahoma" w:hAnsi="'Open Sans',Tahoma" w:cs="'Open Sans',Tahoma"/>
      <w:sz w:val="16"/>
      <w:szCs w:val="24"/>
    </w:rPr>
  </w:style>
  <w:style w:type="paragraph" w:customStyle="1" w:styleId="Normal31">
    <w:name w:val="Normal_31"/>
    <w:qFormat/>
    <w:rPr>
      <w:rFonts w:ascii="'Open Sans',Tahoma" w:eastAsia="'Open Sans',Tahoma" w:hAnsi="'Open Sans',Tahoma" w:cs="'Open Sans',Tahoma"/>
      <w:sz w:val="16"/>
      <w:szCs w:val="24"/>
    </w:rPr>
  </w:style>
  <w:style w:type="paragraph" w:customStyle="1" w:styleId="Normal32">
    <w:name w:val="Normal_32"/>
    <w:qFormat/>
    <w:rPr>
      <w:rFonts w:ascii="'Open Sans',Tahoma" w:eastAsia="'Open Sans',Tahoma" w:hAnsi="'Open Sans',Tahoma" w:cs="'Open Sans',Tahoma"/>
      <w:sz w:val="16"/>
      <w:szCs w:val="24"/>
    </w:rPr>
  </w:style>
  <w:style w:type="paragraph" w:customStyle="1" w:styleId="Normal33">
    <w:name w:val="Normal_33"/>
    <w:qFormat/>
    <w:rPr>
      <w:rFonts w:ascii="'Open Sans',Tahoma" w:eastAsia="'Open Sans',Tahoma" w:hAnsi="'Open Sans',Tahoma" w:cs="'Open Sans',Tahoma"/>
      <w:sz w:val="16"/>
      <w:szCs w:val="24"/>
    </w:rPr>
  </w:style>
  <w:style w:type="paragraph" w:customStyle="1" w:styleId="Normal34">
    <w:name w:val="Normal_34"/>
    <w:qFormat/>
    <w:rPr>
      <w:rFonts w:ascii="'Open Sans',Tahoma" w:eastAsia="'Open Sans',Tahoma" w:hAnsi="'Open Sans',Tahoma" w:cs="'Open Sans',Tahoma"/>
      <w:sz w:val="16"/>
      <w:szCs w:val="24"/>
    </w:rPr>
  </w:style>
  <w:style w:type="paragraph" w:customStyle="1" w:styleId="Normal35">
    <w:name w:val="Normal_35"/>
    <w:qFormat/>
    <w:rPr>
      <w:rFonts w:ascii="'Open Sans',Tahoma" w:eastAsia="'Open Sans',Tahoma" w:hAnsi="'Open Sans',Tahoma" w:cs="'Open Sans',Tahoma"/>
      <w:sz w:val="16"/>
      <w:szCs w:val="24"/>
    </w:rPr>
  </w:style>
  <w:style w:type="paragraph" w:customStyle="1" w:styleId="Normal36">
    <w:name w:val="Normal_36"/>
    <w:qFormat/>
    <w:rPr>
      <w:rFonts w:ascii="'Open Sans',Tahoma" w:eastAsia="'Open Sans',Tahoma" w:hAnsi="'Open Sans',Tahoma" w:cs="'Open Sans',Tahoma"/>
      <w:sz w:val="16"/>
      <w:szCs w:val="24"/>
    </w:rPr>
  </w:style>
  <w:style w:type="paragraph" w:customStyle="1" w:styleId="Normal37">
    <w:name w:val="Normal_37"/>
    <w:qFormat/>
    <w:rPr>
      <w:rFonts w:ascii="'Open Sans',Tahoma" w:eastAsia="'Open Sans',Tahoma" w:hAnsi="'Open Sans',Tahoma" w:cs="'Open Sans',Tahoma"/>
      <w:sz w:val="16"/>
      <w:szCs w:val="24"/>
    </w:rPr>
  </w:style>
  <w:style w:type="paragraph" w:customStyle="1" w:styleId="Normal38">
    <w:name w:val="Normal_38"/>
    <w:qFormat/>
    <w:rPr>
      <w:rFonts w:ascii="'Open Sans',Tahoma" w:eastAsia="'Open Sans',Tahoma" w:hAnsi="'Open Sans',Tahoma" w:cs="'Open Sans',Tahoma"/>
      <w:sz w:val="16"/>
      <w:szCs w:val="24"/>
    </w:rPr>
  </w:style>
  <w:style w:type="paragraph" w:customStyle="1" w:styleId="Normal39">
    <w:name w:val="Normal_39"/>
    <w:qFormat/>
    <w:rPr>
      <w:rFonts w:ascii="'Open Sans',Tahoma" w:eastAsia="'Open Sans',Tahoma" w:hAnsi="'Open Sans',Tahoma" w:cs="'Open Sans',Tahoma"/>
      <w:sz w:val="16"/>
      <w:szCs w:val="24"/>
    </w:rPr>
  </w:style>
  <w:style w:type="paragraph" w:customStyle="1" w:styleId="Normal40">
    <w:name w:val="Normal_40"/>
    <w:qFormat/>
    <w:rPr>
      <w:rFonts w:ascii="'Open Sans',Tahoma" w:eastAsia="'Open Sans',Tahoma" w:hAnsi="'Open Sans',Tahoma" w:cs="'Open Sans',Tahoma"/>
      <w:sz w:val="16"/>
      <w:szCs w:val="24"/>
    </w:rPr>
  </w:style>
  <w:style w:type="paragraph" w:customStyle="1" w:styleId="Normal41">
    <w:name w:val="Normal_41"/>
    <w:qFormat/>
    <w:rPr>
      <w:rFonts w:ascii="'Open Sans',Tahoma" w:eastAsia="'Open Sans',Tahoma" w:hAnsi="'Open Sans',Tahoma" w:cs="'Open Sans',Tahoma"/>
      <w:sz w:val="16"/>
      <w:szCs w:val="24"/>
    </w:rPr>
  </w:style>
  <w:style w:type="paragraph" w:customStyle="1" w:styleId="Normal42">
    <w:name w:val="Normal_42"/>
    <w:qFormat/>
    <w:rPr>
      <w:rFonts w:ascii="'Open Sans',Tahoma" w:eastAsia="'Open Sans',Tahoma" w:hAnsi="'Open Sans',Tahoma" w:cs="'Open Sans',Tahoma"/>
      <w:sz w:val="16"/>
      <w:szCs w:val="24"/>
    </w:rPr>
  </w:style>
  <w:style w:type="paragraph" w:customStyle="1" w:styleId="Normal43">
    <w:name w:val="Normal_43"/>
    <w:qFormat/>
    <w:rPr>
      <w:rFonts w:ascii="'Open Sans',Tahoma" w:eastAsia="'Open Sans',Tahoma" w:hAnsi="'Open Sans',Tahoma" w:cs="'Open Sans',Tahoma"/>
      <w:sz w:val="16"/>
      <w:szCs w:val="24"/>
    </w:rPr>
  </w:style>
  <w:style w:type="paragraph" w:customStyle="1" w:styleId="Normal44">
    <w:name w:val="Normal_44"/>
    <w:qFormat/>
    <w:rPr>
      <w:rFonts w:ascii="'Open Sans',Tahoma" w:eastAsia="'Open Sans',Tahoma" w:hAnsi="'Open Sans',Tahoma" w:cs="'Open Sans',Tahoma"/>
      <w:sz w:val="16"/>
      <w:szCs w:val="24"/>
    </w:rPr>
  </w:style>
  <w:style w:type="paragraph" w:customStyle="1" w:styleId="Normal45">
    <w:name w:val="Normal_45"/>
    <w:qFormat/>
    <w:rPr>
      <w:rFonts w:ascii="'Open Sans',Tahoma" w:eastAsia="'Open Sans',Tahoma" w:hAnsi="'Open Sans',Tahoma" w:cs="'Open Sans',Tahoma"/>
      <w:sz w:val="16"/>
      <w:szCs w:val="24"/>
    </w:rPr>
  </w:style>
  <w:style w:type="paragraph" w:customStyle="1" w:styleId="Normal46">
    <w:name w:val="Normal_46"/>
    <w:qFormat/>
    <w:rPr>
      <w:rFonts w:ascii="'Open Sans',Tahoma" w:eastAsia="'Open Sans',Tahoma" w:hAnsi="'Open Sans',Tahoma" w:cs="'Open Sans',Tahoma"/>
      <w:sz w:val="16"/>
      <w:szCs w:val="24"/>
    </w:rPr>
  </w:style>
  <w:style w:type="paragraph" w:customStyle="1" w:styleId="Normal47">
    <w:name w:val="Normal_47"/>
    <w:qFormat/>
    <w:rPr>
      <w:rFonts w:ascii="'Open Sans',Tahoma" w:eastAsia="'Open Sans',Tahoma" w:hAnsi="'Open Sans',Tahoma" w:cs="'Open Sans',Tahoma"/>
      <w:sz w:val="16"/>
      <w:szCs w:val="24"/>
    </w:rPr>
  </w:style>
  <w:style w:type="paragraph" w:customStyle="1" w:styleId="Normal48">
    <w:name w:val="Normal_48"/>
    <w:qFormat/>
    <w:rPr>
      <w:rFonts w:ascii="'Open Sans',Tahoma" w:eastAsia="'Open Sans',Tahoma" w:hAnsi="'Open Sans',Tahoma" w:cs="'Open Sans',Tahoma"/>
      <w:sz w:val="16"/>
      <w:szCs w:val="24"/>
    </w:rPr>
  </w:style>
  <w:style w:type="paragraph" w:customStyle="1" w:styleId="Normal49">
    <w:name w:val="Normal_49"/>
    <w:qFormat/>
    <w:rPr>
      <w:rFonts w:ascii="'Open Sans',Tahoma" w:eastAsia="'Open Sans',Tahoma" w:hAnsi="'Open Sans',Tahoma" w:cs="'Open Sans',Tahoma"/>
      <w:sz w:val="16"/>
      <w:szCs w:val="24"/>
    </w:rPr>
  </w:style>
  <w:style w:type="paragraph" w:customStyle="1" w:styleId="Normal50">
    <w:name w:val="Normal_50"/>
    <w:qFormat/>
    <w:rPr>
      <w:rFonts w:ascii="'Open Sans',Tahoma" w:eastAsia="'Open Sans',Tahoma" w:hAnsi="'Open Sans',Tahoma" w:cs="'Open Sans',Tahoma"/>
      <w:sz w:val="16"/>
      <w:szCs w:val="24"/>
    </w:rPr>
  </w:style>
  <w:style w:type="paragraph" w:customStyle="1" w:styleId="Normal51">
    <w:name w:val="Normal_51"/>
    <w:qFormat/>
    <w:rPr>
      <w:rFonts w:ascii="'Open Sans',Tahoma" w:eastAsia="'Open Sans',Tahoma" w:hAnsi="'Open Sans',Tahoma" w:cs="'Open Sans',Tahoma"/>
      <w:sz w:val="16"/>
      <w:szCs w:val="24"/>
    </w:rPr>
  </w:style>
  <w:style w:type="paragraph" w:customStyle="1" w:styleId="Normal52">
    <w:name w:val="Normal_52"/>
    <w:qFormat/>
    <w:rPr>
      <w:rFonts w:ascii="'Open Sans',Tahoma" w:eastAsia="'Open Sans',Tahoma" w:hAnsi="'Open Sans',Tahoma" w:cs="'Open Sans',Tahoma"/>
      <w:sz w:val="16"/>
      <w:szCs w:val="24"/>
    </w:rPr>
  </w:style>
  <w:style w:type="paragraph" w:customStyle="1" w:styleId="Normal53">
    <w:name w:val="Normal_53"/>
    <w:qFormat/>
    <w:rPr>
      <w:rFonts w:ascii="'Open Sans',Tahoma" w:eastAsia="'Open Sans',Tahoma" w:hAnsi="'Open Sans',Tahoma" w:cs="'Open Sans',Tahoma"/>
      <w:sz w:val="16"/>
      <w:szCs w:val="24"/>
    </w:rPr>
  </w:style>
  <w:style w:type="paragraph" w:customStyle="1" w:styleId="Normal54">
    <w:name w:val="Normal_54"/>
    <w:qFormat/>
    <w:rPr>
      <w:rFonts w:ascii="'Open Sans',Tahoma" w:eastAsia="'Open Sans',Tahoma" w:hAnsi="'Open Sans',Tahoma" w:cs="'Open Sans',Tahoma"/>
      <w:sz w:val="16"/>
      <w:szCs w:val="24"/>
    </w:rPr>
  </w:style>
  <w:style w:type="paragraph" w:customStyle="1" w:styleId="Normal55">
    <w:name w:val="Normal_55"/>
    <w:qFormat/>
    <w:rPr>
      <w:rFonts w:ascii="'Open Sans',Tahoma" w:eastAsia="'Open Sans',Tahoma" w:hAnsi="'Open Sans',Tahoma" w:cs="'Open Sans',Tahoma"/>
      <w:sz w:val="16"/>
      <w:szCs w:val="24"/>
    </w:rPr>
  </w:style>
  <w:style w:type="paragraph" w:customStyle="1" w:styleId="Normal56">
    <w:name w:val="Normal_56"/>
    <w:qFormat/>
    <w:rPr>
      <w:rFonts w:ascii="'Open Sans',Tahoma" w:eastAsia="'Open Sans',Tahoma" w:hAnsi="'Open Sans',Tahoma" w:cs="'Open Sans',Tahoma"/>
      <w:sz w:val="16"/>
      <w:szCs w:val="24"/>
    </w:rPr>
  </w:style>
  <w:style w:type="paragraph" w:customStyle="1" w:styleId="Normal57">
    <w:name w:val="Normal_57"/>
    <w:qFormat/>
    <w:rPr>
      <w:rFonts w:ascii="'Open Sans',Tahoma" w:eastAsia="'Open Sans',Tahoma" w:hAnsi="'Open Sans',Tahoma" w:cs="'Open Sans',Tahoma"/>
      <w:sz w:val="16"/>
      <w:szCs w:val="24"/>
    </w:rPr>
  </w:style>
  <w:style w:type="paragraph" w:customStyle="1" w:styleId="Normal58">
    <w:name w:val="Normal_58"/>
    <w:qFormat/>
    <w:rPr>
      <w:rFonts w:ascii="'Open Sans',Tahoma" w:eastAsia="'Open Sans',Tahoma" w:hAnsi="'Open Sans',Tahoma" w:cs="'Open Sans',Tahoma"/>
      <w:sz w:val="16"/>
      <w:szCs w:val="24"/>
    </w:rPr>
  </w:style>
  <w:style w:type="paragraph" w:customStyle="1" w:styleId="Normal59">
    <w:name w:val="Normal_59"/>
    <w:qFormat/>
    <w:rPr>
      <w:rFonts w:ascii="'Open Sans',Tahoma" w:eastAsia="'Open Sans',Tahoma" w:hAnsi="'Open Sans',Tahoma" w:cs="'Open Sans',Tahoma"/>
      <w:sz w:val="16"/>
      <w:szCs w:val="24"/>
    </w:rPr>
  </w:style>
  <w:style w:type="paragraph" w:customStyle="1" w:styleId="Normal60">
    <w:name w:val="Normal_60"/>
    <w:qFormat/>
    <w:rPr>
      <w:rFonts w:ascii="'Open Sans',Tahoma" w:eastAsia="'Open Sans',Tahoma" w:hAnsi="'Open Sans',Tahoma" w:cs="'Open Sans',Tahoma"/>
      <w:sz w:val="16"/>
      <w:szCs w:val="24"/>
    </w:rPr>
  </w:style>
  <w:style w:type="paragraph" w:customStyle="1" w:styleId="Normal61">
    <w:name w:val="Normal_61"/>
    <w:qFormat/>
    <w:rPr>
      <w:rFonts w:ascii="'Open Sans',Tahoma" w:eastAsia="'Open Sans',Tahoma" w:hAnsi="'Open Sans',Tahoma" w:cs="'Open Sans',Tahoma"/>
      <w:sz w:val="16"/>
      <w:szCs w:val="24"/>
    </w:rPr>
  </w:style>
  <w:style w:type="paragraph" w:customStyle="1" w:styleId="Normal62">
    <w:name w:val="Normal_62"/>
    <w:qFormat/>
    <w:rPr>
      <w:rFonts w:ascii="'Open Sans',Tahoma" w:eastAsia="'Open Sans',Tahoma" w:hAnsi="'Open Sans',Tahoma" w:cs="'Open Sans',Tahoma"/>
      <w:sz w:val="16"/>
      <w:szCs w:val="24"/>
    </w:rPr>
  </w:style>
  <w:style w:type="paragraph" w:customStyle="1" w:styleId="Normal63">
    <w:name w:val="Normal_63"/>
    <w:qFormat/>
    <w:rPr>
      <w:rFonts w:ascii="'Open Sans',Tahoma" w:eastAsia="'Open Sans',Tahoma" w:hAnsi="'Open Sans',Tahoma" w:cs="'Open Sans',Tahoma"/>
      <w:sz w:val="16"/>
      <w:szCs w:val="24"/>
    </w:rPr>
  </w:style>
  <w:style w:type="paragraph" w:customStyle="1" w:styleId="Normal64">
    <w:name w:val="Normal_64"/>
    <w:qFormat/>
    <w:rPr>
      <w:rFonts w:ascii="'Open Sans',Tahoma" w:eastAsia="'Open Sans',Tahoma" w:hAnsi="'Open Sans',Tahoma" w:cs="'Open Sans',Tahoma"/>
      <w:sz w:val="16"/>
      <w:szCs w:val="24"/>
    </w:rPr>
  </w:style>
  <w:style w:type="paragraph" w:customStyle="1" w:styleId="Normal65">
    <w:name w:val="Normal_65"/>
    <w:qFormat/>
    <w:rPr>
      <w:rFonts w:ascii="'Open Sans',Tahoma" w:eastAsia="'Open Sans',Tahoma" w:hAnsi="'Open Sans',Tahoma" w:cs="'Open Sans',Tahoma"/>
      <w:sz w:val="16"/>
      <w:szCs w:val="24"/>
    </w:rPr>
  </w:style>
  <w:style w:type="paragraph" w:customStyle="1" w:styleId="Normal66">
    <w:name w:val="Normal_66"/>
    <w:qFormat/>
    <w:rPr>
      <w:rFonts w:ascii="'Open Sans',Tahoma" w:eastAsia="'Open Sans',Tahoma" w:hAnsi="'Open Sans',Tahoma" w:cs="'Open Sans',Tahoma"/>
      <w:sz w:val="16"/>
      <w:szCs w:val="24"/>
    </w:rPr>
  </w:style>
  <w:style w:type="paragraph" w:customStyle="1" w:styleId="Normal67">
    <w:name w:val="Normal_67"/>
    <w:qFormat/>
    <w:rPr>
      <w:rFonts w:ascii="'Open Sans',Tahoma" w:eastAsia="'Open Sans',Tahoma" w:hAnsi="'Open Sans',Tahoma" w:cs="'Open Sans',Tahoma"/>
      <w:sz w:val="16"/>
      <w:szCs w:val="24"/>
    </w:rPr>
  </w:style>
  <w:style w:type="paragraph" w:customStyle="1" w:styleId="Normal68">
    <w:name w:val="Normal_68"/>
    <w:qFormat/>
    <w:rPr>
      <w:rFonts w:ascii="'Open Sans',Tahoma" w:eastAsia="'Open Sans',Tahoma" w:hAnsi="'Open Sans',Tahoma" w:cs="'Open Sans',Tahoma"/>
      <w:sz w:val="16"/>
      <w:szCs w:val="24"/>
    </w:rPr>
  </w:style>
  <w:style w:type="paragraph" w:customStyle="1" w:styleId="Normal69">
    <w:name w:val="Normal_69"/>
    <w:qFormat/>
    <w:rPr>
      <w:rFonts w:ascii="'Open Sans',Tahoma" w:eastAsia="'Open Sans',Tahoma" w:hAnsi="'Open Sans',Tahoma" w:cs="'Open Sans',Tahoma"/>
      <w:sz w:val="16"/>
      <w:szCs w:val="24"/>
    </w:rPr>
  </w:style>
  <w:style w:type="paragraph" w:customStyle="1" w:styleId="Normal70">
    <w:name w:val="Normal_70"/>
    <w:qFormat/>
    <w:rPr>
      <w:rFonts w:ascii="'Open Sans',Tahoma" w:eastAsia="'Open Sans',Tahoma" w:hAnsi="'Open Sans',Tahoma" w:cs="'Open Sans',Tahoma"/>
      <w:sz w:val="16"/>
      <w:szCs w:val="24"/>
    </w:rPr>
  </w:style>
  <w:style w:type="paragraph" w:customStyle="1" w:styleId="Normal71">
    <w:name w:val="Normal_71"/>
    <w:qFormat/>
    <w:rPr>
      <w:rFonts w:ascii="'Open Sans',Tahoma" w:eastAsia="'Open Sans',Tahoma" w:hAnsi="'Open Sans',Tahoma" w:cs="'Open Sans',Tahoma"/>
      <w:sz w:val="16"/>
      <w:szCs w:val="24"/>
    </w:rPr>
  </w:style>
  <w:style w:type="paragraph" w:customStyle="1" w:styleId="Normal72">
    <w:name w:val="Normal_72"/>
    <w:qFormat/>
    <w:rPr>
      <w:rFonts w:ascii="'Open Sans',Tahoma" w:eastAsia="'Open Sans',Tahoma" w:hAnsi="'Open Sans',Tahoma" w:cs="'Open Sans',Tahoma"/>
      <w:sz w:val="16"/>
      <w:szCs w:val="24"/>
    </w:rPr>
  </w:style>
  <w:style w:type="paragraph" w:customStyle="1" w:styleId="Normal73">
    <w:name w:val="Normal_73"/>
    <w:qFormat/>
    <w:rPr>
      <w:rFonts w:ascii="'Open Sans',Tahoma" w:eastAsia="'Open Sans',Tahoma" w:hAnsi="'Open Sans',Tahoma" w:cs="'Open Sans',Tahoma"/>
      <w:sz w:val="16"/>
      <w:szCs w:val="24"/>
    </w:rPr>
  </w:style>
  <w:style w:type="paragraph" w:customStyle="1" w:styleId="Normal74">
    <w:name w:val="Normal_74"/>
    <w:qFormat/>
    <w:rPr>
      <w:rFonts w:ascii="'Open Sans',Tahoma" w:eastAsia="'Open Sans',Tahoma" w:hAnsi="'Open Sans',Tahoma" w:cs="'Open Sans',Tahoma"/>
      <w:sz w:val="16"/>
      <w:szCs w:val="24"/>
    </w:rPr>
  </w:style>
  <w:style w:type="paragraph" w:customStyle="1" w:styleId="Normal75">
    <w:name w:val="Normal_75"/>
    <w:qFormat/>
    <w:rPr>
      <w:rFonts w:ascii="'Open Sans',Tahoma" w:eastAsia="'Open Sans',Tahoma" w:hAnsi="'Open Sans',Tahoma" w:cs="'Open Sans',Tahoma"/>
      <w:sz w:val="16"/>
      <w:szCs w:val="24"/>
    </w:rPr>
  </w:style>
  <w:style w:type="paragraph" w:customStyle="1" w:styleId="Normal76">
    <w:name w:val="Normal_76"/>
    <w:qFormat/>
    <w:rPr>
      <w:rFonts w:ascii="'Open Sans',Tahoma" w:eastAsia="'Open Sans',Tahoma" w:hAnsi="'Open Sans',Tahoma" w:cs="'Open Sans',Tahoma"/>
      <w:sz w:val="16"/>
      <w:szCs w:val="24"/>
    </w:rPr>
  </w:style>
  <w:style w:type="paragraph" w:customStyle="1" w:styleId="Normal77">
    <w:name w:val="Normal_77"/>
    <w:qFormat/>
    <w:rPr>
      <w:rFonts w:ascii="'Open Sans',Tahoma" w:eastAsia="'Open Sans',Tahoma" w:hAnsi="'Open Sans',Tahoma" w:cs="'Open Sans',Tahoma"/>
      <w:sz w:val="16"/>
      <w:szCs w:val="24"/>
    </w:rPr>
  </w:style>
  <w:style w:type="paragraph" w:customStyle="1" w:styleId="Normal78">
    <w:name w:val="Normal_78"/>
    <w:qFormat/>
    <w:rPr>
      <w:rFonts w:ascii="'Open Sans',Tahoma" w:eastAsia="'Open Sans',Tahoma" w:hAnsi="'Open Sans',Tahoma" w:cs="'Open Sans',Tahoma"/>
      <w:sz w:val="16"/>
      <w:szCs w:val="24"/>
    </w:rPr>
  </w:style>
  <w:style w:type="paragraph" w:customStyle="1" w:styleId="Normal79">
    <w:name w:val="Normal_79"/>
    <w:qFormat/>
    <w:rPr>
      <w:rFonts w:ascii="'Open Sans',Tahoma" w:eastAsia="'Open Sans',Tahoma" w:hAnsi="'Open Sans',Tahoma" w:cs="'Open Sans',Tahoma"/>
      <w:sz w:val="16"/>
      <w:szCs w:val="24"/>
    </w:rPr>
  </w:style>
  <w:style w:type="paragraph" w:customStyle="1" w:styleId="Normal80">
    <w:name w:val="Normal_80"/>
    <w:qFormat/>
    <w:rPr>
      <w:rFonts w:ascii="'Open Sans',Tahoma" w:eastAsia="'Open Sans',Tahoma" w:hAnsi="'Open Sans',Tahoma" w:cs="'Open Sans',Tahoma"/>
      <w:sz w:val="16"/>
      <w:szCs w:val="24"/>
    </w:rPr>
  </w:style>
  <w:style w:type="paragraph" w:customStyle="1" w:styleId="Normal81">
    <w:name w:val="Normal_81"/>
    <w:qFormat/>
    <w:rPr>
      <w:rFonts w:ascii="'Open Sans',Tahoma" w:eastAsia="'Open Sans',Tahoma" w:hAnsi="'Open Sans',Tahoma" w:cs="'Open Sans',Tahoma"/>
      <w:sz w:val="16"/>
      <w:szCs w:val="24"/>
    </w:rPr>
  </w:style>
  <w:style w:type="paragraph" w:customStyle="1" w:styleId="Normal82">
    <w:name w:val="Normal_82"/>
    <w:qFormat/>
    <w:rPr>
      <w:rFonts w:ascii="'Open Sans',Tahoma" w:eastAsia="'Open Sans',Tahoma" w:hAnsi="'Open Sans',Tahoma" w:cs="'Open Sans',Tahoma"/>
      <w:sz w:val="16"/>
      <w:szCs w:val="24"/>
    </w:rPr>
  </w:style>
  <w:style w:type="paragraph" w:customStyle="1" w:styleId="Normal83">
    <w:name w:val="Normal_83"/>
    <w:qFormat/>
    <w:rPr>
      <w:rFonts w:ascii="'Open Sans',Tahoma" w:eastAsia="'Open Sans',Tahoma" w:hAnsi="'Open Sans',Tahoma" w:cs="'Open Sans',Tahoma"/>
      <w:sz w:val="16"/>
      <w:szCs w:val="24"/>
    </w:rPr>
  </w:style>
  <w:style w:type="paragraph" w:customStyle="1" w:styleId="Normal84">
    <w:name w:val="Normal_84"/>
    <w:qFormat/>
    <w:rPr>
      <w:rFonts w:ascii="'Open Sans',Tahoma" w:eastAsia="'Open Sans',Tahoma" w:hAnsi="'Open Sans',Tahoma" w:cs="'Open Sans',Tahoma"/>
      <w:sz w:val="16"/>
      <w:szCs w:val="24"/>
    </w:rPr>
  </w:style>
  <w:style w:type="paragraph" w:customStyle="1" w:styleId="Normal85">
    <w:name w:val="Normal_85"/>
    <w:qFormat/>
    <w:rPr>
      <w:rFonts w:ascii="'Open Sans',Tahoma" w:eastAsia="'Open Sans',Tahoma" w:hAnsi="'Open Sans',Tahoma" w:cs="'Open Sans',Tahoma"/>
      <w:sz w:val="16"/>
      <w:szCs w:val="24"/>
    </w:rPr>
  </w:style>
  <w:style w:type="paragraph" w:customStyle="1" w:styleId="Normal86">
    <w:name w:val="Normal_86"/>
    <w:qFormat/>
    <w:rPr>
      <w:rFonts w:ascii="'Open Sans',Tahoma" w:eastAsia="'Open Sans',Tahoma" w:hAnsi="'Open Sans',Tahoma" w:cs="'Open Sans',Tahoma"/>
      <w:sz w:val="16"/>
      <w:szCs w:val="24"/>
    </w:rPr>
  </w:style>
  <w:style w:type="paragraph" w:customStyle="1" w:styleId="Normal87">
    <w:name w:val="Normal_87"/>
    <w:qFormat/>
    <w:rPr>
      <w:rFonts w:ascii="'Open Sans',Tahoma" w:eastAsia="'Open Sans',Tahoma" w:hAnsi="'Open Sans',Tahoma" w:cs="'Open Sans',Tahoma"/>
      <w:sz w:val="16"/>
      <w:szCs w:val="24"/>
    </w:rPr>
  </w:style>
  <w:style w:type="paragraph" w:customStyle="1" w:styleId="Normal88">
    <w:name w:val="Normal_88"/>
    <w:qFormat/>
    <w:rPr>
      <w:rFonts w:ascii="'Open Sans',Tahoma" w:eastAsia="'Open Sans',Tahoma" w:hAnsi="'Open Sans',Tahoma" w:cs="'Open Sans',Tahoma"/>
      <w:sz w:val="16"/>
      <w:szCs w:val="24"/>
    </w:rPr>
  </w:style>
  <w:style w:type="paragraph" w:customStyle="1" w:styleId="Normal89">
    <w:name w:val="Normal_89"/>
    <w:qFormat/>
    <w:rPr>
      <w:rFonts w:ascii="'Open Sans',Tahoma" w:eastAsia="'Open Sans',Tahoma" w:hAnsi="'Open Sans',Tahoma" w:cs="'Open Sans',Tahoma"/>
      <w:sz w:val="16"/>
      <w:szCs w:val="24"/>
    </w:rPr>
  </w:style>
  <w:style w:type="paragraph" w:customStyle="1" w:styleId="Normal90">
    <w:name w:val="Normal_90"/>
    <w:qFormat/>
    <w:rPr>
      <w:rFonts w:ascii="'Open Sans',Tahoma" w:eastAsia="'Open Sans',Tahoma" w:hAnsi="'Open Sans',Tahoma" w:cs="'Open Sans',Tahoma"/>
      <w:sz w:val="16"/>
      <w:szCs w:val="24"/>
    </w:rPr>
  </w:style>
  <w:style w:type="paragraph" w:customStyle="1" w:styleId="Normal91">
    <w:name w:val="Normal_91"/>
    <w:qFormat/>
    <w:rPr>
      <w:rFonts w:ascii="'Open Sans',Tahoma" w:eastAsia="'Open Sans',Tahoma" w:hAnsi="'Open Sans',Tahoma" w:cs="'Open Sans',Tahoma"/>
      <w:sz w:val="16"/>
      <w:szCs w:val="24"/>
    </w:rPr>
  </w:style>
  <w:style w:type="paragraph" w:customStyle="1" w:styleId="Normal92">
    <w:name w:val="Normal_92"/>
    <w:qFormat/>
    <w:rPr>
      <w:rFonts w:ascii="'Open Sans',Tahoma" w:eastAsia="'Open Sans',Tahoma" w:hAnsi="'Open Sans',Tahoma" w:cs="'Open Sans',Tahoma"/>
      <w:sz w:val="16"/>
      <w:szCs w:val="24"/>
    </w:rPr>
  </w:style>
  <w:style w:type="paragraph" w:customStyle="1" w:styleId="Normal93">
    <w:name w:val="Normal_93"/>
    <w:qFormat/>
    <w:rPr>
      <w:rFonts w:ascii="'Open Sans',Tahoma" w:eastAsia="'Open Sans',Tahoma" w:hAnsi="'Open Sans',Tahoma" w:cs="'Open Sans',Tahoma"/>
      <w:sz w:val="16"/>
      <w:szCs w:val="24"/>
    </w:rPr>
  </w:style>
  <w:style w:type="paragraph" w:customStyle="1" w:styleId="Normal94">
    <w:name w:val="Normal_94"/>
    <w:qFormat/>
    <w:rPr>
      <w:rFonts w:ascii="'Open Sans',Tahoma" w:eastAsia="'Open Sans',Tahoma" w:hAnsi="'Open Sans',Tahoma" w:cs="'Open Sans',Tahoma"/>
      <w:sz w:val="16"/>
      <w:szCs w:val="24"/>
    </w:rPr>
  </w:style>
  <w:style w:type="paragraph" w:customStyle="1" w:styleId="Normal95">
    <w:name w:val="Normal_95"/>
    <w:qFormat/>
    <w:rPr>
      <w:rFonts w:ascii="'Open Sans',Tahoma" w:eastAsia="'Open Sans',Tahoma" w:hAnsi="'Open Sans',Tahoma" w:cs="'Open Sans',Tahoma"/>
      <w:sz w:val="16"/>
      <w:szCs w:val="24"/>
    </w:rPr>
  </w:style>
  <w:style w:type="paragraph" w:customStyle="1" w:styleId="Normal96">
    <w:name w:val="Normal_96"/>
    <w:qFormat/>
    <w:rPr>
      <w:rFonts w:ascii="'Open Sans',Tahoma" w:eastAsia="'Open Sans',Tahoma" w:hAnsi="'Open Sans',Tahoma" w:cs="'Open Sans',Tahoma"/>
      <w:sz w:val="16"/>
      <w:szCs w:val="24"/>
    </w:rPr>
  </w:style>
  <w:style w:type="paragraph" w:customStyle="1" w:styleId="Normal97">
    <w:name w:val="Normal_97"/>
    <w:qFormat/>
    <w:rPr>
      <w:rFonts w:ascii="'Open Sans',Tahoma" w:eastAsia="'Open Sans',Tahoma" w:hAnsi="'Open Sans',Tahoma" w:cs="'Open Sans',Tahoma"/>
      <w:sz w:val="16"/>
      <w:szCs w:val="24"/>
    </w:rPr>
  </w:style>
  <w:style w:type="paragraph" w:customStyle="1" w:styleId="Normal98">
    <w:name w:val="Normal_98"/>
    <w:qFormat/>
    <w:rPr>
      <w:rFonts w:ascii="'Open Sans',Tahoma" w:eastAsia="'Open Sans',Tahoma" w:hAnsi="'Open Sans',Tahoma" w:cs="'Open Sans',Tahoma"/>
      <w:sz w:val="16"/>
      <w:szCs w:val="24"/>
    </w:rPr>
  </w:style>
  <w:style w:type="paragraph" w:customStyle="1" w:styleId="Normal99">
    <w:name w:val="Normal_99"/>
    <w:qFormat/>
    <w:rPr>
      <w:rFonts w:ascii="'Open Sans',Tahoma" w:eastAsia="'Open Sans',Tahoma" w:hAnsi="'Open Sans',Tahoma" w:cs="'Open Sans',Tahoma"/>
      <w:sz w:val="16"/>
      <w:szCs w:val="24"/>
    </w:rPr>
  </w:style>
  <w:style w:type="paragraph" w:customStyle="1" w:styleId="Normal100">
    <w:name w:val="Normal_100"/>
    <w:qFormat/>
    <w:rPr>
      <w:rFonts w:ascii="'Open Sans',Tahoma" w:eastAsia="'Open Sans',Tahoma" w:hAnsi="'Open Sans',Tahoma" w:cs="'Open Sans',Tahoma"/>
      <w:sz w:val="16"/>
      <w:szCs w:val="24"/>
    </w:rPr>
  </w:style>
  <w:style w:type="paragraph" w:customStyle="1" w:styleId="Normal101">
    <w:name w:val="Normal_101"/>
    <w:qFormat/>
    <w:rPr>
      <w:rFonts w:ascii="'Open Sans',Tahoma" w:eastAsia="'Open Sans',Tahoma" w:hAnsi="'Open Sans',Tahoma" w:cs="'Open Sans',Tahoma"/>
      <w:sz w:val="16"/>
      <w:szCs w:val="24"/>
    </w:rPr>
  </w:style>
  <w:style w:type="paragraph" w:customStyle="1" w:styleId="Normal102">
    <w:name w:val="Normal_102"/>
    <w:qFormat/>
    <w:rPr>
      <w:rFonts w:ascii="'Open Sans',Tahoma" w:eastAsia="'Open Sans',Tahoma" w:hAnsi="'Open Sans',Tahoma" w:cs="'Open Sans',Tahoma"/>
      <w:sz w:val="16"/>
      <w:szCs w:val="24"/>
    </w:rPr>
  </w:style>
  <w:style w:type="paragraph" w:customStyle="1" w:styleId="Normal103">
    <w:name w:val="Normal_103"/>
    <w:qFormat/>
    <w:rPr>
      <w:rFonts w:ascii="'Open Sans',Tahoma" w:eastAsia="'Open Sans',Tahoma" w:hAnsi="'Open Sans',Tahoma" w:cs="'Open Sans',Tahoma"/>
      <w:sz w:val="16"/>
      <w:szCs w:val="24"/>
    </w:rPr>
  </w:style>
  <w:style w:type="paragraph" w:customStyle="1" w:styleId="Normal104">
    <w:name w:val="Normal_104"/>
    <w:qFormat/>
    <w:rPr>
      <w:rFonts w:ascii="'Open Sans',Tahoma" w:eastAsia="'Open Sans',Tahoma" w:hAnsi="'Open Sans',Tahoma" w:cs="'Open Sans',Tahoma"/>
      <w:sz w:val="16"/>
      <w:szCs w:val="24"/>
    </w:rPr>
  </w:style>
  <w:style w:type="paragraph" w:customStyle="1" w:styleId="Normal105">
    <w:name w:val="Normal_105"/>
    <w:qFormat/>
    <w:rPr>
      <w:rFonts w:ascii="'Open Sans',Tahoma" w:eastAsia="'Open Sans',Tahoma" w:hAnsi="'Open Sans',Tahoma" w:cs="'Open Sans',Tahoma"/>
      <w:sz w:val="16"/>
      <w:szCs w:val="24"/>
    </w:rPr>
  </w:style>
  <w:style w:type="paragraph" w:customStyle="1" w:styleId="Normal106">
    <w:name w:val="Normal_106"/>
    <w:qFormat/>
    <w:rPr>
      <w:rFonts w:ascii="'Open Sans',Tahoma" w:eastAsia="'Open Sans',Tahoma" w:hAnsi="'Open Sans',Tahoma" w:cs="'Open Sans',Tahoma"/>
      <w:sz w:val="16"/>
      <w:szCs w:val="24"/>
    </w:rPr>
  </w:style>
  <w:style w:type="paragraph" w:customStyle="1" w:styleId="Normal107">
    <w:name w:val="Normal_107"/>
    <w:qFormat/>
    <w:rPr>
      <w:rFonts w:ascii="'Open Sans',Tahoma" w:eastAsia="'Open Sans',Tahoma" w:hAnsi="'Open Sans',Tahoma" w:cs="'Open Sans',Tahoma"/>
      <w:sz w:val="16"/>
      <w:szCs w:val="24"/>
    </w:rPr>
  </w:style>
  <w:style w:type="paragraph" w:customStyle="1" w:styleId="Normal108">
    <w:name w:val="Normal_108"/>
    <w:qFormat/>
    <w:rPr>
      <w:rFonts w:ascii="'Open Sans',Tahoma" w:eastAsia="'Open Sans',Tahoma" w:hAnsi="'Open Sans',Tahoma" w:cs="'Open Sans',Tahoma"/>
      <w:sz w:val="16"/>
      <w:szCs w:val="24"/>
    </w:rPr>
  </w:style>
  <w:style w:type="paragraph" w:styleId="Ballontekst">
    <w:name w:val="Balloon Text"/>
    <w:basedOn w:val="Standaard"/>
    <w:link w:val="BallontekstChar"/>
    <w:uiPriority w:val="99"/>
    <w:semiHidden/>
    <w:unhideWhenUsed/>
    <w:rsid w:val="004F115E"/>
    <w:rPr>
      <w:rFonts w:ascii="Tahoma" w:hAnsi="Tahoma" w:cs="Tahoma"/>
      <w:szCs w:val="16"/>
    </w:rPr>
  </w:style>
  <w:style w:type="character" w:customStyle="1" w:styleId="BallontekstChar">
    <w:name w:val="Ballontekst Char"/>
    <w:basedOn w:val="Standaardalinea-lettertype"/>
    <w:link w:val="Ballontekst"/>
    <w:uiPriority w:val="99"/>
    <w:semiHidden/>
    <w:rsid w:val="004F115E"/>
    <w:rPr>
      <w:rFonts w:ascii="Tahoma" w:eastAsia="'Open Sans',Tahoma" w:hAnsi="Tahoma" w:cs="Tahoma"/>
      <w:sz w:val="16"/>
      <w:szCs w:val="16"/>
    </w:rPr>
  </w:style>
  <w:style w:type="paragraph" w:styleId="Lijstalinea">
    <w:name w:val="List Paragraph"/>
    <w:basedOn w:val="Standaard"/>
    <w:uiPriority w:val="34"/>
    <w:qFormat/>
    <w:rsid w:val="00B749B6"/>
    <w:pPr>
      <w:widowControl w:val="0"/>
      <w:autoSpaceDE w:val="0"/>
      <w:autoSpaceDN w:val="0"/>
      <w:adjustRightInd w:val="0"/>
      <w:ind w:left="720"/>
      <w:contextualSpacing/>
    </w:pPr>
    <w:rPr>
      <w:rFonts w:eastAsia="Times New Roman"/>
    </w:rPr>
  </w:style>
  <w:style w:type="character" w:customStyle="1" w:styleId="Bodytext2">
    <w:name w:val="Body text (2)_"/>
    <w:basedOn w:val="Standaardalinea-lettertype"/>
    <w:link w:val="Bodytext20"/>
    <w:rsid w:val="0079183B"/>
    <w:rPr>
      <w:rFonts w:ascii="Calibri" w:eastAsia="Calibri" w:hAnsi="Calibri" w:cs="Calibri"/>
      <w:sz w:val="22"/>
      <w:szCs w:val="22"/>
      <w:shd w:val="clear" w:color="auto" w:fill="FFFFFF"/>
    </w:rPr>
  </w:style>
  <w:style w:type="paragraph" w:customStyle="1" w:styleId="Bodytext20">
    <w:name w:val="Body text (2)"/>
    <w:basedOn w:val="Standaard"/>
    <w:link w:val="Bodytext2"/>
    <w:rsid w:val="0079183B"/>
    <w:pPr>
      <w:widowControl w:val="0"/>
      <w:shd w:val="clear" w:color="auto" w:fill="FFFFFF"/>
      <w:spacing w:before="280" w:after="280" w:line="268" w:lineRule="exact"/>
      <w:ind w:hanging="400"/>
    </w:pPr>
    <w:rPr>
      <w:rFonts w:ascii="Calibri" w:eastAsia="Calibri" w:hAnsi="Calibri" w:cs="Calibri"/>
      <w:sz w:val="22"/>
      <w:szCs w:val="22"/>
    </w:rPr>
  </w:style>
  <w:style w:type="paragraph" w:styleId="Voettekst">
    <w:name w:val="footer"/>
    <w:basedOn w:val="Standaard"/>
    <w:link w:val="VoettekstChar"/>
    <w:uiPriority w:val="99"/>
    <w:unhideWhenUsed/>
    <w:rsid w:val="00546FF7"/>
    <w:pPr>
      <w:tabs>
        <w:tab w:val="center" w:pos="4703"/>
        <w:tab w:val="right" w:pos="9406"/>
      </w:tabs>
    </w:pPr>
  </w:style>
  <w:style w:type="character" w:customStyle="1" w:styleId="VoettekstChar">
    <w:name w:val="Voettekst Char"/>
    <w:basedOn w:val="Standaardalinea-lettertype"/>
    <w:link w:val="Voettekst"/>
    <w:uiPriority w:val="99"/>
    <w:rsid w:val="00546FF7"/>
    <w:rPr>
      <w:rFonts w:ascii="'Open Sans',Tahoma" w:eastAsia="'Open Sans',Tahoma" w:hAnsi="'Open Sans',Tahoma" w:cs="'Open Sans',Tahoma"/>
      <w:sz w:val="16"/>
    </w:rPr>
  </w:style>
  <w:style w:type="paragraph" w:styleId="Koptekst">
    <w:name w:val="header"/>
    <w:basedOn w:val="Standaard"/>
    <w:link w:val="KoptekstChar"/>
    <w:uiPriority w:val="99"/>
    <w:unhideWhenUsed/>
    <w:rsid w:val="00546FF7"/>
    <w:pPr>
      <w:tabs>
        <w:tab w:val="center" w:pos="4703"/>
        <w:tab w:val="right" w:pos="9406"/>
      </w:tabs>
    </w:pPr>
  </w:style>
  <w:style w:type="character" w:customStyle="1" w:styleId="KoptekstChar">
    <w:name w:val="Koptekst Char"/>
    <w:basedOn w:val="Standaardalinea-lettertype"/>
    <w:link w:val="Koptekst"/>
    <w:uiPriority w:val="99"/>
    <w:rsid w:val="00546FF7"/>
    <w:rPr>
      <w:rFonts w:ascii="'Open Sans',Tahoma" w:eastAsia="'Open Sans',Tahoma" w:hAnsi="'Open Sans',Tahoma" w:cs="'Open Sans',Tahoma"/>
      <w:sz w:val="16"/>
    </w:rPr>
  </w:style>
  <w:style w:type="paragraph" w:customStyle="1" w:styleId="Default">
    <w:name w:val="Default"/>
    <w:rsid w:val="005E4465"/>
    <w:pPr>
      <w:autoSpaceDE w:val="0"/>
      <w:autoSpaceDN w:val="0"/>
      <w:adjustRightInd w:val="0"/>
    </w:pPr>
    <w:rPr>
      <w:rFonts w:ascii="RijksoverheidSansText" w:hAnsi="RijksoverheidSansText" w:cs="RijksoverheidSansText"/>
      <w:color w:val="000000"/>
      <w:sz w:val="24"/>
      <w:szCs w:val="24"/>
    </w:rPr>
  </w:style>
  <w:style w:type="paragraph" w:customStyle="1" w:styleId="Normal109">
    <w:name w:val="Normal_109"/>
    <w:qFormat/>
    <w:rsid w:val="00281600"/>
    <w:rPr>
      <w:rFonts w:ascii="'Open Sans',Tahoma" w:eastAsia="'Open Sans',Tahoma" w:hAnsi="'Open Sans',Tahoma" w:cs="'Open Sans',Tahoma"/>
      <w:sz w:val="16"/>
      <w:szCs w:val="24"/>
    </w:rPr>
  </w:style>
  <w:style w:type="paragraph" w:customStyle="1" w:styleId="Normal110">
    <w:name w:val="Normal_110"/>
    <w:qFormat/>
    <w:rsid w:val="00281600"/>
    <w:rPr>
      <w:rFonts w:ascii="'Open Sans',Tahoma" w:eastAsia="'Open Sans',Tahoma" w:hAnsi="'Open Sans',Tahoma" w:cs="'Open Sans',Tahoma"/>
      <w:sz w:val="16"/>
      <w:szCs w:val="24"/>
    </w:rPr>
  </w:style>
  <w:style w:type="paragraph" w:customStyle="1" w:styleId="Normal111">
    <w:name w:val="Normal_111"/>
    <w:qFormat/>
    <w:rsid w:val="00281600"/>
    <w:rPr>
      <w:rFonts w:ascii="'Open Sans',Tahoma" w:eastAsia="'Open Sans',Tahoma" w:hAnsi="'Open Sans',Tahoma" w:cs="'Open Sans',Tahoma"/>
      <w:sz w:val="16"/>
      <w:szCs w:val="24"/>
    </w:rPr>
  </w:style>
  <w:style w:type="paragraph" w:customStyle="1" w:styleId="Normal112">
    <w:name w:val="Normal_112"/>
    <w:qFormat/>
    <w:rsid w:val="00281600"/>
    <w:rPr>
      <w:rFonts w:ascii="'Open Sans',Tahoma" w:eastAsia="'Open Sans',Tahoma" w:hAnsi="'Open Sans',Tahoma" w:cs="'Open Sans',Tahoma"/>
      <w:sz w:val="16"/>
      <w:szCs w:val="24"/>
    </w:rPr>
  </w:style>
  <w:style w:type="character" w:styleId="Verwijzingopmerking">
    <w:name w:val="annotation reference"/>
    <w:basedOn w:val="Standaardalinea-lettertype"/>
    <w:uiPriority w:val="99"/>
    <w:semiHidden/>
    <w:unhideWhenUsed/>
    <w:rsid w:val="00CA5B3D"/>
    <w:rPr>
      <w:sz w:val="16"/>
      <w:szCs w:val="16"/>
    </w:rPr>
  </w:style>
  <w:style w:type="paragraph" w:styleId="Tekstopmerking">
    <w:name w:val="annotation text"/>
    <w:basedOn w:val="Standaard"/>
    <w:link w:val="TekstopmerkingChar"/>
    <w:uiPriority w:val="99"/>
    <w:semiHidden/>
    <w:unhideWhenUsed/>
    <w:rsid w:val="00CA5B3D"/>
    <w:rPr>
      <w:sz w:val="20"/>
    </w:rPr>
  </w:style>
  <w:style w:type="character" w:customStyle="1" w:styleId="TekstopmerkingChar">
    <w:name w:val="Tekst opmerking Char"/>
    <w:basedOn w:val="Standaardalinea-lettertype"/>
    <w:link w:val="Tekstopmerking"/>
    <w:uiPriority w:val="99"/>
    <w:semiHidden/>
    <w:rsid w:val="00CA5B3D"/>
    <w:rPr>
      <w:rFonts w:ascii="'Open Sans',Tahoma" w:eastAsia="'Open Sans',Tahoma" w:hAnsi="'Open Sans',Tahoma" w:cs="'Open Sans',Tahoma"/>
    </w:rPr>
  </w:style>
  <w:style w:type="paragraph" w:styleId="Onderwerpvanopmerking">
    <w:name w:val="annotation subject"/>
    <w:basedOn w:val="Tekstopmerking"/>
    <w:next w:val="Tekstopmerking"/>
    <w:link w:val="OnderwerpvanopmerkingChar"/>
    <w:uiPriority w:val="99"/>
    <w:semiHidden/>
    <w:unhideWhenUsed/>
    <w:rsid w:val="00CA5B3D"/>
    <w:rPr>
      <w:b/>
      <w:bCs/>
    </w:rPr>
  </w:style>
  <w:style w:type="character" w:customStyle="1" w:styleId="OnderwerpvanopmerkingChar">
    <w:name w:val="Onderwerp van opmerking Char"/>
    <w:basedOn w:val="TekstopmerkingChar"/>
    <w:link w:val="Onderwerpvanopmerking"/>
    <w:uiPriority w:val="99"/>
    <w:semiHidden/>
    <w:rsid w:val="00CA5B3D"/>
    <w:rPr>
      <w:rFonts w:ascii="'Open Sans',Tahoma" w:eastAsia="'Open Sans',Tahoma" w:hAnsi="'Open Sans',Tahoma" w:cs="'Open Sans',Tahoma"/>
      <w:b/>
      <w:bCs/>
    </w:rPr>
  </w:style>
  <w:style w:type="numbering" w:customStyle="1" w:styleId="Geenlijst1">
    <w:name w:val="Geen lijst1"/>
    <w:next w:val="Geenlijst"/>
    <w:uiPriority w:val="99"/>
    <w:semiHidden/>
    <w:unhideWhenUsed/>
    <w:rsid w:val="00A76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cid:image001.png@01D1AAC4.B6835FB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FD73D-F111-4D0E-8C58-3804FBB1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16502</Words>
  <Characters>81359</Characters>
  <Application>Microsoft Office Word</Application>
  <DocSecurity>0</DocSecurity>
  <Lines>16271</Lines>
  <Paragraphs>6116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2016-05-13T07:46:00Z</dcterms:created>
  <dcterms:modified xsi:type="dcterms:W3CDTF">2016-06-03T07:35:00Z</dcterms:modified>
</cp:coreProperties>
</file>